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26" w:type="dxa"/>
        <w:jc w:val="center"/>
        <w:tblInd w:w="470" w:type="dxa"/>
        <w:tblLayout w:type="fixed"/>
        <w:tblCellMar>
          <w:left w:w="0" w:type="dxa"/>
          <w:right w:w="0" w:type="dxa"/>
        </w:tblCellMar>
        <w:tblLook w:val="04A0" w:firstRow="1" w:lastRow="0" w:firstColumn="1" w:lastColumn="0" w:noHBand="0" w:noVBand="1"/>
      </w:tblPr>
      <w:tblGrid>
        <w:gridCol w:w="9150"/>
        <w:gridCol w:w="76"/>
      </w:tblGrid>
      <w:tr w:rsidR="00C37F37" w:rsidRPr="00C37F37" w:rsidTr="00D77D20">
        <w:trPr>
          <w:gridAfter w:val="1"/>
          <w:wAfter w:w="76" w:type="dxa"/>
          <w:cantSplit/>
          <w:trHeight w:hRule="exact" w:val="3544"/>
          <w:jc w:val="center"/>
        </w:trPr>
        <w:tc>
          <w:tcPr>
            <w:tcW w:w="9150" w:type="dxa"/>
            <w:noWrap/>
            <w:vAlign w:val="center"/>
          </w:tcPr>
          <w:p w:rsidR="00D31C38" w:rsidRPr="00C37F37" w:rsidRDefault="00D31C38" w:rsidP="00D31C38">
            <w:pPr>
              <w:suppressAutoHyphens/>
              <w:rPr>
                <w:rFonts w:ascii="Times New Roman" w:hAnsi="Times New Roman" w:cs="Times New Roman"/>
                <w:b/>
                <w:lang w:eastAsia="en-US"/>
              </w:rPr>
            </w:pPr>
            <w:r w:rsidRPr="00C37F37">
              <w:rPr>
                <w:rFonts w:ascii="Times New Roman" w:hAnsi="Times New Roman" w:cs="Times New Roman"/>
                <w:b/>
                <w:lang w:eastAsia="en-US"/>
              </w:rPr>
              <w:t>Свидетельство №П-04-0948-8603191896-2015 от 01.10.2015 г.</w:t>
            </w:r>
          </w:p>
          <w:p w:rsidR="00D31C38" w:rsidRPr="00C37F37" w:rsidRDefault="00D31C38" w:rsidP="00D31C38">
            <w:pPr>
              <w:suppressAutoHyphens/>
              <w:ind w:firstLine="142"/>
              <w:jc w:val="left"/>
              <w:rPr>
                <w:rFonts w:ascii="Times New Roman" w:hAnsi="Times New Roman" w:cs="Times New Roman"/>
                <w:bCs/>
                <w:lang w:eastAsia="en-US"/>
              </w:rPr>
            </w:pPr>
            <w:r w:rsidRPr="00C37F37">
              <w:rPr>
                <w:rFonts w:ascii="Times New Roman" w:hAnsi="Times New Roman" w:cs="Times New Roman"/>
                <w:b/>
                <w:lang w:eastAsia="en-US"/>
              </w:rPr>
              <w:t>Заказчик - АО «</w:t>
            </w:r>
            <w:proofErr w:type="spellStart"/>
            <w:r w:rsidRPr="00C37F37">
              <w:rPr>
                <w:rFonts w:ascii="Times New Roman" w:hAnsi="Times New Roman" w:cs="Times New Roman"/>
                <w:b/>
                <w:lang w:eastAsia="en-US"/>
              </w:rPr>
              <w:t>Тюменьэнерго</w:t>
            </w:r>
            <w:proofErr w:type="spellEnd"/>
            <w:r w:rsidRPr="00C37F37">
              <w:rPr>
                <w:rFonts w:ascii="Times New Roman" w:hAnsi="Times New Roman" w:cs="Times New Roman"/>
                <w:b/>
                <w:lang w:eastAsia="en-US"/>
              </w:rPr>
              <w:t>»</w:t>
            </w:r>
          </w:p>
          <w:p w:rsidR="00D77D20" w:rsidRPr="00C37F37" w:rsidRDefault="00D77D20" w:rsidP="00D77D20">
            <w:pPr>
              <w:pStyle w:val="affff0"/>
              <w:rPr>
                <w:rFonts w:ascii="Times New Roman" w:eastAsia="Times New Roman" w:hAnsi="Times New Roman"/>
                <w:sz w:val="28"/>
                <w:szCs w:val="28"/>
              </w:rPr>
            </w:pPr>
          </w:p>
          <w:p w:rsidR="00D77D20" w:rsidRPr="00C37F37" w:rsidRDefault="00D77D20" w:rsidP="00D77D20">
            <w:pPr>
              <w:pStyle w:val="affff0"/>
              <w:rPr>
                <w:rFonts w:ascii="Times New Roman" w:eastAsia="Times New Roman" w:hAnsi="Times New Roman"/>
                <w:sz w:val="28"/>
                <w:szCs w:val="28"/>
              </w:rPr>
            </w:pPr>
          </w:p>
          <w:p w:rsidR="00B900A3" w:rsidRPr="00C37F37" w:rsidRDefault="00B900A3" w:rsidP="00D77D20">
            <w:pPr>
              <w:pStyle w:val="affff0"/>
              <w:rPr>
                <w:rFonts w:ascii="Times New Roman" w:eastAsia="Times New Roman" w:hAnsi="Times New Roman"/>
                <w:sz w:val="28"/>
                <w:szCs w:val="28"/>
              </w:rPr>
            </w:pPr>
          </w:p>
          <w:p w:rsidR="00B900A3" w:rsidRPr="00C37F37" w:rsidRDefault="00B900A3" w:rsidP="00D77D20">
            <w:pPr>
              <w:pStyle w:val="affff0"/>
              <w:rPr>
                <w:rFonts w:ascii="Times New Roman" w:eastAsia="Times New Roman" w:hAnsi="Times New Roman"/>
                <w:sz w:val="28"/>
                <w:szCs w:val="28"/>
              </w:rPr>
            </w:pPr>
          </w:p>
          <w:p w:rsidR="00D77D20" w:rsidRPr="00C37F37" w:rsidRDefault="00D31C38" w:rsidP="00B900A3">
            <w:pPr>
              <w:rPr>
                <w:rFonts w:ascii="Times New Roman" w:hAnsi="Times New Roman"/>
                <w:sz w:val="28"/>
                <w:szCs w:val="28"/>
              </w:rPr>
            </w:pPr>
            <w:r w:rsidRPr="00C37F37">
              <w:rPr>
                <w:rFonts w:ascii="Times New Roman" w:hAnsi="Times New Roman" w:cs="Times New Roman"/>
                <w:b/>
                <w:bCs/>
                <w:sz w:val="28"/>
                <w:szCs w:val="28"/>
              </w:rPr>
              <w:t>РЕКОНСТРУКЦИЯ ЗДАНИЙ И СООРУЖЕНИЙ БАЗЫ СЛУЖБЫ МЕХАНИЗАЦИИ И ТРАНСПОРТА НВЭС</w:t>
            </w:r>
          </w:p>
        </w:tc>
      </w:tr>
      <w:tr w:rsidR="00C37F37" w:rsidRPr="00C37F37" w:rsidTr="00D77D20">
        <w:trPr>
          <w:cantSplit/>
          <w:trHeight w:val="1120"/>
          <w:jc w:val="center"/>
        </w:trPr>
        <w:tc>
          <w:tcPr>
            <w:tcW w:w="9226" w:type="dxa"/>
            <w:gridSpan w:val="2"/>
            <w:noWrap/>
            <w:vAlign w:val="center"/>
          </w:tcPr>
          <w:p w:rsidR="00D77D20" w:rsidRPr="00C37F37" w:rsidRDefault="00D77D20" w:rsidP="00D77D20">
            <w:pPr>
              <w:pStyle w:val="affff0"/>
              <w:rPr>
                <w:rFonts w:ascii="Times New Roman" w:eastAsia="Times New Roman" w:hAnsi="Times New Roman"/>
                <w:b w:val="0"/>
                <w:i/>
                <w:sz w:val="28"/>
                <w:szCs w:val="28"/>
              </w:rPr>
            </w:pPr>
            <w:r w:rsidRPr="00C37F37">
              <w:rPr>
                <w:rFonts w:ascii="Times New Roman" w:eastAsia="Times New Roman" w:hAnsi="Times New Roman"/>
                <w:b w:val="0"/>
                <w:bCs/>
                <w:i/>
                <w:sz w:val="28"/>
                <w:szCs w:val="28"/>
              </w:rPr>
              <w:t>ПРОЕКТНАЯ ДОКУМЕНТАЦИЯ</w:t>
            </w:r>
          </w:p>
        </w:tc>
      </w:tr>
      <w:tr w:rsidR="00C37F37" w:rsidRPr="00C37F37" w:rsidTr="00D77D20">
        <w:trPr>
          <w:cantSplit/>
          <w:trHeight w:val="1264"/>
          <w:jc w:val="center"/>
        </w:trPr>
        <w:tc>
          <w:tcPr>
            <w:tcW w:w="9226" w:type="dxa"/>
            <w:gridSpan w:val="2"/>
            <w:noWrap/>
          </w:tcPr>
          <w:p w:rsidR="00D77D20" w:rsidRPr="00C37F37" w:rsidRDefault="00AD3308" w:rsidP="00D77D20">
            <w:pPr>
              <w:pStyle w:val="affff0"/>
              <w:rPr>
                <w:rFonts w:ascii="Times New Roman" w:eastAsia="Times New Roman" w:hAnsi="Times New Roman"/>
                <w:bCs/>
                <w:sz w:val="28"/>
                <w:szCs w:val="28"/>
              </w:rPr>
            </w:pPr>
            <w:bookmarkStart w:id="0" w:name="OLE_LINK63"/>
            <w:r w:rsidRPr="00C37F37">
              <w:rPr>
                <w:rFonts w:ascii="Times New Roman" w:eastAsia="Times New Roman" w:hAnsi="Times New Roman"/>
                <w:bCs/>
                <w:sz w:val="28"/>
                <w:szCs w:val="28"/>
              </w:rPr>
              <w:t>Раздел 1</w:t>
            </w:r>
            <w:r w:rsidR="00DD7E11" w:rsidRPr="00C37F37">
              <w:rPr>
                <w:rFonts w:ascii="Times New Roman" w:eastAsia="Times New Roman" w:hAnsi="Times New Roman"/>
                <w:bCs/>
                <w:sz w:val="28"/>
                <w:szCs w:val="28"/>
              </w:rPr>
              <w:t>.</w:t>
            </w:r>
            <w:r w:rsidRPr="00C37F37">
              <w:rPr>
                <w:rFonts w:ascii="Times New Roman" w:eastAsia="Times New Roman" w:hAnsi="Times New Roman"/>
                <w:bCs/>
                <w:sz w:val="28"/>
                <w:szCs w:val="28"/>
              </w:rPr>
              <w:t xml:space="preserve"> Пояснительная записка</w:t>
            </w:r>
          </w:p>
          <w:bookmarkEnd w:id="0"/>
          <w:p w:rsidR="00D77D20" w:rsidRPr="00C37F37" w:rsidRDefault="00D77D20" w:rsidP="00D77D20">
            <w:pPr>
              <w:pStyle w:val="affff0"/>
              <w:rPr>
                <w:rFonts w:ascii="Times New Roman" w:eastAsia="Times New Roman" w:hAnsi="Times New Roman"/>
                <w:bCs/>
                <w:sz w:val="28"/>
                <w:szCs w:val="28"/>
              </w:rPr>
            </w:pPr>
          </w:p>
          <w:p w:rsidR="00052EF2" w:rsidRPr="00C37F37" w:rsidRDefault="00B900A3" w:rsidP="00052EF2">
            <w:pPr>
              <w:pStyle w:val="affff0"/>
              <w:rPr>
                <w:rFonts w:ascii="Times New Roman" w:eastAsia="Times New Roman" w:hAnsi="Times New Roman"/>
                <w:bCs/>
                <w:sz w:val="28"/>
                <w:szCs w:val="28"/>
              </w:rPr>
            </w:pPr>
            <w:r w:rsidRPr="00C37F37">
              <w:rPr>
                <w:rFonts w:ascii="Times New Roman" w:eastAsia="Times New Roman" w:hAnsi="Times New Roman" w:cs="Arial"/>
                <w:bCs/>
                <w:sz w:val="28"/>
                <w:szCs w:val="28"/>
                <w:lang w:eastAsia="ru-RU"/>
              </w:rPr>
              <w:t>26р-210/17</w:t>
            </w:r>
            <w:r w:rsidR="00052EF2" w:rsidRPr="00C37F37">
              <w:rPr>
                <w:rFonts w:ascii="Times New Roman" w:eastAsia="Times New Roman" w:hAnsi="Times New Roman"/>
                <w:sz w:val="28"/>
                <w:szCs w:val="28"/>
              </w:rPr>
              <w:t>-ПЗ</w:t>
            </w:r>
            <w:r w:rsidR="00052EF2" w:rsidRPr="00C37F37">
              <w:rPr>
                <w:rFonts w:ascii="Times New Roman" w:eastAsia="Times New Roman" w:hAnsi="Times New Roman"/>
                <w:bCs/>
                <w:sz w:val="28"/>
                <w:szCs w:val="28"/>
              </w:rPr>
              <w:t xml:space="preserve"> </w:t>
            </w:r>
          </w:p>
          <w:p w:rsidR="00052EF2" w:rsidRPr="00C37F37" w:rsidRDefault="00052EF2" w:rsidP="00052EF2">
            <w:pPr>
              <w:pStyle w:val="affff0"/>
              <w:rPr>
                <w:rFonts w:ascii="Times New Roman" w:eastAsia="Times New Roman" w:hAnsi="Times New Roman"/>
                <w:bCs/>
                <w:sz w:val="28"/>
                <w:szCs w:val="28"/>
              </w:rPr>
            </w:pPr>
          </w:p>
          <w:p w:rsidR="00052EF2" w:rsidRPr="00C37F37" w:rsidRDefault="00052EF2" w:rsidP="00052EF2">
            <w:pPr>
              <w:pStyle w:val="affff0"/>
              <w:rPr>
                <w:rFonts w:ascii="Times New Roman" w:eastAsia="Times New Roman" w:hAnsi="Times New Roman"/>
                <w:sz w:val="28"/>
                <w:szCs w:val="28"/>
              </w:rPr>
            </w:pPr>
            <w:r w:rsidRPr="00C37F37">
              <w:rPr>
                <w:rFonts w:ascii="Times New Roman" w:eastAsia="Times New Roman" w:hAnsi="Times New Roman"/>
                <w:bCs/>
                <w:sz w:val="28"/>
                <w:szCs w:val="28"/>
              </w:rPr>
              <w:t>Том 1</w:t>
            </w:r>
          </w:p>
          <w:p w:rsidR="00D77D20" w:rsidRPr="00C37F37" w:rsidRDefault="00D77D20" w:rsidP="00D77D20">
            <w:pPr>
              <w:pStyle w:val="affff0"/>
              <w:rPr>
                <w:rFonts w:ascii="Times New Roman" w:eastAsia="Times New Roman" w:hAnsi="Times New Roman"/>
                <w:bCs/>
                <w:sz w:val="28"/>
                <w:szCs w:val="28"/>
              </w:rPr>
            </w:pPr>
          </w:p>
        </w:tc>
      </w:tr>
      <w:tr w:rsidR="00D77D20" w:rsidRPr="00C37F37" w:rsidTr="00D77D20">
        <w:trPr>
          <w:cantSplit/>
          <w:trHeight w:hRule="exact" w:val="1146"/>
          <w:jc w:val="center"/>
        </w:trPr>
        <w:tc>
          <w:tcPr>
            <w:tcW w:w="9226" w:type="dxa"/>
            <w:gridSpan w:val="2"/>
            <w:noWrap/>
            <w:vAlign w:val="center"/>
          </w:tcPr>
          <w:p w:rsidR="00D77D20" w:rsidRPr="00C37F37" w:rsidRDefault="00D77D20" w:rsidP="00BB1266">
            <w:pPr>
              <w:tabs>
                <w:tab w:val="left" w:pos="5087"/>
              </w:tabs>
              <w:suppressAutoHyphens/>
              <w:spacing w:line="360" w:lineRule="auto"/>
              <w:ind w:firstLine="709"/>
              <w:jc w:val="both"/>
              <w:rPr>
                <w:rFonts w:ascii="Times New Roman" w:hAnsi="Times New Roman"/>
                <w:szCs w:val="32"/>
              </w:rPr>
            </w:pPr>
          </w:p>
        </w:tc>
      </w:tr>
    </w:tbl>
    <w:p w:rsidR="00263923" w:rsidRPr="00C37F37" w:rsidRDefault="00263923" w:rsidP="00317AF6">
      <w:pPr>
        <w:rPr>
          <w:rFonts w:ascii="Times New Roman" w:hAnsi="Times New Roman" w:cs="Times New Roman"/>
          <w:b/>
          <w:bCs/>
          <w:sz w:val="28"/>
          <w:szCs w:val="28"/>
        </w:rPr>
      </w:pPr>
    </w:p>
    <w:p w:rsidR="00263923" w:rsidRPr="00C37F37" w:rsidRDefault="00263923">
      <w:pPr>
        <w:jc w:val="left"/>
        <w:rPr>
          <w:rFonts w:ascii="Times New Roman" w:hAnsi="Times New Roman" w:cs="Times New Roman"/>
          <w:b/>
          <w:bCs/>
          <w:sz w:val="28"/>
          <w:szCs w:val="28"/>
        </w:rPr>
      </w:pPr>
      <w:r w:rsidRPr="00C37F37">
        <w:rPr>
          <w:rFonts w:ascii="Times New Roman" w:hAnsi="Times New Roman" w:cs="Times New Roman"/>
          <w:b/>
          <w:bCs/>
          <w:sz w:val="28"/>
          <w:szCs w:val="28"/>
        </w:rPr>
        <w:br w:type="page"/>
      </w:r>
    </w:p>
    <w:tbl>
      <w:tblPr>
        <w:tblW w:w="9226" w:type="dxa"/>
        <w:jc w:val="center"/>
        <w:tblInd w:w="470" w:type="dxa"/>
        <w:tblLayout w:type="fixed"/>
        <w:tblCellMar>
          <w:left w:w="0" w:type="dxa"/>
          <w:right w:w="0" w:type="dxa"/>
        </w:tblCellMar>
        <w:tblLook w:val="04A0" w:firstRow="1" w:lastRow="0" w:firstColumn="1" w:lastColumn="0" w:noHBand="0" w:noVBand="1"/>
      </w:tblPr>
      <w:tblGrid>
        <w:gridCol w:w="9226"/>
      </w:tblGrid>
      <w:tr w:rsidR="00C37F37" w:rsidRPr="00C37F37" w:rsidTr="00D77D20">
        <w:trPr>
          <w:cantSplit/>
          <w:trHeight w:hRule="exact" w:val="2693"/>
          <w:jc w:val="center"/>
        </w:trPr>
        <w:tc>
          <w:tcPr>
            <w:tcW w:w="9226" w:type="dxa"/>
            <w:noWrap/>
            <w:vAlign w:val="center"/>
          </w:tcPr>
          <w:p w:rsidR="00D31C38" w:rsidRPr="00C37F37" w:rsidRDefault="00D31C38" w:rsidP="00D31C38">
            <w:pPr>
              <w:suppressAutoHyphens/>
              <w:rPr>
                <w:rFonts w:ascii="Times New Roman" w:hAnsi="Times New Roman" w:cs="Times New Roman"/>
                <w:b/>
                <w:lang w:eastAsia="en-US"/>
              </w:rPr>
            </w:pPr>
            <w:r w:rsidRPr="00C37F37">
              <w:rPr>
                <w:rFonts w:ascii="Times New Roman" w:hAnsi="Times New Roman" w:cs="Times New Roman"/>
                <w:b/>
                <w:lang w:eastAsia="en-US"/>
              </w:rPr>
              <w:lastRenderedPageBreak/>
              <w:t>Свидетельство №П-04-0948-8603191896-2015 от 01.10.2015 г.</w:t>
            </w:r>
          </w:p>
          <w:p w:rsidR="00D31C38" w:rsidRPr="00C37F37" w:rsidRDefault="00D31C38" w:rsidP="00D31C38">
            <w:pPr>
              <w:suppressAutoHyphens/>
              <w:ind w:firstLine="142"/>
              <w:jc w:val="left"/>
              <w:rPr>
                <w:rFonts w:ascii="Times New Roman" w:hAnsi="Times New Roman" w:cs="Times New Roman"/>
                <w:bCs/>
                <w:lang w:eastAsia="en-US"/>
              </w:rPr>
            </w:pPr>
            <w:r w:rsidRPr="00C37F37">
              <w:rPr>
                <w:rFonts w:ascii="Times New Roman" w:hAnsi="Times New Roman" w:cs="Times New Roman"/>
                <w:b/>
                <w:lang w:eastAsia="en-US"/>
              </w:rPr>
              <w:t>Заказчик - АО «</w:t>
            </w:r>
            <w:proofErr w:type="spellStart"/>
            <w:r w:rsidRPr="00C37F37">
              <w:rPr>
                <w:rFonts w:ascii="Times New Roman" w:hAnsi="Times New Roman" w:cs="Times New Roman"/>
                <w:b/>
                <w:lang w:eastAsia="en-US"/>
              </w:rPr>
              <w:t>Тюменьэнерго</w:t>
            </w:r>
            <w:proofErr w:type="spellEnd"/>
            <w:r w:rsidRPr="00C37F37">
              <w:rPr>
                <w:rFonts w:ascii="Times New Roman" w:hAnsi="Times New Roman" w:cs="Times New Roman"/>
                <w:b/>
                <w:lang w:eastAsia="en-US"/>
              </w:rPr>
              <w:t>»</w:t>
            </w:r>
          </w:p>
          <w:p w:rsidR="00D77D20" w:rsidRPr="00C37F37" w:rsidRDefault="00D77D20" w:rsidP="00D77D20">
            <w:pPr>
              <w:pStyle w:val="affff0"/>
              <w:rPr>
                <w:rFonts w:ascii="Times New Roman" w:eastAsia="Times New Roman" w:hAnsi="Times New Roman"/>
                <w:sz w:val="28"/>
                <w:szCs w:val="28"/>
              </w:rPr>
            </w:pPr>
          </w:p>
          <w:p w:rsidR="00D77D20" w:rsidRPr="00C37F37" w:rsidRDefault="00D77D20" w:rsidP="00D77D20">
            <w:pPr>
              <w:pStyle w:val="affff0"/>
              <w:rPr>
                <w:rFonts w:ascii="Times New Roman" w:eastAsia="Times New Roman" w:hAnsi="Times New Roman"/>
                <w:sz w:val="28"/>
                <w:szCs w:val="28"/>
              </w:rPr>
            </w:pPr>
          </w:p>
          <w:p w:rsidR="00D31C38" w:rsidRPr="00C37F37" w:rsidRDefault="00D31C38" w:rsidP="00D31C38">
            <w:pPr>
              <w:rPr>
                <w:rFonts w:ascii="Times New Roman" w:hAnsi="Times New Roman" w:cs="Times New Roman"/>
                <w:b/>
                <w:bCs/>
                <w:sz w:val="28"/>
                <w:szCs w:val="28"/>
              </w:rPr>
            </w:pPr>
            <w:r w:rsidRPr="00C37F37">
              <w:rPr>
                <w:rFonts w:ascii="Times New Roman" w:hAnsi="Times New Roman" w:cs="Times New Roman"/>
                <w:b/>
                <w:bCs/>
                <w:sz w:val="28"/>
                <w:szCs w:val="28"/>
              </w:rPr>
              <w:t>РЕКОНСТРУКЦИЯ ЗДАНИЙ И СООРУЖЕНИЙ БАЗЫ СЛУЖБЫ МЕХАНИЗАЦИИ И ТРАНСПОРТА НВЭС</w:t>
            </w:r>
          </w:p>
          <w:p w:rsidR="00D77D20" w:rsidRPr="00C37F37" w:rsidRDefault="00D77D20" w:rsidP="00D77D20">
            <w:pPr>
              <w:pStyle w:val="affff0"/>
              <w:ind w:right="-66"/>
              <w:rPr>
                <w:rFonts w:ascii="Times New Roman" w:eastAsia="Times New Roman" w:hAnsi="Times New Roman"/>
                <w:sz w:val="28"/>
                <w:szCs w:val="28"/>
              </w:rPr>
            </w:pPr>
          </w:p>
        </w:tc>
      </w:tr>
      <w:tr w:rsidR="00C37F37" w:rsidRPr="00C37F37" w:rsidTr="00D77D20">
        <w:trPr>
          <w:cantSplit/>
          <w:trHeight w:val="1711"/>
          <w:jc w:val="center"/>
        </w:trPr>
        <w:tc>
          <w:tcPr>
            <w:tcW w:w="9226" w:type="dxa"/>
            <w:noWrap/>
            <w:vAlign w:val="center"/>
          </w:tcPr>
          <w:p w:rsidR="00D77D20" w:rsidRPr="00C37F37" w:rsidRDefault="00D77D20" w:rsidP="00D77D20">
            <w:pPr>
              <w:pStyle w:val="affff0"/>
              <w:rPr>
                <w:rFonts w:ascii="Times New Roman" w:eastAsia="Times New Roman" w:hAnsi="Times New Roman"/>
                <w:b w:val="0"/>
                <w:i/>
                <w:sz w:val="28"/>
                <w:szCs w:val="28"/>
              </w:rPr>
            </w:pPr>
            <w:r w:rsidRPr="00C37F37">
              <w:rPr>
                <w:rFonts w:ascii="Times New Roman" w:eastAsia="Times New Roman" w:hAnsi="Times New Roman"/>
                <w:b w:val="0"/>
                <w:bCs/>
                <w:i/>
                <w:sz w:val="28"/>
                <w:szCs w:val="28"/>
              </w:rPr>
              <w:t>ПРОЕКТНАЯ ДОКУМЕНТАЦИЯ</w:t>
            </w:r>
          </w:p>
        </w:tc>
      </w:tr>
      <w:tr w:rsidR="00D77D20" w:rsidRPr="00C37F37" w:rsidTr="00D77D20">
        <w:trPr>
          <w:cantSplit/>
          <w:trHeight w:val="1409"/>
          <w:jc w:val="center"/>
        </w:trPr>
        <w:tc>
          <w:tcPr>
            <w:tcW w:w="9226" w:type="dxa"/>
            <w:noWrap/>
          </w:tcPr>
          <w:p w:rsidR="00D77D20" w:rsidRPr="00C37F37" w:rsidRDefault="00AD3308" w:rsidP="00D77D20">
            <w:pPr>
              <w:pStyle w:val="affff0"/>
              <w:rPr>
                <w:rFonts w:ascii="Times New Roman" w:eastAsia="Times New Roman" w:hAnsi="Times New Roman"/>
                <w:bCs/>
                <w:sz w:val="28"/>
                <w:szCs w:val="28"/>
              </w:rPr>
            </w:pPr>
            <w:r w:rsidRPr="00C37F37">
              <w:rPr>
                <w:rFonts w:ascii="Times New Roman" w:eastAsia="Times New Roman" w:hAnsi="Times New Roman"/>
                <w:bCs/>
                <w:sz w:val="28"/>
                <w:szCs w:val="28"/>
              </w:rPr>
              <w:t>Раздел 1</w:t>
            </w:r>
            <w:r w:rsidR="00DD7E11" w:rsidRPr="00C37F37">
              <w:rPr>
                <w:rFonts w:ascii="Times New Roman" w:eastAsia="Times New Roman" w:hAnsi="Times New Roman"/>
                <w:bCs/>
                <w:sz w:val="28"/>
                <w:szCs w:val="28"/>
              </w:rPr>
              <w:t>.</w:t>
            </w:r>
            <w:r w:rsidRPr="00C37F37">
              <w:rPr>
                <w:rFonts w:ascii="Times New Roman" w:eastAsia="Times New Roman" w:hAnsi="Times New Roman"/>
                <w:bCs/>
                <w:sz w:val="28"/>
                <w:szCs w:val="28"/>
              </w:rPr>
              <w:t xml:space="preserve"> </w:t>
            </w:r>
            <w:r w:rsidR="00D77D20" w:rsidRPr="00C37F37">
              <w:rPr>
                <w:rFonts w:ascii="Times New Roman" w:eastAsia="Times New Roman" w:hAnsi="Times New Roman"/>
                <w:bCs/>
                <w:sz w:val="28"/>
                <w:szCs w:val="28"/>
              </w:rPr>
              <w:t>Поясни</w:t>
            </w:r>
            <w:r w:rsidRPr="00C37F37">
              <w:rPr>
                <w:rFonts w:ascii="Times New Roman" w:eastAsia="Times New Roman" w:hAnsi="Times New Roman"/>
                <w:bCs/>
                <w:sz w:val="28"/>
                <w:szCs w:val="28"/>
              </w:rPr>
              <w:t>тельная записка</w:t>
            </w:r>
          </w:p>
          <w:p w:rsidR="00D77D20" w:rsidRPr="00C37F37" w:rsidRDefault="00D77D20" w:rsidP="00D77D20">
            <w:pPr>
              <w:pStyle w:val="affff0"/>
              <w:rPr>
                <w:rFonts w:ascii="Times New Roman" w:eastAsia="Times New Roman" w:hAnsi="Times New Roman"/>
                <w:bCs/>
                <w:sz w:val="28"/>
                <w:szCs w:val="28"/>
              </w:rPr>
            </w:pPr>
          </w:p>
          <w:p w:rsidR="00D77D20" w:rsidRPr="00C37F37" w:rsidRDefault="00B900A3" w:rsidP="00D77D20">
            <w:pPr>
              <w:pStyle w:val="affff0"/>
              <w:rPr>
                <w:rFonts w:ascii="Times New Roman" w:eastAsia="Times New Roman" w:hAnsi="Times New Roman"/>
                <w:bCs/>
                <w:sz w:val="28"/>
                <w:szCs w:val="28"/>
              </w:rPr>
            </w:pPr>
            <w:r w:rsidRPr="00C37F37">
              <w:rPr>
                <w:rFonts w:ascii="Times New Roman" w:eastAsia="Times New Roman" w:hAnsi="Times New Roman" w:cs="Arial"/>
                <w:bCs/>
                <w:sz w:val="28"/>
                <w:szCs w:val="28"/>
                <w:lang w:eastAsia="ru-RU"/>
              </w:rPr>
              <w:t>26р-210/17</w:t>
            </w:r>
            <w:r w:rsidR="00D77D20" w:rsidRPr="00C37F37">
              <w:rPr>
                <w:rFonts w:ascii="Times New Roman" w:eastAsia="Times New Roman" w:hAnsi="Times New Roman"/>
                <w:sz w:val="28"/>
                <w:szCs w:val="28"/>
              </w:rPr>
              <w:t>-ПЗ</w:t>
            </w:r>
            <w:r w:rsidR="00D77D20" w:rsidRPr="00C37F37">
              <w:rPr>
                <w:rFonts w:ascii="Times New Roman" w:eastAsia="Times New Roman" w:hAnsi="Times New Roman"/>
                <w:bCs/>
                <w:sz w:val="28"/>
                <w:szCs w:val="28"/>
              </w:rPr>
              <w:t xml:space="preserve"> </w:t>
            </w:r>
          </w:p>
          <w:p w:rsidR="00D77D20" w:rsidRPr="00C37F37" w:rsidRDefault="00D77D20" w:rsidP="00D77D20">
            <w:pPr>
              <w:pStyle w:val="affff0"/>
              <w:rPr>
                <w:rFonts w:ascii="Times New Roman" w:eastAsia="Times New Roman" w:hAnsi="Times New Roman"/>
                <w:bCs/>
                <w:sz w:val="28"/>
                <w:szCs w:val="28"/>
              </w:rPr>
            </w:pPr>
          </w:p>
          <w:p w:rsidR="00D77D20" w:rsidRPr="00C37F37" w:rsidRDefault="00D77D20" w:rsidP="00D77D20">
            <w:pPr>
              <w:pStyle w:val="affff0"/>
              <w:rPr>
                <w:rFonts w:ascii="Times New Roman" w:eastAsia="Times New Roman" w:hAnsi="Times New Roman"/>
                <w:bCs/>
                <w:sz w:val="28"/>
                <w:szCs w:val="28"/>
              </w:rPr>
            </w:pPr>
            <w:r w:rsidRPr="00C37F37">
              <w:rPr>
                <w:rFonts w:ascii="Times New Roman" w:eastAsia="Times New Roman" w:hAnsi="Times New Roman"/>
                <w:bCs/>
                <w:sz w:val="28"/>
                <w:szCs w:val="28"/>
              </w:rPr>
              <w:t>Том 1</w:t>
            </w:r>
          </w:p>
        </w:tc>
      </w:tr>
    </w:tbl>
    <w:p w:rsidR="00263923" w:rsidRPr="00C37F37" w:rsidRDefault="00263923" w:rsidP="00317AF6">
      <w:pPr>
        <w:rPr>
          <w:rFonts w:ascii="Times New Roman" w:hAnsi="Times New Roman" w:cs="Times New Roman"/>
          <w:b/>
          <w:bCs/>
          <w:sz w:val="28"/>
          <w:szCs w:val="28"/>
        </w:rPr>
      </w:pPr>
    </w:p>
    <w:p w:rsidR="00D77D20" w:rsidRPr="00C37F37" w:rsidRDefault="00D77D20" w:rsidP="00317AF6">
      <w:pPr>
        <w:rPr>
          <w:rFonts w:ascii="Times New Roman" w:hAnsi="Times New Roman" w:cs="Times New Roman"/>
          <w:b/>
          <w:bCs/>
          <w:sz w:val="28"/>
          <w:szCs w:val="28"/>
        </w:rPr>
      </w:pPr>
    </w:p>
    <w:p w:rsidR="00D77D20" w:rsidRPr="00C37F37" w:rsidRDefault="00D77D20" w:rsidP="00317AF6">
      <w:pPr>
        <w:rPr>
          <w:rFonts w:ascii="Times New Roman" w:hAnsi="Times New Roman" w:cs="Times New Roman"/>
          <w:b/>
          <w:bCs/>
          <w:sz w:val="28"/>
          <w:szCs w:val="28"/>
        </w:rPr>
      </w:pPr>
    </w:p>
    <w:p w:rsidR="00D77D20" w:rsidRPr="00C37F37" w:rsidRDefault="00D77D20" w:rsidP="00317AF6">
      <w:pPr>
        <w:rPr>
          <w:rFonts w:ascii="Times New Roman" w:hAnsi="Times New Roman" w:cs="Times New Roman"/>
          <w:b/>
          <w:bCs/>
          <w:sz w:val="28"/>
          <w:szCs w:val="28"/>
        </w:rPr>
      </w:pPr>
    </w:p>
    <w:p w:rsidR="00263923" w:rsidRPr="00C37F37" w:rsidRDefault="00263923" w:rsidP="00317AF6">
      <w:pPr>
        <w:rPr>
          <w:rFonts w:ascii="Times New Roman" w:hAnsi="Times New Roman" w:cs="Times New Roman"/>
          <w:b/>
          <w:bCs/>
          <w:sz w:val="28"/>
          <w:szCs w:val="28"/>
        </w:rPr>
      </w:pPr>
    </w:p>
    <w:tbl>
      <w:tblPr>
        <w:tblW w:w="9226" w:type="dxa"/>
        <w:jc w:val="center"/>
        <w:tblLayout w:type="fixed"/>
        <w:tblCellMar>
          <w:left w:w="0" w:type="dxa"/>
          <w:right w:w="0" w:type="dxa"/>
        </w:tblCellMar>
        <w:tblLook w:val="04A0" w:firstRow="1" w:lastRow="0" w:firstColumn="1" w:lastColumn="0" w:noHBand="0" w:noVBand="1"/>
      </w:tblPr>
      <w:tblGrid>
        <w:gridCol w:w="3421"/>
        <w:gridCol w:w="2611"/>
        <w:gridCol w:w="3194"/>
      </w:tblGrid>
      <w:tr w:rsidR="00C37F37" w:rsidRPr="00C37F37" w:rsidTr="00430C89">
        <w:trPr>
          <w:cantSplit/>
          <w:trHeight w:val="20"/>
          <w:jc w:val="center"/>
        </w:trPr>
        <w:tc>
          <w:tcPr>
            <w:tcW w:w="3421" w:type="dxa"/>
            <w:noWrap/>
          </w:tcPr>
          <w:p w:rsidR="00393297" w:rsidRPr="00C37F37" w:rsidRDefault="00393297" w:rsidP="00393297">
            <w:pPr>
              <w:pStyle w:val="affff0"/>
              <w:ind w:left="78" w:firstLine="149"/>
              <w:jc w:val="left"/>
              <w:rPr>
                <w:rFonts w:ascii="Times New Roman" w:eastAsia="Times New Roman" w:hAnsi="Times New Roman"/>
                <w:b w:val="0"/>
                <w:bCs/>
                <w:sz w:val="28"/>
                <w:szCs w:val="28"/>
              </w:rPr>
            </w:pPr>
          </w:p>
          <w:p w:rsidR="00393297" w:rsidRPr="00C37F37" w:rsidRDefault="00430C89" w:rsidP="00393297">
            <w:pPr>
              <w:pStyle w:val="affff0"/>
              <w:ind w:left="78" w:firstLine="149"/>
              <w:jc w:val="left"/>
              <w:rPr>
                <w:rFonts w:ascii="Times New Roman" w:eastAsia="Times New Roman" w:hAnsi="Times New Roman"/>
                <w:b w:val="0"/>
                <w:bCs/>
                <w:sz w:val="28"/>
                <w:szCs w:val="28"/>
              </w:rPr>
            </w:pPr>
            <w:r w:rsidRPr="00C37F37">
              <w:rPr>
                <w:rFonts w:ascii="Times New Roman" w:eastAsia="Times New Roman" w:hAnsi="Times New Roman"/>
                <w:b w:val="0"/>
                <w:bCs/>
                <w:sz w:val="28"/>
                <w:szCs w:val="28"/>
              </w:rPr>
              <w:t>Главный инженер</w:t>
            </w:r>
          </w:p>
        </w:tc>
        <w:tc>
          <w:tcPr>
            <w:tcW w:w="2611" w:type="dxa"/>
            <w:vAlign w:val="center"/>
          </w:tcPr>
          <w:p w:rsidR="00393297" w:rsidRPr="00C37F37" w:rsidRDefault="00393297" w:rsidP="00393297">
            <w:pPr>
              <w:pStyle w:val="affff0"/>
              <w:rPr>
                <w:rFonts w:ascii="Times New Roman" w:eastAsia="Times New Roman" w:hAnsi="Times New Roman"/>
                <w:b w:val="0"/>
                <w:bCs/>
                <w:sz w:val="28"/>
                <w:szCs w:val="28"/>
              </w:rPr>
            </w:pPr>
          </w:p>
        </w:tc>
        <w:tc>
          <w:tcPr>
            <w:tcW w:w="3194" w:type="dxa"/>
          </w:tcPr>
          <w:p w:rsidR="00393297" w:rsidRPr="00C37F37" w:rsidRDefault="00393297" w:rsidP="00321F5C">
            <w:pPr>
              <w:pStyle w:val="affff0"/>
              <w:jc w:val="left"/>
              <w:rPr>
                <w:rFonts w:ascii="Times New Roman" w:eastAsia="Times New Roman" w:hAnsi="Times New Roman"/>
                <w:b w:val="0"/>
                <w:bCs/>
                <w:sz w:val="28"/>
                <w:szCs w:val="28"/>
              </w:rPr>
            </w:pPr>
          </w:p>
          <w:p w:rsidR="00393297" w:rsidRPr="00C37F37" w:rsidRDefault="00430C89" w:rsidP="00430C89">
            <w:pPr>
              <w:pStyle w:val="affff0"/>
              <w:jc w:val="left"/>
              <w:rPr>
                <w:rFonts w:ascii="Times New Roman" w:eastAsia="Times New Roman" w:hAnsi="Times New Roman"/>
                <w:b w:val="0"/>
                <w:bCs/>
                <w:sz w:val="28"/>
                <w:szCs w:val="28"/>
              </w:rPr>
            </w:pPr>
            <w:r w:rsidRPr="00C37F37">
              <w:rPr>
                <w:rFonts w:ascii="Times New Roman" w:eastAsia="Times New Roman" w:hAnsi="Times New Roman"/>
                <w:b w:val="0"/>
                <w:bCs/>
                <w:sz w:val="28"/>
                <w:szCs w:val="28"/>
              </w:rPr>
              <w:t xml:space="preserve"> В</w:t>
            </w:r>
            <w:r w:rsidR="00393297" w:rsidRPr="00C37F37">
              <w:rPr>
                <w:rFonts w:ascii="Times New Roman" w:eastAsia="Times New Roman" w:hAnsi="Times New Roman"/>
                <w:b w:val="0"/>
                <w:bCs/>
                <w:sz w:val="28"/>
                <w:szCs w:val="28"/>
              </w:rPr>
              <w:t>.</w:t>
            </w:r>
            <w:r w:rsidRPr="00C37F37">
              <w:rPr>
                <w:rFonts w:ascii="Times New Roman" w:eastAsia="Times New Roman" w:hAnsi="Times New Roman"/>
                <w:b w:val="0"/>
                <w:bCs/>
                <w:sz w:val="28"/>
                <w:szCs w:val="28"/>
              </w:rPr>
              <w:t>А</w:t>
            </w:r>
            <w:r w:rsidR="00393297" w:rsidRPr="00C37F37">
              <w:rPr>
                <w:rFonts w:ascii="Times New Roman" w:eastAsia="Times New Roman" w:hAnsi="Times New Roman"/>
                <w:b w:val="0"/>
                <w:bCs/>
                <w:sz w:val="28"/>
                <w:szCs w:val="28"/>
              </w:rPr>
              <w:t>.</w:t>
            </w:r>
            <w:r w:rsidR="0015679C" w:rsidRPr="00C37F37">
              <w:rPr>
                <w:rFonts w:ascii="Times New Roman" w:eastAsia="Times New Roman" w:hAnsi="Times New Roman"/>
                <w:b w:val="0"/>
                <w:bCs/>
                <w:sz w:val="28"/>
                <w:szCs w:val="28"/>
              </w:rPr>
              <w:t xml:space="preserve"> </w:t>
            </w:r>
            <w:r w:rsidRPr="00C37F37">
              <w:rPr>
                <w:rFonts w:ascii="Times New Roman" w:eastAsia="Times New Roman" w:hAnsi="Times New Roman"/>
                <w:b w:val="0"/>
                <w:bCs/>
                <w:sz w:val="28"/>
                <w:szCs w:val="28"/>
              </w:rPr>
              <w:t>Верховод</w:t>
            </w:r>
          </w:p>
        </w:tc>
      </w:tr>
      <w:tr w:rsidR="00393297" w:rsidRPr="00C37F37" w:rsidTr="00430C89">
        <w:trPr>
          <w:cantSplit/>
          <w:trHeight w:val="20"/>
          <w:jc w:val="center"/>
        </w:trPr>
        <w:tc>
          <w:tcPr>
            <w:tcW w:w="3421" w:type="dxa"/>
            <w:noWrap/>
          </w:tcPr>
          <w:p w:rsidR="00B900A3" w:rsidRPr="00C37F37" w:rsidRDefault="00B900A3" w:rsidP="00B900A3">
            <w:pPr>
              <w:pStyle w:val="affff0"/>
              <w:jc w:val="left"/>
              <w:rPr>
                <w:rFonts w:ascii="Times New Roman" w:eastAsia="Times New Roman" w:hAnsi="Times New Roman"/>
                <w:b w:val="0"/>
                <w:bCs/>
                <w:sz w:val="28"/>
                <w:szCs w:val="28"/>
              </w:rPr>
            </w:pPr>
          </w:p>
          <w:p w:rsidR="00B900A3" w:rsidRPr="00C37F37" w:rsidRDefault="00B900A3" w:rsidP="00393297">
            <w:pPr>
              <w:pStyle w:val="affff0"/>
              <w:ind w:left="78" w:firstLine="149"/>
              <w:jc w:val="left"/>
              <w:rPr>
                <w:rFonts w:ascii="Times New Roman" w:eastAsia="Times New Roman" w:hAnsi="Times New Roman"/>
                <w:b w:val="0"/>
                <w:bCs/>
                <w:sz w:val="28"/>
                <w:szCs w:val="28"/>
              </w:rPr>
            </w:pPr>
          </w:p>
          <w:p w:rsidR="00393297" w:rsidRPr="00C37F37" w:rsidRDefault="00B900A3" w:rsidP="00393297">
            <w:pPr>
              <w:pStyle w:val="affff0"/>
              <w:ind w:left="78" w:firstLine="149"/>
              <w:jc w:val="left"/>
              <w:rPr>
                <w:rFonts w:ascii="Times New Roman" w:eastAsia="Times New Roman" w:hAnsi="Times New Roman"/>
                <w:b w:val="0"/>
                <w:bCs/>
                <w:sz w:val="28"/>
                <w:szCs w:val="28"/>
              </w:rPr>
            </w:pPr>
            <w:r w:rsidRPr="00C37F37">
              <w:rPr>
                <w:rFonts w:ascii="Times New Roman" w:eastAsia="Times New Roman" w:hAnsi="Times New Roman"/>
                <w:b w:val="0"/>
                <w:bCs/>
                <w:sz w:val="28"/>
                <w:szCs w:val="28"/>
              </w:rPr>
              <w:t>Г</w:t>
            </w:r>
            <w:r w:rsidR="00393297" w:rsidRPr="00C37F37">
              <w:rPr>
                <w:rFonts w:ascii="Times New Roman" w:eastAsia="Times New Roman" w:hAnsi="Times New Roman"/>
                <w:b w:val="0"/>
                <w:bCs/>
                <w:sz w:val="28"/>
                <w:szCs w:val="28"/>
              </w:rPr>
              <w:t>лавный инженер проекта</w:t>
            </w:r>
          </w:p>
        </w:tc>
        <w:tc>
          <w:tcPr>
            <w:tcW w:w="2611" w:type="dxa"/>
            <w:vAlign w:val="center"/>
          </w:tcPr>
          <w:p w:rsidR="00B900A3" w:rsidRPr="00C37F37" w:rsidRDefault="00B900A3" w:rsidP="00D77D20">
            <w:pPr>
              <w:pStyle w:val="affff0"/>
              <w:jc w:val="both"/>
              <w:rPr>
                <w:sz w:val="28"/>
                <w:szCs w:val="28"/>
              </w:rPr>
            </w:pPr>
          </w:p>
          <w:p w:rsidR="00393297" w:rsidRPr="00C37F37" w:rsidRDefault="00393297" w:rsidP="00B900A3">
            <w:pPr>
              <w:jc w:val="both"/>
              <w:rPr>
                <w:lang w:eastAsia="en-US"/>
              </w:rPr>
            </w:pPr>
          </w:p>
          <w:p w:rsidR="00B900A3" w:rsidRPr="00C37F37" w:rsidRDefault="00B900A3" w:rsidP="00B900A3">
            <w:pPr>
              <w:jc w:val="both"/>
              <w:rPr>
                <w:lang w:eastAsia="en-US"/>
              </w:rPr>
            </w:pPr>
          </w:p>
        </w:tc>
        <w:tc>
          <w:tcPr>
            <w:tcW w:w="3194" w:type="dxa"/>
          </w:tcPr>
          <w:p w:rsidR="00393297" w:rsidRPr="00C37F37" w:rsidRDefault="00393297" w:rsidP="00321F5C">
            <w:pPr>
              <w:pStyle w:val="affff0"/>
              <w:jc w:val="left"/>
              <w:rPr>
                <w:rFonts w:ascii="Times New Roman" w:eastAsia="Times New Roman" w:hAnsi="Times New Roman"/>
                <w:b w:val="0"/>
                <w:bCs/>
                <w:sz w:val="28"/>
                <w:szCs w:val="28"/>
              </w:rPr>
            </w:pPr>
          </w:p>
          <w:p w:rsidR="00B900A3" w:rsidRPr="00C37F37" w:rsidRDefault="00B900A3" w:rsidP="00321F5C">
            <w:pPr>
              <w:pStyle w:val="affff0"/>
              <w:jc w:val="left"/>
              <w:rPr>
                <w:rFonts w:ascii="Times New Roman" w:eastAsia="Times New Roman" w:hAnsi="Times New Roman"/>
                <w:b w:val="0"/>
                <w:bCs/>
                <w:sz w:val="28"/>
                <w:szCs w:val="28"/>
              </w:rPr>
            </w:pPr>
          </w:p>
          <w:p w:rsidR="00393297" w:rsidRPr="00C37F37" w:rsidRDefault="00B900A3" w:rsidP="00B900A3">
            <w:pPr>
              <w:pStyle w:val="affff0"/>
              <w:jc w:val="left"/>
              <w:rPr>
                <w:rFonts w:ascii="Times New Roman" w:eastAsia="Times New Roman" w:hAnsi="Times New Roman"/>
                <w:b w:val="0"/>
                <w:bCs/>
                <w:sz w:val="28"/>
                <w:szCs w:val="28"/>
              </w:rPr>
            </w:pPr>
            <w:r w:rsidRPr="00C37F37">
              <w:rPr>
                <w:rFonts w:ascii="Times New Roman" w:eastAsia="Times New Roman" w:hAnsi="Times New Roman"/>
                <w:b w:val="0"/>
                <w:bCs/>
                <w:sz w:val="28"/>
                <w:szCs w:val="28"/>
              </w:rPr>
              <w:t>О</w:t>
            </w:r>
            <w:r w:rsidR="00D77D20" w:rsidRPr="00C37F37">
              <w:rPr>
                <w:rFonts w:ascii="Times New Roman" w:eastAsia="Times New Roman" w:hAnsi="Times New Roman"/>
                <w:b w:val="0"/>
                <w:bCs/>
                <w:sz w:val="28"/>
                <w:szCs w:val="28"/>
              </w:rPr>
              <w:t>.</w:t>
            </w:r>
            <w:r w:rsidRPr="00C37F37">
              <w:rPr>
                <w:rFonts w:ascii="Times New Roman" w:eastAsia="Times New Roman" w:hAnsi="Times New Roman"/>
                <w:b w:val="0"/>
                <w:bCs/>
                <w:sz w:val="28"/>
                <w:szCs w:val="28"/>
              </w:rPr>
              <w:t>Г</w:t>
            </w:r>
            <w:r w:rsidR="00D77D20" w:rsidRPr="00C37F37">
              <w:rPr>
                <w:rFonts w:ascii="Times New Roman" w:eastAsia="Times New Roman" w:hAnsi="Times New Roman"/>
                <w:b w:val="0"/>
                <w:bCs/>
                <w:sz w:val="28"/>
                <w:szCs w:val="28"/>
              </w:rPr>
              <w:t>.</w:t>
            </w:r>
            <w:r w:rsidR="0015679C" w:rsidRPr="00C37F37">
              <w:rPr>
                <w:rFonts w:ascii="Times New Roman" w:eastAsia="Times New Roman" w:hAnsi="Times New Roman"/>
                <w:b w:val="0"/>
                <w:bCs/>
                <w:sz w:val="28"/>
                <w:szCs w:val="28"/>
              </w:rPr>
              <w:t xml:space="preserve"> </w:t>
            </w:r>
            <w:proofErr w:type="spellStart"/>
            <w:r w:rsidRPr="00C37F37">
              <w:rPr>
                <w:rFonts w:ascii="Times New Roman" w:eastAsia="Times New Roman" w:hAnsi="Times New Roman"/>
                <w:b w:val="0"/>
                <w:bCs/>
                <w:sz w:val="28"/>
                <w:szCs w:val="28"/>
              </w:rPr>
              <w:t>Кокшарова</w:t>
            </w:r>
            <w:proofErr w:type="spellEnd"/>
          </w:p>
        </w:tc>
      </w:tr>
    </w:tbl>
    <w:p w:rsidR="00263923" w:rsidRPr="00C37F37" w:rsidRDefault="00263923" w:rsidP="00317AF6">
      <w:pPr>
        <w:rPr>
          <w:rFonts w:ascii="Times New Roman" w:hAnsi="Times New Roman" w:cs="Times New Roman"/>
          <w:b/>
          <w:bCs/>
        </w:rPr>
      </w:pPr>
    </w:p>
    <w:p w:rsidR="00362A5E" w:rsidRPr="00C37F37" w:rsidRDefault="00362A5E" w:rsidP="00317AF6">
      <w:pPr>
        <w:rPr>
          <w:rFonts w:ascii="Times New Roman" w:hAnsi="Times New Roman" w:cs="Times New Roman"/>
          <w:b/>
          <w:bCs/>
        </w:rPr>
      </w:pPr>
    </w:p>
    <w:p w:rsidR="00362A5E" w:rsidRPr="00C37F37" w:rsidRDefault="00362A5E" w:rsidP="00317AF6">
      <w:pPr>
        <w:rPr>
          <w:rFonts w:ascii="Times New Roman" w:hAnsi="Times New Roman" w:cs="Times New Roman"/>
          <w:b/>
          <w:bCs/>
        </w:rPr>
      </w:pPr>
    </w:p>
    <w:p w:rsidR="00E27F45" w:rsidRPr="00C37F37" w:rsidRDefault="00E27F45" w:rsidP="00317AF6">
      <w:pPr>
        <w:rPr>
          <w:rFonts w:ascii="Times New Roman" w:hAnsi="Times New Roman" w:cs="Times New Roman"/>
          <w:b/>
          <w:bCs/>
        </w:rPr>
      </w:pPr>
    </w:p>
    <w:p w:rsidR="00E27F45" w:rsidRPr="00C37F37" w:rsidRDefault="00E27F45" w:rsidP="00317AF6">
      <w:pPr>
        <w:rPr>
          <w:rFonts w:ascii="Times New Roman" w:hAnsi="Times New Roman" w:cs="Times New Roman"/>
          <w:b/>
          <w:bCs/>
        </w:rPr>
      </w:pPr>
    </w:p>
    <w:p w:rsidR="00E27F45" w:rsidRPr="00C37F37" w:rsidRDefault="00E27F45" w:rsidP="00317AF6">
      <w:pPr>
        <w:rPr>
          <w:rFonts w:ascii="Times New Roman" w:hAnsi="Times New Roman" w:cs="Times New Roman"/>
          <w:b/>
          <w:bCs/>
        </w:rPr>
      </w:pPr>
    </w:p>
    <w:p w:rsidR="00263923" w:rsidRPr="00C37F37" w:rsidRDefault="00263923" w:rsidP="00317AF6">
      <w:pPr>
        <w:rPr>
          <w:rFonts w:ascii="Times New Roman" w:hAnsi="Times New Roman" w:cs="Times New Roman"/>
          <w:b/>
          <w:bCs/>
        </w:rPr>
        <w:sectPr w:rsidR="00263923" w:rsidRPr="00C37F37" w:rsidSect="005237AA">
          <w:headerReference w:type="default" r:id="rId9"/>
          <w:footerReference w:type="default" r:id="rId10"/>
          <w:headerReference w:type="first" r:id="rId11"/>
          <w:footerReference w:type="first" r:id="rId12"/>
          <w:pgSz w:w="11906" w:h="16838" w:code="9"/>
          <w:pgMar w:top="194" w:right="851" w:bottom="709" w:left="1701" w:header="709" w:footer="695" w:gutter="0"/>
          <w:pgNumType w:start="2"/>
          <w:cols w:space="708"/>
          <w:titlePg/>
          <w:docGrid w:linePitch="360"/>
        </w:sectPr>
      </w:pPr>
    </w:p>
    <w:p w:rsidR="00F46B16" w:rsidRPr="00C37F37" w:rsidRDefault="00F46B16" w:rsidP="00213132">
      <w:pPr>
        <w:rPr>
          <w:rFonts w:ascii="Times New Roman" w:hAnsi="Times New Roman" w:cs="Times New Roman"/>
        </w:rPr>
      </w:pPr>
      <w:r w:rsidRPr="00C37F37">
        <w:rPr>
          <w:rFonts w:ascii="Times New Roman" w:hAnsi="Times New Roman" w:cs="Times New Roman"/>
          <w:b/>
          <w:bCs/>
          <w:sz w:val="28"/>
        </w:rPr>
        <w:lastRenderedPageBreak/>
        <w:t>Содержание тома</w:t>
      </w:r>
      <w:bookmarkStart w:id="1" w:name="R1"/>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81"/>
        <w:gridCol w:w="5402"/>
        <w:gridCol w:w="1487"/>
      </w:tblGrid>
      <w:tr w:rsidR="00C37F37" w:rsidRPr="00C37F37" w:rsidTr="00E27F45">
        <w:trPr>
          <w:tblHeader/>
          <w:jc w:val="center"/>
        </w:trPr>
        <w:tc>
          <w:tcPr>
            <w:tcW w:w="1407" w:type="pct"/>
            <w:shd w:val="clear" w:color="auto" w:fill="auto"/>
            <w:vAlign w:val="center"/>
          </w:tcPr>
          <w:p w:rsidR="00D77D20" w:rsidRPr="00C37F37" w:rsidRDefault="00D77D20" w:rsidP="00D77D20">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Обозначение</w:t>
            </w:r>
          </w:p>
        </w:tc>
        <w:tc>
          <w:tcPr>
            <w:tcW w:w="2828" w:type="pct"/>
            <w:shd w:val="clear" w:color="auto" w:fill="auto"/>
            <w:vAlign w:val="center"/>
          </w:tcPr>
          <w:p w:rsidR="00D77D20" w:rsidRPr="00C37F37" w:rsidRDefault="00D77D20" w:rsidP="00D77D20">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Наименование</w:t>
            </w:r>
          </w:p>
        </w:tc>
        <w:tc>
          <w:tcPr>
            <w:tcW w:w="765" w:type="pct"/>
            <w:shd w:val="clear" w:color="auto" w:fill="auto"/>
            <w:vAlign w:val="center"/>
          </w:tcPr>
          <w:p w:rsidR="00D77D20" w:rsidRPr="00C37F37" w:rsidRDefault="00D77D20" w:rsidP="00D77D20">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Примечание</w:t>
            </w:r>
          </w:p>
        </w:tc>
      </w:tr>
      <w:tr w:rsidR="00C37F37" w:rsidRPr="00C37F37" w:rsidTr="00E27F45">
        <w:trPr>
          <w:jc w:val="center"/>
        </w:trPr>
        <w:tc>
          <w:tcPr>
            <w:tcW w:w="1407" w:type="pct"/>
            <w:shd w:val="clear" w:color="auto" w:fill="auto"/>
            <w:vAlign w:val="center"/>
          </w:tcPr>
          <w:p w:rsidR="00D77D20" w:rsidRPr="00C37F37" w:rsidRDefault="00B900A3"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bCs/>
                <w:sz w:val="24"/>
                <w:szCs w:val="24"/>
              </w:rPr>
              <w:t>26р-210/17</w:t>
            </w:r>
            <w:r w:rsidR="00D77D20" w:rsidRPr="00C37F37">
              <w:rPr>
                <w:rFonts w:ascii="Times New Roman" w:eastAsia="Times New Roman" w:hAnsi="Times New Roman"/>
                <w:sz w:val="24"/>
                <w:szCs w:val="24"/>
              </w:rPr>
              <w:t>-ПЗ</w:t>
            </w:r>
          </w:p>
        </w:tc>
        <w:tc>
          <w:tcPr>
            <w:tcW w:w="2828" w:type="pct"/>
            <w:shd w:val="clear" w:color="auto" w:fill="auto"/>
            <w:vAlign w:val="center"/>
          </w:tcPr>
          <w:p w:rsidR="00D77D20" w:rsidRPr="00C37F37" w:rsidRDefault="00D77D20" w:rsidP="00B900A3">
            <w:pPr>
              <w:pStyle w:val="affff0"/>
              <w:jc w:val="left"/>
              <w:rPr>
                <w:rFonts w:ascii="Times New Roman" w:eastAsia="Times New Roman" w:hAnsi="Times New Roman"/>
                <w:b w:val="0"/>
                <w:sz w:val="24"/>
                <w:szCs w:val="24"/>
              </w:rPr>
            </w:pPr>
            <w:r w:rsidRPr="00C37F37">
              <w:rPr>
                <w:rFonts w:ascii="Times New Roman" w:eastAsia="Times New Roman" w:hAnsi="Times New Roman"/>
                <w:b w:val="0"/>
                <w:sz w:val="24"/>
                <w:szCs w:val="24"/>
              </w:rPr>
              <w:t>Раздел 1</w:t>
            </w:r>
            <w:r w:rsidR="00B900A3" w:rsidRPr="00C37F37">
              <w:rPr>
                <w:rFonts w:ascii="Times New Roman" w:eastAsia="Times New Roman" w:hAnsi="Times New Roman"/>
                <w:b w:val="0"/>
                <w:sz w:val="24"/>
                <w:szCs w:val="24"/>
              </w:rPr>
              <w:t xml:space="preserve"> </w:t>
            </w:r>
            <w:r w:rsidRPr="00C37F37">
              <w:rPr>
                <w:rFonts w:ascii="Times New Roman" w:eastAsia="Times New Roman" w:hAnsi="Times New Roman"/>
                <w:b w:val="0"/>
                <w:sz w:val="24"/>
                <w:szCs w:val="24"/>
              </w:rPr>
              <w:t>Пояснительная записка</w:t>
            </w:r>
          </w:p>
        </w:tc>
        <w:tc>
          <w:tcPr>
            <w:tcW w:w="765" w:type="pct"/>
            <w:shd w:val="clear" w:color="auto" w:fill="auto"/>
          </w:tcPr>
          <w:p w:rsidR="00D77D20" w:rsidRPr="00C37F37" w:rsidRDefault="00D77D20" w:rsidP="00D77D20">
            <w:pPr>
              <w:pStyle w:val="affff1"/>
              <w:suppressAutoHyphens/>
              <w:rPr>
                <w:rFonts w:ascii="Times New Roman" w:eastAsia="Times New Roman" w:hAnsi="Times New Roman"/>
                <w:sz w:val="24"/>
                <w:szCs w:val="24"/>
              </w:rPr>
            </w:pPr>
          </w:p>
        </w:tc>
      </w:tr>
      <w:tr w:rsidR="00C37F37" w:rsidRPr="00C37F37" w:rsidTr="00E27F45">
        <w:trPr>
          <w:jc w:val="center"/>
        </w:trPr>
        <w:tc>
          <w:tcPr>
            <w:tcW w:w="1407" w:type="pct"/>
            <w:shd w:val="clear" w:color="auto" w:fill="auto"/>
            <w:vAlign w:val="center"/>
          </w:tcPr>
          <w:p w:rsidR="00D77D20" w:rsidRPr="00C37F37" w:rsidRDefault="00B900A3" w:rsidP="003B02A6">
            <w:pPr>
              <w:pStyle w:val="affff1"/>
              <w:suppressAutoHyphens/>
              <w:jc w:val="left"/>
              <w:rPr>
                <w:rFonts w:ascii="Times New Roman" w:eastAsia="Times New Roman" w:hAnsi="Times New Roman"/>
                <w:sz w:val="24"/>
                <w:szCs w:val="24"/>
              </w:rPr>
            </w:pPr>
            <w:r w:rsidRPr="00C37F37">
              <w:rPr>
                <w:rFonts w:ascii="Times New Roman" w:eastAsia="Times New Roman" w:hAnsi="Times New Roman"/>
                <w:bCs/>
                <w:sz w:val="24"/>
                <w:szCs w:val="24"/>
              </w:rPr>
              <w:t>26р-210/17</w:t>
            </w:r>
            <w:r w:rsidR="00D77D20" w:rsidRPr="00C37F37">
              <w:rPr>
                <w:rFonts w:ascii="Times New Roman" w:eastAsia="Times New Roman" w:hAnsi="Times New Roman"/>
                <w:sz w:val="24"/>
                <w:szCs w:val="24"/>
              </w:rPr>
              <w:t>-ПЗ</w:t>
            </w:r>
            <w:r w:rsidR="003B02A6" w:rsidRPr="00C37F37">
              <w:rPr>
                <w:rFonts w:ascii="Times New Roman" w:eastAsia="Times New Roman" w:hAnsi="Times New Roman"/>
                <w:sz w:val="24"/>
                <w:szCs w:val="24"/>
              </w:rPr>
              <w:t>-</w:t>
            </w:r>
            <w:r w:rsidR="00D77D20" w:rsidRPr="00C37F37">
              <w:rPr>
                <w:rFonts w:ascii="Times New Roman" w:eastAsia="Times New Roman" w:hAnsi="Times New Roman"/>
                <w:sz w:val="24"/>
                <w:szCs w:val="24"/>
              </w:rPr>
              <w:t>С</w:t>
            </w:r>
          </w:p>
        </w:tc>
        <w:tc>
          <w:tcPr>
            <w:tcW w:w="2828"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Содержание тома</w:t>
            </w:r>
            <w:r w:rsidR="003E6B2E" w:rsidRPr="00C37F37">
              <w:rPr>
                <w:rFonts w:ascii="Times New Roman" w:eastAsia="Times New Roman" w:hAnsi="Times New Roman"/>
                <w:sz w:val="24"/>
                <w:szCs w:val="24"/>
              </w:rPr>
              <w:t xml:space="preserve"> 1</w:t>
            </w:r>
          </w:p>
        </w:tc>
        <w:tc>
          <w:tcPr>
            <w:tcW w:w="765" w:type="pct"/>
            <w:shd w:val="clear" w:color="auto" w:fill="auto"/>
            <w:vAlign w:val="center"/>
          </w:tcPr>
          <w:p w:rsidR="00D77D20" w:rsidRPr="00C37F37" w:rsidRDefault="00D77D20" w:rsidP="00D77D20">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2</w:t>
            </w:r>
            <w:r w:rsidR="00F32760" w:rsidRPr="00C37F37">
              <w:rPr>
                <w:rFonts w:ascii="Times New Roman" w:eastAsia="Times New Roman" w:hAnsi="Times New Roman"/>
                <w:sz w:val="24"/>
                <w:szCs w:val="24"/>
              </w:rPr>
              <w:t>*</w:t>
            </w:r>
          </w:p>
        </w:tc>
      </w:tr>
      <w:tr w:rsidR="00C37F37" w:rsidRPr="00C37F37" w:rsidTr="00E27F45">
        <w:trPr>
          <w:jc w:val="center"/>
        </w:trPr>
        <w:tc>
          <w:tcPr>
            <w:tcW w:w="1407" w:type="pct"/>
            <w:shd w:val="clear" w:color="auto" w:fill="auto"/>
            <w:vAlign w:val="center"/>
          </w:tcPr>
          <w:p w:rsidR="00D77D20" w:rsidRPr="00C37F37" w:rsidRDefault="00B900A3"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bCs/>
                <w:sz w:val="24"/>
                <w:szCs w:val="24"/>
              </w:rPr>
              <w:t>26р-210/17</w:t>
            </w:r>
            <w:r w:rsidR="00D77D20" w:rsidRPr="00C37F37">
              <w:rPr>
                <w:rFonts w:ascii="Times New Roman" w:eastAsia="Times New Roman" w:hAnsi="Times New Roman"/>
                <w:sz w:val="24"/>
                <w:szCs w:val="24"/>
              </w:rPr>
              <w:t>-СП</w:t>
            </w:r>
          </w:p>
        </w:tc>
        <w:tc>
          <w:tcPr>
            <w:tcW w:w="2828"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Состав проектной документации</w:t>
            </w:r>
          </w:p>
        </w:tc>
        <w:tc>
          <w:tcPr>
            <w:tcW w:w="765" w:type="pct"/>
            <w:shd w:val="clear" w:color="auto" w:fill="auto"/>
            <w:vAlign w:val="center"/>
          </w:tcPr>
          <w:p w:rsidR="00D77D20" w:rsidRPr="00C37F37" w:rsidRDefault="00D77D20" w:rsidP="00F568B4">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3</w:t>
            </w:r>
          </w:p>
        </w:tc>
      </w:tr>
      <w:tr w:rsidR="00C37F37" w:rsidRPr="00C37F37" w:rsidTr="00E27F45">
        <w:trPr>
          <w:trHeight w:val="192"/>
          <w:jc w:val="center"/>
        </w:trPr>
        <w:tc>
          <w:tcPr>
            <w:tcW w:w="1407" w:type="pct"/>
            <w:shd w:val="clear" w:color="auto" w:fill="auto"/>
            <w:vAlign w:val="center"/>
          </w:tcPr>
          <w:p w:rsidR="00D77D20" w:rsidRPr="00C37F37" w:rsidRDefault="00B900A3"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bCs/>
                <w:sz w:val="24"/>
                <w:szCs w:val="24"/>
              </w:rPr>
              <w:t>26р-210/17</w:t>
            </w:r>
            <w:r w:rsidR="00D77D20" w:rsidRPr="00C37F37">
              <w:rPr>
                <w:rFonts w:ascii="Times New Roman" w:eastAsia="Times New Roman" w:hAnsi="Times New Roman"/>
                <w:sz w:val="24"/>
                <w:szCs w:val="24"/>
              </w:rPr>
              <w:t>-ПЗ</w:t>
            </w:r>
            <w:proofErr w:type="gramStart"/>
            <w:r w:rsidR="00D77D20" w:rsidRPr="00C37F37">
              <w:rPr>
                <w:rFonts w:ascii="Times New Roman" w:eastAsia="Times New Roman" w:hAnsi="Times New Roman"/>
                <w:sz w:val="24"/>
                <w:szCs w:val="24"/>
              </w:rPr>
              <w:t>.Т</w:t>
            </w:r>
            <w:proofErr w:type="gramEnd"/>
            <w:r w:rsidR="00D77D20" w:rsidRPr="00C37F37">
              <w:rPr>
                <w:rFonts w:ascii="Times New Roman" w:eastAsia="Times New Roman" w:hAnsi="Times New Roman"/>
                <w:sz w:val="24"/>
                <w:szCs w:val="24"/>
              </w:rPr>
              <w:t>Ч</w:t>
            </w:r>
          </w:p>
        </w:tc>
        <w:tc>
          <w:tcPr>
            <w:tcW w:w="2828"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Текстовая часть</w:t>
            </w:r>
          </w:p>
        </w:tc>
        <w:tc>
          <w:tcPr>
            <w:tcW w:w="765" w:type="pct"/>
            <w:shd w:val="clear" w:color="auto" w:fill="auto"/>
            <w:vAlign w:val="center"/>
          </w:tcPr>
          <w:p w:rsidR="00D77D20" w:rsidRPr="00C37F37" w:rsidRDefault="00D77D20" w:rsidP="00F568B4">
            <w:pPr>
              <w:pStyle w:val="affff1"/>
              <w:suppressAutoHyphens/>
              <w:rPr>
                <w:rFonts w:ascii="Times New Roman" w:eastAsia="Times New Roman" w:hAnsi="Times New Roman"/>
                <w:sz w:val="24"/>
                <w:szCs w:val="24"/>
                <w:lang w:val="en-US"/>
              </w:rPr>
            </w:pPr>
            <w:r w:rsidRPr="00C37F37">
              <w:rPr>
                <w:rFonts w:ascii="Times New Roman" w:eastAsia="Times New Roman" w:hAnsi="Times New Roman"/>
                <w:sz w:val="24"/>
                <w:szCs w:val="24"/>
              </w:rPr>
              <w:t>5-</w:t>
            </w:r>
            <w:r w:rsidR="00F568B4" w:rsidRPr="00C37F37">
              <w:rPr>
                <w:rFonts w:ascii="Times New Roman" w:eastAsia="Times New Roman" w:hAnsi="Times New Roman"/>
                <w:sz w:val="24"/>
                <w:szCs w:val="24"/>
              </w:rPr>
              <w:t>31</w:t>
            </w:r>
          </w:p>
        </w:tc>
      </w:tr>
      <w:tr w:rsidR="00C37F37" w:rsidRPr="00C37F37" w:rsidTr="00E27F45">
        <w:trPr>
          <w:jc w:val="center"/>
        </w:trPr>
        <w:tc>
          <w:tcPr>
            <w:tcW w:w="1407"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p>
        </w:tc>
        <w:tc>
          <w:tcPr>
            <w:tcW w:w="2828"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Приложения</w:t>
            </w:r>
          </w:p>
        </w:tc>
        <w:tc>
          <w:tcPr>
            <w:tcW w:w="765" w:type="pct"/>
            <w:shd w:val="clear" w:color="auto" w:fill="auto"/>
            <w:vAlign w:val="center"/>
          </w:tcPr>
          <w:p w:rsidR="00D77D20" w:rsidRPr="00C37F37" w:rsidRDefault="00D77D20" w:rsidP="00D77D20">
            <w:pPr>
              <w:pStyle w:val="affff1"/>
              <w:suppressAutoHyphens/>
              <w:rPr>
                <w:rFonts w:ascii="Times New Roman" w:eastAsia="Times New Roman" w:hAnsi="Times New Roman"/>
                <w:sz w:val="24"/>
                <w:szCs w:val="24"/>
              </w:rPr>
            </w:pPr>
          </w:p>
        </w:tc>
      </w:tr>
      <w:tr w:rsidR="00C37F37" w:rsidRPr="00C37F37" w:rsidTr="00E27F45">
        <w:trPr>
          <w:jc w:val="center"/>
        </w:trPr>
        <w:tc>
          <w:tcPr>
            <w:tcW w:w="1407"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Приложение</w:t>
            </w:r>
            <w:proofErr w:type="gramStart"/>
            <w:r w:rsidRPr="00C37F37">
              <w:rPr>
                <w:rFonts w:ascii="Times New Roman" w:eastAsia="Times New Roman" w:hAnsi="Times New Roman"/>
                <w:sz w:val="24"/>
                <w:szCs w:val="24"/>
              </w:rPr>
              <w:t xml:space="preserve"> А</w:t>
            </w:r>
            <w:proofErr w:type="gramEnd"/>
          </w:p>
        </w:tc>
        <w:tc>
          <w:tcPr>
            <w:tcW w:w="2828" w:type="pct"/>
            <w:shd w:val="clear" w:color="auto" w:fill="auto"/>
            <w:vAlign w:val="center"/>
          </w:tcPr>
          <w:p w:rsidR="00D77D20" w:rsidRPr="00C37F37" w:rsidRDefault="00D77D20" w:rsidP="003E6B2E">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Задание на проектирование от 2</w:t>
            </w:r>
            <w:r w:rsidR="003E6B2E" w:rsidRPr="00C37F37">
              <w:rPr>
                <w:rFonts w:ascii="Times New Roman" w:eastAsia="Times New Roman" w:hAnsi="Times New Roman"/>
                <w:sz w:val="24"/>
                <w:szCs w:val="24"/>
              </w:rPr>
              <w:t>7</w:t>
            </w:r>
            <w:r w:rsidRPr="00C37F37">
              <w:rPr>
                <w:rFonts w:ascii="Times New Roman" w:eastAsia="Times New Roman" w:hAnsi="Times New Roman"/>
                <w:sz w:val="24"/>
                <w:szCs w:val="24"/>
              </w:rPr>
              <w:t>.0</w:t>
            </w:r>
            <w:r w:rsidR="003E6B2E" w:rsidRPr="00C37F37">
              <w:rPr>
                <w:rFonts w:ascii="Times New Roman" w:eastAsia="Times New Roman" w:hAnsi="Times New Roman"/>
                <w:sz w:val="24"/>
                <w:szCs w:val="24"/>
              </w:rPr>
              <w:t>3</w:t>
            </w:r>
            <w:r w:rsidRPr="00C37F37">
              <w:rPr>
                <w:rFonts w:ascii="Times New Roman" w:eastAsia="Times New Roman" w:hAnsi="Times New Roman"/>
                <w:sz w:val="24"/>
                <w:szCs w:val="24"/>
              </w:rPr>
              <w:t>.201</w:t>
            </w:r>
            <w:r w:rsidR="003E6B2E" w:rsidRPr="00C37F37">
              <w:rPr>
                <w:rFonts w:ascii="Times New Roman" w:eastAsia="Times New Roman" w:hAnsi="Times New Roman"/>
                <w:sz w:val="24"/>
                <w:szCs w:val="24"/>
              </w:rPr>
              <w:t>7</w:t>
            </w:r>
            <w:r w:rsidRPr="00C37F37">
              <w:rPr>
                <w:rFonts w:ascii="Times New Roman" w:eastAsia="Times New Roman" w:hAnsi="Times New Roman"/>
                <w:sz w:val="24"/>
                <w:szCs w:val="24"/>
              </w:rPr>
              <w:t xml:space="preserve"> г.</w:t>
            </w:r>
          </w:p>
        </w:tc>
        <w:tc>
          <w:tcPr>
            <w:tcW w:w="765" w:type="pct"/>
            <w:shd w:val="clear" w:color="auto" w:fill="auto"/>
            <w:vAlign w:val="center"/>
          </w:tcPr>
          <w:p w:rsidR="00D77D20" w:rsidRPr="00C37F37" w:rsidRDefault="00F568B4" w:rsidP="002D4648">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32</w:t>
            </w:r>
          </w:p>
        </w:tc>
      </w:tr>
      <w:tr w:rsidR="00C37F37" w:rsidRPr="00C37F37" w:rsidTr="00E27F45">
        <w:trPr>
          <w:jc w:val="center"/>
        </w:trPr>
        <w:tc>
          <w:tcPr>
            <w:tcW w:w="1407"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Приложение</w:t>
            </w:r>
            <w:proofErr w:type="gramStart"/>
            <w:r w:rsidRPr="00C37F37">
              <w:rPr>
                <w:rFonts w:ascii="Times New Roman" w:eastAsia="Times New Roman" w:hAnsi="Times New Roman"/>
                <w:sz w:val="24"/>
                <w:szCs w:val="24"/>
              </w:rPr>
              <w:t xml:space="preserve"> Б</w:t>
            </w:r>
            <w:proofErr w:type="gramEnd"/>
          </w:p>
        </w:tc>
        <w:tc>
          <w:tcPr>
            <w:tcW w:w="2828" w:type="pct"/>
            <w:shd w:val="clear" w:color="auto" w:fill="auto"/>
            <w:vAlign w:val="center"/>
          </w:tcPr>
          <w:p w:rsidR="00D77D20" w:rsidRPr="00C37F37" w:rsidRDefault="001436F4" w:rsidP="001436F4">
            <w:pPr>
              <w:pStyle w:val="affff1"/>
              <w:suppressAutoHyphens/>
              <w:jc w:val="left"/>
              <w:rPr>
                <w:rFonts w:ascii="Times New Roman" w:eastAsia="Times New Roman" w:hAnsi="Times New Roman"/>
                <w:sz w:val="24"/>
                <w:szCs w:val="24"/>
                <w:highlight w:val="yellow"/>
              </w:rPr>
            </w:pPr>
            <w:r w:rsidRPr="00C37F37">
              <w:rPr>
                <w:rFonts w:ascii="Times New Roman" w:eastAsia="Times New Roman" w:hAnsi="Times New Roman"/>
                <w:sz w:val="24"/>
                <w:szCs w:val="24"/>
              </w:rPr>
              <w:t>Исходные данные для проектирования № Т</w:t>
            </w:r>
            <w:proofErr w:type="gramStart"/>
            <w:r w:rsidRPr="00C37F37">
              <w:rPr>
                <w:rFonts w:ascii="Times New Roman" w:eastAsia="Times New Roman" w:hAnsi="Times New Roman"/>
                <w:sz w:val="24"/>
                <w:szCs w:val="24"/>
              </w:rPr>
              <w:t>4</w:t>
            </w:r>
            <w:proofErr w:type="gramEnd"/>
            <w:r w:rsidRPr="00C37F37">
              <w:rPr>
                <w:rFonts w:ascii="Times New Roman" w:eastAsia="Times New Roman" w:hAnsi="Times New Roman"/>
                <w:sz w:val="24"/>
                <w:szCs w:val="24"/>
              </w:rPr>
              <w:t xml:space="preserve">/8/352 от 24.10.2017 г. </w:t>
            </w:r>
          </w:p>
        </w:tc>
        <w:tc>
          <w:tcPr>
            <w:tcW w:w="765" w:type="pct"/>
            <w:shd w:val="clear" w:color="auto" w:fill="auto"/>
            <w:vAlign w:val="center"/>
          </w:tcPr>
          <w:p w:rsidR="00D77D20" w:rsidRPr="00C37F37" w:rsidRDefault="00F568B4" w:rsidP="00D77D20">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72</w:t>
            </w:r>
          </w:p>
        </w:tc>
      </w:tr>
      <w:tr w:rsidR="00C37F37" w:rsidRPr="00C37F37" w:rsidTr="00E27F45">
        <w:trPr>
          <w:jc w:val="center"/>
        </w:trPr>
        <w:tc>
          <w:tcPr>
            <w:tcW w:w="1407"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Приложение</w:t>
            </w:r>
            <w:proofErr w:type="gramStart"/>
            <w:r w:rsidRPr="00C37F37">
              <w:rPr>
                <w:rFonts w:ascii="Times New Roman" w:eastAsia="Times New Roman" w:hAnsi="Times New Roman"/>
                <w:sz w:val="24"/>
                <w:szCs w:val="24"/>
              </w:rPr>
              <w:t xml:space="preserve"> В</w:t>
            </w:r>
            <w:proofErr w:type="gramEnd"/>
          </w:p>
        </w:tc>
        <w:tc>
          <w:tcPr>
            <w:tcW w:w="2828" w:type="pct"/>
            <w:shd w:val="clear" w:color="auto" w:fill="auto"/>
            <w:vAlign w:val="center"/>
          </w:tcPr>
          <w:p w:rsidR="00D77D20" w:rsidRPr="00C37F37" w:rsidRDefault="002742A5" w:rsidP="002742A5">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Письмо о согласовании проектных решений № Т</w:t>
            </w:r>
            <w:proofErr w:type="gramStart"/>
            <w:r w:rsidRPr="00C37F37">
              <w:rPr>
                <w:rFonts w:ascii="Times New Roman" w:eastAsia="Times New Roman" w:hAnsi="Times New Roman"/>
                <w:sz w:val="24"/>
                <w:szCs w:val="24"/>
              </w:rPr>
              <w:t>4</w:t>
            </w:r>
            <w:proofErr w:type="gramEnd"/>
            <w:r w:rsidRPr="00C37F37">
              <w:rPr>
                <w:rFonts w:ascii="Times New Roman" w:eastAsia="Times New Roman" w:hAnsi="Times New Roman"/>
                <w:sz w:val="24"/>
                <w:szCs w:val="24"/>
              </w:rPr>
              <w:t>/1/4118 от 13.12.2017 г.</w:t>
            </w:r>
          </w:p>
        </w:tc>
        <w:tc>
          <w:tcPr>
            <w:tcW w:w="765" w:type="pct"/>
            <w:shd w:val="clear" w:color="auto" w:fill="auto"/>
            <w:vAlign w:val="center"/>
          </w:tcPr>
          <w:p w:rsidR="00D77D20" w:rsidRPr="00C37F37" w:rsidRDefault="00F568B4" w:rsidP="00D77D20">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76</w:t>
            </w:r>
          </w:p>
        </w:tc>
      </w:tr>
      <w:tr w:rsidR="00C37F37" w:rsidRPr="00C37F37" w:rsidTr="00E27F45">
        <w:trPr>
          <w:jc w:val="center"/>
        </w:trPr>
        <w:tc>
          <w:tcPr>
            <w:tcW w:w="1407"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Приложение Г</w:t>
            </w:r>
          </w:p>
        </w:tc>
        <w:tc>
          <w:tcPr>
            <w:tcW w:w="2828" w:type="pct"/>
            <w:shd w:val="clear" w:color="auto" w:fill="auto"/>
            <w:vAlign w:val="center"/>
          </w:tcPr>
          <w:p w:rsidR="003757D5" w:rsidRPr="00C37F37" w:rsidRDefault="003757D5" w:rsidP="003757D5">
            <w:pPr>
              <w:widowControl w:val="0"/>
              <w:suppressAutoHyphens/>
              <w:jc w:val="left"/>
              <w:rPr>
                <w:rFonts w:ascii="Times New Roman" w:hAnsi="Times New Roman" w:cs="Times New Roman"/>
                <w:lang w:eastAsia="en-US"/>
              </w:rPr>
            </w:pPr>
            <w:r w:rsidRPr="00C37F37">
              <w:rPr>
                <w:rFonts w:ascii="Times New Roman" w:hAnsi="Times New Roman" w:cs="Times New Roman"/>
                <w:lang w:eastAsia="en-US"/>
              </w:rPr>
              <w:t xml:space="preserve">Договор аренды земельного участка  </w:t>
            </w:r>
            <w:proofErr w:type="gramStart"/>
            <w:r w:rsidRPr="00C37F37">
              <w:rPr>
                <w:rFonts w:ascii="Times New Roman" w:hAnsi="Times New Roman" w:cs="Times New Roman"/>
                <w:lang w:eastAsia="en-US"/>
              </w:rPr>
              <w:t>от</w:t>
            </w:r>
            <w:proofErr w:type="gramEnd"/>
            <w:r w:rsidRPr="00C37F37">
              <w:rPr>
                <w:rFonts w:ascii="Times New Roman" w:hAnsi="Times New Roman" w:cs="Times New Roman"/>
                <w:lang w:eastAsia="en-US"/>
              </w:rPr>
              <w:t xml:space="preserve">  </w:t>
            </w:r>
          </w:p>
          <w:p w:rsidR="00D77D20" w:rsidRPr="00C37F37" w:rsidRDefault="003757D5" w:rsidP="003757D5">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15.07.2011  №246-АЗ/07-627/11</w:t>
            </w:r>
          </w:p>
        </w:tc>
        <w:tc>
          <w:tcPr>
            <w:tcW w:w="765" w:type="pct"/>
            <w:shd w:val="clear" w:color="auto" w:fill="auto"/>
            <w:vAlign w:val="center"/>
          </w:tcPr>
          <w:p w:rsidR="00D77D20" w:rsidRPr="00C37F37" w:rsidRDefault="00F46DF4" w:rsidP="00D77D20">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77</w:t>
            </w:r>
          </w:p>
        </w:tc>
      </w:tr>
      <w:tr w:rsidR="00C37F37" w:rsidRPr="00C37F37" w:rsidTr="00E27F45">
        <w:trPr>
          <w:jc w:val="center"/>
        </w:trPr>
        <w:tc>
          <w:tcPr>
            <w:tcW w:w="1407"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Приложение Д</w:t>
            </w:r>
          </w:p>
        </w:tc>
        <w:tc>
          <w:tcPr>
            <w:tcW w:w="2828" w:type="pct"/>
            <w:shd w:val="clear" w:color="auto" w:fill="auto"/>
            <w:vAlign w:val="center"/>
          </w:tcPr>
          <w:p w:rsidR="00D77D20" w:rsidRPr="00C37F37" w:rsidRDefault="003757D5" w:rsidP="00D77D20">
            <w:pPr>
              <w:pStyle w:val="affff1"/>
              <w:suppressAutoHyphens/>
              <w:jc w:val="left"/>
              <w:rPr>
                <w:rFonts w:ascii="Times New Roman" w:eastAsia="Times New Roman" w:hAnsi="Times New Roman"/>
                <w:sz w:val="24"/>
                <w:szCs w:val="24"/>
              </w:rPr>
            </w:pPr>
            <w:r w:rsidRPr="00C37F37">
              <w:rPr>
                <w:rFonts w:ascii="Times New Roman" w:hAnsi="Times New Roman"/>
                <w:sz w:val="24"/>
                <w:szCs w:val="24"/>
              </w:rPr>
              <w:t xml:space="preserve">Свидетельство СРО № П-04-0948-8603191896-2015 от 01.10.2015 г.  </w:t>
            </w:r>
          </w:p>
        </w:tc>
        <w:tc>
          <w:tcPr>
            <w:tcW w:w="765" w:type="pct"/>
            <w:shd w:val="clear" w:color="auto" w:fill="auto"/>
            <w:vAlign w:val="center"/>
          </w:tcPr>
          <w:p w:rsidR="00D77D20" w:rsidRPr="00C37F37" w:rsidRDefault="00F46DF4" w:rsidP="00D77D20">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86</w:t>
            </w:r>
          </w:p>
        </w:tc>
      </w:tr>
      <w:tr w:rsidR="00C37F37" w:rsidRPr="00C37F37" w:rsidTr="00E27F45">
        <w:trPr>
          <w:jc w:val="center"/>
        </w:trPr>
        <w:tc>
          <w:tcPr>
            <w:tcW w:w="1407"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Приложение</w:t>
            </w:r>
            <w:proofErr w:type="gramStart"/>
            <w:r w:rsidRPr="00C37F37">
              <w:rPr>
                <w:rFonts w:ascii="Times New Roman" w:eastAsia="Times New Roman" w:hAnsi="Times New Roman"/>
                <w:sz w:val="24"/>
                <w:szCs w:val="24"/>
              </w:rPr>
              <w:t xml:space="preserve"> Е</w:t>
            </w:r>
            <w:proofErr w:type="gramEnd"/>
          </w:p>
        </w:tc>
        <w:tc>
          <w:tcPr>
            <w:tcW w:w="2828" w:type="pct"/>
            <w:shd w:val="clear" w:color="auto" w:fill="auto"/>
            <w:vAlign w:val="center"/>
          </w:tcPr>
          <w:p w:rsidR="00D77D20" w:rsidRPr="00C37F37" w:rsidRDefault="003757D5" w:rsidP="00D77D20">
            <w:pPr>
              <w:pStyle w:val="affff1"/>
              <w:suppressAutoHyphens/>
              <w:jc w:val="left"/>
              <w:rPr>
                <w:rFonts w:ascii="Times New Roman" w:eastAsia="Times New Roman" w:hAnsi="Times New Roman"/>
                <w:sz w:val="24"/>
                <w:szCs w:val="24"/>
              </w:rPr>
            </w:pPr>
            <w:r w:rsidRPr="00C37F37">
              <w:rPr>
                <w:rFonts w:ascii="Times New Roman" w:hAnsi="Times New Roman"/>
                <w:sz w:val="24"/>
                <w:szCs w:val="24"/>
              </w:rPr>
              <w:t xml:space="preserve">Свидетельство СРО № 0647.01-2015-8603191896-И-040 от 24.06.2015 г.  </w:t>
            </w:r>
          </w:p>
        </w:tc>
        <w:tc>
          <w:tcPr>
            <w:tcW w:w="765" w:type="pct"/>
            <w:shd w:val="clear" w:color="auto" w:fill="auto"/>
            <w:vAlign w:val="center"/>
          </w:tcPr>
          <w:p w:rsidR="00D77D20" w:rsidRPr="00C37F37" w:rsidRDefault="00F46DF4" w:rsidP="00D77D20">
            <w:pPr>
              <w:pStyle w:val="affff1"/>
              <w:suppressAutoHyphens/>
              <w:rPr>
                <w:rFonts w:ascii="Times New Roman" w:eastAsia="Times New Roman" w:hAnsi="Times New Roman"/>
                <w:sz w:val="24"/>
                <w:szCs w:val="24"/>
              </w:rPr>
            </w:pPr>
            <w:r w:rsidRPr="00C37F37">
              <w:rPr>
                <w:rFonts w:ascii="Times New Roman" w:eastAsia="Times New Roman" w:hAnsi="Times New Roman"/>
                <w:sz w:val="24"/>
                <w:szCs w:val="24"/>
              </w:rPr>
              <w:t>94</w:t>
            </w:r>
          </w:p>
        </w:tc>
      </w:tr>
      <w:tr w:rsidR="00C37F37" w:rsidRPr="00C37F37" w:rsidTr="00E27F45">
        <w:trPr>
          <w:jc w:val="center"/>
        </w:trPr>
        <w:tc>
          <w:tcPr>
            <w:tcW w:w="1407" w:type="pct"/>
            <w:shd w:val="clear" w:color="auto" w:fill="auto"/>
          </w:tcPr>
          <w:p w:rsidR="00D77D20" w:rsidRPr="00C37F37" w:rsidRDefault="00D77D20" w:rsidP="00D77D20">
            <w:pPr>
              <w:pStyle w:val="affff1"/>
              <w:suppressAutoHyphens/>
              <w:jc w:val="left"/>
              <w:rPr>
                <w:rFonts w:ascii="Times New Roman" w:eastAsia="Times New Roman" w:hAnsi="Times New Roman"/>
                <w:sz w:val="24"/>
                <w:szCs w:val="24"/>
              </w:rPr>
            </w:pPr>
          </w:p>
        </w:tc>
        <w:tc>
          <w:tcPr>
            <w:tcW w:w="2828" w:type="pct"/>
            <w:shd w:val="clear" w:color="auto" w:fill="auto"/>
          </w:tcPr>
          <w:p w:rsidR="00D77D20" w:rsidRPr="00C37F37" w:rsidRDefault="00D77D20" w:rsidP="00D77D20">
            <w:pPr>
              <w:pStyle w:val="affff1"/>
              <w:suppressAutoHyphens/>
              <w:jc w:val="left"/>
              <w:rPr>
                <w:rFonts w:ascii="Times New Roman" w:eastAsia="Times New Roman" w:hAnsi="Times New Roman"/>
                <w:i/>
                <w:sz w:val="24"/>
                <w:szCs w:val="24"/>
              </w:rPr>
            </w:pPr>
            <w:r w:rsidRPr="00C37F37">
              <w:rPr>
                <w:rFonts w:ascii="Times New Roman" w:eastAsia="Times New Roman" w:hAnsi="Times New Roman"/>
                <w:i/>
                <w:sz w:val="24"/>
                <w:szCs w:val="24"/>
              </w:rPr>
              <w:t>Приложения (отдельными томами)</w:t>
            </w:r>
          </w:p>
        </w:tc>
        <w:tc>
          <w:tcPr>
            <w:tcW w:w="765"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p>
        </w:tc>
      </w:tr>
      <w:tr w:rsidR="00C37F37" w:rsidRPr="00C37F37" w:rsidTr="00E27F45">
        <w:trPr>
          <w:jc w:val="center"/>
        </w:trPr>
        <w:tc>
          <w:tcPr>
            <w:tcW w:w="1407" w:type="pct"/>
            <w:shd w:val="clear" w:color="auto" w:fill="auto"/>
          </w:tcPr>
          <w:p w:rsidR="00D77D20" w:rsidRPr="00C37F37" w:rsidRDefault="00D77D20" w:rsidP="00D77D20">
            <w:pPr>
              <w:pStyle w:val="affff1"/>
              <w:suppressAutoHyphens/>
              <w:jc w:val="left"/>
              <w:rPr>
                <w:rFonts w:ascii="Times New Roman" w:eastAsia="Times New Roman" w:hAnsi="Times New Roman"/>
                <w:sz w:val="24"/>
                <w:szCs w:val="24"/>
              </w:rPr>
            </w:pPr>
          </w:p>
        </w:tc>
        <w:tc>
          <w:tcPr>
            <w:tcW w:w="2828" w:type="pct"/>
            <w:shd w:val="clear" w:color="auto" w:fill="auto"/>
          </w:tcPr>
          <w:p w:rsidR="00D77D20" w:rsidRPr="00C37F37" w:rsidRDefault="0022257E"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Отчетная техническая документация по результатам инженерных изысканий</w:t>
            </w:r>
          </w:p>
        </w:tc>
        <w:tc>
          <w:tcPr>
            <w:tcW w:w="765"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p>
        </w:tc>
      </w:tr>
      <w:tr w:rsidR="00C37F37" w:rsidRPr="00C37F37" w:rsidTr="00E27F45">
        <w:trPr>
          <w:jc w:val="center"/>
        </w:trPr>
        <w:tc>
          <w:tcPr>
            <w:tcW w:w="1407" w:type="pct"/>
            <w:shd w:val="clear" w:color="auto" w:fill="auto"/>
          </w:tcPr>
          <w:p w:rsidR="00D77D20" w:rsidRPr="00C37F37" w:rsidRDefault="00B900A3"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bCs/>
                <w:sz w:val="24"/>
                <w:szCs w:val="24"/>
              </w:rPr>
              <w:t>26р-210/17</w:t>
            </w:r>
            <w:r w:rsidR="00D77D20" w:rsidRPr="00C37F37">
              <w:rPr>
                <w:rFonts w:ascii="Times New Roman" w:eastAsia="Times New Roman" w:hAnsi="Times New Roman"/>
                <w:sz w:val="24"/>
                <w:szCs w:val="24"/>
              </w:rPr>
              <w:t>-ИГДИ</w:t>
            </w:r>
          </w:p>
        </w:tc>
        <w:tc>
          <w:tcPr>
            <w:tcW w:w="2828" w:type="pct"/>
            <w:shd w:val="clear" w:color="auto" w:fill="auto"/>
          </w:tcPr>
          <w:p w:rsidR="00D77D20" w:rsidRPr="00C37F37" w:rsidRDefault="00D77D20" w:rsidP="00D77D20">
            <w:pPr>
              <w:pStyle w:val="affff1"/>
              <w:suppressAutoHyphens/>
              <w:jc w:val="left"/>
              <w:rPr>
                <w:rFonts w:ascii="Times New Roman" w:eastAsia="Times New Roman" w:hAnsi="Times New Roman"/>
                <w:sz w:val="24"/>
                <w:szCs w:val="24"/>
              </w:rPr>
            </w:pPr>
            <w:r w:rsidRPr="00C37F37">
              <w:rPr>
                <w:rFonts w:ascii="Times New Roman" w:eastAsia="Times New Roman" w:hAnsi="Times New Roman"/>
                <w:sz w:val="24"/>
                <w:szCs w:val="24"/>
              </w:rPr>
              <w:t xml:space="preserve">Том 1 </w:t>
            </w:r>
            <w:r w:rsidR="0022257E" w:rsidRPr="00C37F37">
              <w:rPr>
                <w:rFonts w:ascii="Times New Roman" w:eastAsia="Times New Roman" w:hAnsi="Times New Roman"/>
                <w:sz w:val="24"/>
                <w:szCs w:val="24"/>
              </w:rPr>
              <w:t>Технический отчет по результатам инженерно-геодезических изысканий</w:t>
            </w:r>
          </w:p>
        </w:tc>
        <w:tc>
          <w:tcPr>
            <w:tcW w:w="765"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p>
        </w:tc>
      </w:tr>
      <w:tr w:rsidR="00C37F37" w:rsidRPr="00C37F37" w:rsidTr="00E27F45">
        <w:trPr>
          <w:jc w:val="center"/>
        </w:trPr>
        <w:tc>
          <w:tcPr>
            <w:tcW w:w="1407" w:type="pct"/>
            <w:shd w:val="clear" w:color="auto" w:fill="auto"/>
          </w:tcPr>
          <w:p w:rsidR="00D77D20" w:rsidRPr="00C37F37" w:rsidRDefault="00B900A3" w:rsidP="00B70905">
            <w:pPr>
              <w:pStyle w:val="affff1"/>
              <w:suppressAutoHyphens/>
              <w:jc w:val="left"/>
              <w:rPr>
                <w:rFonts w:ascii="Times New Roman" w:eastAsia="Times New Roman" w:hAnsi="Times New Roman"/>
                <w:sz w:val="24"/>
                <w:szCs w:val="24"/>
                <w:highlight w:val="yellow"/>
              </w:rPr>
            </w:pPr>
            <w:r w:rsidRPr="00C37F37">
              <w:rPr>
                <w:rFonts w:ascii="Times New Roman" w:eastAsia="Times New Roman" w:hAnsi="Times New Roman"/>
                <w:bCs/>
                <w:sz w:val="24"/>
                <w:szCs w:val="24"/>
              </w:rPr>
              <w:t>26р-210/17</w:t>
            </w:r>
            <w:r w:rsidR="00D77D20" w:rsidRPr="00C37F37">
              <w:rPr>
                <w:rFonts w:ascii="Times New Roman" w:eastAsia="Times New Roman" w:hAnsi="Times New Roman"/>
                <w:sz w:val="24"/>
                <w:szCs w:val="24"/>
              </w:rPr>
              <w:t>-ГП</w:t>
            </w:r>
            <w:r w:rsidR="00B70905" w:rsidRPr="00C37F37">
              <w:rPr>
                <w:rFonts w:ascii="Times New Roman" w:eastAsia="Times New Roman" w:hAnsi="Times New Roman"/>
                <w:sz w:val="24"/>
                <w:szCs w:val="24"/>
              </w:rPr>
              <w:t>ЗУ</w:t>
            </w:r>
          </w:p>
        </w:tc>
        <w:tc>
          <w:tcPr>
            <w:tcW w:w="2828" w:type="pct"/>
            <w:shd w:val="clear" w:color="auto" w:fill="auto"/>
          </w:tcPr>
          <w:p w:rsidR="00D77D20" w:rsidRPr="00C37F37" w:rsidRDefault="00D77D20" w:rsidP="00D77D20">
            <w:pPr>
              <w:pStyle w:val="affff1"/>
              <w:suppressAutoHyphens/>
              <w:jc w:val="both"/>
              <w:rPr>
                <w:rFonts w:ascii="Times New Roman" w:eastAsia="Times New Roman" w:hAnsi="Times New Roman"/>
                <w:sz w:val="24"/>
                <w:szCs w:val="24"/>
              </w:rPr>
            </w:pPr>
            <w:r w:rsidRPr="00C37F37">
              <w:rPr>
                <w:rFonts w:ascii="Times New Roman" w:eastAsia="Times New Roman" w:hAnsi="Times New Roman"/>
                <w:sz w:val="24"/>
                <w:szCs w:val="24"/>
              </w:rPr>
              <w:t>Градостроительный план земельного участка</w:t>
            </w:r>
            <w:r w:rsidRPr="00C37F37">
              <w:rPr>
                <w:rFonts w:ascii="Times New Roman" w:hAnsi="Times New Roman"/>
                <w:sz w:val="24"/>
                <w:szCs w:val="24"/>
              </w:rPr>
              <w:t xml:space="preserve"> № </w:t>
            </w:r>
            <w:r w:rsidRPr="00C37F37">
              <w:rPr>
                <w:rFonts w:ascii="Times New Roman" w:hAnsi="Times New Roman"/>
                <w:sz w:val="24"/>
                <w:szCs w:val="24"/>
                <w:lang w:val="en-US"/>
              </w:rPr>
              <w:t>RU</w:t>
            </w:r>
            <w:r w:rsidRPr="00C37F37">
              <w:rPr>
                <w:rFonts w:ascii="Times New Roman" w:hAnsi="Times New Roman"/>
                <w:sz w:val="24"/>
              </w:rPr>
              <w:t xml:space="preserve"> 86504000-3646</w:t>
            </w:r>
            <w:r w:rsidRPr="00C37F37">
              <w:rPr>
                <w:rFonts w:ascii="Times New Roman" w:hAnsi="Times New Roman"/>
                <w:sz w:val="24"/>
                <w:szCs w:val="24"/>
              </w:rPr>
              <w:t xml:space="preserve"> от </w:t>
            </w:r>
            <w:r w:rsidRPr="00C37F37">
              <w:rPr>
                <w:rFonts w:ascii="Times New Roman" w:hAnsi="Times New Roman"/>
                <w:sz w:val="24"/>
              </w:rPr>
              <w:t>13</w:t>
            </w:r>
            <w:r w:rsidRPr="00C37F37">
              <w:rPr>
                <w:rFonts w:ascii="Times New Roman" w:hAnsi="Times New Roman"/>
                <w:sz w:val="24"/>
                <w:szCs w:val="24"/>
              </w:rPr>
              <w:t>.1</w:t>
            </w:r>
            <w:r w:rsidRPr="00C37F37">
              <w:rPr>
                <w:rFonts w:ascii="Times New Roman" w:hAnsi="Times New Roman"/>
                <w:sz w:val="24"/>
              </w:rPr>
              <w:t>0</w:t>
            </w:r>
            <w:r w:rsidRPr="00C37F37">
              <w:rPr>
                <w:rFonts w:ascii="Times New Roman" w:hAnsi="Times New Roman"/>
                <w:sz w:val="24"/>
                <w:szCs w:val="24"/>
              </w:rPr>
              <w:t>.201</w:t>
            </w:r>
            <w:r w:rsidRPr="00C37F37">
              <w:rPr>
                <w:rFonts w:ascii="Times New Roman" w:hAnsi="Times New Roman"/>
                <w:sz w:val="24"/>
              </w:rPr>
              <w:t>6</w:t>
            </w:r>
            <w:r w:rsidRPr="00C37F37">
              <w:rPr>
                <w:rFonts w:ascii="Times New Roman" w:hAnsi="Times New Roman"/>
                <w:sz w:val="24"/>
                <w:szCs w:val="24"/>
              </w:rPr>
              <w:t xml:space="preserve"> г. № </w:t>
            </w:r>
            <w:r w:rsidRPr="00C37F37">
              <w:rPr>
                <w:rFonts w:ascii="Times New Roman" w:hAnsi="Times New Roman"/>
                <w:sz w:val="24"/>
              </w:rPr>
              <w:t>29-01-11-414/16</w:t>
            </w:r>
          </w:p>
        </w:tc>
        <w:tc>
          <w:tcPr>
            <w:tcW w:w="765" w:type="pct"/>
            <w:shd w:val="clear" w:color="auto" w:fill="auto"/>
            <w:vAlign w:val="center"/>
          </w:tcPr>
          <w:p w:rsidR="00D77D20" w:rsidRPr="00C37F37" w:rsidRDefault="00D77D20" w:rsidP="00D77D20">
            <w:pPr>
              <w:pStyle w:val="affff1"/>
              <w:suppressAutoHyphens/>
              <w:jc w:val="left"/>
              <w:rPr>
                <w:rFonts w:ascii="Times New Roman" w:eastAsia="Times New Roman" w:hAnsi="Times New Roman"/>
                <w:sz w:val="24"/>
                <w:szCs w:val="24"/>
              </w:rPr>
            </w:pPr>
          </w:p>
        </w:tc>
      </w:tr>
    </w:tbl>
    <w:p w:rsidR="00233A5F" w:rsidRPr="00C37F37" w:rsidRDefault="00233A5F" w:rsidP="00233A5F">
      <w:pPr>
        <w:pStyle w:val="ad"/>
        <w:jc w:val="left"/>
        <w:rPr>
          <w:rFonts w:ascii="Times New Roman" w:hAnsi="Times New Roman"/>
          <w:sz w:val="22"/>
          <w:szCs w:val="22"/>
        </w:rPr>
      </w:pPr>
      <w:r w:rsidRPr="00C37F37">
        <w:rPr>
          <w:rFonts w:ascii="Times New Roman" w:hAnsi="Times New Roman"/>
          <w:sz w:val="22"/>
          <w:szCs w:val="22"/>
        </w:rPr>
        <w:t>*- сквозная нумерация листов тома</w:t>
      </w:r>
    </w:p>
    <w:p w:rsidR="00D77D20" w:rsidRPr="00C37F37" w:rsidRDefault="00D77D20" w:rsidP="00213132">
      <w:pPr>
        <w:rPr>
          <w:rFonts w:ascii="Times New Roman" w:hAnsi="Times New Roman" w:cs="Times New Roman"/>
        </w:rPr>
        <w:sectPr w:rsidR="00D77D20" w:rsidRPr="00C37F37" w:rsidSect="00D01656">
          <w:headerReference w:type="default" r:id="rId13"/>
          <w:footerReference w:type="default" r:id="rId14"/>
          <w:headerReference w:type="first" r:id="rId15"/>
          <w:footerReference w:type="first" r:id="rId16"/>
          <w:pgSz w:w="11906" w:h="16838" w:code="9"/>
          <w:pgMar w:top="567" w:right="851" w:bottom="2552" w:left="1701" w:header="709" w:footer="1418" w:gutter="0"/>
          <w:pgNumType w:start="1"/>
          <w:cols w:space="708"/>
          <w:titlePg/>
          <w:docGrid w:linePitch="360"/>
        </w:sectPr>
      </w:pPr>
    </w:p>
    <w:bookmarkEnd w:id="1"/>
    <w:p w:rsidR="00510C14" w:rsidRPr="00C37F37" w:rsidRDefault="00510C14" w:rsidP="00A24333">
      <w:pPr>
        <w:rPr>
          <w:rFonts w:ascii="Times New Roman" w:hAnsi="Times New Roman" w:cs="Times New Roman"/>
          <w:b/>
          <w:bCs/>
          <w:sz w:val="28"/>
        </w:rPr>
      </w:pPr>
    </w:p>
    <w:p w:rsidR="00F46B16" w:rsidRPr="00C37F37" w:rsidRDefault="003036B1" w:rsidP="00A24333">
      <w:pPr>
        <w:rPr>
          <w:rFonts w:ascii="Times New Roman" w:hAnsi="Times New Roman" w:cs="Times New Roman"/>
          <w:b/>
          <w:bCs/>
          <w:sz w:val="28"/>
        </w:rPr>
      </w:pPr>
      <w:r w:rsidRPr="00C37F37">
        <w:rPr>
          <w:rFonts w:ascii="Times New Roman" w:hAnsi="Times New Roman" w:cs="Times New Roman"/>
          <w:b/>
          <w:bCs/>
          <w:sz w:val="28"/>
        </w:rPr>
        <w:t xml:space="preserve">Состав </w:t>
      </w:r>
      <w:r w:rsidR="00111FD5" w:rsidRPr="00C37F37">
        <w:rPr>
          <w:rFonts w:ascii="Times New Roman" w:hAnsi="Times New Roman" w:cs="Times New Roman"/>
          <w:b/>
          <w:bCs/>
          <w:sz w:val="28"/>
        </w:rPr>
        <w:t>проектной документации</w:t>
      </w:r>
    </w:p>
    <w:p w:rsidR="00FE5ABB" w:rsidRPr="00C37F37" w:rsidRDefault="00FE5ABB" w:rsidP="00E43550">
      <w:pPr>
        <w:rPr>
          <w:rFonts w:ascii="Times New Roman" w:hAnsi="Times New Roman"/>
          <w:b/>
          <w:bCs/>
        </w:rPr>
      </w:pPr>
      <w:bookmarkStart w:id="2" w:name="R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221"/>
        <w:gridCol w:w="4897"/>
        <w:gridCol w:w="1549"/>
      </w:tblGrid>
      <w:tr w:rsidR="00C37F37" w:rsidRPr="00C37F37" w:rsidTr="00E27F45">
        <w:trPr>
          <w:trHeight w:val="20"/>
          <w:tblHeader/>
          <w:jc w:val="center"/>
        </w:trPr>
        <w:tc>
          <w:tcPr>
            <w:tcW w:w="476" w:type="pct"/>
            <w:vAlign w:val="center"/>
            <w:hideMark/>
          </w:tcPr>
          <w:p w:rsidR="00052EF2" w:rsidRPr="00C37F37" w:rsidRDefault="00052EF2" w:rsidP="00B5431D">
            <w:pPr>
              <w:suppressAutoHyphens/>
              <w:rPr>
                <w:rFonts w:ascii="Times New Roman" w:hAnsi="Times New Roman" w:cs="Times New Roman"/>
                <w:sz w:val="20"/>
                <w:szCs w:val="20"/>
              </w:rPr>
            </w:pPr>
            <w:r w:rsidRPr="00C37F37">
              <w:rPr>
                <w:rFonts w:ascii="Times New Roman" w:hAnsi="Times New Roman" w:cs="Times New Roman"/>
                <w:sz w:val="20"/>
                <w:szCs w:val="20"/>
              </w:rPr>
              <w:t>Номер тома</w:t>
            </w:r>
          </w:p>
        </w:tc>
        <w:tc>
          <w:tcPr>
            <w:tcW w:w="1164" w:type="pct"/>
            <w:vAlign w:val="center"/>
            <w:hideMark/>
          </w:tcPr>
          <w:p w:rsidR="00052EF2" w:rsidRPr="00C37F37" w:rsidRDefault="00052EF2" w:rsidP="00B5431D">
            <w:pPr>
              <w:suppressAutoHyphens/>
              <w:rPr>
                <w:rFonts w:ascii="Times New Roman" w:hAnsi="Times New Roman" w:cs="Times New Roman"/>
                <w:sz w:val="20"/>
                <w:szCs w:val="20"/>
              </w:rPr>
            </w:pPr>
            <w:r w:rsidRPr="00C37F37">
              <w:rPr>
                <w:rFonts w:ascii="Times New Roman" w:hAnsi="Times New Roman" w:cs="Times New Roman"/>
                <w:sz w:val="20"/>
                <w:szCs w:val="20"/>
              </w:rPr>
              <w:t>Обозначение</w:t>
            </w:r>
          </w:p>
        </w:tc>
        <w:tc>
          <w:tcPr>
            <w:tcW w:w="2562" w:type="pct"/>
            <w:vAlign w:val="center"/>
            <w:hideMark/>
          </w:tcPr>
          <w:p w:rsidR="00052EF2" w:rsidRPr="00C37F37" w:rsidRDefault="00052EF2" w:rsidP="00B5431D">
            <w:pPr>
              <w:suppressAutoHyphens/>
              <w:rPr>
                <w:rFonts w:ascii="Times New Roman" w:hAnsi="Times New Roman" w:cs="Times New Roman"/>
                <w:sz w:val="20"/>
                <w:szCs w:val="20"/>
              </w:rPr>
            </w:pPr>
            <w:r w:rsidRPr="00C37F37">
              <w:rPr>
                <w:rFonts w:ascii="Times New Roman" w:hAnsi="Times New Roman" w:cs="Times New Roman"/>
                <w:sz w:val="20"/>
                <w:szCs w:val="20"/>
              </w:rPr>
              <w:t>Наименование</w:t>
            </w:r>
          </w:p>
        </w:tc>
        <w:tc>
          <w:tcPr>
            <w:tcW w:w="798" w:type="pct"/>
            <w:vAlign w:val="center"/>
            <w:hideMark/>
          </w:tcPr>
          <w:p w:rsidR="00052EF2" w:rsidRPr="00C37F37" w:rsidRDefault="00052EF2" w:rsidP="00B5431D">
            <w:pPr>
              <w:suppressAutoHyphens/>
              <w:rPr>
                <w:rFonts w:ascii="Times New Roman" w:hAnsi="Times New Roman" w:cs="Times New Roman"/>
                <w:sz w:val="20"/>
                <w:szCs w:val="20"/>
              </w:rPr>
            </w:pPr>
            <w:r w:rsidRPr="00C37F37">
              <w:rPr>
                <w:rFonts w:ascii="Times New Roman" w:hAnsi="Times New Roman" w:cs="Times New Roman"/>
                <w:sz w:val="20"/>
                <w:szCs w:val="20"/>
              </w:rPr>
              <w:t>Примечание</w:t>
            </w:r>
          </w:p>
        </w:tc>
      </w:tr>
      <w:tr w:rsidR="00C37F37" w:rsidRPr="00C37F37" w:rsidTr="00E27F45">
        <w:trPr>
          <w:trHeight w:val="20"/>
          <w:tblHeader/>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1</w:t>
            </w:r>
          </w:p>
        </w:tc>
        <w:tc>
          <w:tcPr>
            <w:tcW w:w="1164"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-ПЗ</w:t>
            </w:r>
          </w:p>
        </w:tc>
        <w:tc>
          <w:tcPr>
            <w:tcW w:w="2562"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1. Пояснительная записка</w:t>
            </w:r>
          </w:p>
        </w:tc>
        <w:tc>
          <w:tcPr>
            <w:tcW w:w="798" w:type="pct"/>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2</w:t>
            </w:r>
          </w:p>
        </w:tc>
        <w:tc>
          <w:tcPr>
            <w:tcW w:w="1164"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-ПЗУ</w:t>
            </w:r>
          </w:p>
        </w:tc>
        <w:tc>
          <w:tcPr>
            <w:tcW w:w="2562"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2. Схема планировочной организации земельного участка</w:t>
            </w:r>
          </w:p>
        </w:tc>
        <w:tc>
          <w:tcPr>
            <w:tcW w:w="798" w:type="pct"/>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3</w:t>
            </w:r>
          </w:p>
        </w:tc>
        <w:tc>
          <w:tcPr>
            <w:tcW w:w="1164"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-АР</w:t>
            </w: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3. Архитектурные решения</w:t>
            </w:r>
          </w:p>
        </w:tc>
        <w:tc>
          <w:tcPr>
            <w:tcW w:w="798" w:type="pct"/>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4</w:t>
            </w:r>
          </w:p>
        </w:tc>
        <w:tc>
          <w:tcPr>
            <w:tcW w:w="1164"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-КР</w:t>
            </w: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4. Конструктивные и объемно-планировочные решения</w:t>
            </w:r>
          </w:p>
        </w:tc>
        <w:tc>
          <w:tcPr>
            <w:tcW w:w="798" w:type="pct"/>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p>
        </w:tc>
        <w:tc>
          <w:tcPr>
            <w:tcW w:w="1164" w:type="pct"/>
          </w:tcPr>
          <w:p w:rsidR="003E6B2E" w:rsidRPr="00C37F37" w:rsidRDefault="003E6B2E" w:rsidP="0015679C">
            <w:pPr>
              <w:suppressAutoHyphens/>
              <w:jc w:val="left"/>
              <w:rPr>
                <w:rFonts w:ascii="Times New Roman" w:hAnsi="Times New Roman"/>
                <w:sz w:val="20"/>
              </w:rPr>
            </w:pPr>
          </w:p>
        </w:tc>
        <w:tc>
          <w:tcPr>
            <w:tcW w:w="2562"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tc>
        <w:tc>
          <w:tcPr>
            <w:tcW w:w="798" w:type="pct"/>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5.1</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-ИОС1</w:t>
            </w: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Подраздел 1. Система электроснабжения</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5.2</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-ИОС2</w:t>
            </w: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Подраздел 2. Система водоснабжения</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5.3</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-ИОС3</w:t>
            </w: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Подраздел 3. Система водоотведения</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5.4</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-ИОС4</w:t>
            </w: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Подраздел 4.Отопление, вентиляция и кондиционирование воздуха, тепловые сети</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5.5</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-ИОС5</w:t>
            </w: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Подраздел 5. Сети связи</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p>
        </w:tc>
        <w:tc>
          <w:tcPr>
            <w:tcW w:w="1164" w:type="pct"/>
            <w:vAlign w:val="center"/>
          </w:tcPr>
          <w:p w:rsidR="003E6B2E" w:rsidRPr="00C37F37" w:rsidRDefault="003E6B2E" w:rsidP="0015679C">
            <w:pPr>
              <w:suppressAutoHyphens/>
              <w:ind w:right="-141"/>
              <w:jc w:val="left"/>
              <w:rPr>
                <w:rFonts w:ascii="Times New Roman" w:hAnsi="Times New Roman"/>
                <w:sz w:val="20"/>
              </w:rPr>
            </w:pP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Подраздел 6. Система газоснабжения</w:t>
            </w:r>
          </w:p>
        </w:tc>
        <w:tc>
          <w:tcPr>
            <w:tcW w:w="798"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не разрабатывался</w:t>
            </w: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p>
        </w:tc>
        <w:tc>
          <w:tcPr>
            <w:tcW w:w="1164" w:type="pct"/>
            <w:vAlign w:val="center"/>
          </w:tcPr>
          <w:p w:rsidR="003E6B2E" w:rsidRPr="00C37F37" w:rsidRDefault="003E6B2E" w:rsidP="0015679C">
            <w:pPr>
              <w:suppressAutoHyphens/>
              <w:ind w:right="-141"/>
              <w:jc w:val="left"/>
              <w:rPr>
                <w:rFonts w:ascii="Times New Roman" w:hAnsi="Times New Roman"/>
                <w:sz w:val="20"/>
              </w:rPr>
            </w:pP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Подраздел 7. Технологические решения</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5.7.1</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-ИОС7.1</w:t>
            </w:r>
          </w:p>
        </w:tc>
        <w:tc>
          <w:tcPr>
            <w:tcW w:w="2562" w:type="pct"/>
            <w:vAlign w:val="center"/>
          </w:tcPr>
          <w:p w:rsidR="003E6B2E" w:rsidRPr="00C37F37" w:rsidRDefault="008B11FA" w:rsidP="0015679C">
            <w:pPr>
              <w:suppressAutoHyphens/>
              <w:jc w:val="left"/>
              <w:rPr>
                <w:rFonts w:ascii="Times New Roman" w:hAnsi="Times New Roman"/>
                <w:sz w:val="20"/>
              </w:rPr>
            </w:pPr>
            <w:r w:rsidRPr="00C37F37">
              <w:rPr>
                <w:rFonts w:ascii="Times New Roman" w:hAnsi="Times New Roman"/>
                <w:sz w:val="20"/>
              </w:rPr>
              <w:t>Книга</w:t>
            </w:r>
            <w:r w:rsidR="003E6B2E" w:rsidRPr="00C37F37">
              <w:rPr>
                <w:rFonts w:ascii="Times New Roman" w:hAnsi="Times New Roman"/>
                <w:sz w:val="20"/>
              </w:rPr>
              <w:t xml:space="preserve"> 1. Технологические решения</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5.7.2</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-ИОС7.2</w:t>
            </w:r>
          </w:p>
        </w:tc>
        <w:tc>
          <w:tcPr>
            <w:tcW w:w="2562" w:type="pct"/>
            <w:vAlign w:val="center"/>
          </w:tcPr>
          <w:p w:rsidR="003E6B2E" w:rsidRPr="00C37F37" w:rsidRDefault="008B11FA" w:rsidP="0015679C">
            <w:pPr>
              <w:suppressAutoHyphens/>
              <w:jc w:val="left"/>
              <w:rPr>
                <w:rFonts w:ascii="Times New Roman" w:hAnsi="Times New Roman"/>
                <w:sz w:val="20"/>
              </w:rPr>
            </w:pPr>
            <w:r w:rsidRPr="00C37F37">
              <w:rPr>
                <w:rFonts w:ascii="Times New Roman" w:hAnsi="Times New Roman"/>
                <w:sz w:val="20"/>
              </w:rPr>
              <w:t>Книга</w:t>
            </w:r>
            <w:r w:rsidR="003E6B2E" w:rsidRPr="00C37F37">
              <w:rPr>
                <w:rFonts w:ascii="Times New Roman" w:hAnsi="Times New Roman"/>
                <w:sz w:val="20"/>
              </w:rPr>
              <w:t xml:space="preserve"> 2. Автоматизация</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6</w:t>
            </w:r>
          </w:p>
        </w:tc>
        <w:tc>
          <w:tcPr>
            <w:tcW w:w="1164"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-ПОС</w:t>
            </w:r>
          </w:p>
        </w:tc>
        <w:tc>
          <w:tcPr>
            <w:tcW w:w="2562"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6. Проект организации строительства</w:t>
            </w:r>
          </w:p>
        </w:tc>
        <w:tc>
          <w:tcPr>
            <w:tcW w:w="798" w:type="pct"/>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p>
        </w:tc>
        <w:tc>
          <w:tcPr>
            <w:tcW w:w="1164" w:type="pct"/>
          </w:tcPr>
          <w:p w:rsidR="003E6B2E" w:rsidRPr="00C37F37" w:rsidRDefault="003E6B2E" w:rsidP="0015679C">
            <w:pPr>
              <w:suppressAutoHyphens/>
              <w:jc w:val="left"/>
              <w:rPr>
                <w:rFonts w:ascii="Times New Roman" w:hAnsi="Times New Roman"/>
                <w:sz w:val="20"/>
              </w:rPr>
            </w:pPr>
          </w:p>
        </w:tc>
        <w:tc>
          <w:tcPr>
            <w:tcW w:w="2562"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7. Проект организации работ по сносу или демонтажу объекта капитального строительства</w:t>
            </w:r>
          </w:p>
        </w:tc>
        <w:tc>
          <w:tcPr>
            <w:tcW w:w="798" w:type="pct"/>
          </w:tcPr>
          <w:p w:rsidR="003E6B2E" w:rsidRPr="00C37F37" w:rsidRDefault="003E6B2E" w:rsidP="0015679C">
            <w:pPr>
              <w:suppressAutoHyphens/>
              <w:jc w:val="left"/>
              <w:rPr>
                <w:rFonts w:ascii="Times New Roman" w:hAnsi="Times New Roman"/>
                <w:b/>
                <w:sz w:val="20"/>
              </w:rPr>
            </w:pPr>
            <w:r w:rsidRPr="00C37F37">
              <w:rPr>
                <w:rFonts w:ascii="Times New Roman" w:hAnsi="Times New Roman"/>
                <w:sz w:val="20"/>
              </w:rPr>
              <w:t>Раздел не разрабатывался</w:t>
            </w: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8</w:t>
            </w:r>
          </w:p>
        </w:tc>
        <w:tc>
          <w:tcPr>
            <w:tcW w:w="1164"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-ООС</w:t>
            </w:r>
          </w:p>
        </w:tc>
        <w:tc>
          <w:tcPr>
            <w:tcW w:w="2562"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8. Мероприятия по охране окружающей среды</w:t>
            </w:r>
          </w:p>
        </w:tc>
        <w:tc>
          <w:tcPr>
            <w:tcW w:w="798" w:type="pct"/>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p>
        </w:tc>
        <w:tc>
          <w:tcPr>
            <w:tcW w:w="1164" w:type="pct"/>
          </w:tcPr>
          <w:p w:rsidR="003E6B2E" w:rsidRPr="00C37F37" w:rsidRDefault="003E6B2E" w:rsidP="0015679C">
            <w:pPr>
              <w:suppressAutoHyphens/>
              <w:jc w:val="left"/>
              <w:rPr>
                <w:rFonts w:ascii="Times New Roman" w:hAnsi="Times New Roman"/>
                <w:sz w:val="20"/>
              </w:rPr>
            </w:pPr>
          </w:p>
        </w:tc>
        <w:tc>
          <w:tcPr>
            <w:tcW w:w="2562" w:type="pct"/>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9. Мероприятия по обеспечению пожарной безопасности</w:t>
            </w:r>
          </w:p>
        </w:tc>
        <w:tc>
          <w:tcPr>
            <w:tcW w:w="798" w:type="pct"/>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9.1</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-ПБ1</w:t>
            </w:r>
          </w:p>
        </w:tc>
        <w:tc>
          <w:tcPr>
            <w:tcW w:w="2562" w:type="pct"/>
            <w:vAlign w:val="center"/>
          </w:tcPr>
          <w:p w:rsidR="003E6B2E" w:rsidRPr="00C37F37" w:rsidRDefault="008B11FA" w:rsidP="0015679C">
            <w:pPr>
              <w:suppressAutoHyphens/>
              <w:jc w:val="left"/>
              <w:rPr>
                <w:rFonts w:ascii="Times New Roman" w:hAnsi="Times New Roman"/>
                <w:sz w:val="20"/>
              </w:rPr>
            </w:pPr>
            <w:r w:rsidRPr="00C37F37">
              <w:rPr>
                <w:rFonts w:ascii="Times New Roman" w:hAnsi="Times New Roman"/>
                <w:sz w:val="20"/>
              </w:rPr>
              <w:t>Книга</w:t>
            </w:r>
            <w:r w:rsidR="003E6B2E" w:rsidRPr="00C37F37">
              <w:rPr>
                <w:rFonts w:ascii="Times New Roman" w:hAnsi="Times New Roman"/>
                <w:sz w:val="20"/>
              </w:rPr>
              <w:t xml:space="preserve"> 1. Мероприятия по обеспечению пожарной безопасности</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9.2</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-ПБ2</w:t>
            </w:r>
          </w:p>
        </w:tc>
        <w:tc>
          <w:tcPr>
            <w:tcW w:w="2562" w:type="pct"/>
            <w:vAlign w:val="center"/>
          </w:tcPr>
          <w:p w:rsidR="003E6B2E" w:rsidRPr="00C37F37" w:rsidRDefault="008B11FA" w:rsidP="0015679C">
            <w:pPr>
              <w:suppressAutoHyphens/>
              <w:jc w:val="left"/>
              <w:rPr>
                <w:rFonts w:ascii="Times New Roman" w:hAnsi="Times New Roman"/>
                <w:sz w:val="20"/>
              </w:rPr>
            </w:pPr>
            <w:r w:rsidRPr="00C37F37">
              <w:rPr>
                <w:rFonts w:ascii="Times New Roman" w:hAnsi="Times New Roman"/>
                <w:sz w:val="20"/>
              </w:rPr>
              <w:t>Книга</w:t>
            </w:r>
            <w:r w:rsidR="003E6B2E" w:rsidRPr="00C37F37">
              <w:rPr>
                <w:rFonts w:ascii="Times New Roman" w:hAnsi="Times New Roman"/>
                <w:sz w:val="20"/>
              </w:rPr>
              <w:t xml:space="preserve"> 2. Охранно-пожарная сигнализация</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p>
        </w:tc>
        <w:tc>
          <w:tcPr>
            <w:tcW w:w="1164" w:type="pct"/>
            <w:vAlign w:val="center"/>
          </w:tcPr>
          <w:p w:rsidR="003E6B2E" w:rsidRPr="00C37F37" w:rsidRDefault="003E6B2E" w:rsidP="0015679C">
            <w:pPr>
              <w:suppressAutoHyphens/>
              <w:ind w:right="-141"/>
              <w:jc w:val="left"/>
              <w:rPr>
                <w:rFonts w:ascii="Times New Roman" w:hAnsi="Times New Roman"/>
                <w:sz w:val="20"/>
              </w:rPr>
            </w:pP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10. Мероприятия по обеспечению доступа инвалидов</w:t>
            </w:r>
          </w:p>
        </w:tc>
        <w:tc>
          <w:tcPr>
            <w:tcW w:w="798"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не разрабатывался</w:t>
            </w: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10.1</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-ЭЭ</w:t>
            </w: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10.1. 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11</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-СМ</w:t>
            </w: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11. Смета на строительство объектов капитального строительства</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C37F37"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p>
        </w:tc>
        <w:tc>
          <w:tcPr>
            <w:tcW w:w="1164" w:type="pct"/>
            <w:vAlign w:val="center"/>
          </w:tcPr>
          <w:p w:rsidR="003E6B2E" w:rsidRPr="00C37F37" w:rsidRDefault="003E6B2E" w:rsidP="0015679C">
            <w:pPr>
              <w:suppressAutoHyphens/>
              <w:ind w:right="-141"/>
              <w:jc w:val="left"/>
              <w:rPr>
                <w:rFonts w:ascii="Times New Roman" w:hAnsi="Times New Roman"/>
                <w:sz w:val="20"/>
              </w:rPr>
            </w:pPr>
          </w:p>
        </w:tc>
        <w:tc>
          <w:tcPr>
            <w:tcW w:w="2562" w:type="pct"/>
            <w:vAlign w:val="center"/>
          </w:tcPr>
          <w:p w:rsidR="003E6B2E" w:rsidRPr="00C37F37" w:rsidRDefault="003E6B2E" w:rsidP="0015679C">
            <w:pPr>
              <w:suppressAutoHyphens/>
              <w:jc w:val="left"/>
              <w:rPr>
                <w:rFonts w:ascii="Times New Roman" w:hAnsi="Times New Roman"/>
                <w:sz w:val="20"/>
              </w:rPr>
            </w:pPr>
            <w:r w:rsidRPr="00C37F37">
              <w:rPr>
                <w:rFonts w:ascii="Times New Roman" w:hAnsi="Times New Roman"/>
                <w:sz w:val="20"/>
              </w:rPr>
              <w:t>Раздел 12. Иная документация в случаях, предусмотренных федеральными законами</w:t>
            </w:r>
          </w:p>
        </w:tc>
        <w:tc>
          <w:tcPr>
            <w:tcW w:w="798" w:type="pct"/>
            <w:vAlign w:val="center"/>
          </w:tcPr>
          <w:p w:rsidR="003E6B2E" w:rsidRPr="00C37F37" w:rsidRDefault="003E6B2E" w:rsidP="0015679C">
            <w:pPr>
              <w:suppressAutoHyphens/>
              <w:jc w:val="left"/>
              <w:rPr>
                <w:rFonts w:ascii="Times New Roman" w:hAnsi="Times New Roman"/>
                <w:sz w:val="20"/>
              </w:rPr>
            </w:pPr>
          </w:p>
        </w:tc>
      </w:tr>
      <w:tr w:rsidR="008D3635" w:rsidRPr="00C37F37" w:rsidTr="00E27F45">
        <w:trPr>
          <w:trHeight w:val="20"/>
          <w:jc w:val="center"/>
        </w:trPr>
        <w:tc>
          <w:tcPr>
            <w:tcW w:w="476" w:type="pct"/>
            <w:vAlign w:val="center"/>
          </w:tcPr>
          <w:p w:rsidR="003E6B2E" w:rsidRPr="00C37F37" w:rsidRDefault="003E6B2E" w:rsidP="0015679C">
            <w:pPr>
              <w:suppressAutoHyphens/>
              <w:rPr>
                <w:rFonts w:ascii="Times New Roman" w:hAnsi="Times New Roman"/>
                <w:sz w:val="20"/>
              </w:rPr>
            </w:pPr>
            <w:r w:rsidRPr="00C37F37">
              <w:rPr>
                <w:rFonts w:ascii="Times New Roman" w:hAnsi="Times New Roman"/>
                <w:sz w:val="20"/>
              </w:rPr>
              <w:t>12.1</w:t>
            </w:r>
          </w:p>
        </w:tc>
        <w:tc>
          <w:tcPr>
            <w:tcW w:w="1164" w:type="pct"/>
            <w:vAlign w:val="center"/>
          </w:tcPr>
          <w:p w:rsidR="003E6B2E" w:rsidRPr="00C37F37" w:rsidRDefault="003E6B2E" w:rsidP="0015679C">
            <w:pPr>
              <w:suppressAutoHyphens/>
              <w:ind w:right="-141"/>
              <w:jc w:val="left"/>
              <w:rPr>
                <w:rFonts w:ascii="Times New Roman" w:hAnsi="Times New Roman"/>
                <w:sz w:val="20"/>
              </w:rPr>
            </w:pPr>
            <w:r w:rsidRPr="00C37F37">
              <w:rPr>
                <w:rFonts w:ascii="Times New Roman" w:hAnsi="Times New Roman"/>
                <w:bCs/>
                <w:sz w:val="20"/>
              </w:rPr>
              <w:t>26р-210/17</w:t>
            </w:r>
            <w:r w:rsidRPr="00C37F37">
              <w:rPr>
                <w:rFonts w:ascii="Times New Roman" w:hAnsi="Times New Roman"/>
                <w:sz w:val="20"/>
              </w:rPr>
              <w:t>-ТБЭ</w:t>
            </w:r>
          </w:p>
        </w:tc>
        <w:tc>
          <w:tcPr>
            <w:tcW w:w="2562" w:type="pct"/>
            <w:vAlign w:val="center"/>
          </w:tcPr>
          <w:p w:rsidR="003E6B2E" w:rsidRPr="00C37F37" w:rsidRDefault="008B11FA" w:rsidP="0015679C">
            <w:pPr>
              <w:suppressAutoHyphens/>
              <w:jc w:val="left"/>
              <w:rPr>
                <w:rFonts w:ascii="Times New Roman" w:hAnsi="Times New Roman"/>
                <w:sz w:val="20"/>
              </w:rPr>
            </w:pPr>
            <w:r w:rsidRPr="00C37F37">
              <w:rPr>
                <w:rFonts w:ascii="Times New Roman" w:hAnsi="Times New Roman"/>
                <w:sz w:val="20"/>
              </w:rPr>
              <w:t>Книга</w:t>
            </w:r>
            <w:r w:rsidR="003E6B2E" w:rsidRPr="00C37F37">
              <w:rPr>
                <w:rFonts w:ascii="Times New Roman" w:hAnsi="Times New Roman"/>
                <w:sz w:val="20"/>
              </w:rPr>
              <w:t xml:space="preserve"> 1. Требования к обеспечению безопасной эксплуатации объекта капитального строительства</w:t>
            </w:r>
          </w:p>
        </w:tc>
        <w:tc>
          <w:tcPr>
            <w:tcW w:w="798" w:type="pct"/>
            <w:vAlign w:val="center"/>
          </w:tcPr>
          <w:p w:rsidR="003E6B2E" w:rsidRPr="00C37F37" w:rsidRDefault="003E6B2E" w:rsidP="0015679C">
            <w:pPr>
              <w:suppressAutoHyphens/>
              <w:jc w:val="left"/>
              <w:rPr>
                <w:rFonts w:ascii="Times New Roman" w:hAnsi="Times New Roman"/>
                <w:sz w:val="20"/>
              </w:rPr>
            </w:pPr>
          </w:p>
        </w:tc>
      </w:tr>
    </w:tbl>
    <w:p w:rsidR="005B00F4" w:rsidRPr="00C37F37" w:rsidRDefault="005B00F4">
      <w:pPr>
        <w:rPr>
          <w:rFonts w:ascii="Times New Roman" w:hAnsi="Times New Roman" w:cs="Times New Roman"/>
          <w:sz w:val="20"/>
          <w:szCs w:val="20"/>
        </w:rPr>
      </w:pPr>
    </w:p>
    <w:p w:rsidR="00510C14" w:rsidRPr="00C37F37" w:rsidRDefault="005B00F4" w:rsidP="005B00F4">
      <w:pPr>
        <w:ind w:left="-142"/>
        <w:jc w:val="left"/>
      </w:pPr>
      <w:r w:rsidRPr="00C37F37">
        <w:rPr>
          <w:rFonts w:ascii="Times New Roman" w:hAnsi="Times New Roman" w:cs="Times New Roman"/>
          <w:sz w:val="20"/>
          <w:szCs w:val="20"/>
        </w:rPr>
        <w:t>Наименование и номера разделов проектной документации приняты в соответствии с «Положением о составе разделов проектной документации и к их содержанию» утв. Постановлением Правительства РФ № 87 от 16 февраля 2008 года</w:t>
      </w:r>
      <w:r w:rsidR="00510C14" w:rsidRPr="00C37F37">
        <w:br w:type="page"/>
      </w:r>
    </w:p>
    <w:p w:rsidR="00794727" w:rsidRPr="00C37F37" w:rsidRDefault="00794727" w:rsidP="00D01656">
      <w:pPr>
        <w:jc w:val="both"/>
        <w:rPr>
          <w:rFonts w:ascii="Times New Roman" w:hAnsi="Times New Roman" w:cs="Times New Roman"/>
        </w:rPr>
        <w:sectPr w:rsidR="00794727" w:rsidRPr="00C37F37" w:rsidSect="00D01656">
          <w:headerReference w:type="default" r:id="rId17"/>
          <w:footerReference w:type="default" r:id="rId18"/>
          <w:headerReference w:type="first" r:id="rId19"/>
          <w:footerReference w:type="first" r:id="rId20"/>
          <w:pgSz w:w="11906" w:h="16838" w:code="9"/>
          <w:pgMar w:top="567" w:right="851" w:bottom="2552" w:left="1701" w:header="709" w:footer="1417" w:gutter="0"/>
          <w:pgNumType w:start="1"/>
          <w:cols w:space="708"/>
          <w:titlePg/>
          <w:docGrid w:linePitch="360"/>
        </w:sectPr>
      </w:pPr>
    </w:p>
    <w:p w:rsidR="00213132" w:rsidRPr="00C37F37" w:rsidRDefault="00213132" w:rsidP="006372A4">
      <w:pPr>
        <w:spacing w:line="276" w:lineRule="auto"/>
        <w:rPr>
          <w:rFonts w:ascii="Times New Roman" w:hAnsi="Times New Roman" w:cs="Times New Roman"/>
          <w:b/>
          <w:sz w:val="28"/>
          <w:szCs w:val="28"/>
        </w:rPr>
      </w:pPr>
      <w:bookmarkStart w:id="3" w:name="_Toc220126242"/>
      <w:bookmarkEnd w:id="2"/>
      <w:r w:rsidRPr="00C37F37">
        <w:rPr>
          <w:rFonts w:ascii="Times New Roman" w:hAnsi="Times New Roman" w:cs="Times New Roman"/>
          <w:b/>
          <w:sz w:val="28"/>
          <w:szCs w:val="28"/>
        </w:rPr>
        <w:lastRenderedPageBreak/>
        <w:t>Содержание текстовой части</w:t>
      </w:r>
    </w:p>
    <w:p w:rsidR="00285FC1" w:rsidRPr="00C37F37" w:rsidRDefault="008254A2" w:rsidP="00E27F45">
      <w:pPr>
        <w:pStyle w:val="16"/>
        <w:spacing w:before="0" w:after="0" w:line="360" w:lineRule="auto"/>
        <w:jc w:val="both"/>
        <w:rPr>
          <w:rFonts w:asciiTheme="minorHAnsi" w:eastAsiaTheme="minorEastAsia" w:hAnsiTheme="minorHAnsi" w:cstheme="minorBidi"/>
          <w:b w:val="0"/>
          <w:bCs w:val="0"/>
          <w:sz w:val="22"/>
          <w:szCs w:val="22"/>
        </w:rPr>
      </w:pPr>
      <w:r w:rsidRPr="00C37F37">
        <w:rPr>
          <w:sz w:val="18"/>
          <w:szCs w:val="18"/>
        </w:rPr>
        <w:fldChar w:fldCharType="begin"/>
      </w:r>
      <w:r w:rsidR="00213132" w:rsidRPr="00C37F37">
        <w:rPr>
          <w:sz w:val="18"/>
          <w:szCs w:val="18"/>
        </w:rPr>
        <w:instrText xml:space="preserve"> TOC \o "1-3" \h \z \u </w:instrText>
      </w:r>
      <w:r w:rsidRPr="00C37F37">
        <w:rPr>
          <w:sz w:val="18"/>
          <w:szCs w:val="18"/>
        </w:rPr>
        <w:fldChar w:fldCharType="separate"/>
      </w:r>
      <w:hyperlink w:anchor="_Toc496101496" w:history="1">
        <w:r w:rsidR="00285FC1" w:rsidRPr="00C37F37">
          <w:rPr>
            <w:rStyle w:val="aff3"/>
            <w:rFonts w:eastAsia="Calibri"/>
            <w:caps/>
            <w:color w:val="auto"/>
            <w:lang w:eastAsia="en-US"/>
          </w:rPr>
          <w:t xml:space="preserve">1  </w:t>
        </w:r>
        <w:r w:rsidR="00285FC1" w:rsidRPr="00C37F37">
          <w:rPr>
            <w:rStyle w:val="aff3"/>
            <w:rFonts w:eastAsia="Calibri"/>
            <w:color w:val="auto"/>
            <w:lang w:eastAsia="en-US"/>
          </w:rPr>
          <w:t>Основание для принятия решения о разработке проектной документации</w:t>
        </w:r>
        <w:r w:rsidR="00285FC1" w:rsidRPr="00C37F37">
          <w:rPr>
            <w:webHidden/>
          </w:rPr>
          <w:tab/>
        </w:r>
        <w:r w:rsidRPr="00C37F37">
          <w:rPr>
            <w:webHidden/>
          </w:rPr>
          <w:fldChar w:fldCharType="begin"/>
        </w:r>
        <w:r w:rsidR="00285FC1" w:rsidRPr="00C37F37">
          <w:rPr>
            <w:webHidden/>
          </w:rPr>
          <w:instrText xml:space="preserve"> PAGEREF _Toc496101496 \h </w:instrText>
        </w:r>
        <w:r w:rsidRPr="00C37F37">
          <w:rPr>
            <w:webHidden/>
          </w:rPr>
        </w:r>
        <w:r w:rsidRPr="00C37F37">
          <w:rPr>
            <w:webHidden/>
          </w:rPr>
          <w:fldChar w:fldCharType="separate"/>
        </w:r>
        <w:r w:rsidR="00E27F45" w:rsidRPr="00C37F37">
          <w:rPr>
            <w:webHidden/>
          </w:rPr>
          <w:t>2</w:t>
        </w:r>
        <w:r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497" w:history="1">
        <w:r w:rsidR="00285FC1" w:rsidRPr="00C37F37">
          <w:rPr>
            <w:rStyle w:val="aff3"/>
            <w:rFonts w:eastAsia="Calibri"/>
            <w:caps/>
            <w:color w:val="auto"/>
            <w:lang w:eastAsia="en-US"/>
          </w:rPr>
          <w:t xml:space="preserve">2   </w:t>
        </w:r>
        <w:r w:rsidR="00285FC1" w:rsidRPr="00C37F37">
          <w:rPr>
            <w:rStyle w:val="aff3"/>
            <w:rFonts w:eastAsia="Calibri"/>
            <w:color w:val="auto"/>
            <w:lang w:eastAsia="en-US"/>
          </w:rPr>
          <w:t>Исходные данные и условия для подготовки проектной документации на объект капитального строительства</w:t>
        </w:r>
        <w:r w:rsidR="00285FC1" w:rsidRPr="00C37F37">
          <w:rPr>
            <w:webHidden/>
          </w:rPr>
          <w:tab/>
        </w:r>
        <w:r w:rsidR="008254A2" w:rsidRPr="00C37F37">
          <w:rPr>
            <w:webHidden/>
          </w:rPr>
          <w:fldChar w:fldCharType="begin"/>
        </w:r>
        <w:r w:rsidR="00285FC1" w:rsidRPr="00C37F37">
          <w:rPr>
            <w:webHidden/>
          </w:rPr>
          <w:instrText xml:space="preserve"> PAGEREF _Toc496101497 \h </w:instrText>
        </w:r>
        <w:r w:rsidR="008254A2" w:rsidRPr="00C37F37">
          <w:rPr>
            <w:webHidden/>
          </w:rPr>
        </w:r>
        <w:r w:rsidR="008254A2" w:rsidRPr="00C37F37">
          <w:rPr>
            <w:webHidden/>
          </w:rPr>
          <w:fldChar w:fldCharType="separate"/>
        </w:r>
        <w:r w:rsidR="00E27F45" w:rsidRPr="00C37F37">
          <w:rPr>
            <w:webHidden/>
          </w:rPr>
          <w:t>3</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498" w:history="1">
        <w:r w:rsidR="00285FC1" w:rsidRPr="00C37F37">
          <w:rPr>
            <w:rStyle w:val="aff3"/>
            <w:rFonts w:eastAsia="Calibri"/>
            <w:caps/>
            <w:color w:val="auto"/>
            <w:lang w:eastAsia="en-US"/>
          </w:rPr>
          <w:t>3  С</w:t>
        </w:r>
        <w:r w:rsidR="00285FC1" w:rsidRPr="00C37F37">
          <w:rPr>
            <w:rStyle w:val="aff3"/>
            <w:rFonts w:eastAsia="Calibri"/>
            <w:color w:val="auto"/>
            <w:lang w:eastAsia="en-US"/>
          </w:rPr>
          <w:t>ведения о функциональном назначении объекта капитального строительства, состав и характеристика производства</w:t>
        </w:r>
        <w:r w:rsidR="00285FC1" w:rsidRPr="00C37F37">
          <w:rPr>
            <w:webHidden/>
          </w:rPr>
          <w:tab/>
        </w:r>
        <w:r w:rsidR="008254A2" w:rsidRPr="00C37F37">
          <w:rPr>
            <w:webHidden/>
          </w:rPr>
          <w:fldChar w:fldCharType="begin"/>
        </w:r>
        <w:r w:rsidR="00285FC1" w:rsidRPr="00C37F37">
          <w:rPr>
            <w:webHidden/>
          </w:rPr>
          <w:instrText xml:space="preserve"> PAGEREF _Toc496101498 \h </w:instrText>
        </w:r>
        <w:r w:rsidR="008254A2" w:rsidRPr="00C37F37">
          <w:rPr>
            <w:webHidden/>
          </w:rPr>
        </w:r>
        <w:r w:rsidR="008254A2" w:rsidRPr="00C37F37">
          <w:rPr>
            <w:webHidden/>
          </w:rPr>
          <w:fldChar w:fldCharType="separate"/>
        </w:r>
        <w:r w:rsidR="00E27F45" w:rsidRPr="00C37F37">
          <w:rPr>
            <w:webHidden/>
          </w:rPr>
          <w:t>5</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499" w:history="1">
        <w:r w:rsidR="00285FC1" w:rsidRPr="00C37F37">
          <w:rPr>
            <w:rStyle w:val="aff3"/>
            <w:rFonts w:eastAsia="Calibri"/>
            <w:caps/>
            <w:color w:val="auto"/>
            <w:lang w:eastAsia="en-US"/>
          </w:rPr>
          <w:t>4  С</w:t>
        </w:r>
        <w:r w:rsidR="00285FC1" w:rsidRPr="00C37F37">
          <w:rPr>
            <w:rStyle w:val="aff3"/>
            <w:rFonts w:eastAsia="Calibri"/>
            <w:color w:val="auto"/>
            <w:lang w:eastAsia="en-US"/>
          </w:rPr>
          <w:t>ведения о потребности объекта капитального строительства в топливе, газе, воде и электрической энергии</w:t>
        </w:r>
        <w:r w:rsidR="00285FC1" w:rsidRPr="00C37F37">
          <w:rPr>
            <w:webHidden/>
          </w:rPr>
          <w:tab/>
        </w:r>
        <w:r w:rsidR="008254A2" w:rsidRPr="00C37F37">
          <w:rPr>
            <w:webHidden/>
          </w:rPr>
          <w:fldChar w:fldCharType="begin"/>
        </w:r>
        <w:r w:rsidR="00285FC1" w:rsidRPr="00C37F37">
          <w:rPr>
            <w:webHidden/>
          </w:rPr>
          <w:instrText xml:space="preserve"> PAGEREF _Toc496101499 \h </w:instrText>
        </w:r>
        <w:r w:rsidR="008254A2" w:rsidRPr="00C37F37">
          <w:rPr>
            <w:webHidden/>
          </w:rPr>
        </w:r>
        <w:r w:rsidR="008254A2" w:rsidRPr="00C37F37">
          <w:rPr>
            <w:webHidden/>
          </w:rPr>
          <w:fldChar w:fldCharType="separate"/>
        </w:r>
        <w:r w:rsidR="00E27F45" w:rsidRPr="00C37F37">
          <w:rPr>
            <w:webHidden/>
          </w:rPr>
          <w:t>8</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00" w:history="1">
        <w:r w:rsidR="00285FC1" w:rsidRPr="00C37F37">
          <w:rPr>
            <w:rStyle w:val="aff3"/>
            <w:rFonts w:eastAsia="Calibri"/>
            <w:caps/>
            <w:color w:val="auto"/>
            <w:lang w:eastAsia="en-US"/>
          </w:rPr>
          <w:t>5  Д</w:t>
        </w:r>
        <w:r w:rsidR="00285FC1" w:rsidRPr="00C37F37">
          <w:rPr>
            <w:rStyle w:val="aff3"/>
            <w:rFonts w:eastAsia="Calibri"/>
            <w:color w:val="auto"/>
            <w:lang w:eastAsia="en-US"/>
          </w:rPr>
          <w:t>анные о проектной мощности объекта капитального строительства</w:t>
        </w:r>
        <w:r w:rsidR="00285FC1" w:rsidRPr="00C37F37">
          <w:rPr>
            <w:webHidden/>
          </w:rPr>
          <w:tab/>
        </w:r>
        <w:r w:rsidR="008254A2" w:rsidRPr="00C37F37">
          <w:rPr>
            <w:webHidden/>
          </w:rPr>
          <w:fldChar w:fldCharType="begin"/>
        </w:r>
        <w:r w:rsidR="00285FC1" w:rsidRPr="00C37F37">
          <w:rPr>
            <w:webHidden/>
          </w:rPr>
          <w:instrText xml:space="preserve"> PAGEREF _Toc496101500 \h </w:instrText>
        </w:r>
        <w:r w:rsidR="008254A2" w:rsidRPr="00C37F37">
          <w:rPr>
            <w:webHidden/>
          </w:rPr>
        </w:r>
        <w:r w:rsidR="008254A2" w:rsidRPr="00C37F37">
          <w:rPr>
            <w:webHidden/>
          </w:rPr>
          <w:fldChar w:fldCharType="separate"/>
        </w:r>
        <w:r w:rsidR="00E27F45" w:rsidRPr="00C37F37">
          <w:rPr>
            <w:webHidden/>
          </w:rPr>
          <w:t>9</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01" w:history="1">
        <w:r w:rsidR="00285FC1" w:rsidRPr="00C37F37">
          <w:rPr>
            <w:rStyle w:val="aff3"/>
            <w:rFonts w:eastAsia="Calibri"/>
            <w:caps/>
            <w:color w:val="auto"/>
            <w:lang w:eastAsia="en-US"/>
          </w:rPr>
          <w:t xml:space="preserve">6  </w:t>
        </w:r>
        <w:r w:rsidR="00285FC1" w:rsidRPr="00C37F37">
          <w:rPr>
            <w:rStyle w:val="aff3"/>
            <w:rFonts w:eastAsia="Calibri"/>
            <w:color w:val="auto"/>
            <w:lang w:eastAsia="en-US"/>
          </w:rPr>
          <w:t>Сведения о сырьевой  базе, потребности</w:t>
        </w:r>
        <w:r w:rsidR="00285FC1" w:rsidRPr="00C37F37">
          <w:rPr>
            <w:rStyle w:val="aff3"/>
            <w:rFonts w:eastAsia="Calibri"/>
            <w:caps/>
            <w:color w:val="auto"/>
            <w:lang w:eastAsia="en-US"/>
          </w:rPr>
          <w:t xml:space="preserve">  </w:t>
        </w:r>
        <w:r w:rsidR="00285FC1" w:rsidRPr="00C37F37">
          <w:rPr>
            <w:rStyle w:val="aff3"/>
            <w:rFonts w:eastAsia="Calibri"/>
            <w:color w:val="auto"/>
            <w:lang w:eastAsia="en-US"/>
          </w:rPr>
          <w:t>производства в воде, топливно-энергетических ресурсах</w:t>
        </w:r>
        <w:r w:rsidR="00285FC1" w:rsidRPr="00C37F37">
          <w:rPr>
            <w:webHidden/>
          </w:rPr>
          <w:tab/>
        </w:r>
        <w:r w:rsidR="008254A2" w:rsidRPr="00C37F37">
          <w:rPr>
            <w:webHidden/>
          </w:rPr>
          <w:fldChar w:fldCharType="begin"/>
        </w:r>
        <w:r w:rsidR="00285FC1" w:rsidRPr="00C37F37">
          <w:rPr>
            <w:webHidden/>
          </w:rPr>
          <w:instrText xml:space="preserve"> PAGEREF _Toc496101501 \h </w:instrText>
        </w:r>
        <w:r w:rsidR="008254A2" w:rsidRPr="00C37F37">
          <w:rPr>
            <w:webHidden/>
          </w:rPr>
        </w:r>
        <w:r w:rsidR="008254A2" w:rsidRPr="00C37F37">
          <w:rPr>
            <w:webHidden/>
          </w:rPr>
          <w:fldChar w:fldCharType="separate"/>
        </w:r>
        <w:r w:rsidR="00E27F45" w:rsidRPr="00C37F37">
          <w:rPr>
            <w:webHidden/>
          </w:rPr>
          <w:t>10</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02" w:history="1">
        <w:r w:rsidR="00285FC1" w:rsidRPr="00C37F37">
          <w:rPr>
            <w:rStyle w:val="aff3"/>
            <w:rFonts w:eastAsia="Calibri"/>
            <w:caps/>
            <w:color w:val="auto"/>
            <w:lang w:eastAsia="en-US"/>
          </w:rPr>
          <w:t>7  С</w:t>
        </w:r>
        <w:r w:rsidR="00285FC1" w:rsidRPr="00C37F37">
          <w:rPr>
            <w:rStyle w:val="aff3"/>
            <w:rFonts w:eastAsia="Calibri"/>
            <w:color w:val="auto"/>
            <w:lang w:eastAsia="en-US"/>
          </w:rPr>
          <w:t>ведения о комплексном использовании сырья, вторичных энергоресурсов, отходов производства</w:t>
        </w:r>
        <w:r w:rsidR="00285FC1" w:rsidRPr="00C37F37">
          <w:rPr>
            <w:webHidden/>
          </w:rPr>
          <w:tab/>
        </w:r>
        <w:r w:rsidR="008254A2" w:rsidRPr="00C37F37">
          <w:rPr>
            <w:webHidden/>
          </w:rPr>
          <w:fldChar w:fldCharType="begin"/>
        </w:r>
        <w:r w:rsidR="00285FC1" w:rsidRPr="00C37F37">
          <w:rPr>
            <w:webHidden/>
          </w:rPr>
          <w:instrText xml:space="preserve"> PAGEREF _Toc496101502 \h </w:instrText>
        </w:r>
        <w:r w:rsidR="008254A2" w:rsidRPr="00C37F37">
          <w:rPr>
            <w:webHidden/>
          </w:rPr>
        </w:r>
        <w:r w:rsidR="008254A2" w:rsidRPr="00C37F37">
          <w:rPr>
            <w:webHidden/>
          </w:rPr>
          <w:fldChar w:fldCharType="separate"/>
        </w:r>
        <w:r w:rsidR="00E27F45" w:rsidRPr="00C37F37">
          <w:rPr>
            <w:webHidden/>
          </w:rPr>
          <w:t>11</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03" w:history="1">
        <w:r w:rsidR="00285FC1" w:rsidRPr="00C37F37">
          <w:rPr>
            <w:rStyle w:val="aff3"/>
            <w:rFonts w:eastAsia="Calibri"/>
            <w:caps/>
            <w:color w:val="auto"/>
            <w:lang w:eastAsia="en-US"/>
          </w:rPr>
          <w:t>8  С</w:t>
        </w:r>
        <w:r w:rsidR="00285FC1" w:rsidRPr="00C37F37">
          <w:rPr>
            <w:rStyle w:val="aff3"/>
            <w:rFonts w:eastAsia="Calibri"/>
            <w:color w:val="auto"/>
            <w:lang w:eastAsia="en-US"/>
          </w:rPr>
          <w:t>ведения о земельных участках, изымаемых во временное (на период строительства) и (или) постоянное пользование, обоснование размеров изымаемого земельного участка</w:t>
        </w:r>
        <w:r w:rsidR="00285FC1" w:rsidRPr="00C37F37">
          <w:rPr>
            <w:webHidden/>
          </w:rPr>
          <w:tab/>
        </w:r>
        <w:r w:rsidR="008254A2" w:rsidRPr="00C37F37">
          <w:rPr>
            <w:webHidden/>
          </w:rPr>
          <w:fldChar w:fldCharType="begin"/>
        </w:r>
        <w:r w:rsidR="00285FC1" w:rsidRPr="00C37F37">
          <w:rPr>
            <w:webHidden/>
          </w:rPr>
          <w:instrText xml:space="preserve"> PAGEREF _Toc496101503 \h </w:instrText>
        </w:r>
        <w:r w:rsidR="008254A2" w:rsidRPr="00C37F37">
          <w:rPr>
            <w:webHidden/>
          </w:rPr>
        </w:r>
        <w:r w:rsidR="008254A2" w:rsidRPr="00C37F37">
          <w:rPr>
            <w:webHidden/>
          </w:rPr>
          <w:fldChar w:fldCharType="separate"/>
        </w:r>
        <w:r w:rsidR="00E27F45" w:rsidRPr="00C37F37">
          <w:rPr>
            <w:webHidden/>
          </w:rPr>
          <w:t>12</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04" w:history="1">
        <w:r w:rsidR="00285FC1" w:rsidRPr="00C37F37">
          <w:rPr>
            <w:rStyle w:val="aff3"/>
            <w:rFonts w:eastAsia="Calibri"/>
            <w:caps/>
            <w:color w:val="auto"/>
            <w:lang w:eastAsia="en-US"/>
          </w:rPr>
          <w:t>9  С</w:t>
        </w:r>
        <w:r w:rsidR="00285FC1" w:rsidRPr="00C37F37">
          <w:rPr>
            <w:rStyle w:val="aff3"/>
            <w:rFonts w:eastAsia="Calibri"/>
            <w:color w:val="auto"/>
            <w:lang w:eastAsia="en-US"/>
          </w:rPr>
          <w:t>ведения о категории земель, на которых располагается (будет располагаться) объект капитального строительства</w:t>
        </w:r>
        <w:r w:rsidR="00285FC1" w:rsidRPr="00C37F37">
          <w:rPr>
            <w:webHidden/>
          </w:rPr>
          <w:tab/>
        </w:r>
        <w:r w:rsidR="008254A2" w:rsidRPr="00C37F37">
          <w:rPr>
            <w:webHidden/>
          </w:rPr>
          <w:fldChar w:fldCharType="begin"/>
        </w:r>
        <w:r w:rsidR="00285FC1" w:rsidRPr="00C37F37">
          <w:rPr>
            <w:webHidden/>
          </w:rPr>
          <w:instrText xml:space="preserve"> PAGEREF _Toc496101504 \h </w:instrText>
        </w:r>
        <w:r w:rsidR="008254A2" w:rsidRPr="00C37F37">
          <w:rPr>
            <w:webHidden/>
          </w:rPr>
        </w:r>
        <w:r w:rsidR="008254A2" w:rsidRPr="00C37F37">
          <w:rPr>
            <w:webHidden/>
          </w:rPr>
          <w:fldChar w:fldCharType="separate"/>
        </w:r>
        <w:r w:rsidR="00E27F45" w:rsidRPr="00C37F37">
          <w:rPr>
            <w:webHidden/>
          </w:rPr>
          <w:t>13</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05" w:history="1">
        <w:r w:rsidR="00285FC1" w:rsidRPr="00C37F37">
          <w:rPr>
            <w:rStyle w:val="aff3"/>
            <w:rFonts w:eastAsia="Calibri"/>
            <w:caps/>
            <w:color w:val="auto"/>
            <w:lang w:eastAsia="en-US"/>
          </w:rPr>
          <w:t>10  С</w:t>
        </w:r>
        <w:r w:rsidR="00285FC1" w:rsidRPr="00C37F37">
          <w:rPr>
            <w:rStyle w:val="aff3"/>
            <w:rFonts w:eastAsia="Calibri"/>
            <w:color w:val="auto"/>
            <w:lang w:eastAsia="en-US"/>
          </w:rPr>
          <w:t>ведения о размере средств, требующихся для возмещения убытков правообладателям земельных участков, - в случае их изъятия во временное и (или) постоянное пользование</w:t>
        </w:r>
        <w:r w:rsidR="00285FC1" w:rsidRPr="00C37F37">
          <w:rPr>
            <w:webHidden/>
          </w:rPr>
          <w:tab/>
        </w:r>
        <w:r w:rsidR="008254A2" w:rsidRPr="00C37F37">
          <w:rPr>
            <w:webHidden/>
          </w:rPr>
          <w:fldChar w:fldCharType="begin"/>
        </w:r>
        <w:r w:rsidR="00285FC1" w:rsidRPr="00C37F37">
          <w:rPr>
            <w:webHidden/>
          </w:rPr>
          <w:instrText xml:space="preserve"> PAGEREF _Toc496101505 \h </w:instrText>
        </w:r>
        <w:r w:rsidR="008254A2" w:rsidRPr="00C37F37">
          <w:rPr>
            <w:webHidden/>
          </w:rPr>
        </w:r>
        <w:r w:rsidR="008254A2" w:rsidRPr="00C37F37">
          <w:rPr>
            <w:webHidden/>
          </w:rPr>
          <w:fldChar w:fldCharType="separate"/>
        </w:r>
        <w:r w:rsidR="00E27F45" w:rsidRPr="00C37F37">
          <w:rPr>
            <w:webHidden/>
          </w:rPr>
          <w:t>14</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06" w:history="1">
        <w:r w:rsidR="00285FC1" w:rsidRPr="00C37F37">
          <w:rPr>
            <w:rStyle w:val="aff3"/>
            <w:rFonts w:eastAsia="Calibri"/>
            <w:caps/>
            <w:color w:val="auto"/>
            <w:lang w:eastAsia="en-US"/>
          </w:rPr>
          <w:t>11  С</w:t>
        </w:r>
        <w:r w:rsidR="00285FC1" w:rsidRPr="00C37F37">
          <w:rPr>
            <w:rStyle w:val="aff3"/>
            <w:rFonts w:eastAsia="Calibri"/>
            <w:color w:val="auto"/>
            <w:lang w:eastAsia="en-US"/>
          </w:rPr>
          <w:t>ведения об использованных в проекте изобретениях, результатах проведенных патентных исследований</w:t>
        </w:r>
        <w:r w:rsidR="00285FC1" w:rsidRPr="00C37F37">
          <w:rPr>
            <w:webHidden/>
          </w:rPr>
          <w:tab/>
        </w:r>
        <w:r w:rsidR="008254A2" w:rsidRPr="00C37F37">
          <w:rPr>
            <w:webHidden/>
          </w:rPr>
          <w:fldChar w:fldCharType="begin"/>
        </w:r>
        <w:r w:rsidR="00285FC1" w:rsidRPr="00C37F37">
          <w:rPr>
            <w:webHidden/>
          </w:rPr>
          <w:instrText xml:space="preserve"> PAGEREF _Toc496101506 \h </w:instrText>
        </w:r>
        <w:r w:rsidR="008254A2" w:rsidRPr="00C37F37">
          <w:rPr>
            <w:webHidden/>
          </w:rPr>
        </w:r>
        <w:r w:rsidR="008254A2" w:rsidRPr="00C37F37">
          <w:rPr>
            <w:webHidden/>
          </w:rPr>
          <w:fldChar w:fldCharType="separate"/>
        </w:r>
        <w:r w:rsidR="00E27F45" w:rsidRPr="00C37F37">
          <w:rPr>
            <w:webHidden/>
          </w:rPr>
          <w:t>15</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07" w:history="1">
        <w:r w:rsidR="00285FC1" w:rsidRPr="00C37F37">
          <w:rPr>
            <w:rStyle w:val="aff3"/>
            <w:rFonts w:eastAsia="Calibri"/>
            <w:caps/>
            <w:color w:val="auto"/>
            <w:lang w:eastAsia="en-US"/>
          </w:rPr>
          <w:t>12  Т</w:t>
        </w:r>
        <w:r w:rsidR="00285FC1" w:rsidRPr="00C37F37">
          <w:rPr>
            <w:rStyle w:val="aff3"/>
            <w:rFonts w:eastAsia="Calibri"/>
            <w:color w:val="auto"/>
            <w:lang w:eastAsia="en-US"/>
          </w:rPr>
          <w:t>ехнико-экономические показатели проектируемых объектов капитального строительства</w:t>
        </w:r>
        <w:r w:rsidR="00285FC1" w:rsidRPr="00C37F37">
          <w:rPr>
            <w:webHidden/>
          </w:rPr>
          <w:tab/>
        </w:r>
        <w:r w:rsidR="008254A2" w:rsidRPr="00C37F37">
          <w:rPr>
            <w:webHidden/>
          </w:rPr>
          <w:fldChar w:fldCharType="begin"/>
        </w:r>
        <w:r w:rsidR="00285FC1" w:rsidRPr="00C37F37">
          <w:rPr>
            <w:webHidden/>
          </w:rPr>
          <w:instrText xml:space="preserve"> PAGEREF _Toc496101507 \h </w:instrText>
        </w:r>
        <w:r w:rsidR="008254A2" w:rsidRPr="00C37F37">
          <w:rPr>
            <w:webHidden/>
          </w:rPr>
        </w:r>
        <w:r w:rsidR="008254A2" w:rsidRPr="00C37F37">
          <w:rPr>
            <w:webHidden/>
          </w:rPr>
          <w:fldChar w:fldCharType="separate"/>
        </w:r>
        <w:r w:rsidR="00E27F45" w:rsidRPr="00C37F37">
          <w:rPr>
            <w:webHidden/>
          </w:rPr>
          <w:t>16</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08" w:history="1">
        <w:r w:rsidR="00285FC1" w:rsidRPr="00C37F37">
          <w:rPr>
            <w:rStyle w:val="aff3"/>
            <w:rFonts w:eastAsia="Calibri"/>
            <w:caps/>
            <w:color w:val="auto"/>
            <w:lang w:eastAsia="en-US"/>
          </w:rPr>
          <w:t>13  С</w:t>
        </w:r>
        <w:r w:rsidR="00285FC1" w:rsidRPr="00C37F37">
          <w:rPr>
            <w:rStyle w:val="aff3"/>
            <w:rFonts w:eastAsia="Calibri"/>
            <w:color w:val="auto"/>
            <w:lang w:eastAsia="en-US"/>
          </w:rPr>
          <w:t>ведения о наличии разработанных и согласованных специальных технических условий – в случае необходимости разработки таких условий</w:t>
        </w:r>
        <w:r w:rsidR="00285FC1" w:rsidRPr="00C37F37">
          <w:rPr>
            <w:webHidden/>
          </w:rPr>
          <w:tab/>
        </w:r>
        <w:r w:rsidR="008254A2" w:rsidRPr="00C37F37">
          <w:rPr>
            <w:webHidden/>
          </w:rPr>
          <w:fldChar w:fldCharType="begin"/>
        </w:r>
        <w:r w:rsidR="00285FC1" w:rsidRPr="00C37F37">
          <w:rPr>
            <w:webHidden/>
          </w:rPr>
          <w:instrText xml:space="preserve"> PAGEREF _Toc496101508 \h </w:instrText>
        </w:r>
        <w:r w:rsidR="008254A2" w:rsidRPr="00C37F37">
          <w:rPr>
            <w:webHidden/>
          </w:rPr>
        </w:r>
        <w:r w:rsidR="008254A2" w:rsidRPr="00C37F37">
          <w:rPr>
            <w:webHidden/>
          </w:rPr>
          <w:fldChar w:fldCharType="separate"/>
        </w:r>
        <w:r w:rsidR="00E27F45" w:rsidRPr="00C37F37">
          <w:rPr>
            <w:webHidden/>
          </w:rPr>
          <w:t>17</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09" w:history="1">
        <w:r w:rsidR="00285FC1" w:rsidRPr="00C37F37">
          <w:rPr>
            <w:rStyle w:val="aff3"/>
            <w:rFonts w:eastAsia="Calibri"/>
            <w:caps/>
            <w:color w:val="auto"/>
            <w:lang w:eastAsia="en-US"/>
          </w:rPr>
          <w:t xml:space="preserve">14  </w:t>
        </w:r>
        <w:r w:rsidR="00285FC1" w:rsidRPr="00C37F37">
          <w:rPr>
            <w:rStyle w:val="aff3"/>
            <w:rFonts w:eastAsia="Calibri"/>
            <w:color w:val="auto"/>
            <w:lang w:eastAsia="en-US"/>
          </w:rPr>
          <w:t xml:space="preserve">Данные о проектной мощности объекта капитального строительства, значимости объекта капитального строительства  для поселений (муниципального образования),  а также о численности работников и их профессионально - </w:t>
        </w:r>
        <w:r w:rsidR="00285FC1" w:rsidRPr="00C37F37">
          <w:rPr>
            <w:rStyle w:val="aff3"/>
            <w:rFonts w:eastAsia="Calibri"/>
            <w:color w:val="auto"/>
            <w:lang w:eastAsia="en-US"/>
          </w:rPr>
          <w:lastRenderedPageBreak/>
          <w:t>квалификационном составе, числе рабочих мест (кроме жилых зданий) и другие данные, характеризующие объект капитального строительства</w:t>
        </w:r>
        <w:r w:rsidR="00285FC1" w:rsidRPr="00C37F37">
          <w:rPr>
            <w:webHidden/>
          </w:rPr>
          <w:tab/>
        </w:r>
        <w:r w:rsidR="008254A2" w:rsidRPr="00C37F37">
          <w:rPr>
            <w:webHidden/>
          </w:rPr>
          <w:fldChar w:fldCharType="begin"/>
        </w:r>
        <w:r w:rsidR="00285FC1" w:rsidRPr="00C37F37">
          <w:rPr>
            <w:webHidden/>
          </w:rPr>
          <w:instrText xml:space="preserve"> PAGEREF _Toc496101509 \h </w:instrText>
        </w:r>
        <w:r w:rsidR="008254A2" w:rsidRPr="00C37F37">
          <w:rPr>
            <w:webHidden/>
          </w:rPr>
        </w:r>
        <w:r w:rsidR="008254A2" w:rsidRPr="00C37F37">
          <w:rPr>
            <w:webHidden/>
          </w:rPr>
          <w:fldChar w:fldCharType="separate"/>
        </w:r>
        <w:r w:rsidR="00E27F45" w:rsidRPr="00C37F37">
          <w:rPr>
            <w:webHidden/>
          </w:rPr>
          <w:t>18</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10" w:history="1">
        <w:r w:rsidR="00285FC1" w:rsidRPr="00C37F37">
          <w:rPr>
            <w:rStyle w:val="aff3"/>
            <w:rFonts w:eastAsia="Calibri"/>
            <w:caps/>
            <w:color w:val="auto"/>
            <w:lang w:eastAsia="en-US"/>
          </w:rPr>
          <w:t>15  С</w:t>
        </w:r>
        <w:r w:rsidR="00285FC1" w:rsidRPr="00C37F37">
          <w:rPr>
            <w:rStyle w:val="aff3"/>
            <w:rFonts w:eastAsia="Calibri"/>
            <w:color w:val="auto"/>
            <w:lang w:eastAsia="en-US"/>
          </w:rPr>
          <w:t>ведения о компьютерных программах, которые использовались при выполнении расчетов конструктивных элементов зданий, строений и сооружений</w:t>
        </w:r>
        <w:r w:rsidR="00285FC1" w:rsidRPr="00C37F37">
          <w:rPr>
            <w:webHidden/>
          </w:rPr>
          <w:tab/>
        </w:r>
        <w:r w:rsidR="008254A2" w:rsidRPr="00C37F37">
          <w:rPr>
            <w:webHidden/>
          </w:rPr>
          <w:fldChar w:fldCharType="begin"/>
        </w:r>
        <w:r w:rsidR="00285FC1" w:rsidRPr="00C37F37">
          <w:rPr>
            <w:webHidden/>
          </w:rPr>
          <w:instrText xml:space="preserve"> PAGEREF _Toc496101510 \h </w:instrText>
        </w:r>
        <w:r w:rsidR="008254A2" w:rsidRPr="00C37F37">
          <w:rPr>
            <w:webHidden/>
          </w:rPr>
        </w:r>
        <w:r w:rsidR="008254A2" w:rsidRPr="00C37F37">
          <w:rPr>
            <w:webHidden/>
          </w:rPr>
          <w:fldChar w:fldCharType="separate"/>
        </w:r>
        <w:r w:rsidR="00E27F45" w:rsidRPr="00C37F37">
          <w:rPr>
            <w:webHidden/>
          </w:rPr>
          <w:t>20</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11" w:history="1">
        <w:r w:rsidR="00285FC1" w:rsidRPr="00C37F37">
          <w:rPr>
            <w:rStyle w:val="aff3"/>
            <w:rFonts w:eastAsia="Calibri"/>
            <w:caps/>
            <w:color w:val="auto"/>
            <w:lang w:eastAsia="en-US"/>
          </w:rPr>
          <w:t xml:space="preserve">16  </w:t>
        </w:r>
        <w:r w:rsidR="00285FC1" w:rsidRPr="00C37F37">
          <w:rPr>
            <w:rStyle w:val="aff3"/>
            <w:rFonts w:eastAsia="Calibri"/>
            <w:color w:val="auto"/>
            <w:lang w:eastAsia="en-US"/>
          </w:rPr>
          <w:t>Обоснование возможности осуществления строительства объекта капитального строительства по этапам строительства с выделением этих этапов (при необходимости)</w:t>
        </w:r>
        <w:r w:rsidR="00285FC1" w:rsidRPr="00C37F37">
          <w:rPr>
            <w:webHidden/>
          </w:rPr>
          <w:tab/>
        </w:r>
        <w:r w:rsidR="008254A2" w:rsidRPr="00C37F37">
          <w:rPr>
            <w:webHidden/>
          </w:rPr>
          <w:fldChar w:fldCharType="begin"/>
        </w:r>
        <w:r w:rsidR="00285FC1" w:rsidRPr="00C37F37">
          <w:rPr>
            <w:webHidden/>
          </w:rPr>
          <w:instrText xml:space="preserve"> PAGEREF _Toc496101511 \h </w:instrText>
        </w:r>
        <w:r w:rsidR="008254A2" w:rsidRPr="00C37F37">
          <w:rPr>
            <w:webHidden/>
          </w:rPr>
        </w:r>
        <w:r w:rsidR="008254A2" w:rsidRPr="00C37F37">
          <w:rPr>
            <w:webHidden/>
          </w:rPr>
          <w:fldChar w:fldCharType="separate"/>
        </w:r>
        <w:r w:rsidR="00E27F45" w:rsidRPr="00C37F37">
          <w:rPr>
            <w:webHidden/>
          </w:rPr>
          <w:t>21</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12" w:history="1">
        <w:r w:rsidR="00285FC1" w:rsidRPr="00C37F37">
          <w:rPr>
            <w:rStyle w:val="aff3"/>
            <w:rFonts w:eastAsia="Calibri"/>
            <w:caps/>
            <w:color w:val="auto"/>
            <w:lang w:eastAsia="en-US"/>
          </w:rPr>
          <w:t>17  С</w:t>
        </w:r>
        <w:r w:rsidR="00285FC1" w:rsidRPr="00C37F37">
          <w:rPr>
            <w:rStyle w:val="aff3"/>
            <w:rFonts w:eastAsia="Calibri"/>
            <w:color w:val="auto"/>
            <w:lang w:eastAsia="en-US"/>
          </w:rPr>
          <w:t>ведения о предполагаемых затратах, связанных со сносом зданий и сооружений, переселением людей, переносом сетей инженерно-технического обеспечения (при необходимости)</w:t>
        </w:r>
        <w:r w:rsidR="00285FC1" w:rsidRPr="00C37F37">
          <w:rPr>
            <w:webHidden/>
          </w:rPr>
          <w:tab/>
        </w:r>
        <w:r w:rsidR="008254A2" w:rsidRPr="00C37F37">
          <w:rPr>
            <w:webHidden/>
          </w:rPr>
          <w:fldChar w:fldCharType="begin"/>
        </w:r>
        <w:r w:rsidR="00285FC1" w:rsidRPr="00C37F37">
          <w:rPr>
            <w:webHidden/>
          </w:rPr>
          <w:instrText xml:space="preserve"> PAGEREF _Toc496101512 \h </w:instrText>
        </w:r>
        <w:r w:rsidR="008254A2" w:rsidRPr="00C37F37">
          <w:rPr>
            <w:webHidden/>
          </w:rPr>
        </w:r>
        <w:r w:rsidR="008254A2" w:rsidRPr="00C37F37">
          <w:rPr>
            <w:webHidden/>
          </w:rPr>
          <w:fldChar w:fldCharType="separate"/>
        </w:r>
        <w:r w:rsidR="00E27F45" w:rsidRPr="00C37F37">
          <w:rPr>
            <w:webHidden/>
          </w:rPr>
          <w:t>22</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13" w:history="1">
        <w:r w:rsidR="00285FC1" w:rsidRPr="00C37F37">
          <w:rPr>
            <w:rStyle w:val="aff3"/>
            <w:rFonts w:eastAsia="Calibri"/>
            <w:caps/>
            <w:color w:val="auto"/>
            <w:lang w:eastAsia="en-US"/>
          </w:rPr>
          <w:t xml:space="preserve">18  </w:t>
        </w:r>
        <w:r w:rsidR="00285FC1" w:rsidRPr="00C37F37">
          <w:rPr>
            <w:rStyle w:val="aff3"/>
            <w:rFonts w:eastAsia="Calibri"/>
            <w:color w:val="auto"/>
            <w:lang w:eastAsia="en-US"/>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w:t>
        </w:r>
        <w:r w:rsidR="00285FC1" w:rsidRPr="00C37F37">
          <w:rPr>
            <w:webHidden/>
          </w:rPr>
          <w:tab/>
        </w:r>
        <w:r w:rsidR="008254A2" w:rsidRPr="00C37F37">
          <w:rPr>
            <w:webHidden/>
          </w:rPr>
          <w:fldChar w:fldCharType="begin"/>
        </w:r>
        <w:r w:rsidR="00285FC1" w:rsidRPr="00C37F37">
          <w:rPr>
            <w:webHidden/>
          </w:rPr>
          <w:instrText xml:space="preserve"> PAGEREF _Toc496101513 \h </w:instrText>
        </w:r>
        <w:r w:rsidR="008254A2" w:rsidRPr="00C37F37">
          <w:rPr>
            <w:webHidden/>
          </w:rPr>
        </w:r>
        <w:r w:rsidR="008254A2" w:rsidRPr="00C37F37">
          <w:rPr>
            <w:webHidden/>
          </w:rPr>
          <w:fldChar w:fldCharType="separate"/>
        </w:r>
        <w:r w:rsidR="00E27F45" w:rsidRPr="00C37F37">
          <w:rPr>
            <w:webHidden/>
          </w:rPr>
          <w:t>23</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14" w:history="1">
        <w:r w:rsidR="00285FC1" w:rsidRPr="00C37F37">
          <w:rPr>
            <w:rStyle w:val="aff3"/>
            <w:rFonts w:eastAsia="Calibri"/>
            <w:caps/>
            <w:color w:val="auto"/>
            <w:lang w:eastAsia="en-US"/>
          </w:rPr>
          <w:t xml:space="preserve">19  </w:t>
        </w:r>
        <w:r w:rsidR="00285FC1" w:rsidRPr="00C37F37">
          <w:rPr>
            <w:rStyle w:val="aff3"/>
            <w:rFonts w:eastAsia="Calibri"/>
            <w:color w:val="auto"/>
            <w:lang w:eastAsia="en-US"/>
          </w:rPr>
          <w:t>Сокращения и обозначения</w:t>
        </w:r>
        <w:r w:rsidR="00285FC1" w:rsidRPr="00C37F37">
          <w:rPr>
            <w:webHidden/>
          </w:rPr>
          <w:tab/>
        </w:r>
        <w:r w:rsidR="008254A2" w:rsidRPr="00C37F37">
          <w:rPr>
            <w:webHidden/>
          </w:rPr>
          <w:fldChar w:fldCharType="begin"/>
        </w:r>
        <w:r w:rsidR="00285FC1" w:rsidRPr="00C37F37">
          <w:rPr>
            <w:webHidden/>
          </w:rPr>
          <w:instrText xml:space="preserve"> PAGEREF _Toc496101514 \h </w:instrText>
        </w:r>
        <w:r w:rsidR="008254A2" w:rsidRPr="00C37F37">
          <w:rPr>
            <w:webHidden/>
          </w:rPr>
        </w:r>
        <w:r w:rsidR="008254A2" w:rsidRPr="00C37F37">
          <w:rPr>
            <w:webHidden/>
          </w:rPr>
          <w:fldChar w:fldCharType="separate"/>
        </w:r>
        <w:r w:rsidR="00E27F45" w:rsidRPr="00C37F37">
          <w:rPr>
            <w:webHidden/>
          </w:rPr>
          <w:t>24</w:t>
        </w:r>
        <w:r w:rsidR="008254A2" w:rsidRPr="00C37F37">
          <w:rPr>
            <w:webHidden/>
          </w:rPr>
          <w:fldChar w:fldCharType="end"/>
        </w:r>
      </w:hyperlink>
    </w:p>
    <w:p w:rsidR="00285FC1" w:rsidRPr="00C37F37" w:rsidRDefault="00C030CE" w:rsidP="00E27F45">
      <w:pPr>
        <w:pStyle w:val="16"/>
        <w:spacing w:before="0" w:after="0" w:line="360" w:lineRule="auto"/>
        <w:jc w:val="both"/>
        <w:rPr>
          <w:rFonts w:asciiTheme="minorHAnsi" w:eastAsiaTheme="minorEastAsia" w:hAnsiTheme="minorHAnsi" w:cstheme="minorBidi"/>
          <w:b w:val="0"/>
          <w:bCs w:val="0"/>
          <w:sz w:val="22"/>
          <w:szCs w:val="22"/>
        </w:rPr>
      </w:pPr>
      <w:hyperlink w:anchor="_Toc496101515" w:history="1">
        <w:r w:rsidR="00285FC1" w:rsidRPr="00C37F37">
          <w:rPr>
            <w:rStyle w:val="aff3"/>
            <w:rFonts w:eastAsia="Calibri"/>
            <w:caps/>
            <w:color w:val="auto"/>
            <w:lang w:eastAsia="en-US"/>
          </w:rPr>
          <w:t xml:space="preserve">20  </w:t>
        </w:r>
        <w:r w:rsidR="00285FC1" w:rsidRPr="00C37F37">
          <w:rPr>
            <w:rStyle w:val="aff3"/>
            <w:rFonts w:eastAsia="Calibri"/>
            <w:color w:val="auto"/>
            <w:lang w:eastAsia="en-US"/>
          </w:rPr>
          <w:t>Перечень используемой нормативно-технической литературы</w:t>
        </w:r>
        <w:r w:rsidR="00285FC1" w:rsidRPr="00C37F37">
          <w:rPr>
            <w:webHidden/>
          </w:rPr>
          <w:tab/>
        </w:r>
        <w:r w:rsidR="008254A2" w:rsidRPr="00C37F37">
          <w:rPr>
            <w:webHidden/>
          </w:rPr>
          <w:fldChar w:fldCharType="begin"/>
        </w:r>
        <w:r w:rsidR="00285FC1" w:rsidRPr="00C37F37">
          <w:rPr>
            <w:webHidden/>
          </w:rPr>
          <w:instrText xml:space="preserve"> PAGEREF _Toc496101515 \h </w:instrText>
        </w:r>
        <w:r w:rsidR="008254A2" w:rsidRPr="00C37F37">
          <w:rPr>
            <w:webHidden/>
          </w:rPr>
        </w:r>
        <w:r w:rsidR="008254A2" w:rsidRPr="00C37F37">
          <w:rPr>
            <w:webHidden/>
          </w:rPr>
          <w:fldChar w:fldCharType="separate"/>
        </w:r>
        <w:r w:rsidR="00E27F45" w:rsidRPr="00C37F37">
          <w:rPr>
            <w:webHidden/>
          </w:rPr>
          <w:t>25</w:t>
        </w:r>
        <w:r w:rsidR="008254A2" w:rsidRPr="00C37F37">
          <w:rPr>
            <w:webHidden/>
          </w:rPr>
          <w:fldChar w:fldCharType="end"/>
        </w:r>
      </w:hyperlink>
    </w:p>
    <w:p w:rsidR="00A91BF1" w:rsidRPr="00C37F37" w:rsidRDefault="008254A2" w:rsidP="00E27F45">
      <w:pPr>
        <w:tabs>
          <w:tab w:val="right" w:leader="dot" w:pos="8789"/>
          <w:tab w:val="right" w:leader="dot" w:pos="8931"/>
        </w:tabs>
        <w:spacing w:line="360" w:lineRule="auto"/>
        <w:ind w:right="170" w:firstLine="709"/>
        <w:jc w:val="both"/>
        <w:rPr>
          <w:rFonts w:ascii="Times New Roman" w:hAnsi="Times New Roman" w:cs="Times New Roman"/>
        </w:rPr>
        <w:sectPr w:rsidR="00A91BF1" w:rsidRPr="00C37F37" w:rsidSect="00FF3871">
          <w:headerReference w:type="default" r:id="rId21"/>
          <w:footerReference w:type="default" r:id="rId22"/>
          <w:headerReference w:type="first" r:id="rId23"/>
          <w:footerReference w:type="first" r:id="rId24"/>
          <w:pgSz w:w="11906" w:h="16838" w:code="9"/>
          <w:pgMar w:top="567" w:right="991" w:bottom="1276" w:left="1701" w:header="709" w:footer="2520" w:gutter="0"/>
          <w:pgNumType w:start="1"/>
          <w:cols w:space="708"/>
          <w:titlePg/>
          <w:docGrid w:linePitch="360"/>
        </w:sectPr>
      </w:pPr>
      <w:r w:rsidRPr="00C37F37">
        <w:rPr>
          <w:rFonts w:ascii="Times New Roman" w:hAnsi="Times New Roman" w:cs="Times New Roman"/>
          <w:b/>
          <w:sz w:val="18"/>
          <w:szCs w:val="18"/>
        </w:rPr>
        <w:fldChar w:fldCharType="end"/>
      </w:r>
      <w:bookmarkStart w:id="4" w:name="_Toc371017986"/>
      <w:bookmarkStart w:id="5" w:name="_Toc371019926"/>
      <w:bookmarkEnd w:id="3"/>
      <w:bookmarkEnd w:id="4"/>
      <w:bookmarkEnd w:id="5"/>
    </w:p>
    <w:p w:rsidR="00C719FC" w:rsidRPr="00C37F37" w:rsidRDefault="00845F8B" w:rsidP="00BA65EC">
      <w:pPr>
        <w:tabs>
          <w:tab w:val="right" w:leader="dot" w:pos="8789"/>
        </w:tabs>
        <w:jc w:val="left"/>
        <w:rPr>
          <w:rFonts w:ascii="Times New Roman" w:hAnsi="Times New Roman" w:cs="Times New Roman"/>
        </w:rPr>
      </w:pPr>
      <w:r w:rsidRPr="00C37F37">
        <w:rPr>
          <w:rFonts w:ascii="Times New Roman" w:hAnsi="Times New Roman" w:cs="Times New Roman"/>
        </w:rPr>
        <w:lastRenderedPageBreak/>
        <w:t xml:space="preserve"> </w:t>
      </w:r>
      <w:r w:rsidR="00C719FC" w:rsidRPr="00C37F37">
        <w:rPr>
          <w:rFonts w:ascii="Times New Roman" w:hAnsi="Times New Roman" w:cs="Times New Roman"/>
        </w:rPr>
        <w:br w:type="page"/>
      </w:r>
    </w:p>
    <w:p w:rsidR="00BF1EED" w:rsidRPr="00C37F37" w:rsidRDefault="00E76688" w:rsidP="00E76688">
      <w:pPr>
        <w:keepNext/>
        <w:keepLines/>
        <w:pageBreakBefore/>
        <w:suppressAutoHyphens/>
        <w:spacing w:before="240" w:after="240" w:line="360" w:lineRule="auto"/>
        <w:ind w:left="710"/>
        <w:jc w:val="left"/>
        <w:outlineLvl w:val="0"/>
        <w:rPr>
          <w:rFonts w:ascii="Times New Roman" w:eastAsia="Calibri" w:hAnsi="Times New Roman" w:cs="Times New Roman"/>
          <w:b/>
          <w:bCs/>
          <w:caps/>
          <w:sz w:val="28"/>
          <w:szCs w:val="28"/>
          <w:lang w:eastAsia="en-US"/>
        </w:rPr>
      </w:pPr>
      <w:bookmarkStart w:id="6" w:name="_Toc451935775"/>
      <w:bookmarkStart w:id="7" w:name="_Toc482907938"/>
      <w:bookmarkStart w:id="8" w:name="_Toc484098448"/>
      <w:bookmarkStart w:id="9" w:name="_Toc496101496"/>
      <w:r w:rsidRPr="00C37F37">
        <w:rPr>
          <w:rFonts w:ascii="Times New Roman" w:eastAsia="Calibri" w:hAnsi="Times New Roman" w:cs="Times New Roman"/>
          <w:b/>
          <w:bCs/>
          <w:caps/>
          <w:sz w:val="28"/>
          <w:szCs w:val="28"/>
          <w:lang w:eastAsia="en-US"/>
        </w:rPr>
        <w:lastRenderedPageBreak/>
        <w:t>1</w:t>
      </w:r>
      <w:r w:rsidR="001324AE"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285FC1" w:rsidRPr="00C37F37">
        <w:rPr>
          <w:rFonts w:ascii="Times New Roman" w:eastAsia="Calibri" w:hAnsi="Times New Roman" w:cs="Times New Roman"/>
          <w:b/>
          <w:bCs/>
          <w:sz w:val="28"/>
          <w:szCs w:val="28"/>
          <w:lang w:eastAsia="en-US"/>
        </w:rPr>
        <w:t>Основание для принятия решения о разработке проектной документации</w:t>
      </w:r>
      <w:bookmarkEnd w:id="6"/>
      <w:bookmarkEnd w:id="7"/>
      <w:bookmarkEnd w:id="8"/>
      <w:bookmarkEnd w:id="9"/>
    </w:p>
    <w:p w:rsidR="00BF1EED" w:rsidRPr="00C37F37" w:rsidRDefault="00BF1EED" w:rsidP="00C37F37">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Проектная документация</w:t>
      </w:r>
      <w:r w:rsidR="001C5240" w:rsidRPr="00C37F37">
        <w:rPr>
          <w:rFonts w:ascii="Times New Roman" w:eastAsia="Calibri" w:hAnsi="Times New Roman" w:cs="Times New Roman"/>
        </w:rPr>
        <w:t xml:space="preserve"> объекта</w:t>
      </w:r>
      <w:r w:rsidRPr="00C37F37">
        <w:rPr>
          <w:rFonts w:ascii="Times New Roman" w:eastAsia="Calibri" w:hAnsi="Times New Roman" w:cs="Times New Roman"/>
        </w:rPr>
        <w:t xml:space="preserve"> «</w:t>
      </w:r>
      <w:r w:rsidR="001C5240" w:rsidRPr="00C37F37">
        <w:rPr>
          <w:rFonts w:ascii="Times New Roman" w:eastAsia="Calibri" w:hAnsi="Times New Roman" w:cs="Times New Roman"/>
        </w:rPr>
        <w:t>Р</w:t>
      </w:r>
      <w:r w:rsidR="001C5240" w:rsidRPr="00C37F37">
        <w:rPr>
          <w:rFonts w:ascii="Times New Roman" w:eastAsia="Calibri" w:hAnsi="Times New Roman" w:cs="Times New Roman"/>
          <w:bCs/>
        </w:rPr>
        <w:t>еконструкция зданий и сооружений базы службы механизации и транспорта НВЭС</w:t>
      </w:r>
      <w:r w:rsidRPr="00C37F37">
        <w:rPr>
          <w:rFonts w:ascii="Times New Roman" w:eastAsia="Calibri" w:hAnsi="Times New Roman" w:cs="Times New Roman"/>
        </w:rPr>
        <w:t>» выполнена на основании следующих документов:</w:t>
      </w:r>
    </w:p>
    <w:p w:rsidR="00BF1EED" w:rsidRPr="00C37F37" w:rsidRDefault="00BF1EED" w:rsidP="00C37F37">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  </w:t>
      </w:r>
      <w:r w:rsidR="001C5240" w:rsidRPr="00C37F37">
        <w:rPr>
          <w:rFonts w:ascii="Times New Roman" w:eastAsia="Calibri" w:hAnsi="Times New Roman" w:cs="Times New Roman"/>
        </w:rPr>
        <w:t>Инвестиционная программа АО «</w:t>
      </w:r>
      <w:proofErr w:type="spellStart"/>
      <w:r w:rsidR="001C5240" w:rsidRPr="00C37F37">
        <w:rPr>
          <w:rFonts w:ascii="Times New Roman" w:eastAsia="Calibri" w:hAnsi="Times New Roman" w:cs="Times New Roman"/>
        </w:rPr>
        <w:t>Тюменьэнерго</w:t>
      </w:r>
      <w:proofErr w:type="spellEnd"/>
      <w:r w:rsidR="001C5240" w:rsidRPr="00C37F37">
        <w:rPr>
          <w:rFonts w:ascii="Times New Roman" w:eastAsia="Calibri" w:hAnsi="Times New Roman" w:cs="Times New Roman"/>
        </w:rPr>
        <w:t>»</w:t>
      </w:r>
      <w:r w:rsidRPr="00C37F37">
        <w:rPr>
          <w:rFonts w:ascii="Times New Roman" w:eastAsia="Calibri" w:hAnsi="Times New Roman" w:cs="Times New Roman"/>
        </w:rPr>
        <w:t>;</w:t>
      </w:r>
    </w:p>
    <w:p w:rsidR="001C5240" w:rsidRPr="00C37F37" w:rsidRDefault="001C5240" w:rsidP="00C37F37">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 Технический отчет </w:t>
      </w:r>
      <w:r w:rsidR="00CA4B4F" w:rsidRPr="00C37F37">
        <w:rPr>
          <w:rFonts w:ascii="Times New Roman" w:eastAsia="Calibri" w:hAnsi="Times New Roman" w:cs="Times New Roman"/>
        </w:rPr>
        <w:t xml:space="preserve">от 22.11.2016 </w:t>
      </w:r>
      <w:r w:rsidRPr="00C37F37">
        <w:rPr>
          <w:rFonts w:ascii="Times New Roman" w:eastAsia="Calibri" w:hAnsi="Times New Roman" w:cs="Times New Roman"/>
        </w:rPr>
        <w:t>№ 17-00-А04-0894 о проведении предпроектного обследования зданий и сооружений базы службы механизации и транспорта филиала АО «</w:t>
      </w:r>
      <w:proofErr w:type="spellStart"/>
      <w:r w:rsidRPr="00C37F37">
        <w:rPr>
          <w:rFonts w:ascii="Times New Roman" w:eastAsia="Calibri" w:hAnsi="Times New Roman" w:cs="Times New Roman"/>
        </w:rPr>
        <w:t>Тюменьэнерго</w:t>
      </w:r>
      <w:proofErr w:type="spellEnd"/>
      <w:r w:rsidRPr="00C37F37">
        <w:rPr>
          <w:rFonts w:ascii="Times New Roman" w:eastAsia="Calibri" w:hAnsi="Times New Roman" w:cs="Times New Roman"/>
        </w:rPr>
        <w:t xml:space="preserve">» </w:t>
      </w:r>
      <w:proofErr w:type="spellStart"/>
      <w:r w:rsidRPr="00C37F37">
        <w:rPr>
          <w:rFonts w:ascii="Times New Roman" w:eastAsia="Calibri" w:hAnsi="Times New Roman" w:cs="Times New Roman"/>
        </w:rPr>
        <w:t>Нижневартовские</w:t>
      </w:r>
      <w:proofErr w:type="spellEnd"/>
      <w:r w:rsidRPr="00C37F37">
        <w:rPr>
          <w:rFonts w:ascii="Times New Roman" w:eastAsia="Calibri" w:hAnsi="Times New Roman" w:cs="Times New Roman"/>
        </w:rPr>
        <w:t xml:space="preserve"> электрические сети;</w:t>
      </w:r>
    </w:p>
    <w:p w:rsidR="00155AAD" w:rsidRPr="00C37F37" w:rsidRDefault="00BF1EED" w:rsidP="00C37F37">
      <w:pPr>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 Договор </w:t>
      </w:r>
      <w:r w:rsidR="00CA4B4F" w:rsidRPr="00C37F37">
        <w:rPr>
          <w:rFonts w:ascii="Times New Roman" w:eastAsia="Calibri" w:hAnsi="Times New Roman" w:cs="Times New Roman"/>
        </w:rPr>
        <w:t xml:space="preserve">от 23.08.2017  </w:t>
      </w:r>
      <w:r w:rsidRPr="00C37F37">
        <w:rPr>
          <w:rFonts w:ascii="Times New Roman" w:eastAsia="Calibri" w:hAnsi="Times New Roman" w:cs="Times New Roman"/>
        </w:rPr>
        <w:t>№</w:t>
      </w:r>
      <w:r w:rsidR="00EE7A9D" w:rsidRPr="00C37F37">
        <w:rPr>
          <w:rFonts w:ascii="Times New Roman" w:eastAsia="Calibri" w:hAnsi="Times New Roman" w:cs="Times New Roman"/>
        </w:rPr>
        <w:t xml:space="preserve"> </w:t>
      </w:r>
      <w:r w:rsidR="001C5240" w:rsidRPr="00C37F37">
        <w:rPr>
          <w:rFonts w:ascii="Times New Roman" w:eastAsia="Calibri" w:hAnsi="Times New Roman" w:cs="Times New Roman"/>
        </w:rPr>
        <w:t>26р-210/17</w:t>
      </w:r>
      <w:r w:rsidR="00CA4B4F" w:rsidRPr="00C37F37">
        <w:rPr>
          <w:rFonts w:ascii="Times New Roman" w:eastAsia="Calibri" w:hAnsi="Times New Roman" w:cs="Times New Roman"/>
        </w:rPr>
        <w:t>,</w:t>
      </w:r>
      <w:r w:rsidRPr="00C37F37">
        <w:rPr>
          <w:rFonts w:ascii="Times New Roman" w:eastAsia="Calibri" w:hAnsi="Times New Roman" w:cs="Times New Roman"/>
        </w:rPr>
        <w:t xml:space="preserve"> заключенный с </w:t>
      </w:r>
      <w:r w:rsidR="001C5240" w:rsidRPr="00C37F37">
        <w:rPr>
          <w:rFonts w:ascii="Times New Roman" w:eastAsia="Calibri" w:hAnsi="Times New Roman" w:cs="Times New Roman"/>
        </w:rPr>
        <w:t>АО</w:t>
      </w:r>
      <w:r w:rsidR="00155AAD" w:rsidRPr="00C37F37">
        <w:rPr>
          <w:rFonts w:ascii="Times New Roman" w:eastAsia="Calibri" w:hAnsi="Times New Roman" w:cs="Times New Roman"/>
        </w:rPr>
        <w:t xml:space="preserve"> «</w:t>
      </w:r>
      <w:proofErr w:type="spellStart"/>
      <w:r w:rsidR="001C5240" w:rsidRPr="00C37F37">
        <w:rPr>
          <w:rFonts w:ascii="Times New Roman" w:eastAsia="Calibri" w:hAnsi="Times New Roman" w:cs="Times New Roman"/>
        </w:rPr>
        <w:t>Тюменьэнерго</w:t>
      </w:r>
      <w:proofErr w:type="spellEnd"/>
      <w:r w:rsidR="00155AAD" w:rsidRPr="00C37F37">
        <w:rPr>
          <w:rFonts w:ascii="Times New Roman" w:eastAsia="Calibri" w:hAnsi="Times New Roman" w:cs="Times New Roman"/>
        </w:rPr>
        <w:t>».</w:t>
      </w:r>
    </w:p>
    <w:p w:rsidR="00BF1EED" w:rsidRPr="00C37F37" w:rsidRDefault="00BF1EED" w:rsidP="00C37F37">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Местоположение объекта капитального строительства: Тюменская область, Ханты-Мансийский автономный округ, </w:t>
      </w:r>
      <w:r w:rsidR="00454776" w:rsidRPr="00C37F37">
        <w:rPr>
          <w:rFonts w:ascii="Times New Roman" w:eastAsia="Calibri" w:hAnsi="Times New Roman" w:cs="Times New Roman"/>
        </w:rPr>
        <w:t xml:space="preserve">г. </w:t>
      </w:r>
      <w:r w:rsidRPr="00C37F37">
        <w:rPr>
          <w:rFonts w:ascii="Times New Roman" w:eastAsia="Calibri" w:hAnsi="Times New Roman" w:cs="Times New Roman"/>
        </w:rPr>
        <w:t>Нижневартовск.</w:t>
      </w:r>
    </w:p>
    <w:p w:rsidR="001A74DB" w:rsidRPr="00C37F37" w:rsidRDefault="001A74DB" w:rsidP="00C37F37">
      <w:pPr>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Заказчик – </w:t>
      </w:r>
      <w:r w:rsidR="001C5240" w:rsidRPr="00C37F37">
        <w:rPr>
          <w:rFonts w:ascii="Times New Roman" w:eastAsia="Calibri" w:hAnsi="Times New Roman" w:cs="Times New Roman"/>
        </w:rPr>
        <w:t>АО «</w:t>
      </w:r>
      <w:proofErr w:type="spellStart"/>
      <w:r w:rsidR="001C5240" w:rsidRPr="00C37F37">
        <w:rPr>
          <w:rFonts w:ascii="Times New Roman" w:eastAsia="Calibri" w:hAnsi="Times New Roman" w:cs="Times New Roman"/>
        </w:rPr>
        <w:t>Тюменьэнерго</w:t>
      </w:r>
      <w:proofErr w:type="spellEnd"/>
      <w:r w:rsidR="001C5240" w:rsidRPr="00C37F37">
        <w:rPr>
          <w:rFonts w:ascii="Times New Roman" w:eastAsia="Calibri" w:hAnsi="Times New Roman" w:cs="Times New Roman"/>
        </w:rPr>
        <w:t>»</w:t>
      </w:r>
      <w:r w:rsidRPr="00C37F37">
        <w:rPr>
          <w:rFonts w:ascii="Times New Roman" w:eastAsia="Calibri" w:hAnsi="Times New Roman" w:cs="Times New Roman"/>
        </w:rPr>
        <w:t>.</w:t>
      </w:r>
    </w:p>
    <w:p w:rsidR="000D30C7" w:rsidRPr="00C37F37" w:rsidRDefault="00CF1204" w:rsidP="00C37F37">
      <w:pPr>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Объект производственного назначения.</w:t>
      </w:r>
    </w:p>
    <w:p w:rsidR="00CF1204" w:rsidRPr="00C37F37" w:rsidRDefault="00CF1204" w:rsidP="00C37F37">
      <w:pPr>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Наименование объекта в соответствии со свидетельством о государственной регистрации права от 19.07.2002 г. 86-АА 445264:</w:t>
      </w:r>
      <w:r w:rsidRPr="00C37F37">
        <w:rPr>
          <w:rFonts w:ascii="Times New Roman" w:eastAsia="Calibri" w:hAnsi="Times New Roman" w:cs="Times New Roman"/>
          <w:bCs/>
        </w:rPr>
        <w:t xml:space="preserve"> незавершенный строительством объект (ремонтно-механическая мастерская).</w:t>
      </w:r>
    </w:p>
    <w:p w:rsidR="00DB5176" w:rsidRPr="00C37F37" w:rsidRDefault="00DB5176" w:rsidP="00C37F37">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Заданием на проектирование предусмотрена р</w:t>
      </w:r>
      <w:r w:rsidRPr="00C37F37">
        <w:rPr>
          <w:rFonts w:ascii="Times New Roman" w:eastAsia="Calibri" w:hAnsi="Times New Roman" w:cs="Times New Roman"/>
          <w:bCs/>
        </w:rPr>
        <w:t>еконструкция незавершенного строительством объекта (ремонтно-механической мастерской) с целью создания цеха по ремонту высоковольтного оборудования с перепланировкой помещений для установки технологического оборудования, производственных и бытовых нужд.</w:t>
      </w:r>
    </w:p>
    <w:p w:rsidR="000D30C7" w:rsidRPr="00C37F37" w:rsidRDefault="000D30C7" w:rsidP="00C37F37">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Оборудование и материалы, применяемые в проекте, должны иметь сертификаты соответствия и разрешения Ростехнадзора на применение. </w:t>
      </w:r>
    </w:p>
    <w:p w:rsidR="00845F8B" w:rsidRPr="00C37F37" w:rsidRDefault="00845F8B" w:rsidP="00454776">
      <w:pPr>
        <w:widowControl w:val="0"/>
        <w:suppressAutoHyphens/>
        <w:spacing w:line="360" w:lineRule="auto"/>
        <w:ind w:firstLine="567"/>
        <w:jc w:val="both"/>
        <w:rPr>
          <w:rFonts w:ascii="Times New Roman" w:eastAsia="Calibri" w:hAnsi="Times New Roman" w:cs="Times New Roman"/>
        </w:rPr>
      </w:pPr>
    </w:p>
    <w:p w:rsidR="00845F8B" w:rsidRPr="00C37F37" w:rsidRDefault="00845F8B" w:rsidP="00454776">
      <w:pPr>
        <w:widowControl w:val="0"/>
        <w:suppressAutoHyphens/>
        <w:spacing w:line="360" w:lineRule="auto"/>
        <w:ind w:firstLine="567"/>
        <w:jc w:val="both"/>
        <w:rPr>
          <w:rFonts w:ascii="Times New Roman" w:eastAsia="Calibri" w:hAnsi="Times New Roman" w:cs="Times New Roman"/>
        </w:rPr>
      </w:pPr>
    </w:p>
    <w:p w:rsidR="00845F8B" w:rsidRPr="00C37F37" w:rsidRDefault="00845F8B" w:rsidP="00454776">
      <w:pPr>
        <w:widowControl w:val="0"/>
        <w:suppressAutoHyphens/>
        <w:spacing w:line="360" w:lineRule="auto"/>
        <w:ind w:firstLine="567"/>
        <w:jc w:val="both"/>
        <w:rPr>
          <w:rFonts w:ascii="Times New Roman" w:eastAsia="Calibri" w:hAnsi="Times New Roman" w:cs="Times New Roman"/>
        </w:rPr>
      </w:pPr>
    </w:p>
    <w:p w:rsidR="005B1D90" w:rsidRPr="00C37F37" w:rsidRDefault="005B1D90" w:rsidP="00454776">
      <w:pPr>
        <w:widowControl w:val="0"/>
        <w:suppressAutoHyphens/>
        <w:spacing w:line="360" w:lineRule="auto"/>
        <w:ind w:firstLine="567"/>
        <w:jc w:val="both"/>
        <w:rPr>
          <w:rFonts w:ascii="Times New Roman" w:eastAsia="Calibri" w:hAnsi="Times New Roman" w:cs="Times New Roman"/>
        </w:rPr>
      </w:pPr>
    </w:p>
    <w:p w:rsidR="00BF1EED" w:rsidRPr="00C37F37" w:rsidRDefault="00E76688" w:rsidP="00E76688">
      <w:pPr>
        <w:keepNext/>
        <w:keepLines/>
        <w:pageBreakBefore/>
        <w:suppressAutoHyphens/>
        <w:spacing w:before="240" w:after="240" w:line="360" w:lineRule="auto"/>
        <w:ind w:left="710"/>
        <w:jc w:val="left"/>
        <w:outlineLvl w:val="0"/>
        <w:rPr>
          <w:rFonts w:ascii="Times New Roman" w:eastAsia="Calibri" w:hAnsi="Times New Roman" w:cs="Times New Roman"/>
          <w:b/>
          <w:bCs/>
          <w:caps/>
          <w:sz w:val="28"/>
          <w:szCs w:val="28"/>
          <w:lang w:eastAsia="en-US"/>
        </w:rPr>
      </w:pPr>
      <w:bookmarkStart w:id="10" w:name="_Toc301250732"/>
      <w:bookmarkStart w:id="11" w:name="_Toc363477008"/>
      <w:bookmarkStart w:id="12" w:name="_Toc429583042"/>
      <w:bookmarkStart w:id="13" w:name="_Toc451935776"/>
      <w:bookmarkStart w:id="14" w:name="_Toc484098449"/>
      <w:bookmarkStart w:id="15" w:name="_Toc496101497"/>
      <w:r w:rsidRPr="00C37F37">
        <w:rPr>
          <w:rFonts w:ascii="Times New Roman" w:eastAsia="Calibri" w:hAnsi="Times New Roman" w:cs="Times New Roman"/>
          <w:b/>
          <w:bCs/>
          <w:caps/>
          <w:sz w:val="28"/>
          <w:szCs w:val="28"/>
          <w:lang w:eastAsia="en-US"/>
        </w:rPr>
        <w:lastRenderedPageBreak/>
        <w:t>2</w:t>
      </w:r>
      <w:r w:rsidR="001324AE"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285FC1" w:rsidRPr="00C37F37">
        <w:rPr>
          <w:rFonts w:ascii="Times New Roman" w:eastAsia="Calibri" w:hAnsi="Times New Roman" w:cs="Times New Roman"/>
          <w:b/>
          <w:bCs/>
          <w:sz w:val="28"/>
          <w:szCs w:val="28"/>
          <w:lang w:eastAsia="en-US"/>
        </w:rPr>
        <w:t>Исходные данные и условия для подготовки проектной документации</w:t>
      </w:r>
      <w:bookmarkEnd w:id="10"/>
      <w:bookmarkEnd w:id="11"/>
      <w:bookmarkEnd w:id="12"/>
      <w:bookmarkEnd w:id="13"/>
      <w:r w:rsidR="00285FC1" w:rsidRPr="00C37F37">
        <w:rPr>
          <w:rFonts w:ascii="Times New Roman" w:eastAsia="Calibri" w:hAnsi="Times New Roman" w:cs="Times New Roman"/>
          <w:b/>
          <w:bCs/>
          <w:sz w:val="28"/>
          <w:szCs w:val="28"/>
          <w:lang w:eastAsia="en-US"/>
        </w:rPr>
        <w:t xml:space="preserve"> на объект капитального строительства</w:t>
      </w:r>
      <w:bookmarkEnd w:id="14"/>
      <w:bookmarkEnd w:id="15"/>
    </w:p>
    <w:p w:rsidR="00BF1EED" w:rsidRPr="00C37F37" w:rsidRDefault="00BF1EED" w:rsidP="00510C14">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Проектная документация «</w:t>
      </w:r>
      <w:r w:rsidR="00454776" w:rsidRPr="00C37F37">
        <w:rPr>
          <w:rFonts w:ascii="Times New Roman" w:eastAsia="Calibri" w:hAnsi="Times New Roman" w:cs="Times New Roman"/>
        </w:rPr>
        <w:t>Р</w:t>
      </w:r>
      <w:r w:rsidR="00454776" w:rsidRPr="00C37F37">
        <w:rPr>
          <w:rFonts w:ascii="Times New Roman" w:eastAsia="Calibri" w:hAnsi="Times New Roman" w:cs="Times New Roman"/>
          <w:bCs/>
        </w:rPr>
        <w:t>еконструкция зданий и сооружений базы службы механизации и транспорта НВЭС</w:t>
      </w:r>
      <w:r w:rsidRPr="00C37F37">
        <w:rPr>
          <w:rFonts w:ascii="Times New Roman" w:eastAsia="Calibri" w:hAnsi="Times New Roman" w:cs="Times New Roman"/>
        </w:rPr>
        <w:t xml:space="preserve">» </w:t>
      </w:r>
      <w:r w:rsidRPr="00C37F37">
        <w:rPr>
          <w:rFonts w:ascii="Times New Roman" w:eastAsia="Calibri" w:hAnsi="Times New Roman" w:cs="Times New Roman"/>
          <w:lang w:eastAsia="en-US"/>
        </w:rPr>
        <w:t xml:space="preserve">разработана  в соответствии с требованиями  Постановления Правительства от 16 февраля 2008 г. № 87,  </w:t>
      </w:r>
      <w:r w:rsidRPr="00C37F37">
        <w:rPr>
          <w:rFonts w:ascii="Times New Roman" w:eastAsia="Calibri" w:hAnsi="Times New Roman" w:cs="Times New Roman"/>
        </w:rPr>
        <w:t xml:space="preserve">на основании задания на проектирование </w:t>
      </w:r>
      <w:r w:rsidR="00454776" w:rsidRPr="00C37F37">
        <w:rPr>
          <w:rFonts w:ascii="Times New Roman" w:eastAsia="Calibri" w:hAnsi="Times New Roman" w:cs="Times New Roman"/>
        </w:rPr>
        <w:t xml:space="preserve">от 27.03.2017, утвержденного </w:t>
      </w:r>
      <w:r w:rsidR="0015679C" w:rsidRPr="00C37F37">
        <w:rPr>
          <w:rFonts w:ascii="Times New Roman" w:eastAsia="Calibri" w:hAnsi="Times New Roman" w:cs="Times New Roman"/>
        </w:rPr>
        <w:t>з</w:t>
      </w:r>
      <w:r w:rsidR="00454776" w:rsidRPr="00C37F37">
        <w:rPr>
          <w:rFonts w:ascii="Times New Roman" w:eastAsia="Calibri" w:hAnsi="Times New Roman" w:cs="Times New Roman"/>
        </w:rPr>
        <w:t xml:space="preserve">аместителем </w:t>
      </w:r>
      <w:r w:rsidRPr="00C37F37">
        <w:rPr>
          <w:rFonts w:ascii="Times New Roman" w:eastAsia="Calibri" w:hAnsi="Times New Roman" w:cs="Times New Roman"/>
        </w:rPr>
        <w:t xml:space="preserve">директора – главным инженером </w:t>
      </w:r>
      <w:r w:rsidR="00454776" w:rsidRPr="00C37F37">
        <w:rPr>
          <w:rFonts w:ascii="Times New Roman" w:eastAsia="Calibri" w:hAnsi="Times New Roman" w:cs="Times New Roman"/>
        </w:rPr>
        <w:t>филиала А</w:t>
      </w:r>
      <w:r w:rsidRPr="00C37F37">
        <w:rPr>
          <w:rFonts w:ascii="Times New Roman" w:eastAsia="Calibri" w:hAnsi="Times New Roman" w:cs="Times New Roman"/>
        </w:rPr>
        <w:t>О «</w:t>
      </w:r>
      <w:proofErr w:type="spellStart"/>
      <w:r w:rsidR="00454776" w:rsidRPr="00C37F37">
        <w:rPr>
          <w:rFonts w:ascii="Times New Roman" w:eastAsia="Calibri" w:hAnsi="Times New Roman" w:cs="Times New Roman"/>
        </w:rPr>
        <w:t>Тюменьэнерго</w:t>
      </w:r>
      <w:proofErr w:type="spellEnd"/>
      <w:r w:rsidRPr="00C37F37">
        <w:rPr>
          <w:rFonts w:ascii="Times New Roman" w:eastAsia="Calibri" w:hAnsi="Times New Roman" w:cs="Times New Roman"/>
        </w:rPr>
        <w:t xml:space="preserve">» </w:t>
      </w:r>
      <w:proofErr w:type="spellStart"/>
      <w:r w:rsidR="00454776" w:rsidRPr="00C37F37">
        <w:rPr>
          <w:rFonts w:ascii="Times New Roman" w:eastAsia="Calibri" w:hAnsi="Times New Roman" w:cs="Times New Roman"/>
        </w:rPr>
        <w:t>Нижневартовские</w:t>
      </w:r>
      <w:proofErr w:type="spellEnd"/>
      <w:r w:rsidR="00454776" w:rsidRPr="00C37F37">
        <w:rPr>
          <w:rFonts w:ascii="Times New Roman" w:eastAsia="Calibri" w:hAnsi="Times New Roman" w:cs="Times New Roman"/>
        </w:rPr>
        <w:t xml:space="preserve"> электрические сети Е.</w:t>
      </w:r>
      <w:r w:rsidRPr="00C37F37">
        <w:rPr>
          <w:rFonts w:ascii="Times New Roman" w:eastAsia="Calibri" w:hAnsi="Times New Roman" w:cs="Times New Roman"/>
        </w:rPr>
        <w:t>А.</w:t>
      </w:r>
      <w:r w:rsidR="00454776" w:rsidRPr="00C37F37">
        <w:rPr>
          <w:rFonts w:ascii="Times New Roman" w:eastAsia="Calibri" w:hAnsi="Times New Roman" w:cs="Times New Roman"/>
        </w:rPr>
        <w:t>Громов</w:t>
      </w:r>
      <w:r w:rsidRPr="00C37F37">
        <w:rPr>
          <w:rFonts w:ascii="Times New Roman" w:eastAsia="Calibri" w:hAnsi="Times New Roman" w:cs="Times New Roman"/>
        </w:rPr>
        <w:t>ым</w:t>
      </w:r>
      <w:r w:rsidR="00454776" w:rsidRPr="00C37F37">
        <w:rPr>
          <w:rFonts w:ascii="Times New Roman" w:eastAsia="Calibri" w:hAnsi="Times New Roman" w:cs="Times New Roman"/>
        </w:rPr>
        <w:t xml:space="preserve">. </w:t>
      </w:r>
      <w:r w:rsidRPr="00C37F37">
        <w:rPr>
          <w:rFonts w:ascii="Times New Roman" w:eastAsia="Calibri" w:hAnsi="Times New Roman" w:cs="Times New Roman"/>
        </w:rPr>
        <w:t xml:space="preserve"> (Приложение А).</w:t>
      </w:r>
    </w:p>
    <w:p w:rsidR="00BF1EED" w:rsidRPr="00C37F37" w:rsidRDefault="00BF1EED" w:rsidP="00510C14">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Исходные данные для подготовки проектной документации:</w:t>
      </w:r>
    </w:p>
    <w:p w:rsidR="00BF1EED" w:rsidRPr="00C37F37" w:rsidRDefault="00BF1EED" w:rsidP="00510C14">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отчетная документация по результатам инженерных изысканий, ш</w:t>
      </w:r>
      <w:r w:rsidR="00454776" w:rsidRPr="00C37F37">
        <w:rPr>
          <w:rFonts w:ascii="Times New Roman" w:eastAsia="Calibri" w:hAnsi="Times New Roman" w:cs="Times New Roman"/>
        </w:rPr>
        <w:t xml:space="preserve">ифр </w:t>
      </w:r>
      <w:r w:rsidR="00454776" w:rsidRPr="00C37F37">
        <w:rPr>
          <w:rFonts w:ascii="Times New Roman" w:hAnsi="Times New Roman" w:cs="Times New Roman"/>
          <w:lang w:eastAsia="en-US"/>
        </w:rPr>
        <w:t>26р-210/17</w:t>
      </w:r>
      <w:r w:rsidRPr="00C37F37">
        <w:rPr>
          <w:rFonts w:ascii="Times New Roman" w:eastAsia="Calibri" w:hAnsi="Times New Roman" w:cs="Times New Roman"/>
        </w:rPr>
        <w:t>, выполненная ООО «Академпроект» в 201</w:t>
      </w:r>
      <w:r w:rsidR="00454776" w:rsidRPr="00C37F37">
        <w:rPr>
          <w:rFonts w:ascii="Times New Roman" w:eastAsia="Calibri" w:hAnsi="Times New Roman" w:cs="Times New Roman"/>
        </w:rPr>
        <w:t>7</w:t>
      </w:r>
      <w:r w:rsidRPr="00C37F37">
        <w:rPr>
          <w:rFonts w:ascii="Times New Roman" w:eastAsia="Calibri" w:hAnsi="Times New Roman" w:cs="Times New Roman"/>
        </w:rPr>
        <w:t xml:space="preserve"> г. (отдельные приложения);</w:t>
      </w:r>
    </w:p>
    <w:p w:rsidR="00BF1EED" w:rsidRPr="00C37F37" w:rsidRDefault="00BF1EED" w:rsidP="00510C14">
      <w:pPr>
        <w:tabs>
          <w:tab w:val="left" w:pos="0"/>
          <w:tab w:val="left" w:pos="567"/>
          <w:tab w:val="left" w:pos="709"/>
        </w:tabs>
        <w:spacing w:line="360" w:lineRule="auto"/>
        <w:ind w:right="140" w:firstLine="567"/>
        <w:jc w:val="both"/>
        <w:rPr>
          <w:rFonts w:ascii="Times New Roman" w:eastAsia="Calibri" w:hAnsi="Times New Roman" w:cs="Times New Roman"/>
          <w:lang w:eastAsia="en-US"/>
        </w:rPr>
      </w:pPr>
      <w:r w:rsidRPr="00C37F37">
        <w:rPr>
          <w:rFonts w:ascii="Times New Roman" w:hAnsi="Times New Roman" w:cs="Times New Roman"/>
          <w:lang w:eastAsia="en-US"/>
        </w:rPr>
        <w:t>- градостроительный план земельного участка</w:t>
      </w:r>
      <w:r w:rsidRPr="00C37F37">
        <w:rPr>
          <w:rFonts w:ascii="Times New Roman" w:eastAsia="Calibri" w:hAnsi="Times New Roman" w:cs="Times New Roman"/>
          <w:lang w:eastAsia="en-US"/>
        </w:rPr>
        <w:t xml:space="preserve"> № </w:t>
      </w:r>
      <w:r w:rsidRPr="00C37F37">
        <w:rPr>
          <w:rFonts w:ascii="Times New Roman" w:eastAsia="Calibri" w:hAnsi="Times New Roman" w:cs="Times New Roman"/>
          <w:lang w:val="en-US" w:eastAsia="en-US"/>
        </w:rPr>
        <w:t>RU</w:t>
      </w:r>
      <w:r w:rsidRPr="00C37F37">
        <w:rPr>
          <w:rFonts w:ascii="Times New Roman" w:eastAsia="Calibri" w:hAnsi="Times New Roman" w:cs="Times New Roman"/>
          <w:lang w:eastAsia="en-US"/>
        </w:rPr>
        <w:t xml:space="preserve"> 86504000-3646, утвержден  Управлением архитектуры и градостроительства </w:t>
      </w:r>
      <w:r w:rsidR="00DB5176" w:rsidRPr="00C37F37">
        <w:rPr>
          <w:rFonts w:ascii="Times New Roman" w:eastAsia="Calibri" w:hAnsi="Times New Roman" w:cs="Times New Roman"/>
          <w:lang w:eastAsia="en-US"/>
        </w:rPr>
        <w:t>г.</w:t>
      </w:r>
      <w:r w:rsidRPr="00C37F37">
        <w:rPr>
          <w:rFonts w:ascii="Times New Roman" w:eastAsia="Calibri" w:hAnsi="Times New Roman" w:cs="Times New Roman"/>
          <w:lang w:eastAsia="en-US"/>
        </w:rPr>
        <w:t xml:space="preserve"> Нижневартовска от 13.10.2016 г. № 29-01-11-414/16 (отдельное приложение);   </w:t>
      </w:r>
    </w:p>
    <w:p w:rsidR="00BF1EED" w:rsidRPr="00C37F37" w:rsidRDefault="00BF1EED" w:rsidP="00510C14">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 </w:t>
      </w:r>
      <w:r w:rsidR="001436F4" w:rsidRPr="00C37F37">
        <w:rPr>
          <w:rFonts w:ascii="Times New Roman" w:eastAsia="Calibri" w:hAnsi="Times New Roman" w:cs="Times New Roman"/>
        </w:rPr>
        <w:t xml:space="preserve"> </w:t>
      </w:r>
      <w:r w:rsidR="000D30C7" w:rsidRPr="00C37F37">
        <w:rPr>
          <w:rFonts w:ascii="Times New Roman" w:hAnsi="Times New Roman"/>
        </w:rPr>
        <w:t>и</w:t>
      </w:r>
      <w:r w:rsidR="001436F4" w:rsidRPr="00C37F37">
        <w:rPr>
          <w:rFonts w:ascii="Times New Roman" w:hAnsi="Times New Roman"/>
        </w:rPr>
        <w:t>сходные данные для проектирования № Т</w:t>
      </w:r>
      <w:proofErr w:type="gramStart"/>
      <w:r w:rsidR="001436F4" w:rsidRPr="00C37F37">
        <w:rPr>
          <w:rFonts w:ascii="Times New Roman" w:hAnsi="Times New Roman"/>
        </w:rPr>
        <w:t>4</w:t>
      </w:r>
      <w:proofErr w:type="gramEnd"/>
      <w:r w:rsidR="001436F4" w:rsidRPr="00C37F37">
        <w:rPr>
          <w:rFonts w:ascii="Times New Roman" w:hAnsi="Times New Roman"/>
        </w:rPr>
        <w:t xml:space="preserve">/8/352 от 24.10.2017 г. </w:t>
      </w:r>
      <w:r w:rsidRPr="00C37F37">
        <w:rPr>
          <w:rFonts w:ascii="Times New Roman" w:eastAsia="Calibri" w:hAnsi="Times New Roman" w:cs="Times New Roman"/>
        </w:rPr>
        <w:t xml:space="preserve"> (Приложение Б); </w:t>
      </w:r>
    </w:p>
    <w:p w:rsidR="00BF1EED" w:rsidRPr="00C37F37" w:rsidRDefault="00BF1EED" w:rsidP="00510C14">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 </w:t>
      </w:r>
      <w:r w:rsidR="005D47DD" w:rsidRPr="00C37F37">
        <w:rPr>
          <w:rFonts w:ascii="Times New Roman" w:hAnsi="Times New Roman"/>
        </w:rPr>
        <w:t>письмо о согласовании проектных решений № Т</w:t>
      </w:r>
      <w:proofErr w:type="gramStart"/>
      <w:r w:rsidR="005D47DD" w:rsidRPr="00C37F37">
        <w:rPr>
          <w:rFonts w:ascii="Times New Roman" w:hAnsi="Times New Roman"/>
        </w:rPr>
        <w:t>4</w:t>
      </w:r>
      <w:proofErr w:type="gramEnd"/>
      <w:r w:rsidR="005D47DD" w:rsidRPr="00C37F37">
        <w:rPr>
          <w:rFonts w:ascii="Times New Roman" w:hAnsi="Times New Roman"/>
        </w:rPr>
        <w:t>/1/4118 от 13.12.2017 г.</w:t>
      </w:r>
      <w:r w:rsidRPr="00C37F37">
        <w:rPr>
          <w:rFonts w:ascii="Times New Roman" w:eastAsia="Calibri" w:hAnsi="Times New Roman" w:cs="Times New Roman"/>
        </w:rPr>
        <w:t xml:space="preserve">  (Приложение В);</w:t>
      </w:r>
    </w:p>
    <w:p w:rsidR="00BF1EED" w:rsidRPr="00C37F37" w:rsidRDefault="00BF1EED" w:rsidP="005D47DD">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 </w:t>
      </w:r>
      <w:r w:rsidR="005D47DD" w:rsidRPr="00C37F37">
        <w:rPr>
          <w:rFonts w:ascii="Times New Roman" w:eastAsia="Calibri" w:hAnsi="Times New Roman" w:cs="Times New Roman"/>
        </w:rPr>
        <w:t xml:space="preserve">договор аренды земельного участка  от  15.07.2011  №246-АЗ/07-627/11  </w:t>
      </w:r>
      <w:r w:rsidRPr="00C37F37">
        <w:rPr>
          <w:rFonts w:ascii="Times New Roman" w:eastAsia="Calibri" w:hAnsi="Times New Roman" w:cs="Times New Roman"/>
        </w:rPr>
        <w:t xml:space="preserve">(Приложение </w:t>
      </w:r>
      <w:r w:rsidR="00F568B4" w:rsidRPr="00C37F37">
        <w:rPr>
          <w:rFonts w:ascii="Times New Roman" w:eastAsia="Calibri" w:hAnsi="Times New Roman" w:cs="Times New Roman"/>
        </w:rPr>
        <w:t>Г</w:t>
      </w:r>
      <w:r w:rsidRPr="00C37F37">
        <w:rPr>
          <w:rFonts w:ascii="Times New Roman" w:eastAsia="Calibri" w:hAnsi="Times New Roman" w:cs="Times New Roman"/>
        </w:rPr>
        <w:t>);</w:t>
      </w:r>
    </w:p>
    <w:p w:rsidR="00CA4B4F" w:rsidRPr="00C37F37" w:rsidRDefault="00CA4B4F" w:rsidP="00CA4B4F">
      <w:pPr>
        <w:tabs>
          <w:tab w:val="left" w:pos="0"/>
          <w:tab w:val="left" w:pos="567"/>
        </w:tabs>
        <w:spacing w:line="360" w:lineRule="auto"/>
        <w:ind w:right="140" w:firstLine="567"/>
        <w:jc w:val="both"/>
        <w:rPr>
          <w:rFonts w:ascii="Times New Roman" w:eastAsia="Calibri" w:hAnsi="Times New Roman" w:cs="Times New Roman"/>
          <w:lang w:eastAsia="en-US"/>
        </w:rPr>
      </w:pPr>
      <w:r w:rsidRPr="00C37F37">
        <w:rPr>
          <w:rFonts w:ascii="Times New Roman" w:eastAsia="Calibri" w:hAnsi="Times New Roman" w:cs="Times New Roman"/>
          <w:lang w:eastAsia="en-US"/>
        </w:rPr>
        <w:t xml:space="preserve">- свидетельство о допуске к определенному виду или видам работ, которые оказывают влияние на безопасность объектов капитального строительства от 01.10.2015 № П-04-0948-8603191896-2015 (Приложение </w:t>
      </w:r>
      <w:r w:rsidR="00F568B4" w:rsidRPr="00C37F37">
        <w:rPr>
          <w:rFonts w:ascii="Times New Roman" w:eastAsia="Calibri" w:hAnsi="Times New Roman" w:cs="Times New Roman"/>
          <w:lang w:eastAsia="en-US"/>
        </w:rPr>
        <w:t>Д</w:t>
      </w:r>
      <w:r w:rsidRPr="00C37F37">
        <w:rPr>
          <w:rFonts w:ascii="Times New Roman" w:eastAsia="Calibri" w:hAnsi="Times New Roman" w:cs="Times New Roman"/>
          <w:lang w:eastAsia="en-US"/>
        </w:rPr>
        <w:t xml:space="preserve">); </w:t>
      </w:r>
    </w:p>
    <w:p w:rsidR="00CA4B4F" w:rsidRPr="00C37F37" w:rsidRDefault="00CA4B4F" w:rsidP="00CA4B4F">
      <w:pPr>
        <w:tabs>
          <w:tab w:val="left" w:pos="0"/>
          <w:tab w:val="left" w:pos="567"/>
        </w:tabs>
        <w:spacing w:line="360" w:lineRule="auto"/>
        <w:ind w:right="140" w:firstLine="567"/>
        <w:jc w:val="both"/>
        <w:rPr>
          <w:rFonts w:ascii="Times New Roman" w:eastAsia="Calibri" w:hAnsi="Times New Roman" w:cs="Times New Roman"/>
          <w:lang w:eastAsia="en-US"/>
        </w:rPr>
      </w:pPr>
      <w:r w:rsidRPr="00C37F37">
        <w:rPr>
          <w:rFonts w:ascii="Times New Roman" w:eastAsia="Calibri" w:hAnsi="Times New Roman" w:cs="Times New Roman"/>
          <w:lang w:eastAsia="en-US"/>
        </w:rPr>
        <w:t xml:space="preserve">- свидетельство о допуске к определенному виду или видам работ, которые оказывают влияние на безопасность объектов капитального строительства </w:t>
      </w:r>
      <w:r w:rsidRPr="00C37F37">
        <w:rPr>
          <w:rFonts w:ascii="Times New Roman" w:hAnsi="Times New Roman"/>
        </w:rPr>
        <w:t xml:space="preserve">от 24.06.2015 № 0647.01-2015-8603191896-И-040 </w:t>
      </w:r>
      <w:r w:rsidRPr="00C37F37">
        <w:rPr>
          <w:rFonts w:ascii="Times New Roman" w:eastAsia="Calibri" w:hAnsi="Times New Roman" w:cs="Times New Roman"/>
          <w:lang w:eastAsia="en-US"/>
        </w:rPr>
        <w:t xml:space="preserve">(Приложение </w:t>
      </w:r>
      <w:r w:rsidR="00F568B4" w:rsidRPr="00C37F37">
        <w:rPr>
          <w:rFonts w:ascii="Times New Roman" w:eastAsia="Calibri" w:hAnsi="Times New Roman" w:cs="Times New Roman"/>
          <w:lang w:eastAsia="en-US"/>
        </w:rPr>
        <w:t>Е</w:t>
      </w:r>
      <w:r w:rsidRPr="00C37F37">
        <w:rPr>
          <w:rFonts w:ascii="Times New Roman" w:eastAsia="Calibri" w:hAnsi="Times New Roman" w:cs="Times New Roman"/>
          <w:lang w:eastAsia="en-US"/>
        </w:rPr>
        <w:t xml:space="preserve">). </w:t>
      </w:r>
    </w:p>
    <w:p w:rsidR="004A6524" w:rsidRPr="00C37F37" w:rsidRDefault="004A6524" w:rsidP="00510C14">
      <w:pPr>
        <w:tabs>
          <w:tab w:val="left" w:pos="0"/>
          <w:tab w:val="left" w:pos="567"/>
        </w:tabs>
        <w:spacing w:line="360" w:lineRule="auto"/>
        <w:ind w:right="140" w:firstLine="567"/>
        <w:jc w:val="both"/>
        <w:rPr>
          <w:rFonts w:ascii="Times New Roman" w:eastAsia="Calibri" w:hAnsi="Times New Roman" w:cs="Times New Roman"/>
          <w:lang w:eastAsia="en-US"/>
        </w:rPr>
      </w:pPr>
    </w:p>
    <w:p w:rsidR="00BF1EED" w:rsidRPr="00C37F37" w:rsidRDefault="00BF1EED" w:rsidP="00510C14">
      <w:pPr>
        <w:tabs>
          <w:tab w:val="left" w:pos="0"/>
          <w:tab w:val="left" w:pos="709"/>
        </w:tabs>
        <w:spacing w:line="360" w:lineRule="auto"/>
        <w:ind w:right="-1" w:firstLine="567"/>
        <w:jc w:val="both"/>
        <w:rPr>
          <w:rFonts w:ascii="Times New Roman" w:eastAsia="Calibri" w:hAnsi="Times New Roman" w:cs="Times New Roman"/>
          <w:lang w:eastAsia="en-US"/>
        </w:rPr>
      </w:pPr>
      <w:r w:rsidRPr="00C37F37">
        <w:rPr>
          <w:rFonts w:ascii="Times New Roman" w:eastAsia="Calibri" w:hAnsi="Times New Roman" w:cs="Times New Roman"/>
          <w:lang w:eastAsia="en-US"/>
        </w:rPr>
        <w:t>В данной проектной документации:</w:t>
      </w:r>
    </w:p>
    <w:p w:rsidR="00BF1EED" w:rsidRPr="00C37F37" w:rsidRDefault="00BF1EED" w:rsidP="00510C14">
      <w:pPr>
        <w:tabs>
          <w:tab w:val="left" w:pos="0"/>
          <w:tab w:val="left" w:pos="709"/>
        </w:tabs>
        <w:spacing w:line="360" w:lineRule="auto"/>
        <w:ind w:firstLine="567"/>
        <w:jc w:val="both"/>
        <w:rPr>
          <w:rFonts w:ascii="Times New Roman" w:hAnsi="Times New Roman" w:cs="Times New Roman"/>
        </w:rPr>
      </w:pPr>
      <w:proofErr w:type="gramStart"/>
      <w:r w:rsidRPr="00C37F37">
        <w:rPr>
          <w:rFonts w:ascii="Times New Roman" w:hAnsi="Times New Roman" w:cs="Times New Roman"/>
        </w:rPr>
        <w:t xml:space="preserve">- не разрабатывался раздел «Расчет ущерба рыбному хозяйству», т.к. объект  не расположен на территориях водоохранных зон и пойм водных объектов, забор воды из поверхностных водных объектов не производится, сброс сточных вод в пределах водоохранных зон и в русла рек не планируется, линейные сооружения не пересекают </w:t>
      </w:r>
      <w:r w:rsidRPr="00C37F37">
        <w:rPr>
          <w:rFonts w:ascii="Times New Roman" w:hAnsi="Times New Roman" w:cs="Times New Roman"/>
        </w:rPr>
        <w:lastRenderedPageBreak/>
        <w:t>водных объектов, проектируется на территории существующего нефтяного  месторождения;</w:t>
      </w:r>
      <w:proofErr w:type="gramEnd"/>
    </w:p>
    <w:p w:rsidR="00BF1EED" w:rsidRPr="00C37F37" w:rsidRDefault="00BF1EED" w:rsidP="00510C14">
      <w:pPr>
        <w:tabs>
          <w:tab w:val="left" w:pos="0"/>
          <w:tab w:val="left" w:pos="709"/>
        </w:tabs>
        <w:spacing w:line="360" w:lineRule="auto"/>
        <w:ind w:firstLine="567"/>
        <w:jc w:val="both"/>
        <w:rPr>
          <w:rFonts w:ascii="Times New Roman" w:hAnsi="Times New Roman" w:cs="Times New Roman"/>
        </w:rPr>
      </w:pPr>
      <w:r w:rsidRPr="00C37F37">
        <w:rPr>
          <w:rFonts w:ascii="Times New Roman" w:hAnsi="Times New Roman" w:cs="Times New Roman"/>
        </w:rPr>
        <w:t>- не разрабатывался раздел «Мероприятия по обеспечению доступа инвалидов», т.к. объект не расположен на территориях занятых строениями, сооружениями, и доступ инвалидов к данному объекту не допускается;</w:t>
      </w:r>
    </w:p>
    <w:p w:rsidR="00BF1EED" w:rsidRPr="00C37F37" w:rsidRDefault="00BF1EED" w:rsidP="00510C14">
      <w:pPr>
        <w:tabs>
          <w:tab w:val="left" w:pos="0"/>
          <w:tab w:val="left" w:pos="709"/>
        </w:tabs>
        <w:spacing w:line="360" w:lineRule="auto"/>
        <w:ind w:firstLine="567"/>
        <w:jc w:val="both"/>
        <w:rPr>
          <w:rFonts w:ascii="Times New Roman" w:hAnsi="Times New Roman" w:cs="Times New Roman"/>
        </w:rPr>
      </w:pPr>
      <w:r w:rsidRPr="00C37F37">
        <w:rPr>
          <w:rFonts w:ascii="Times New Roman" w:hAnsi="Times New Roman" w:cs="Times New Roman"/>
        </w:rPr>
        <w:t>- нет отступлений от положений технических условий;</w:t>
      </w:r>
    </w:p>
    <w:p w:rsidR="00BF1EED" w:rsidRPr="00C37F37" w:rsidRDefault="00BF1EED" w:rsidP="00510C14">
      <w:pPr>
        <w:tabs>
          <w:tab w:val="left" w:pos="0"/>
          <w:tab w:val="left" w:pos="709"/>
        </w:tabs>
        <w:spacing w:line="360" w:lineRule="auto"/>
        <w:ind w:firstLine="567"/>
        <w:jc w:val="both"/>
        <w:rPr>
          <w:rFonts w:ascii="Times New Roman" w:hAnsi="Times New Roman" w:cs="Times New Roman"/>
          <w:szCs w:val="20"/>
        </w:rPr>
      </w:pPr>
      <w:r w:rsidRPr="00C37F37">
        <w:rPr>
          <w:rFonts w:ascii="Times New Roman" w:hAnsi="Times New Roman" w:cs="Times New Roman"/>
        </w:rPr>
        <w:t>- нет отклонений от предельных</w:t>
      </w:r>
      <w:r w:rsidRPr="00C37F37">
        <w:rPr>
          <w:rFonts w:ascii="Times New Roman" w:hAnsi="Times New Roman" w:cs="Times New Roman"/>
          <w:szCs w:val="20"/>
        </w:rPr>
        <w:t xml:space="preserve"> параметров разрешенного строительства объектов капитального строительства.</w:t>
      </w:r>
    </w:p>
    <w:p w:rsidR="00C719FC" w:rsidRPr="00C37F37" w:rsidRDefault="00C719FC" w:rsidP="004321AD">
      <w:pPr>
        <w:spacing w:line="360" w:lineRule="auto"/>
        <w:ind w:right="283"/>
        <w:jc w:val="both"/>
        <w:rPr>
          <w:rFonts w:ascii="Times New Roman" w:hAnsi="Times New Roman" w:cs="Times New Roman"/>
        </w:rPr>
      </w:pPr>
    </w:p>
    <w:p w:rsidR="00BF1EED" w:rsidRPr="00C37F37" w:rsidRDefault="00E76688" w:rsidP="00E76688">
      <w:pPr>
        <w:keepNext/>
        <w:keepLines/>
        <w:pageBreakBefore/>
        <w:suppressAutoHyphens/>
        <w:spacing w:before="240" w:after="240" w:line="360" w:lineRule="auto"/>
        <w:ind w:left="710"/>
        <w:jc w:val="left"/>
        <w:outlineLvl w:val="0"/>
        <w:rPr>
          <w:rFonts w:ascii="Times New Roman" w:eastAsia="Calibri" w:hAnsi="Times New Roman" w:cs="Times New Roman"/>
          <w:b/>
          <w:bCs/>
          <w:caps/>
          <w:sz w:val="28"/>
          <w:szCs w:val="28"/>
          <w:lang w:eastAsia="en-US"/>
        </w:rPr>
      </w:pPr>
      <w:bookmarkStart w:id="16" w:name="_Toc240870078"/>
      <w:bookmarkStart w:id="17" w:name="_Toc268004385"/>
      <w:bookmarkStart w:id="18" w:name="_Toc301250733"/>
      <w:bookmarkStart w:id="19" w:name="_Toc363477009"/>
      <w:bookmarkStart w:id="20" w:name="_Toc429583043"/>
      <w:bookmarkStart w:id="21" w:name="_Toc451935777"/>
      <w:bookmarkStart w:id="22" w:name="_Toc484098450"/>
      <w:bookmarkStart w:id="23" w:name="_Toc496101498"/>
      <w:r w:rsidRPr="00C37F37">
        <w:rPr>
          <w:rFonts w:ascii="Times New Roman" w:eastAsia="Calibri" w:hAnsi="Times New Roman" w:cs="Times New Roman"/>
          <w:b/>
          <w:bCs/>
          <w:caps/>
          <w:sz w:val="28"/>
          <w:szCs w:val="28"/>
          <w:lang w:eastAsia="en-US"/>
        </w:rPr>
        <w:lastRenderedPageBreak/>
        <w:t>3</w:t>
      </w:r>
      <w:r w:rsidR="001324AE"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BF1EED" w:rsidRPr="00C37F37">
        <w:rPr>
          <w:rFonts w:ascii="Times New Roman" w:eastAsia="Calibri" w:hAnsi="Times New Roman" w:cs="Times New Roman"/>
          <w:b/>
          <w:bCs/>
          <w:caps/>
          <w:sz w:val="28"/>
          <w:szCs w:val="28"/>
          <w:lang w:eastAsia="en-US"/>
        </w:rPr>
        <w:t>С</w:t>
      </w:r>
      <w:r w:rsidR="00285FC1" w:rsidRPr="00C37F37">
        <w:rPr>
          <w:rFonts w:ascii="Times New Roman" w:eastAsia="Calibri" w:hAnsi="Times New Roman" w:cs="Times New Roman"/>
          <w:b/>
          <w:bCs/>
          <w:sz w:val="28"/>
          <w:szCs w:val="28"/>
          <w:lang w:eastAsia="en-US"/>
        </w:rPr>
        <w:t>ведения о функциональном назначении объекта капитального строительства</w:t>
      </w:r>
      <w:bookmarkEnd w:id="16"/>
      <w:bookmarkEnd w:id="17"/>
      <w:bookmarkEnd w:id="18"/>
      <w:bookmarkEnd w:id="19"/>
      <w:bookmarkEnd w:id="20"/>
      <w:bookmarkEnd w:id="21"/>
      <w:r w:rsidR="00285FC1" w:rsidRPr="00C37F37">
        <w:rPr>
          <w:rFonts w:ascii="Times New Roman" w:eastAsia="Calibri" w:hAnsi="Times New Roman" w:cs="Times New Roman"/>
          <w:b/>
          <w:bCs/>
          <w:sz w:val="28"/>
          <w:szCs w:val="28"/>
          <w:lang w:eastAsia="en-US"/>
        </w:rPr>
        <w:t>, состав и характеристика производства</w:t>
      </w:r>
      <w:bookmarkEnd w:id="22"/>
      <w:bookmarkEnd w:id="23"/>
    </w:p>
    <w:p w:rsidR="000D30C7" w:rsidRPr="00C37F37" w:rsidRDefault="00CA4B4F" w:rsidP="000D30C7">
      <w:pPr>
        <w:spacing w:line="360" w:lineRule="auto"/>
        <w:ind w:firstLine="709"/>
        <w:jc w:val="both"/>
        <w:rPr>
          <w:rFonts w:ascii="Times New Roman" w:eastAsia="Calibri" w:hAnsi="Times New Roman" w:cs="Times New Roman"/>
        </w:rPr>
      </w:pPr>
      <w:r w:rsidRPr="00C37F37">
        <w:rPr>
          <w:rFonts w:ascii="Times New Roman" w:eastAsia="Calibri" w:hAnsi="Times New Roman" w:cs="Times New Roman"/>
        </w:rPr>
        <w:t xml:space="preserve">Данной проектной документацией предусматривается </w:t>
      </w:r>
      <w:r w:rsidR="000D30C7" w:rsidRPr="00C37F37">
        <w:rPr>
          <w:rFonts w:ascii="Times New Roman" w:eastAsia="Calibri" w:hAnsi="Times New Roman" w:cs="Times New Roman"/>
        </w:rPr>
        <w:t>р</w:t>
      </w:r>
      <w:r w:rsidR="000D30C7" w:rsidRPr="00C37F37">
        <w:rPr>
          <w:rFonts w:ascii="Times New Roman" w:eastAsia="Calibri" w:hAnsi="Times New Roman" w:cs="Times New Roman"/>
          <w:bCs/>
        </w:rPr>
        <w:t>еконструкция незавершенного строительством объекта (ремонтно-механической мастерской) с целью создания цеха по ремонту высоковольтного оборудования с перепланировкой помещений для установки технологического оборудования, производственных и бытовых нужд.</w:t>
      </w:r>
    </w:p>
    <w:p w:rsidR="00CF1204" w:rsidRPr="00C37F37" w:rsidRDefault="00CF1204" w:rsidP="00CF1204">
      <w:pPr>
        <w:pStyle w:val="affff3"/>
      </w:pPr>
      <w:r w:rsidRPr="00C37F37">
        <w:t>Проектируемое здание, расположенное на  базе службы механизации и транспорта НВЭС, предназначено для размещения цеха по ремонту высоковольтного оборудования.</w:t>
      </w:r>
    </w:p>
    <w:p w:rsidR="00932557" w:rsidRPr="00C37F37" w:rsidRDefault="00932557" w:rsidP="00932557">
      <w:pPr>
        <w:pStyle w:val="affff3"/>
      </w:pPr>
      <w:r w:rsidRPr="00C37F37">
        <w:t>Производственная программа - ремонт электрооборудования и трансформаторов по факту выхода из строя  100 ремонтов/месяц.</w:t>
      </w:r>
    </w:p>
    <w:p w:rsidR="00932557" w:rsidRPr="00C37F37" w:rsidRDefault="00932557" w:rsidP="00932557">
      <w:pPr>
        <w:pStyle w:val="affff3"/>
      </w:pPr>
      <w:r w:rsidRPr="00C37F37">
        <w:t>Виды ремонтов – капитальный ремонт.</w:t>
      </w:r>
    </w:p>
    <w:p w:rsidR="00932557" w:rsidRPr="00C37F37" w:rsidRDefault="00932557" w:rsidP="00932557">
      <w:pPr>
        <w:pStyle w:val="affff3"/>
      </w:pPr>
      <w:r w:rsidRPr="00C37F37">
        <w:t>Здание цеха по ремонту высоковольтного оборудования одноэтажное, размером в плане 60х54 м, отапливаемое. Для размещения административно-бытовых и технических помещений предусмотрены двухэтажные встройки.</w:t>
      </w:r>
    </w:p>
    <w:p w:rsidR="00932557" w:rsidRPr="00C37F37" w:rsidRDefault="00932557" w:rsidP="00932557">
      <w:pPr>
        <w:pStyle w:val="affff3"/>
      </w:pPr>
      <w:r w:rsidRPr="00C37F37">
        <w:t xml:space="preserve">Проектируемое здание выполнено одним объемным зданием, в котором  размещены следующие производственные помещения: </w:t>
      </w:r>
    </w:p>
    <w:p w:rsidR="00932557" w:rsidRPr="00C37F37" w:rsidRDefault="00932557" w:rsidP="00932557">
      <w:pPr>
        <w:pStyle w:val="affff3"/>
        <w:numPr>
          <w:ilvl w:val="0"/>
          <w:numId w:val="30"/>
        </w:numPr>
        <w:tabs>
          <w:tab w:val="left" w:pos="1134"/>
        </w:tabs>
        <w:ind w:left="709" w:firstLine="0"/>
      </w:pPr>
      <w:r w:rsidRPr="00C37F37">
        <w:t xml:space="preserve">Участок ТО и </w:t>
      </w:r>
      <w:proofErr w:type="gramStart"/>
      <w:r w:rsidRPr="00C37F37">
        <w:t>ТР</w:t>
      </w:r>
      <w:proofErr w:type="gramEnd"/>
      <w:r w:rsidRPr="00C37F37">
        <w:t xml:space="preserve"> ;</w:t>
      </w:r>
    </w:p>
    <w:p w:rsidR="00932557" w:rsidRPr="00C37F37" w:rsidRDefault="00932557" w:rsidP="00932557">
      <w:pPr>
        <w:pStyle w:val="affff3"/>
        <w:numPr>
          <w:ilvl w:val="0"/>
          <w:numId w:val="30"/>
        </w:numPr>
        <w:tabs>
          <w:tab w:val="left" w:pos="1134"/>
        </w:tabs>
        <w:ind w:left="709" w:firstLine="0"/>
      </w:pPr>
      <w:r w:rsidRPr="00C37F37">
        <w:t>Покрасочный цех;</w:t>
      </w:r>
    </w:p>
    <w:p w:rsidR="00932557" w:rsidRPr="00C37F37" w:rsidRDefault="00932557" w:rsidP="00932557">
      <w:pPr>
        <w:pStyle w:val="affff3"/>
        <w:numPr>
          <w:ilvl w:val="0"/>
          <w:numId w:val="30"/>
        </w:numPr>
        <w:tabs>
          <w:tab w:val="left" w:pos="1134"/>
        </w:tabs>
        <w:ind w:left="709" w:firstLine="0"/>
      </w:pPr>
      <w:r w:rsidRPr="00C37F37">
        <w:t>Мойка;</w:t>
      </w:r>
    </w:p>
    <w:p w:rsidR="00932557" w:rsidRPr="00C37F37" w:rsidRDefault="00932557" w:rsidP="00932557">
      <w:pPr>
        <w:pStyle w:val="affff3"/>
        <w:numPr>
          <w:ilvl w:val="0"/>
          <w:numId w:val="30"/>
        </w:numPr>
        <w:tabs>
          <w:tab w:val="left" w:pos="1134"/>
        </w:tabs>
        <w:ind w:left="709" w:firstLine="0"/>
      </w:pPr>
      <w:r w:rsidRPr="00C37F37">
        <w:t>Цех по ремонту АБ;</w:t>
      </w:r>
    </w:p>
    <w:p w:rsidR="00932557" w:rsidRPr="00C37F37" w:rsidRDefault="00932557" w:rsidP="00932557">
      <w:pPr>
        <w:pStyle w:val="affff3"/>
        <w:numPr>
          <w:ilvl w:val="0"/>
          <w:numId w:val="30"/>
        </w:numPr>
        <w:tabs>
          <w:tab w:val="left" w:pos="1134"/>
        </w:tabs>
        <w:ind w:left="709" w:firstLine="0"/>
      </w:pPr>
      <w:r w:rsidRPr="00C37F37">
        <w:t>Испытательная станция;</w:t>
      </w:r>
    </w:p>
    <w:p w:rsidR="00932557" w:rsidRPr="00C37F37" w:rsidRDefault="00932557" w:rsidP="00932557">
      <w:pPr>
        <w:pStyle w:val="affff3"/>
        <w:numPr>
          <w:ilvl w:val="0"/>
          <w:numId w:val="30"/>
        </w:numPr>
        <w:tabs>
          <w:tab w:val="left" w:pos="1134"/>
        </w:tabs>
        <w:ind w:left="709" w:firstLine="0"/>
      </w:pPr>
      <w:r w:rsidRPr="00C37F37">
        <w:t>Операторская;</w:t>
      </w:r>
    </w:p>
    <w:p w:rsidR="00932557" w:rsidRPr="00C37F37" w:rsidRDefault="00932557" w:rsidP="00932557">
      <w:pPr>
        <w:pStyle w:val="affff3"/>
        <w:numPr>
          <w:ilvl w:val="0"/>
          <w:numId w:val="30"/>
        </w:numPr>
        <w:tabs>
          <w:tab w:val="left" w:pos="1134"/>
        </w:tabs>
        <w:ind w:left="709" w:firstLine="0"/>
      </w:pPr>
      <w:r w:rsidRPr="00C37F37">
        <w:t>Агрегатный участок со складом оборотных агрегатов;</w:t>
      </w:r>
    </w:p>
    <w:p w:rsidR="00932557" w:rsidRPr="00C37F37" w:rsidRDefault="00932557" w:rsidP="00932557">
      <w:pPr>
        <w:pStyle w:val="affff3"/>
        <w:numPr>
          <w:ilvl w:val="0"/>
          <w:numId w:val="30"/>
        </w:numPr>
        <w:tabs>
          <w:tab w:val="left" w:pos="1134"/>
        </w:tabs>
        <w:ind w:left="709" w:firstLine="0"/>
      </w:pPr>
      <w:r w:rsidRPr="00C37F37">
        <w:t>Слесарно-механический участок;</w:t>
      </w:r>
    </w:p>
    <w:p w:rsidR="00932557" w:rsidRPr="00C37F37" w:rsidRDefault="00932557" w:rsidP="00932557">
      <w:pPr>
        <w:pStyle w:val="affff3"/>
        <w:numPr>
          <w:ilvl w:val="0"/>
          <w:numId w:val="30"/>
        </w:numPr>
        <w:tabs>
          <w:tab w:val="left" w:pos="1134"/>
        </w:tabs>
        <w:ind w:left="709" w:firstLine="0"/>
      </w:pPr>
      <w:r w:rsidRPr="00C37F37">
        <w:t>Кузнечно-сварочный участок;</w:t>
      </w:r>
    </w:p>
    <w:p w:rsidR="00932557" w:rsidRPr="00C37F37" w:rsidRDefault="00932557" w:rsidP="00932557">
      <w:pPr>
        <w:pStyle w:val="affff3"/>
        <w:numPr>
          <w:ilvl w:val="0"/>
          <w:numId w:val="30"/>
        </w:numPr>
        <w:tabs>
          <w:tab w:val="left" w:pos="1134"/>
        </w:tabs>
        <w:ind w:left="709" w:firstLine="0"/>
      </w:pPr>
      <w:r w:rsidRPr="00C37F37">
        <w:t>Мастерская;</w:t>
      </w:r>
    </w:p>
    <w:p w:rsidR="00932557" w:rsidRPr="00C37F37" w:rsidRDefault="00932557" w:rsidP="00932557">
      <w:pPr>
        <w:pStyle w:val="affff3"/>
        <w:numPr>
          <w:ilvl w:val="0"/>
          <w:numId w:val="30"/>
        </w:numPr>
        <w:tabs>
          <w:tab w:val="left" w:pos="1134"/>
        </w:tabs>
        <w:ind w:left="709" w:firstLine="0"/>
      </w:pPr>
      <w:r w:rsidRPr="00C37F37">
        <w:t>Обмоточный цех;</w:t>
      </w:r>
    </w:p>
    <w:p w:rsidR="00932557" w:rsidRPr="00C37F37" w:rsidRDefault="00932557" w:rsidP="00932557">
      <w:pPr>
        <w:pStyle w:val="affff3"/>
        <w:numPr>
          <w:ilvl w:val="0"/>
          <w:numId w:val="30"/>
        </w:numPr>
        <w:tabs>
          <w:tab w:val="left" w:pos="1134"/>
        </w:tabs>
        <w:ind w:left="709" w:firstLine="0"/>
      </w:pPr>
      <w:r w:rsidRPr="00C37F37">
        <w:t>Пропиточный цех</w:t>
      </w:r>
    </w:p>
    <w:p w:rsidR="00932557" w:rsidRPr="00C37F37" w:rsidRDefault="00932557" w:rsidP="00932557">
      <w:pPr>
        <w:pStyle w:val="affff3"/>
        <w:numPr>
          <w:ilvl w:val="0"/>
          <w:numId w:val="30"/>
        </w:numPr>
        <w:tabs>
          <w:tab w:val="left" w:pos="1134"/>
        </w:tabs>
        <w:ind w:left="709" w:firstLine="0"/>
      </w:pPr>
      <w:r w:rsidRPr="00C37F37">
        <w:t>Цех обжига;</w:t>
      </w:r>
    </w:p>
    <w:p w:rsidR="00932557" w:rsidRPr="00C37F37" w:rsidRDefault="00932557" w:rsidP="00932557">
      <w:pPr>
        <w:pStyle w:val="affff3"/>
        <w:numPr>
          <w:ilvl w:val="0"/>
          <w:numId w:val="30"/>
        </w:numPr>
        <w:tabs>
          <w:tab w:val="left" w:pos="1134"/>
        </w:tabs>
        <w:ind w:left="709" w:firstLine="0"/>
      </w:pPr>
      <w:r w:rsidRPr="00C37F37">
        <w:t>Участок ремонта ВМТ;</w:t>
      </w:r>
    </w:p>
    <w:p w:rsidR="00932557" w:rsidRPr="00C37F37" w:rsidRDefault="00932557" w:rsidP="00932557">
      <w:pPr>
        <w:pStyle w:val="affff3"/>
        <w:numPr>
          <w:ilvl w:val="0"/>
          <w:numId w:val="30"/>
        </w:numPr>
        <w:tabs>
          <w:tab w:val="left" w:pos="1134"/>
        </w:tabs>
        <w:ind w:left="709" w:firstLine="0"/>
      </w:pPr>
      <w:r w:rsidRPr="00C37F37">
        <w:t>Участок ремонта ТСН.</w:t>
      </w:r>
    </w:p>
    <w:p w:rsidR="00932557" w:rsidRPr="00C37F37" w:rsidRDefault="00932557" w:rsidP="00932557">
      <w:pPr>
        <w:pStyle w:val="affff3"/>
      </w:pPr>
      <w:r w:rsidRPr="00C37F37">
        <w:lastRenderedPageBreak/>
        <w:t>В административно-бытовой зоне размещены кабинеты, гардеробы с душевыми, санузлы.</w:t>
      </w:r>
    </w:p>
    <w:p w:rsidR="00932557" w:rsidRPr="00C37F37" w:rsidRDefault="00932557" w:rsidP="00932557">
      <w:pPr>
        <w:pStyle w:val="affff3"/>
      </w:pPr>
      <w:r w:rsidRPr="00C37F37">
        <w:t>Капитальный ремонт трансформатора без разборки его активной части включает в себя следующие стадии работ: разборку вспомогательного оборудования; подъем съемной части бака (колокола) и установку их на ремонтной площадке; осмотр и ремонт активной части; осмотр и ремонт вспомогательного оборудования; контрольную подсушку или сушку изоляции активной части; испытания.</w:t>
      </w:r>
    </w:p>
    <w:p w:rsidR="00932557" w:rsidRPr="00C37F37" w:rsidRDefault="00932557" w:rsidP="00932557">
      <w:pPr>
        <w:pStyle w:val="affff3"/>
      </w:pPr>
      <w:r w:rsidRPr="00C37F37">
        <w:t xml:space="preserve">Разборка вспомогательного оборудования и слив масла осуществляется в цехе установки. </w:t>
      </w:r>
      <w:r w:rsidRPr="00C37F37">
        <w:rPr>
          <w:szCs w:val="24"/>
        </w:rPr>
        <w:t xml:space="preserve">Перед разборкой трансформатор осматривают снаружи, выясняют, какие неисправности наблюдались в работе, проверяют работу систем охлаждения и устройств переключения ответвлений обмоток; осматривают арматуру, сварные швы, </w:t>
      </w:r>
      <w:proofErr w:type="spellStart"/>
      <w:r w:rsidRPr="00C37F37">
        <w:rPr>
          <w:szCs w:val="24"/>
        </w:rPr>
        <w:t>армировку</w:t>
      </w:r>
      <w:proofErr w:type="spellEnd"/>
      <w:r w:rsidRPr="00C37F37">
        <w:rPr>
          <w:szCs w:val="24"/>
        </w:rPr>
        <w:t xml:space="preserve"> изоляторов, уплотнения и составляют опись внешних дефектов. После выполнения указанных работ демонтируют приборы контроля, устройства защиты, автоматики и управления системой охлаждения. Снятые приборы сдают в лабораторию на проверку.</w:t>
      </w:r>
    </w:p>
    <w:p w:rsidR="00932557" w:rsidRPr="00C37F37" w:rsidRDefault="00932557" w:rsidP="00932557">
      <w:pPr>
        <w:pStyle w:val="affff3"/>
      </w:pPr>
      <w:r w:rsidRPr="00C37F37">
        <w:t>Трансформаторы в ремонт доставляются автомобильным транспортом. После доставки трансформатор завозится в цех и остается для проведения ремонтных работ на прицепе, который отсоединяют от тягача. Трансформаторы в ремонт поступают без масла.</w:t>
      </w:r>
    </w:p>
    <w:p w:rsidR="00932557" w:rsidRPr="00C37F37" w:rsidRDefault="00932557" w:rsidP="00932557">
      <w:pPr>
        <w:pStyle w:val="affff3"/>
      </w:pPr>
      <w:r w:rsidRPr="00C37F37">
        <w:t>Подъем</w:t>
      </w:r>
      <w:r w:rsidRPr="00C37F37">
        <w:rPr>
          <w:rStyle w:val="apple-converted-space"/>
          <w:rFonts w:ascii="Arial" w:hAnsi="Arial" w:cs="Arial"/>
          <w:b/>
          <w:bCs w:val="0"/>
          <w:sz w:val="19"/>
          <w:szCs w:val="19"/>
        </w:rPr>
        <w:t> </w:t>
      </w:r>
      <w:r w:rsidRPr="00C37F37">
        <w:t>съемной части.</w:t>
      </w:r>
      <w:r w:rsidRPr="00C37F37">
        <w:rPr>
          <w:rStyle w:val="apple-converted-space"/>
          <w:rFonts w:ascii="Arial" w:hAnsi="Arial" w:cs="Arial"/>
          <w:b/>
          <w:bCs w:val="0"/>
          <w:sz w:val="19"/>
          <w:szCs w:val="19"/>
        </w:rPr>
        <w:t> </w:t>
      </w:r>
      <w:r w:rsidRPr="00C37F37">
        <w:t xml:space="preserve">Перед подъемом съемной части равномерно ослабляют и снимают болты по всему периметру разъема бака. Освобождают распорные болты между баком и активной частью. Выполняют </w:t>
      </w:r>
      <w:proofErr w:type="spellStart"/>
      <w:r w:rsidRPr="00C37F37">
        <w:t>строповку</w:t>
      </w:r>
      <w:proofErr w:type="spellEnd"/>
      <w:r w:rsidRPr="00C37F37">
        <w:t xml:space="preserve"> крышки бака или колокола, приподнимают их с помощью лебедки или крана и устанавливают на ремонтной площадке. У мощных трансформаторов с нижним разъемом активная часть обнажается при снятии колокола. Для ремонта она остается на поддоне. </w:t>
      </w:r>
    </w:p>
    <w:p w:rsidR="00932557" w:rsidRPr="00C37F37" w:rsidRDefault="00932557" w:rsidP="00932557">
      <w:pPr>
        <w:pStyle w:val="affff3"/>
      </w:pPr>
      <w:r w:rsidRPr="00C37F37">
        <w:t>Осмотр и ремонт активной части.</w:t>
      </w:r>
      <w:r w:rsidRPr="00C37F37">
        <w:rPr>
          <w:rStyle w:val="apple-converted-space"/>
          <w:rFonts w:ascii="Arial" w:hAnsi="Arial" w:cs="Arial"/>
          <w:b/>
          <w:bCs w:val="0"/>
          <w:sz w:val="19"/>
          <w:szCs w:val="19"/>
        </w:rPr>
        <w:t> </w:t>
      </w:r>
      <w:r w:rsidRPr="00C37F37">
        <w:t xml:space="preserve">При ремонте проверяется состояние изоляции обмоток, прессующих деталей обмоток, отводов и болтовых соединений, изоляционных цилиндров, барьеров и перегородок; </w:t>
      </w:r>
      <w:proofErr w:type="spellStart"/>
      <w:r w:rsidRPr="00C37F37">
        <w:t>магнитопровода</w:t>
      </w:r>
      <w:proofErr w:type="spellEnd"/>
      <w:r w:rsidRPr="00C37F37">
        <w:t xml:space="preserve"> и его заземления, изоляции стяжных шпилек, прессующих колец </w:t>
      </w:r>
      <w:proofErr w:type="spellStart"/>
      <w:r w:rsidRPr="00C37F37">
        <w:t>ярмовых</w:t>
      </w:r>
      <w:proofErr w:type="spellEnd"/>
      <w:r w:rsidRPr="00C37F37">
        <w:t xml:space="preserve"> балок и бандажей; переключателя ответвлений обмоток.</w:t>
      </w:r>
    </w:p>
    <w:p w:rsidR="00932557" w:rsidRPr="00C37F37" w:rsidRDefault="00932557" w:rsidP="00932557">
      <w:pPr>
        <w:pStyle w:val="affff3"/>
      </w:pPr>
      <w:r w:rsidRPr="00C37F37">
        <w:t xml:space="preserve">Для осмотра обмоток и </w:t>
      </w:r>
      <w:proofErr w:type="spellStart"/>
      <w:r w:rsidRPr="00C37F37">
        <w:t>магнитопровода</w:t>
      </w:r>
      <w:proofErr w:type="spellEnd"/>
      <w:r w:rsidRPr="00C37F37">
        <w:t xml:space="preserve"> трансформатора </w:t>
      </w:r>
      <w:proofErr w:type="gramStart"/>
      <w:r w:rsidRPr="00C37F37">
        <w:t>необходимо</w:t>
      </w:r>
      <w:proofErr w:type="gramEnd"/>
      <w:r w:rsidRPr="00C37F37">
        <w:t xml:space="preserve"> прежде всего демонтировать изоляционные перегородки и другие элементы его главной изоляции. При снятии перегородок следует проверить, не касаются ли они обмоток и отводов, а </w:t>
      </w:r>
      <w:proofErr w:type="gramStart"/>
      <w:r w:rsidRPr="00C37F37">
        <w:t>также</w:t>
      </w:r>
      <w:proofErr w:type="gramEnd"/>
      <w:r w:rsidRPr="00C37F37">
        <w:t xml:space="preserve"> нет ли следов электрических разрядов между ними. Главную изоляцию проверяют внешним осмотром и считают ее пригодной для дальнейшей эксплуатации, если </w:t>
      </w:r>
      <w:proofErr w:type="spellStart"/>
      <w:r w:rsidRPr="00C37F37">
        <w:lastRenderedPageBreak/>
        <w:t>электрокартон</w:t>
      </w:r>
      <w:proofErr w:type="spellEnd"/>
      <w:r w:rsidRPr="00C37F37">
        <w:t xml:space="preserve"> не </w:t>
      </w:r>
      <w:proofErr w:type="gramStart"/>
      <w:r w:rsidRPr="00C37F37">
        <w:t>хрупок</w:t>
      </w:r>
      <w:proofErr w:type="gramEnd"/>
      <w:r w:rsidRPr="00C37F37">
        <w:t xml:space="preserve"> и при сгибании вдвое не ломается. Бакелитовые цилиндры осматривают и проверяют, нет ли на их поверхности трещин, следов разряда, не расслаиваются ли они. Поврежденные цилиндры заменяют новыми.</w:t>
      </w:r>
    </w:p>
    <w:p w:rsidR="00932557" w:rsidRPr="00C37F37" w:rsidRDefault="00932557" w:rsidP="00932557">
      <w:pPr>
        <w:pStyle w:val="affff3"/>
      </w:pPr>
      <w:r w:rsidRPr="00C37F37">
        <w:t xml:space="preserve">При осмотре изоляции обмоток проверяют, не имеет ли она повреждений, разбуханий, и определяют ее механическую прочность. При обнаружении преждевременного старения изоляции (хрупкость, потеря эластичности) выясняют причины этого явления и принимают меры к их устранению. При осмотре прессующих деталей (брусьев, шайб, колец) проверяют их состояние и достаточность прессовки обмоток. Важно установить отсутствие деформации и смещения обмоток, что может быть результатом слабой прессовки. При необходимости обмотки </w:t>
      </w:r>
      <w:proofErr w:type="spellStart"/>
      <w:r w:rsidRPr="00C37F37">
        <w:t>подпрессовывают</w:t>
      </w:r>
      <w:proofErr w:type="spellEnd"/>
      <w:r w:rsidRPr="00C37F37">
        <w:rPr>
          <w:rStyle w:val="apple-converted-space"/>
          <w:rFonts w:ascii="Arial" w:hAnsi="Arial" w:cs="Arial"/>
          <w:b/>
          <w:bCs w:val="0"/>
          <w:sz w:val="19"/>
          <w:szCs w:val="19"/>
        </w:rPr>
        <w:t> </w:t>
      </w:r>
      <w:r w:rsidRPr="00C37F37">
        <w:t>с</w:t>
      </w:r>
      <w:r w:rsidRPr="00C37F37">
        <w:rPr>
          <w:rStyle w:val="apple-converted-space"/>
          <w:rFonts w:ascii="Arial" w:hAnsi="Arial" w:cs="Arial"/>
          <w:b/>
          <w:bCs w:val="0"/>
          <w:sz w:val="19"/>
          <w:szCs w:val="19"/>
        </w:rPr>
        <w:t> </w:t>
      </w:r>
      <w:r w:rsidRPr="00C37F37">
        <w:t>помощью изоляционных брусьев и клиньев.</w:t>
      </w:r>
    </w:p>
    <w:p w:rsidR="00932557" w:rsidRPr="00C37F37" w:rsidRDefault="00932557" w:rsidP="00932557">
      <w:pPr>
        <w:pStyle w:val="affff3"/>
      </w:pPr>
      <w:r w:rsidRPr="00C37F37">
        <w:t xml:space="preserve">Сборка трансформатора после ремонта. У трансформаторов с нижним разъемом устанавливают на поддон съемную часть — колокол. Разъем равномерно стягивают болтами. Активную часть раскрепляют внутри бака. После этого устанавливают вводы и соединяют их с отводами от обмоток. Устанавливают газоотводные трубы. Расширитель и выхлопную трубу пока не устанавливают, их </w:t>
      </w:r>
      <w:proofErr w:type="gramStart"/>
      <w:r w:rsidRPr="00C37F37">
        <w:t>люки</w:t>
      </w:r>
      <w:proofErr w:type="gramEnd"/>
      <w:r w:rsidRPr="00C37F37">
        <w:t xml:space="preserve"> и все отверстия в съемной части бака плотно закрывают заглушками.</w:t>
      </w:r>
    </w:p>
    <w:p w:rsidR="00932557" w:rsidRPr="00C37F37" w:rsidRDefault="00932557" w:rsidP="00932557">
      <w:pPr>
        <w:pStyle w:val="affff3"/>
      </w:pPr>
      <w:r w:rsidRPr="00C37F37">
        <w:t xml:space="preserve">Ремонтные работы осуществляются на соответствующих участках, оборудованных необходимым технологическим оборудованием. </w:t>
      </w:r>
    </w:p>
    <w:p w:rsidR="00932557" w:rsidRPr="00C37F37" w:rsidRDefault="00932557" w:rsidP="00932557">
      <w:pPr>
        <w:pStyle w:val="affff3"/>
      </w:pPr>
      <w:r w:rsidRPr="00C37F37">
        <w:t>Размещение участков, оснащение их технологическим оборудованием приведено в графической части раздела.</w:t>
      </w:r>
    </w:p>
    <w:p w:rsidR="00932557" w:rsidRPr="00C37F37" w:rsidRDefault="00932557" w:rsidP="00932557">
      <w:pPr>
        <w:pStyle w:val="affff3"/>
      </w:pPr>
      <w:r w:rsidRPr="00C37F37">
        <w:t xml:space="preserve">Поступившее автомобильным транспортом электрооборудование, подлежащее ремонту и испытанию, разгружается мостовым опорным краном и подается на соответствующий участок. На участках осуществляется разборка, </w:t>
      </w:r>
      <w:proofErr w:type="spellStart"/>
      <w:r w:rsidRPr="00C37F37">
        <w:t>дефектовка</w:t>
      </w:r>
      <w:proofErr w:type="spellEnd"/>
      <w:r w:rsidRPr="00C37F37">
        <w:t>, ремонт, сборка и испытание оборудования.</w:t>
      </w:r>
    </w:p>
    <w:p w:rsidR="00CF1204" w:rsidRPr="00C37F37" w:rsidRDefault="00932557" w:rsidP="00CA4B4F">
      <w:pPr>
        <w:spacing w:line="360" w:lineRule="auto"/>
        <w:ind w:firstLine="709"/>
        <w:jc w:val="both"/>
        <w:rPr>
          <w:rFonts w:ascii="Times New Roman" w:eastAsia="Calibri" w:hAnsi="Times New Roman" w:cs="Times New Roman"/>
        </w:rPr>
      </w:pPr>
      <w:r w:rsidRPr="00C37F37">
        <w:rPr>
          <w:caps/>
        </w:rPr>
        <w:br w:type="page"/>
      </w:r>
    </w:p>
    <w:p w:rsidR="00CA4B4F" w:rsidRPr="00C37F37" w:rsidRDefault="00CA4B4F" w:rsidP="00CA4B4F">
      <w:pPr>
        <w:keepNext/>
        <w:keepLines/>
        <w:pageBreakBefore/>
        <w:suppressAutoHyphens/>
        <w:spacing w:before="240" w:after="240" w:line="360" w:lineRule="auto"/>
        <w:ind w:left="851"/>
        <w:jc w:val="left"/>
        <w:outlineLvl w:val="0"/>
        <w:rPr>
          <w:rFonts w:ascii="Times New Roman" w:eastAsia="Calibri" w:hAnsi="Times New Roman" w:cs="Times New Roman"/>
          <w:b/>
          <w:bCs/>
          <w:caps/>
          <w:sz w:val="28"/>
          <w:szCs w:val="28"/>
          <w:lang w:eastAsia="en-US"/>
        </w:rPr>
      </w:pPr>
      <w:bookmarkStart w:id="24" w:name="_Toc363477010"/>
      <w:bookmarkStart w:id="25" w:name="_Toc429583044"/>
      <w:bookmarkStart w:id="26" w:name="_Toc451935778"/>
      <w:bookmarkStart w:id="27" w:name="_Toc484098451"/>
      <w:bookmarkStart w:id="28" w:name="_Toc496101499"/>
      <w:r w:rsidRPr="00C37F37">
        <w:rPr>
          <w:rFonts w:ascii="Times New Roman" w:eastAsia="Calibri" w:hAnsi="Times New Roman" w:cs="Times New Roman"/>
          <w:b/>
          <w:bCs/>
          <w:caps/>
          <w:sz w:val="28"/>
          <w:szCs w:val="28"/>
          <w:lang w:eastAsia="en-US"/>
        </w:rPr>
        <w:lastRenderedPageBreak/>
        <w:t>4  С</w:t>
      </w:r>
      <w:r w:rsidR="00285FC1" w:rsidRPr="00C37F37">
        <w:rPr>
          <w:rFonts w:ascii="Times New Roman" w:eastAsia="Calibri" w:hAnsi="Times New Roman" w:cs="Times New Roman"/>
          <w:b/>
          <w:bCs/>
          <w:sz w:val="28"/>
          <w:szCs w:val="28"/>
          <w:lang w:eastAsia="en-US"/>
        </w:rPr>
        <w:t>ведения о потребности объекта капитального строительства в топливе, газе, воде и электрической энергии</w:t>
      </w:r>
      <w:bookmarkEnd w:id="24"/>
      <w:bookmarkEnd w:id="25"/>
      <w:bookmarkEnd w:id="26"/>
      <w:bookmarkEnd w:id="27"/>
      <w:bookmarkEnd w:id="28"/>
    </w:p>
    <w:p w:rsidR="00CA4B4F" w:rsidRPr="00C37F37" w:rsidRDefault="00CA4B4F" w:rsidP="00CA4B4F">
      <w:pPr>
        <w:spacing w:line="360" w:lineRule="auto"/>
        <w:ind w:firstLine="567"/>
        <w:jc w:val="both"/>
        <w:rPr>
          <w:rFonts w:ascii="Times New Roman" w:eastAsia="Calibri" w:hAnsi="Times New Roman" w:cs="Times New Roman"/>
          <w:lang w:eastAsia="en-US"/>
        </w:rPr>
      </w:pPr>
      <w:r w:rsidRPr="00C37F37">
        <w:rPr>
          <w:rFonts w:ascii="Times New Roman" w:eastAsia="Calibri" w:hAnsi="Times New Roman" w:cs="Times New Roman"/>
          <w:lang w:eastAsia="en-US"/>
        </w:rPr>
        <w:t xml:space="preserve">На проектируемом объекте производится потребление энергетических и материальных ресурсов. </w:t>
      </w:r>
    </w:p>
    <w:p w:rsidR="004E3A5B" w:rsidRPr="00C37F37" w:rsidRDefault="004E3A5B" w:rsidP="004E3A5B">
      <w:pPr>
        <w:widowControl w:val="0"/>
        <w:autoSpaceDE w:val="0"/>
        <w:autoSpaceDN w:val="0"/>
        <w:adjustRightInd w:val="0"/>
        <w:spacing w:line="360" w:lineRule="auto"/>
        <w:ind w:firstLine="709"/>
        <w:jc w:val="both"/>
        <w:rPr>
          <w:rFonts w:ascii="Times New Roman" w:hAnsi="Times New Roman"/>
        </w:rPr>
      </w:pPr>
      <w:r w:rsidRPr="00C37F37">
        <w:rPr>
          <w:rFonts w:ascii="Times New Roman" w:hAnsi="Times New Roman"/>
        </w:rPr>
        <w:t>Проектной документацией предусматривается подвод холодной и горячей воды к сантехническим приборам вновь проектируемых помещений и устройство внутреннего пожаротушения существующего здания с установкой пожарных кранов.</w:t>
      </w:r>
    </w:p>
    <w:p w:rsidR="004E3A5B" w:rsidRPr="00C37F37" w:rsidRDefault="004E3A5B" w:rsidP="004E3A5B">
      <w:pPr>
        <w:spacing w:line="360" w:lineRule="auto"/>
        <w:ind w:firstLine="720"/>
        <w:jc w:val="both"/>
        <w:rPr>
          <w:rFonts w:ascii="Times New Roman" w:hAnsi="Times New Roman"/>
        </w:rPr>
      </w:pPr>
      <w:r w:rsidRPr="00C37F37">
        <w:rPr>
          <w:rFonts w:ascii="Times New Roman" w:hAnsi="Times New Roman"/>
        </w:rPr>
        <w:t xml:space="preserve">Источником </w:t>
      </w:r>
      <w:proofErr w:type="spellStart"/>
      <w:r w:rsidRPr="00C37F37">
        <w:rPr>
          <w:rFonts w:ascii="Times New Roman" w:hAnsi="Times New Roman"/>
        </w:rPr>
        <w:t>хоз</w:t>
      </w:r>
      <w:proofErr w:type="spellEnd"/>
      <w:r w:rsidRPr="00C37F37">
        <w:rPr>
          <w:rFonts w:ascii="Times New Roman" w:hAnsi="Times New Roman"/>
        </w:rPr>
        <w:t xml:space="preserve">-питьевого водоснабжения является существующий на площадке  подземный трубопровод </w:t>
      </w:r>
      <w:proofErr w:type="spellStart"/>
      <w:r w:rsidRPr="00C37F37">
        <w:rPr>
          <w:rFonts w:ascii="Times New Roman" w:hAnsi="Times New Roman"/>
        </w:rPr>
        <w:t>Ду</w:t>
      </w:r>
      <w:proofErr w:type="spellEnd"/>
      <w:r w:rsidRPr="00C37F37">
        <w:rPr>
          <w:rFonts w:ascii="Times New Roman" w:hAnsi="Times New Roman"/>
        </w:rPr>
        <w:t xml:space="preserve"> 50 мм, запитанный от существующих городских сетей.</w:t>
      </w:r>
    </w:p>
    <w:p w:rsidR="004E3A5B" w:rsidRPr="00C37F37" w:rsidRDefault="004E3A5B" w:rsidP="004E3A5B">
      <w:pPr>
        <w:spacing w:line="360" w:lineRule="auto"/>
        <w:ind w:firstLine="720"/>
        <w:jc w:val="both"/>
        <w:rPr>
          <w:rFonts w:ascii="Times New Roman" w:hAnsi="Times New Roman"/>
        </w:rPr>
      </w:pPr>
      <w:r w:rsidRPr="00C37F37">
        <w:rPr>
          <w:rFonts w:ascii="Times New Roman" w:hAnsi="Times New Roman"/>
        </w:rPr>
        <w:t xml:space="preserve">Источником противопожарного водоснабжения являются существующий кольцевой водовод </w:t>
      </w:r>
      <w:proofErr w:type="spellStart"/>
      <w:r w:rsidRPr="00C37F37">
        <w:rPr>
          <w:rFonts w:ascii="Times New Roman" w:hAnsi="Times New Roman"/>
        </w:rPr>
        <w:t>Ду</w:t>
      </w:r>
      <w:proofErr w:type="spellEnd"/>
      <w:r w:rsidRPr="00C37F37">
        <w:rPr>
          <w:rFonts w:ascii="Times New Roman" w:hAnsi="Times New Roman"/>
        </w:rPr>
        <w:t xml:space="preserve"> 200мм подземной прокладки с расположенными на нем пожарными гидрантами в колодцах. </w:t>
      </w:r>
    </w:p>
    <w:p w:rsidR="004E3A5B" w:rsidRPr="00C37F37" w:rsidRDefault="004E3A5B" w:rsidP="004E3A5B">
      <w:pPr>
        <w:tabs>
          <w:tab w:val="left" w:pos="10065"/>
        </w:tabs>
        <w:suppressAutoHyphens/>
        <w:spacing w:line="360" w:lineRule="auto"/>
        <w:ind w:firstLine="567"/>
        <w:jc w:val="both"/>
        <w:rPr>
          <w:rFonts w:ascii="Times New Roman" w:eastAsia="SimSun" w:hAnsi="Times New Roman"/>
        </w:rPr>
      </w:pPr>
      <w:r w:rsidRPr="00C37F37">
        <w:rPr>
          <w:rFonts w:ascii="Times New Roman" w:eastAsia="SimSun" w:hAnsi="Times New Roman"/>
        </w:rPr>
        <w:t xml:space="preserve">Вода, подаваемая в систему хозяйственно-питьевого водоснабжения, соответствует требованиям </w:t>
      </w:r>
      <w:proofErr w:type="spellStart"/>
      <w:r w:rsidRPr="00C37F37">
        <w:rPr>
          <w:rFonts w:ascii="Times New Roman" w:eastAsia="SimSun" w:hAnsi="Times New Roman"/>
        </w:rPr>
        <w:t>СанПин</w:t>
      </w:r>
      <w:proofErr w:type="spellEnd"/>
      <w:r w:rsidRPr="00C37F37">
        <w:rPr>
          <w:rFonts w:ascii="Times New Roman" w:eastAsia="SimSun" w:hAnsi="Times New Roman"/>
        </w:rPr>
        <w:t xml:space="preserve"> 2.1.4.1074-01 «Питьевая вода. Гигиенические требования к качеству воды централизованных систем питьевого водоснабжения». </w:t>
      </w:r>
    </w:p>
    <w:p w:rsidR="004E3A5B" w:rsidRPr="00C37F37" w:rsidRDefault="004E3A5B" w:rsidP="004E3A5B">
      <w:pPr>
        <w:tabs>
          <w:tab w:val="left" w:pos="720"/>
        </w:tabs>
        <w:spacing w:line="360" w:lineRule="auto"/>
        <w:ind w:right="-62" w:firstLine="567"/>
        <w:jc w:val="both"/>
        <w:rPr>
          <w:rFonts w:ascii="Times New Roman" w:eastAsia="Calibri" w:hAnsi="Times New Roman" w:cs="Times New Roman"/>
          <w:lang w:eastAsia="en-US"/>
        </w:rPr>
      </w:pPr>
      <w:r w:rsidRPr="00C37F37">
        <w:rPr>
          <w:rFonts w:ascii="Times New Roman" w:eastAsia="Calibri" w:hAnsi="Times New Roman" w:cs="Times New Roman"/>
          <w:lang w:eastAsia="en-US"/>
        </w:rPr>
        <w:t xml:space="preserve">Источник электроснабжения: </w:t>
      </w:r>
    </w:p>
    <w:p w:rsidR="009C46C9" w:rsidRPr="00C37F37" w:rsidRDefault="009C46C9" w:rsidP="009C46C9">
      <w:pPr>
        <w:tabs>
          <w:tab w:val="left" w:pos="720"/>
        </w:tabs>
        <w:spacing w:line="360" w:lineRule="auto"/>
        <w:ind w:firstLine="567"/>
        <w:jc w:val="both"/>
        <w:rPr>
          <w:rFonts w:ascii="Times New Roman" w:hAnsi="Times New Roman"/>
        </w:rPr>
      </w:pPr>
      <w:r w:rsidRPr="00C37F37">
        <w:rPr>
          <w:rFonts w:ascii="Times New Roman" w:hAnsi="Times New Roman"/>
        </w:rPr>
        <w:t>- Т-1  КТПН-10/0,4кВ 630кВА «№19 КНБ»; С.Ш.-10кВ  Ф-217 ЗРУ-10кВ, ПС 35/10кВ «Новая»;</w:t>
      </w:r>
    </w:p>
    <w:p w:rsidR="009C46C9" w:rsidRPr="00C37F37" w:rsidRDefault="009C46C9" w:rsidP="009C46C9">
      <w:pPr>
        <w:tabs>
          <w:tab w:val="left" w:pos="720"/>
        </w:tabs>
        <w:spacing w:line="360" w:lineRule="auto"/>
        <w:ind w:firstLine="567"/>
        <w:jc w:val="both"/>
        <w:rPr>
          <w:rFonts w:ascii="Times New Roman" w:hAnsi="Times New Roman"/>
        </w:rPr>
      </w:pPr>
      <w:r w:rsidRPr="00C37F37">
        <w:rPr>
          <w:rFonts w:ascii="Times New Roman" w:hAnsi="Times New Roman"/>
        </w:rPr>
        <w:t>- Т-2  КТПН-10/0,4кВ 630кВА «№20 КНБ»; С.Ш.-10кВ  Ф-213 ЗРУ-10кВ, ПС 35/10кВ «Новая»;</w:t>
      </w:r>
    </w:p>
    <w:p w:rsidR="009C46C9" w:rsidRPr="00C37F37" w:rsidRDefault="009C46C9" w:rsidP="009C46C9">
      <w:pPr>
        <w:tabs>
          <w:tab w:val="left" w:pos="720"/>
        </w:tabs>
        <w:spacing w:line="360" w:lineRule="auto"/>
        <w:ind w:firstLine="567"/>
        <w:jc w:val="both"/>
        <w:rPr>
          <w:rFonts w:ascii="Times New Roman" w:hAnsi="Times New Roman"/>
        </w:rPr>
      </w:pPr>
      <w:r w:rsidRPr="00C37F37">
        <w:rPr>
          <w:rFonts w:ascii="Times New Roman" w:hAnsi="Times New Roman"/>
        </w:rPr>
        <w:t>- Т-1  КТПН-10/0,4кВ 1000кВА «№21 КНБ»; С.Ш.-10кВ  Ф-213 ЗРУ-10кВ, ПС 35/10кВ «Новая».</w:t>
      </w:r>
    </w:p>
    <w:p w:rsidR="00CA4B4F" w:rsidRPr="00C37F37" w:rsidRDefault="00CA4B4F" w:rsidP="00CA4B4F">
      <w:pPr>
        <w:tabs>
          <w:tab w:val="left" w:pos="720"/>
        </w:tabs>
        <w:spacing w:line="360" w:lineRule="auto"/>
        <w:ind w:firstLine="567"/>
        <w:jc w:val="both"/>
        <w:rPr>
          <w:rFonts w:ascii="Times New Roman" w:eastAsia="Calibri" w:hAnsi="Times New Roman" w:cs="Times New Roman"/>
          <w:bCs/>
          <w:lang w:eastAsia="en-US"/>
        </w:rPr>
      </w:pPr>
      <w:r w:rsidRPr="00C37F37">
        <w:rPr>
          <w:rFonts w:ascii="Times New Roman" w:eastAsia="Calibri" w:hAnsi="Times New Roman" w:cs="Times New Roman"/>
          <w:bCs/>
          <w:lang w:eastAsia="en-US"/>
        </w:rPr>
        <w:t>Дизтопливо, газ для работы не требуется.</w:t>
      </w:r>
    </w:p>
    <w:p w:rsidR="00CA4B4F" w:rsidRPr="00C37F37" w:rsidRDefault="00CA4B4F" w:rsidP="00CA4B4F">
      <w:pPr>
        <w:tabs>
          <w:tab w:val="left" w:pos="851"/>
          <w:tab w:val="left" w:pos="993"/>
        </w:tabs>
        <w:spacing w:line="360" w:lineRule="auto"/>
        <w:ind w:right="140" w:firstLine="567"/>
        <w:jc w:val="both"/>
        <w:rPr>
          <w:rFonts w:ascii="Times New Roman" w:eastAsia="Calibri" w:hAnsi="Times New Roman" w:cs="Times New Roman"/>
          <w:lang w:eastAsia="en-US"/>
        </w:rPr>
      </w:pPr>
      <w:r w:rsidRPr="00C37F37">
        <w:rPr>
          <w:rFonts w:ascii="Times New Roman" w:eastAsia="Calibri" w:hAnsi="Times New Roman" w:cs="Times New Roman"/>
          <w:lang w:eastAsia="en-US"/>
        </w:rPr>
        <w:t>Потребность строительства в топливе,  воде и электрической энергии приведена в разделе 6 «Проект организации строительства».</w:t>
      </w:r>
    </w:p>
    <w:p w:rsidR="00C719FC" w:rsidRPr="00C37F37" w:rsidRDefault="00C719FC" w:rsidP="00CA4B4F">
      <w:pPr>
        <w:jc w:val="left"/>
        <w:rPr>
          <w:rFonts w:ascii="Times New Roman" w:hAnsi="Times New Roman" w:cs="Times New Roman"/>
        </w:rPr>
      </w:pPr>
    </w:p>
    <w:p w:rsidR="00BF1EED" w:rsidRPr="00C37F37" w:rsidRDefault="00E76688" w:rsidP="00E76688">
      <w:pPr>
        <w:keepNext/>
        <w:keepLines/>
        <w:pageBreakBefore/>
        <w:suppressAutoHyphens/>
        <w:spacing w:before="240" w:after="240" w:line="360" w:lineRule="auto"/>
        <w:ind w:left="851"/>
        <w:jc w:val="left"/>
        <w:outlineLvl w:val="0"/>
        <w:rPr>
          <w:rFonts w:ascii="Times New Roman" w:eastAsia="Calibri" w:hAnsi="Times New Roman" w:cs="Times New Roman"/>
          <w:b/>
          <w:bCs/>
          <w:caps/>
          <w:sz w:val="28"/>
          <w:szCs w:val="28"/>
          <w:lang w:eastAsia="en-US"/>
        </w:rPr>
      </w:pPr>
      <w:bookmarkStart w:id="29" w:name="_Toc451935779"/>
      <w:bookmarkStart w:id="30" w:name="_Toc484098452"/>
      <w:bookmarkStart w:id="31" w:name="_Toc496101500"/>
      <w:r w:rsidRPr="00C37F37">
        <w:rPr>
          <w:rFonts w:ascii="Times New Roman" w:eastAsia="Calibri" w:hAnsi="Times New Roman" w:cs="Times New Roman"/>
          <w:b/>
          <w:bCs/>
          <w:caps/>
          <w:sz w:val="28"/>
          <w:szCs w:val="28"/>
          <w:lang w:eastAsia="en-US"/>
        </w:rPr>
        <w:lastRenderedPageBreak/>
        <w:t>5</w:t>
      </w:r>
      <w:r w:rsidR="0000561B"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BF1EED" w:rsidRPr="00C37F37">
        <w:rPr>
          <w:rFonts w:ascii="Times New Roman" w:eastAsia="Calibri" w:hAnsi="Times New Roman" w:cs="Times New Roman"/>
          <w:b/>
          <w:bCs/>
          <w:caps/>
          <w:sz w:val="28"/>
          <w:szCs w:val="28"/>
          <w:lang w:eastAsia="en-US"/>
        </w:rPr>
        <w:t>Д</w:t>
      </w:r>
      <w:r w:rsidR="00285FC1" w:rsidRPr="00C37F37">
        <w:rPr>
          <w:rFonts w:ascii="Times New Roman" w:eastAsia="Calibri" w:hAnsi="Times New Roman" w:cs="Times New Roman"/>
          <w:b/>
          <w:bCs/>
          <w:sz w:val="28"/>
          <w:szCs w:val="28"/>
          <w:lang w:eastAsia="en-US"/>
        </w:rPr>
        <w:t>анные о проектной мощности объекта капитального строительства</w:t>
      </w:r>
      <w:bookmarkEnd w:id="29"/>
      <w:bookmarkEnd w:id="30"/>
      <w:bookmarkEnd w:id="31"/>
    </w:p>
    <w:p w:rsidR="00CA4B4F" w:rsidRPr="00C37F37" w:rsidRDefault="00CA4B4F" w:rsidP="00CA4B4F">
      <w:pPr>
        <w:spacing w:line="360" w:lineRule="auto"/>
        <w:ind w:firstLine="567"/>
        <w:jc w:val="left"/>
        <w:rPr>
          <w:rFonts w:ascii="Times New Roman" w:hAnsi="Times New Roman"/>
        </w:rPr>
      </w:pPr>
      <w:r w:rsidRPr="00C37F37">
        <w:rPr>
          <w:rFonts w:ascii="Times New Roman" w:hAnsi="Times New Roman"/>
        </w:rPr>
        <w:t xml:space="preserve">Проектная мощность объекта капитального строительства приведена в таблице 1. </w:t>
      </w:r>
    </w:p>
    <w:p w:rsidR="00510C14" w:rsidRPr="00C37F37" w:rsidRDefault="00CA4B4F" w:rsidP="00054CBA">
      <w:pPr>
        <w:spacing w:line="360" w:lineRule="auto"/>
        <w:jc w:val="left"/>
        <w:rPr>
          <w:rFonts w:ascii="Times New Roman" w:hAnsi="Times New Roman"/>
        </w:rPr>
      </w:pPr>
      <w:r w:rsidRPr="00C37F37">
        <w:rPr>
          <w:rFonts w:ascii="Times New Roman" w:hAnsi="Times New Roman"/>
        </w:rPr>
        <w:t>Таблица 1 -  Проектная мощность объ</w:t>
      </w:r>
      <w:r w:rsidR="00054CBA" w:rsidRPr="00C37F37">
        <w:rPr>
          <w:rFonts w:ascii="Times New Roman" w:hAnsi="Times New Roman"/>
        </w:rPr>
        <w:t>екта  капитального строительства</w:t>
      </w:r>
    </w:p>
    <w:tbl>
      <w:tblPr>
        <w:tblW w:w="4889" w:type="pct"/>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979"/>
        <w:gridCol w:w="1756"/>
        <w:gridCol w:w="1486"/>
      </w:tblGrid>
      <w:tr w:rsidR="00C37F37" w:rsidRPr="00C37F37" w:rsidTr="00430C89">
        <w:trPr>
          <w:cantSplit/>
          <w:trHeight w:val="633"/>
          <w:tblHeader/>
        </w:trPr>
        <w:tc>
          <w:tcPr>
            <w:tcW w:w="3242" w:type="pct"/>
            <w:tcBorders>
              <w:top w:val="single" w:sz="4" w:space="0" w:color="auto"/>
              <w:bottom w:val="single" w:sz="4" w:space="0" w:color="auto"/>
            </w:tcBorders>
            <w:vAlign w:val="center"/>
          </w:tcPr>
          <w:p w:rsidR="00CA4B4F" w:rsidRPr="00C37F37" w:rsidRDefault="00CA4B4F" w:rsidP="00D4287F">
            <w:pPr>
              <w:rPr>
                <w:rFonts w:ascii="Times New Roman" w:hAnsi="Times New Roman"/>
              </w:rPr>
            </w:pPr>
            <w:r w:rsidRPr="00C37F37">
              <w:rPr>
                <w:rFonts w:ascii="Times New Roman" w:hAnsi="Times New Roman"/>
              </w:rPr>
              <w:t>Наименование показателя</w:t>
            </w:r>
          </w:p>
        </w:tc>
        <w:tc>
          <w:tcPr>
            <w:tcW w:w="952" w:type="pct"/>
            <w:tcBorders>
              <w:top w:val="single" w:sz="4" w:space="0" w:color="auto"/>
              <w:bottom w:val="single" w:sz="4" w:space="0" w:color="auto"/>
            </w:tcBorders>
            <w:vAlign w:val="center"/>
          </w:tcPr>
          <w:p w:rsidR="00CA4B4F" w:rsidRPr="00C37F37" w:rsidRDefault="00CA4B4F" w:rsidP="00D4287F">
            <w:pPr>
              <w:rPr>
                <w:rFonts w:ascii="Times New Roman" w:hAnsi="Times New Roman"/>
              </w:rPr>
            </w:pPr>
            <w:r w:rsidRPr="00C37F37">
              <w:rPr>
                <w:rFonts w:ascii="Times New Roman" w:hAnsi="Times New Roman"/>
              </w:rPr>
              <w:t>Ед. изм.</w:t>
            </w:r>
          </w:p>
        </w:tc>
        <w:tc>
          <w:tcPr>
            <w:tcW w:w="806" w:type="pct"/>
            <w:tcBorders>
              <w:top w:val="single" w:sz="4" w:space="0" w:color="auto"/>
              <w:right w:val="single" w:sz="4" w:space="0" w:color="auto"/>
            </w:tcBorders>
            <w:vAlign w:val="center"/>
          </w:tcPr>
          <w:p w:rsidR="00CA4B4F" w:rsidRPr="00C37F37" w:rsidRDefault="00CA4B4F" w:rsidP="00D4287F">
            <w:pPr>
              <w:rPr>
                <w:rFonts w:ascii="Times New Roman" w:hAnsi="Times New Roman"/>
              </w:rPr>
            </w:pPr>
            <w:r w:rsidRPr="00C37F37">
              <w:rPr>
                <w:rFonts w:ascii="Times New Roman" w:hAnsi="Times New Roman"/>
              </w:rPr>
              <w:t>Кол-во</w:t>
            </w:r>
          </w:p>
        </w:tc>
      </w:tr>
      <w:tr w:rsidR="00C37F37" w:rsidRPr="00C37F37" w:rsidTr="00430C89">
        <w:trPr>
          <w:cantSplit/>
          <w:trHeight w:val="420"/>
        </w:trPr>
        <w:tc>
          <w:tcPr>
            <w:tcW w:w="3242" w:type="pct"/>
            <w:tcBorders>
              <w:top w:val="single" w:sz="4" w:space="0" w:color="auto"/>
              <w:bottom w:val="single" w:sz="4" w:space="0" w:color="auto"/>
            </w:tcBorders>
            <w:vAlign w:val="center"/>
          </w:tcPr>
          <w:p w:rsidR="00430C89" w:rsidRPr="00C37F37" w:rsidRDefault="00430C89" w:rsidP="003757D5">
            <w:pPr>
              <w:ind w:firstLine="34"/>
              <w:jc w:val="left"/>
              <w:rPr>
                <w:rFonts w:ascii="Times New Roman" w:hAnsi="Times New Roman"/>
              </w:rPr>
            </w:pPr>
            <w:r w:rsidRPr="00C37F37">
              <w:rPr>
                <w:rFonts w:ascii="Times New Roman" w:hAnsi="Times New Roman"/>
              </w:rPr>
              <w:t>1. Ремонт электрооборудования и трансформаторов</w:t>
            </w:r>
          </w:p>
        </w:tc>
        <w:tc>
          <w:tcPr>
            <w:tcW w:w="952" w:type="pct"/>
            <w:tcBorders>
              <w:top w:val="single" w:sz="4" w:space="0" w:color="auto"/>
              <w:bottom w:val="single" w:sz="4" w:space="0" w:color="auto"/>
            </w:tcBorders>
            <w:vAlign w:val="center"/>
          </w:tcPr>
          <w:p w:rsidR="00430C89" w:rsidRPr="00C37F37" w:rsidRDefault="00430C89" w:rsidP="003757D5">
            <w:pPr>
              <w:ind w:right="-84" w:hanging="12"/>
              <w:rPr>
                <w:rFonts w:ascii="Times New Roman" w:hAnsi="Times New Roman"/>
              </w:rPr>
            </w:pPr>
            <w:r w:rsidRPr="00C37F37">
              <w:rPr>
                <w:rFonts w:ascii="Times New Roman" w:hAnsi="Times New Roman"/>
              </w:rPr>
              <w:t>ремонтов/месяц</w:t>
            </w:r>
          </w:p>
        </w:tc>
        <w:tc>
          <w:tcPr>
            <w:tcW w:w="806" w:type="pct"/>
            <w:tcBorders>
              <w:top w:val="single" w:sz="4" w:space="0" w:color="auto"/>
              <w:right w:val="single" w:sz="4" w:space="0" w:color="auto"/>
            </w:tcBorders>
            <w:vAlign w:val="center"/>
          </w:tcPr>
          <w:p w:rsidR="00430C89" w:rsidRPr="00C37F37" w:rsidRDefault="00430C89" w:rsidP="003757D5">
            <w:pPr>
              <w:ind w:right="-84" w:hanging="12"/>
              <w:rPr>
                <w:rFonts w:ascii="Times New Roman" w:hAnsi="Times New Roman"/>
              </w:rPr>
            </w:pPr>
            <w:r w:rsidRPr="00C37F37">
              <w:rPr>
                <w:rFonts w:ascii="Times New Roman" w:hAnsi="Times New Roman"/>
              </w:rPr>
              <w:t>100</w:t>
            </w:r>
          </w:p>
        </w:tc>
      </w:tr>
      <w:tr w:rsidR="00554CC1" w:rsidRPr="00C37F37" w:rsidTr="00430C89">
        <w:trPr>
          <w:cantSplit/>
          <w:trHeight w:val="420"/>
        </w:trPr>
        <w:tc>
          <w:tcPr>
            <w:tcW w:w="3242" w:type="pct"/>
            <w:tcBorders>
              <w:top w:val="single" w:sz="4" w:space="0" w:color="auto"/>
              <w:bottom w:val="single" w:sz="4" w:space="0" w:color="auto"/>
            </w:tcBorders>
            <w:vAlign w:val="center"/>
          </w:tcPr>
          <w:p w:rsidR="00CA4B4F" w:rsidRPr="00C37F37" w:rsidRDefault="00430C89" w:rsidP="00430C89">
            <w:pPr>
              <w:pStyle w:val="affff3"/>
              <w:spacing w:line="240" w:lineRule="auto"/>
              <w:ind w:firstLine="0"/>
            </w:pPr>
            <w:r w:rsidRPr="00C37F37">
              <w:t>2.Установленная мощность технологических электроприемников</w:t>
            </w:r>
          </w:p>
        </w:tc>
        <w:tc>
          <w:tcPr>
            <w:tcW w:w="952" w:type="pct"/>
            <w:tcBorders>
              <w:top w:val="single" w:sz="4" w:space="0" w:color="auto"/>
              <w:bottom w:val="single" w:sz="4" w:space="0" w:color="auto"/>
            </w:tcBorders>
            <w:vAlign w:val="center"/>
          </w:tcPr>
          <w:p w:rsidR="00CA4B4F" w:rsidRPr="00C37F37" w:rsidRDefault="00430C89" w:rsidP="00D4287F">
            <w:pPr>
              <w:rPr>
                <w:rFonts w:ascii="Times New Roman" w:hAnsi="Times New Roman"/>
              </w:rPr>
            </w:pPr>
            <w:r w:rsidRPr="00C37F37">
              <w:rPr>
                <w:rFonts w:ascii="Times New Roman" w:hAnsi="Times New Roman"/>
              </w:rPr>
              <w:t>кВт.</w:t>
            </w:r>
          </w:p>
        </w:tc>
        <w:tc>
          <w:tcPr>
            <w:tcW w:w="806" w:type="pct"/>
            <w:tcBorders>
              <w:top w:val="single" w:sz="4" w:space="0" w:color="auto"/>
              <w:right w:val="single" w:sz="4" w:space="0" w:color="auto"/>
            </w:tcBorders>
            <w:vAlign w:val="center"/>
          </w:tcPr>
          <w:p w:rsidR="00CA4B4F" w:rsidRPr="00C37F37" w:rsidRDefault="009C46C9" w:rsidP="00D4287F">
            <w:pPr>
              <w:rPr>
                <w:rFonts w:ascii="Times New Roman" w:hAnsi="Times New Roman"/>
              </w:rPr>
            </w:pPr>
            <w:r w:rsidRPr="00C37F37">
              <w:rPr>
                <w:rFonts w:ascii="Times New Roman" w:hAnsi="Times New Roman"/>
              </w:rPr>
              <w:t>2884,355</w:t>
            </w:r>
          </w:p>
        </w:tc>
      </w:tr>
    </w:tbl>
    <w:p w:rsidR="00D6453F" w:rsidRPr="00C37F37" w:rsidRDefault="00D6453F">
      <w:pPr>
        <w:jc w:val="left"/>
        <w:rPr>
          <w:rFonts w:ascii="Times New Roman" w:hAnsi="Times New Roman" w:cs="Times New Roman"/>
          <w:b/>
        </w:rPr>
      </w:pPr>
    </w:p>
    <w:p w:rsidR="001174A1" w:rsidRPr="00C37F37" w:rsidRDefault="00E76688" w:rsidP="00E76688">
      <w:pPr>
        <w:keepNext/>
        <w:keepLines/>
        <w:pageBreakBefore/>
        <w:suppressAutoHyphens/>
        <w:spacing w:before="240" w:after="240" w:line="360" w:lineRule="auto"/>
        <w:ind w:left="851"/>
        <w:jc w:val="left"/>
        <w:outlineLvl w:val="0"/>
        <w:rPr>
          <w:rFonts w:ascii="Times New Roman" w:eastAsia="Calibri" w:hAnsi="Times New Roman" w:cs="Times New Roman"/>
          <w:b/>
          <w:bCs/>
          <w:caps/>
          <w:sz w:val="28"/>
          <w:szCs w:val="28"/>
          <w:lang w:eastAsia="en-US"/>
        </w:rPr>
      </w:pPr>
      <w:bookmarkStart w:id="32" w:name="_Toc484098453"/>
      <w:bookmarkStart w:id="33" w:name="_Toc496101501"/>
      <w:r w:rsidRPr="00C37F37">
        <w:rPr>
          <w:rFonts w:ascii="Times New Roman" w:eastAsia="Calibri" w:hAnsi="Times New Roman" w:cs="Times New Roman"/>
          <w:b/>
          <w:bCs/>
          <w:caps/>
          <w:sz w:val="28"/>
          <w:szCs w:val="28"/>
          <w:lang w:eastAsia="en-US"/>
        </w:rPr>
        <w:lastRenderedPageBreak/>
        <w:t>6</w:t>
      </w:r>
      <w:r w:rsidR="0000561B"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285FC1" w:rsidRPr="00C37F37">
        <w:rPr>
          <w:rFonts w:ascii="Times New Roman" w:eastAsia="Calibri" w:hAnsi="Times New Roman" w:cs="Times New Roman"/>
          <w:b/>
          <w:bCs/>
          <w:sz w:val="28"/>
          <w:szCs w:val="28"/>
          <w:lang w:eastAsia="en-US"/>
        </w:rPr>
        <w:t>Сведения о сырьевой  базе, потребности</w:t>
      </w:r>
      <w:r w:rsidR="00C55D7B" w:rsidRPr="00C37F37">
        <w:rPr>
          <w:rFonts w:ascii="Times New Roman" w:eastAsia="Calibri" w:hAnsi="Times New Roman" w:cs="Times New Roman"/>
          <w:b/>
          <w:bCs/>
          <w:caps/>
          <w:sz w:val="28"/>
          <w:szCs w:val="28"/>
          <w:lang w:eastAsia="en-US"/>
        </w:rPr>
        <w:t xml:space="preserve"> </w:t>
      </w:r>
      <w:r w:rsidR="001174A1" w:rsidRPr="00C37F37">
        <w:rPr>
          <w:rFonts w:ascii="Times New Roman" w:eastAsia="Calibri" w:hAnsi="Times New Roman" w:cs="Times New Roman"/>
          <w:b/>
          <w:bCs/>
          <w:caps/>
          <w:sz w:val="28"/>
          <w:szCs w:val="28"/>
          <w:lang w:eastAsia="en-US"/>
        </w:rPr>
        <w:t xml:space="preserve"> </w:t>
      </w:r>
      <w:r w:rsidR="00285FC1" w:rsidRPr="00C37F37">
        <w:rPr>
          <w:rFonts w:ascii="Times New Roman" w:eastAsia="Calibri" w:hAnsi="Times New Roman" w:cs="Times New Roman"/>
          <w:b/>
          <w:bCs/>
          <w:sz w:val="28"/>
          <w:szCs w:val="28"/>
          <w:lang w:eastAsia="en-US"/>
        </w:rPr>
        <w:t>производства в воде, топливно-энергетических ресурсах</w:t>
      </w:r>
      <w:bookmarkEnd w:id="32"/>
      <w:bookmarkEnd w:id="33"/>
    </w:p>
    <w:p w:rsidR="003A1128" w:rsidRPr="00C37F37" w:rsidRDefault="003A1128" w:rsidP="003A1128">
      <w:pPr>
        <w:pStyle w:val="affff3"/>
      </w:pPr>
      <w:r w:rsidRPr="00C37F37">
        <w:t>Для проектируемого здания для обеспечения выполнения ремонтных работ силовых трансформаторов необходимы:</w:t>
      </w:r>
    </w:p>
    <w:p w:rsidR="003A1128" w:rsidRPr="00C37F37" w:rsidRDefault="003A1128" w:rsidP="003A1128">
      <w:pPr>
        <w:pStyle w:val="affff3"/>
      </w:pPr>
      <w:r w:rsidRPr="00C37F37">
        <w:t>- электроэнергия;</w:t>
      </w:r>
    </w:p>
    <w:p w:rsidR="003A1128" w:rsidRPr="00C37F37" w:rsidRDefault="003A1128" w:rsidP="003A1128">
      <w:pPr>
        <w:pStyle w:val="affff3"/>
      </w:pPr>
      <w:r w:rsidRPr="00C37F37">
        <w:t>- вода холодная;</w:t>
      </w:r>
    </w:p>
    <w:p w:rsidR="003A1128" w:rsidRPr="00C37F37" w:rsidRDefault="003A1128" w:rsidP="003A1128">
      <w:pPr>
        <w:pStyle w:val="affff3"/>
      </w:pPr>
      <w:r w:rsidRPr="00C37F37">
        <w:t>- сжатый воздух.</w:t>
      </w:r>
    </w:p>
    <w:p w:rsidR="003A1128" w:rsidRPr="00C37F37" w:rsidRDefault="003A1128" w:rsidP="003A1128">
      <w:pPr>
        <w:pStyle w:val="affff3"/>
      </w:pPr>
      <w:r w:rsidRPr="00C37F37">
        <w:t>В связи с отсутствием  норм технологического проектирования на цех по ремонту высоковольтного оборудования, потребность в ресурсах определена по фактической технологической потребности.</w:t>
      </w:r>
    </w:p>
    <w:p w:rsidR="003A1128" w:rsidRPr="00C37F37" w:rsidRDefault="003A1128" w:rsidP="003A1128">
      <w:pPr>
        <w:pStyle w:val="affff3"/>
      </w:pPr>
      <w:r w:rsidRPr="00C37F37">
        <w:t xml:space="preserve">Установленная мощность технологических электроприемников составляет         </w:t>
      </w:r>
      <w:r w:rsidR="009C46C9" w:rsidRPr="00C37F37">
        <w:t>2884,355</w:t>
      </w:r>
      <w:r w:rsidRPr="00C37F37">
        <w:t xml:space="preserve"> кВт.</w:t>
      </w:r>
    </w:p>
    <w:p w:rsidR="003A1128" w:rsidRPr="00C37F37" w:rsidRDefault="003A1128" w:rsidP="003A1128">
      <w:pPr>
        <w:pStyle w:val="affff3"/>
      </w:pPr>
      <w:r w:rsidRPr="00C37F37">
        <w:t>Потребность воды на технологические нужды составляет 1,5 м</w:t>
      </w:r>
      <w:r w:rsidRPr="00C37F37">
        <w:rPr>
          <w:vertAlign w:val="superscript"/>
        </w:rPr>
        <w:t>3</w:t>
      </w:r>
      <w:r w:rsidRPr="00C37F37">
        <w:t xml:space="preserve">/ </w:t>
      </w:r>
      <w:proofErr w:type="spellStart"/>
      <w:r w:rsidRPr="00C37F37">
        <w:t>сут</w:t>
      </w:r>
      <w:proofErr w:type="spellEnd"/>
      <w:r w:rsidRPr="00C37F37">
        <w:t>.</w:t>
      </w:r>
      <w:r w:rsidR="000F1196" w:rsidRPr="00C37F37">
        <w:rPr>
          <w:bCs w:val="0"/>
        </w:rPr>
        <w:t xml:space="preserve"> Вода на технологические нужды - из артезианской скважины.</w:t>
      </w:r>
    </w:p>
    <w:p w:rsidR="003A1128" w:rsidRPr="00C37F37" w:rsidRDefault="003A1128" w:rsidP="003A1128">
      <w:pPr>
        <w:pStyle w:val="affff3"/>
      </w:pPr>
      <w:r w:rsidRPr="00C37F37">
        <w:t>Средняя потребность в сжатом воздухе- 32 м</w:t>
      </w:r>
      <w:r w:rsidRPr="00C37F37">
        <w:rPr>
          <w:vertAlign w:val="superscript"/>
        </w:rPr>
        <w:t>3</w:t>
      </w:r>
      <w:r w:rsidRPr="00C37F37">
        <w:t>/ч</w:t>
      </w:r>
    </w:p>
    <w:p w:rsidR="00CA4B4F" w:rsidRPr="00C37F37" w:rsidRDefault="000F1196" w:rsidP="000F1196">
      <w:pPr>
        <w:tabs>
          <w:tab w:val="left" w:pos="720"/>
        </w:tabs>
        <w:spacing w:line="360" w:lineRule="auto"/>
        <w:ind w:right="-62" w:firstLine="567"/>
        <w:jc w:val="both"/>
        <w:rPr>
          <w:rFonts w:ascii="Times New Roman" w:eastAsia="Calibri" w:hAnsi="Times New Roman" w:cs="Times New Roman"/>
          <w:lang w:eastAsia="en-US"/>
        </w:rPr>
      </w:pPr>
      <w:r w:rsidRPr="00C37F37">
        <w:rPr>
          <w:rFonts w:ascii="Times New Roman" w:hAnsi="Times New Roman" w:cs="Times New Roman"/>
          <w:bCs/>
          <w:spacing w:val="-1"/>
          <w:szCs w:val="20"/>
        </w:rPr>
        <w:t xml:space="preserve">  </w:t>
      </w:r>
      <w:r w:rsidR="00CA4B4F" w:rsidRPr="00C37F37">
        <w:rPr>
          <w:rFonts w:ascii="Times New Roman" w:eastAsia="Calibri" w:hAnsi="Times New Roman" w:cs="Times New Roman"/>
          <w:lang w:eastAsia="en-US"/>
        </w:rPr>
        <w:t xml:space="preserve">Источник электроснабжения: </w:t>
      </w:r>
    </w:p>
    <w:p w:rsidR="009C46C9" w:rsidRPr="00C37F37" w:rsidRDefault="009C46C9" w:rsidP="009C46C9">
      <w:pPr>
        <w:tabs>
          <w:tab w:val="left" w:pos="720"/>
        </w:tabs>
        <w:spacing w:line="360" w:lineRule="auto"/>
        <w:ind w:firstLine="567"/>
        <w:jc w:val="both"/>
        <w:rPr>
          <w:rFonts w:ascii="Times New Roman" w:hAnsi="Times New Roman"/>
        </w:rPr>
      </w:pPr>
      <w:r w:rsidRPr="00C37F37">
        <w:rPr>
          <w:rFonts w:ascii="Times New Roman" w:hAnsi="Times New Roman"/>
        </w:rPr>
        <w:t>- Т-1  КТПН-10/0,4кВ 630кВА «№19 КНБ»; С.Ш.-10кВ  Ф-217 ЗРУ-10кВ, ПС 35/10кВ «Новая»;</w:t>
      </w:r>
    </w:p>
    <w:p w:rsidR="009C46C9" w:rsidRPr="00C37F37" w:rsidRDefault="009C46C9" w:rsidP="009C46C9">
      <w:pPr>
        <w:tabs>
          <w:tab w:val="left" w:pos="720"/>
        </w:tabs>
        <w:spacing w:line="360" w:lineRule="auto"/>
        <w:ind w:firstLine="567"/>
        <w:jc w:val="both"/>
        <w:rPr>
          <w:rFonts w:ascii="Times New Roman" w:hAnsi="Times New Roman"/>
        </w:rPr>
      </w:pPr>
      <w:r w:rsidRPr="00C37F37">
        <w:rPr>
          <w:rFonts w:ascii="Times New Roman" w:hAnsi="Times New Roman"/>
        </w:rPr>
        <w:t>- Т-2  КТПН-10/0,4кВ 630кВА «№20 КНБ»; С.Ш.-10кВ  Ф-213 ЗРУ-10кВ, ПС 35/10кВ «Новая»;</w:t>
      </w:r>
    </w:p>
    <w:p w:rsidR="009C46C9" w:rsidRPr="00C37F37" w:rsidRDefault="009C46C9" w:rsidP="009C46C9">
      <w:pPr>
        <w:tabs>
          <w:tab w:val="left" w:pos="720"/>
        </w:tabs>
        <w:spacing w:line="360" w:lineRule="auto"/>
        <w:ind w:firstLine="567"/>
        <w:jc w:val="both"/>
        <w:rPr>
          <w:rFonts w:ascii="Times New Roman" w:hAnsi="Times New Roman"/>
        </w:rPr>
      </w:pPr>
      <w:r w:rsidRPr="00C37F37">
        <w:rPr>
          <w:rFonts w:ascii="Times New Roman" w:hAnsi="Times New Roman"/>
        </w:rPr>
        <w:t>- Т-1  КТПН-10/0,4кВ 1000кВА «№21 КНБ»; С.Ш.-10кВ  Ф-213 ЗРУ-10кВ, ПС 35/10кВ «Новая».</w:t>
      </w:r>
    </w:p>
    <w:p w:rsidR="00882BF3" w:rsidRPr="00C37F37" w:rsidRDefault="00DF290A" w:rsidP="00882BF3">
      <w:pPr>
        <w:tabs>
          <w:tab w:val="left" w:pos="720"/>
        </w:tabs>
        <w:spacing w:line="360" w:lineRule="auto"/>
        <w:ind w:right="-62" w:firstLine="567"/>
        <w:jc w:val="both"/>
        <w:rPr>
          <w:rFonts w:ascii="Times New Roman" w:eastAsia="Calibri" w:hAnsi="Times New Roman" w:cs="Times New Roman"/>
          <w:lang w:eastAsia="en-US"/>
        </w:rPr>
      </w:pPr>
      <w:r w:rsidRPr="00C37F37">
        <w:rPr>
          <w:rFonts w:ascii="Times New Roman" w:eastAsia="Calibri" w:hAnsi="Times New Roman" w:cs="Times New Roman"/>
          <w:bCs/>
          <w:lang w:eastAsia="en-US"/>
        </w:rPr>
        <w:t xml:space="preserve"> </w:t>
      </w:r>
      <w:r w:rsidR="00882BF3" w:rsidRPr="00C37F37">
        <w:rPr>
          <w:rFonts w:ascii="Times New Roman" w:eastAsia="Calibri" w:hAnsi="Times New Roman" w:cs="Times New Roman"/>
          <w:lang w:eastAsia="en-US"/>
        </w:rPr>
        <w:t xml:space="preserve">Для очистки площадки ремонта от проливов, применяется </w:t>
      </w:r>
      <w:proofErr w:type="spellStart"/>
      <w:r w:rsidR="00882BF3" w:rsidRPr="00C37F37">
        <w:rPr>
          <w:rFonts w:ascii="Times New Roman" w:eastAsia="Calibri" w:hAnsi="Times New Roman" w:cs="Times New Roman"/>
          <w:lang w:eastAsia="en-US"/>
        </w:rPr>
        <w:t>паропередвижная</w:t>
      </w:r>
      <w:proofErr w:type="spellEnd"/>
      <w:r w:rsidR="00882BF3" w:rsidRPr="00C37F37">
        <w:rPr>
          <w:rFonts w:ascii="Times New Roman" w:eastAsia="Calibri" w:hAnsi="Times New Roman" w:cs="Times New Roman"/>
          <w:lang w:eastAsia="en-US"/>
        </w:rPr>
        <w:t xml:space="preserve"> установка типа ППУ.</w:t>
      </w:r>
    </w:p>
    <w:p w:rsidR="00CA4B4F" w:rsidRPr="00C37F37" w:rsidRDefault="00CA4B4F" w:rsidP="00CA4B4F">
      <w:pPr>
        <w:tabs>
          <w:tab w:val="left" w:pos="720"/>
        </w:tabs>
        <w:spacing w:line="360" w:lineRule="auto"/>
        <w:ind w:firstLine="567"/>
        <w:jc w:val="both"/>
        <w:rPr>
          <w:rFonts w:ascii="Times New Roman" w:eastAsia="Calibri" w:hAnsi="Times New Roman" w:cs="Times New Roman"/>
          <w:bCs/>
          <w:lang w:eastAsia="en-US"/>
        </w:rPr>
      </w:pPr>
      <w:r w:rsidRPr="00C37F37">
        <w:rPr>
          <w:rFonts w:ascii="Times New Roman" w:eastAsia="Calibri" w:hAnsi="Times New Roman" w:cs="Times New Roman"/>
          <w:bCs/>
          <w:lang w:eastAsia="en-US"/>
        </w:rPr>
        <w:t>Дизтопливо, газ для работы не требуется.</w:t>
      </w:r>
    </w:p>
    <w:p w:rsidR="001174A1" w:rsidRPr="00C37F37" w:rsidRDefault="001174A1" w:rsidP="001174A1">
      <w:pPr>
        <w:tabs>
          <w:tab w:val="left" w:pos="720"/>
        </w:tabs>
        <w:spacing w:line="360" w:lineRule="auto"/>
        <w:ind w:firstLine="567"/>
        <w:jc w:val="both"/>
        <w:rPr>
          <w:rFonts w:ascii="Times New Roman" w:eastAsia="Calibri" w:hAnsi="Times New Roman" w:cs="Times New Roman"/>
          <w:bCs/>
          <w:lang w:eastAsia="en-US"/>
        </w:rPr>
      </w:pPr>
    </w:p>
    <w:p w:rsidR="001174A1" w:rsidRPr="00C37F37" w:rsidRDefault="00E76688" w:rsidP="00E76688">
      <w:pPr>
        <w:keepNext/>
        <w:keepLines/>
        <w:pageBreakBefore/>
        <w:suppressAutoHyphens/>
        <w:spacing w:before="240" w:after="240" w:line="360" w:lineRule="auto"/>
        <w:ind w:left="710"/>
        <w:jc w:val="left"/>
        <w:outlineLvl w:val="0"/>
        <w:rPr>
          <w:rFonts w:ascii="Times New Roman" w:eastAsia="Calibri" w:hAnsi="Times New Roman" w:cs="Times New Roman"/>
          <w:b/>
          <w:bCs/>
          <w:caps/>
          <w:sz w:val="28"/>
          <w:szCs w:val="28"/>
          <w:lang w:eastAsia="en-US"/>
        </w:rPr>
      </w:pPr>
      <w:bookmarkStart w:id="34" w:name="_Toc484098454"/>
      <w:bookmarkStart w:id="35" w:name="_Toc496101502"/>
      <w:r w:rsidRPr="00C37F37">
        <w:rPr>
          <w:rFonts w:ascii="Times New Roman" w:eastAsia="Calibri" w:hAnsi="Times New Roman" w:cs="Times New Roman"/>
          <w:b/>
          <w:bCs/>
          <w:caps/>
          <w:sz w:val="28"/>
          <w:szCs w:val="28"/>
          <w:lang w:eastAsia="en-US"/>
        </w:rPr>
        <w:lastRenderedPageBreak/>
        <w:t>7</w:t>
      </w:r>
      <w:r w:rsidR="0000561B"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1174A1" w:rsidRPr="00C37F37">
        <w:rPr>
          <w:rFonts w:ascii="Times New Roman" w:eastAsia="Calibri" w:hAnsi="Times New Roman" w:cs="Times New Roman"/>
          <w:b/>
          <w:bCs/>
          <w:caps/>
          <w:sz w:val="28"/>
          <w:szCs w:val="28"/>
          <w:lang w:eastAsia="en-US"/>
        </w:rPr>
        <w:t>С</w:t>
      </w:r>
      <w:r w:rsidR="00285FC1" w:rsidRPr="00C37F37">
        <w:rPr>
          <w:rFonts w:ascii="Times New Roman" w:eastAsia="Calibri" w:hAnsi="Times New Roman" w:cs="Times New Roman"/>
          <w:b/>
          <w:bCs/>
          <w:sz w:val="28"/>
          <w:szCs w:val="28"/>
          <w:lang w:eastAsia="en-US"/>
        </w:rPr>
        <w:t>ведения о комплексном использовании сырья, вторичных энергоресурсов, отходов производства</w:t>
      </w:r>
      <w:bookmarkEnd w:id="34"/>
      <w:bookmarkEnd w:id="35"/>
    </w:p>
    <w:p w:rsidR="001174A1" w:rsidRPr="00C37F37" w:rsidRDefault="00C55D7B" w:rsidP="001174A1">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Проектной документацией </w:t>
      </w:r>
      <w:r w:rsidR="001174A1" w:rsidRPr="00C37F37">
        <w:rPr>
          <w:rFonts w:ascii="Times New Roman" w:eastAsia="Calibri" w:hAnsi="Times New Roman" w:cs="Times New Roman"/>
        </w:rPr>
        <w:t>комплексное использование сырья, вторичных энергоресурсов, отходов производства не предусмотрено.</w:t>
      </w:r>
      <w:r w:rsidRPr="00C37F37">
        <w:rPr>
          <w:rFonts w:ascii="Times New Roman" w:eastAsia="Calibri" w:hAnsi="Times New Roman" w:cs="Times New Roman"/>
        </w:rPr>
        <w:t xml:space="preserve">       </w:t>
      </w:r>
    </w:p>
    <w:p w:rsidR="001174A1" w:rsidRPr="00C37F37" w:rsidRDefault="00E76688" w:rsidP="00E76688">
      <w:pPr>
        <w:keepNext/>
        <w:keepLines/>
        <w:pageBreakBefore/>
        <w:suppressAutoHyphens/>
        <w:spacing w:before="240" w:after="240" w:line="360" w:lineRule="auto"/>
        <w:ind w:left="710"/>
        <w:jc w:val="left"/>
        <w:outlineLvl w:val="0"/>
        <w:rPr>
          <w:rFonts w:ascii="Times New Roman" w:eastAsia="Calibri" w:hAnsi="Times New Roman" w:cs="Times New Roman"/>
          <w:b/>
          <w:bCs/>
          <w:caps/>
          <w:sz w:val="28"/>
          <w:szCs w:val="28"/>
          <w:lang w:eastAsia="en-US"/>
        </w:rPr>
      </w:pPr>
      <w:bookmarkStart w:id="36" w:name="_Toc484098455"/>
      <w:bookmarkStart w:id="37" w:name="_Toc496101503"/>
      <w:r w:rsidRPr="00C37F37">
        <w:rPr>
          <w:rFonts w:ascii="Times New Roman" w:eastAsia="Calibri" w:hAnsi="Times New Roman" w:cs="Times New Roman"/>
          <w:b/>
          <w:bCs/>
          <w:caps/>
          <w:sz w:val="28"/>
          <w:szCs w:val="28"/>
          <w:lang w:eastAsia="en-US"/>
        </w:rPr>
        <w:lastRenderedPageBreak/>
        <w:t>8</w:t>
      </w:r>
      <w:r w:rsidR="0000561B"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1174A1" w:rsidRPr="00C37F37">
        <w:rPr>
          <w:rFonts w:ascii="Times New Roman" w:eastAsia="Calibri" w:hAnsi="Times New Roman" w:cs="Times New Roman"/>
          <w:b/>
          <w:bCs/>
          <w:caps/>
          <w:sz w:val="28"/>
          <w:szCs w:val="28"/>
          <w:lang w:eastAsia="en-US"/>
        </w:rPr>
        <w:t>С</w:t>
      </w:r>
      <w:r w:rsidR="00285FC1" w:rsidRPr="00C37F37">
        <w:rPr>
          <w:rFonts w:ascii="Times New Roman" w:eastAsia="Calibri" w:hAnsi="Times New Roman" w:cs="Times New Roman"/>
          <w:b/>
          <w:bCs/>
          <w:sz w:val="28"/>
          <w:szCs w:val="28"/>
          <w:lang w:eastAsia="en-US"/>
        </w:rPr>
        <w:t>ведения о земельных участках, изымаемых во временное (на период строительства) и (или) постоянное пользование, обоснование размеров изымаемого земельного участка</w:t>
      </w:r>
      <w:bookmarkEnd w:id="36"/>
      <w:bookmarkEnd w:id="37"/>
    </w:p>
    <w:p w:rsidR="00CA4B4F" w:rsidRPr="00C37F37" w:rsidRDefault="00CA4B4F" w:rsidP="001E0A13">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Проектируемый объект «</w:t>
      </w:r>
      <w:r w:rsidR="00C55D7B" w:rsidRPr="00C37F37">
        <w:rPr>
          <w:rFonts w:ascii="Times New Roman" w:eastAsia="Calibri" w:hAnsi="Times New Roman" w:cs="Times New Roman"/>
        </w:rPr>
        <w:t>Реконструкция зданий и сооружений базы службы механизации и транспорта НВЭС</w:t>
      </w:r>
      <w:r w:rsidRPr="00C37F37">
        <w:rPr>
          <w:rFonts w:ascii="Times New Roman" w:eastAsia="Calibri" w:hAnsi="Times New Roman" w:cs="Times New Roman"/>
        </w:rPr>
        <w:t xml:space="preserve">» располагается на действующей площадке </w:t>
      </w:r>
      <w:proofErr w:type="spellStart"/>
      <w:r w:rsidR="001E0A13" w:rsidRPr="00C37F37">
        <w:rPr>
          <w:rFonts w:ascii="Times New Roman" w:eastAsia="Calibri" w:hAnsi="Times New Roman" w:cs="Times New Roman"/>
        </w:rPr>
        <w:t>комплектовочно</w:t>
      </w:r>
      <w:proofErr w:type="spellEnd"/>
      <w:r w:rsidR="004D3842" w:rsidRPr="00C37F37">
        <w:rPr>
          <w:rFonts w:ascii="Times New Roman" w:eastAsia="Calibri" w:hAnsi="Times New Roman" w:cs="Times New Roman"/>
        </w:rPr>
        <w:t xml:space="preserve"> </w:t>
      </w:r>
      <w:r w:rsidR="000C5423" w:rsidRPr="00C37F37">
        <w:rPr>
          <w:rFonts w:ascii="Times New Roman" w:eastAsia="Calibri" w:hAnsi="Times New Roman" w:cs="Times New Roman"/>
        </w:rPr>
        <w:t>-</w:t>
      </w:r>
      <w:r w:rsidR="004D3842" w:rsidRPr="00C37F37">
        <w:rPr>
          <w:rFonts w:ascii="Times New Roman" w:eastAsia="Calibri" w:hAnsi="Times New Roman" w:cs="Times New Roman"/>
        </w:rPr>
        <w:t xml:space="preserve"> </w:t>
      </w:r>
      <w:r w:rsidR="000C5423" w:rsidRPr="00C37F37">
        <w:rPr>
          <w:rFonts w:ascii="Times New Roman" w:eastAsia="Calibri" w:hAnsi="Times New Roman" w:cs="Times New Roman"/>
        </w:rPr>
        <w:t>накопительной базы, Северный промышленный узел, г. Нижневартовск</w:t>
      </w:r>
      <w:r w:rsidRPr="00C37F37">
        <w:rPr>
          <w:rFonts w:ascii="Times New Roman" w:eastAsia="Calibri" w:hAnsi="Times New Roman" w:cs="Times New Roman"/>
        </w:rPr>
        <w:t>, на ранее отведенной территории. Дополнительного отвода не требуется.</w:t>
      </w:r>
    </w:p>
    <w:p w:rsidR="00CA4B4F" w:rsidRPr="00C37F37" w:rsidRDefault="00CA4B4F" w:rsidP="001E0A13">
      <w:pPr>
        <w:widowControl w:val="0"/>
        <w:suppressAutoHyphens/>
        <w:spacing w:line="360" w:lineRule="auto"/>
        <w:ind w:firstLine="567"/>
        <w:jc w:val="left"/>
        <w:rPr>
          <w:rFonts w:ascii="Times New Roman" w:eastAsia="Calibri" w:hAnsi="Times New Roman" w:cs="Times New Roman"/>
        </w:rPr>
      </w:pPr>
      <w:r w:rsidRPr="00C37F37">
        <w:rPr>
          <w:rFonts w:ascii="Times New Roman" w:eastAsia="Calibri" w:hAnsi="Times New Roman" w:cs="Times New Roman"/>
        </w:rPr>
        <w:t>Территория отведена, с</w:t>
      </w:r>
      <w:r w:rsidR="001E0A13" w:rsidRPr="00C37F37">
        <w:rPr>
          <w:rFonts w:ascii="Times New Roman" w:eastAsia="Calibri" w:hAnsi="Times New Roman" w:cs="Times New Roman"/>
        </w:rPr>
        <w:t>огласно договора аренды земельного</w:t>
      </w:r>
      <w:r w:rsidRPr="00C37F37">
        <w:rPr>
          <w:rFonts w:ascii="Times New Roman" w:eastAsia="Calibri" w:hAnsi="Times New Roman" w:cs="Times New Roman"/>
        </w:rPr>
        <w:t xml:space="preserve"> участк</w:t>
      </w:r>
      <w:r w:rsidR="001E0A13" w:rsidRPr="00C37F37">
        <w:rPr>
          <w:rFonts w:ascii="Times New Roman" w:eastAsia="Calibri" w:hAnsi="Times New Roman" w:cs="Times New Roman"/>
        </w:rPr>
        <w:t>а</w:t>
      </w:r>
      <w:r w:rsidRPr="00C37F37">
        <w:rPr>
          <w:rFonts w:ascii="Times New Roman" w:eastAsia="Calibri" w:hAnsi="Times New Roman" w:cs="Times New Roman"/>
        </w:rPr>
        <w:t xml:space="preserve"> </w:t>
      </w:r>
      <w:r w:rsidR="001E0A13" w:rsidRPr="00C37F37">
        <w:rPr>
          <w:rFonts w:ascii="Times New Roman" w:eastAsia="Calibri" w:hAnsi="Times New Roman" w:cs="Times New Roman"/>
        </w:rPr>
        <w:t xml:space="preserve"> </w:t>
      </w:r>
      <w:proofErr w:type="gramStart"/>
      <w:r w:rsidRPr="00C37F37">
        <w:rPr>
          <w:rFonts w:ascii="Times New Roman" w:eastAsia="Calibri" w:hAnsi="Times New Roman" w:cs="Times New Roman"/>
        </w:rPr>
        <w:t>от</w:t>
      </w:r>
      <w:proofErr w:type="gramEnd"/>
      <w:r w:rsidRPr="00C37F37">
        <w:rPr>
          <w:rFonts w:ascii="Times New Roman" w:eastAsia="Calibri" w:hAnsi="Times New Roman" w:cs="Times New Roman"/>
        </w:rPr>
        <w:t xml:space="preserve">  </w:t>
      </w:r>
    </w:p>
    <w:p w:rsidR="001E0A13" w:rsidRPr="00C37F37" w:rsidRDefault="001E0A13" w:rsidP="001E0A13">
      <w:pPr>
        <w:widowControl w:val="0"/>
        <w:suppressAutoHyphens/>
        <w:spacing w:line="360" w:lineRule="auto"/>
        <w:jc w:val="both"/>
        <w:rPr>
          <w:rFonts w:ascii="Times New Roman" w:eastAsia="Calibri" w:hAnsi="Times New Roman" w:cs="Times New Roman"/>
        </w:rPr>
      </w:pPr>
      <w:r w:rsidRPr="00C37F37">
        <w:rPr>
          <w:rFonts w:ascii="Times New Roman" w:eastAsia="Calibri" w:hAnsi="Times New Roman" w:cs="Times New Roman"/>
        </w:rPr>
        <w:t>15</w:t>
      </w:r>
      <w:r w:rsidR="00CA4B4F" w:rsidRPr="00C37F37">
        <w:rPr>
          <w:rFonts w:ascii="Times New Roman" w:eastAsia="Calibri" w:hAnsi="Times New Roman" w:cs="Times New Roman"/>
        </w:rPr>
        <w:t>.07.201</w:t>
      </w:r>
      <w:r w:rsidRPr="00C37F37">
        <w:rPr>
          <w:rFonts w:ascii="Times New Roman" w:eastAsia="Calibri" w:hAnsi="Times New Roman" w:cs="Times New Roman"/>
        </w:rPr>
        <w:t>1</w:t>
      </w:r>
      <w:r w:rsidR="00CA4B4F" w:rsidRPr="00C37F37">
        <w:rPr>
          <w:rFonts w:ascii="Times New Roman" w:eastAsia="Calibri" w:hAnsi="Times New Roman" w:cs="Times New Roman"/>
        </w:rPr>
        <w:t xml:space="preserve"> №</w:t>
      </w:r>
      <w:r w:rsidRPr="00C37F37">
        <w:rPr>
          <w:rFonts w:ascii="Times New Roman" w:eastAsia="Calibri" w:hAnsi="Times New Roman" w:cs="Times New Roman"/>
        </w:rPr>
        <w:t>2</w:t>
      </w:r>
      <w:r w:rsidR="00CA4B4F" w:rsidRPr="00C37F37">
        <w:rPr>
          <w:rFonts w:ascii="Times New Roman" w:eastAsia="Calibri" w:hAnsi="Times New Roman" w:cs="Times New Roman"/>
        </w:rPr>
        <w:t>46</w:t>
      </w:r>
      <w:r w:rsidRPr="00C37F37">
        <w:rPr>
          <w:rFonts w:ascii="Times New Roman" w:eastAsia="Calibri" w:hAnsi="Times New Roman" w:cs="Times New Roman"/>
        </w:rPr>
        <w:t>-АЗ/07-627/11</w:t>
      </w:r>
      <w:r w:rsidR="00CA4B4F" w:rsidRPr="00C37F37">
        <w:rPr>
          <w:rFonts w:ascii="Times New Roman" w:eastAsia="Calibri" w:hAnsi="Times New Roman" w:cs="Times New Roman"/>
        </w:rPr>
        <w:t xml:space="preserve">,  на основании  </w:t>
      </w:r>
      <w:r w:rsidR="00C81E00" w:rsidRPr="00C37F37">
        <w:rPr>
          <w:rFonts w:ascii="Times New Roman" w:eastAsia="Calibri" w:hAnsi="Times New Roman" w:cs="Times New Roman"/>
        </w:rPr>
        <w:t xml:space="preserve">приказа департамента муниципальной собственности и земельных ресурсов </w:t>
      </w:r>
      <w:r w:rsidR="00CA4B4F" w:rsidRPr="00C37F37">
        <w:rPr>
          <w:rFonts w:ascii="Times New Roman" w:eastAsia="Calibri" w:hAnsi="Times New Roman" w:cs="Times New Roman"/>
        </w:rPr>
        <w:t xml:space="preserve">администрации </w:t>
      </w:r>
      <w:r w:rsidR="00C81E00" w:rsidRPr="00C37F37">
        <w:rPr>
          <w:rFonts w:ascii="Times New Roman" w:eastAsia="Calibri" w:hAnsi="Times New Roman" w:cs="Times New Roman"/>
        </w:rPr>
        <w:t>города</w:t>
      </w:r>
      <w:r w:rsidR="00CA4B4F" w:rsidRPr="00C37F37">
        <w:rPr>
          <w:rFonts w:ascii="Times New Roman" w:eastAsia="Calibri" w:hAnsi="Times New Roman" w:cs="Times New Roman"/>
        </w:rPr>
        <w:t xml:space="preserve"> от 1</w:t>
      </w:r>
      <w:r w:rsidR="00C81E00" w:rsidRPr="00C37F37">
        <w:rPr>
          <w:rFonts w:ascii="Times New Roman" w:eastAsia="Calibri" w:hAnsi="Times New Roman" w:cs="Times New Roman"/>
        </w:rPr>
        <w:t>5</w:t>
      </w:r>
      <w:r w:rsidR="00CA4B4F" w:rsidRPr="00C37F37">
        <w:rPr>
          <w:rFonts w:ascii="Times New Roman" w:eastAsia="Calibri" w:hAnsi="Times New Roman" w:cs="Times New Roman"/>
        </w:rPr>
        <w:t>.07.201</w:t>
      </w:r>
      <w:r w:rsidR="00C81E00" w:rsidRPr="00C37F37">
        <w:rPr>
          <w:rFonts w:ascii="Times New Roman" w:eastAsia="Calibri" w:hAnsi="Times New Roman" w:cs="Times New Roman"/>
        </w:rPr>
        <w:t>1</w:t>
      </w:r>
      <w:r w:rsidR="00CA4B4F" w:rsidRPr="00C37F37">
        <w:rPr>
          <w:rFonts w:ascii="Times New Roman" w:eastAsia="Calibri" w:hAnsi="Times New Roman" w:cs="Times New Roman"/>
        </w:rPr>
        <w:t xml:space="preserve">  № </w:t>
      </w:r>
      <w:r w:rsidR="00C81E00" w:rsidRPr="00C37F37">
        <w:rPr>
          <w:rFonts w:ascii="Times New Roman" w:eastAsia="Calibri" w:hAnsi="Times New Roman" w:cs="Times New Roman"/>
        </w:rPr>
        <w:t>987/36-П</w:t>
      </w:r>
      <w:r w:rsidR="00CA4B4F" w:rsidRPr="00C37F37">
        <w:rPr>
          <w:rFonts w:ascii="Times New Roman" w:eastAsia="Calibri" w:hAnsi="Times New Roman" w:cs="Times New Roman"/>
        </w:rPr>
        <w:t xml:space="preserve">.  Согласно  договору аренды, отведена территория общей площадью </w:t>
      </w:r>
      <w:r w:rsidR="00C81E00" w:rsidRPr="00C37F37">
        <w:rPr>
          <w:rFonts w:ascii="Times New Roman" w:eastAsia="Calibri" w:hAnsi="Times New Roman" w:cs="Times New Roman"/>
        </w:rPr>
        <w:t>0,</w:t>
      </w:r>
      <w:r w:rsidRPr="00C37F37">
        <w:rPr>
          <w:rFonts w:ascii="Times New Roman" w:eastAsia="Calibri" w:hAnsi="Times New Roman" w:cs="Times New Roman"/>
        </w:rPr>
        <w:t>7204</w:t>
      </w:r>
      <w:r w:rsidR="00CA4B4F" w:rsidRPr="00C37F37">
        <w:rPr>
          <w:rFonts w:ascii="Times New Roman" w:eastAsia="Calibri" w:hAnsi="Times New Roman" w:cs="Times New Roman"/>
        </w:rPr>
        <w:t xml:space="preserve"> га, в том числе под рассматриваемую территорию.</w:t>
      </w:r>
      <w:r w:rsidRPr="00C37F37">
        <w:rPr>
          <w:rFonts w:ascii="Times New Roman" w:eastAsia="Calibri" w:hAnsi="Times New Roman" w:cs="Times New Roman"/>
        </w:rPr>
        <w:t xml:space="preserve"> </w:t>
      </w:r>
    </w:p>
    <w:p w:rsidR="001E0A13" w:rsidRPr="00C37F37" w:rsidRDefault="001E0A13" w:rsidP="001E0A13">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 xml:space="preserve">Кадастровый  номер земельного участка  86:11:0402001:890. </w:t>
      </w:r>
    </w:p>
    <w:p w:rsidR="001331BC" w:rsidRPr="00C37F37" w:rsidRDefault="001331BC" w:rsidP="001E0A13">
      <w:pPr>
        <w:suppressAutoHyphens/>
        <w:spacing w:before="240"/>
        <w:ind w:firstLine="567"/>
        <w:contextualSpacing/>
        <w:rPr>
          <w:rFonts w:ascii="Times New Roman" w:hAnsi="Times New Roman"/>
        </w:rPr>
      </w:pPr>
    </w:p>
    <w:p w:rsidR="001174A1" w:rsidRPr="00C37F37" w:rsidRDefault="0000561B" w:rsidP="00E76688">
      <w:pPr>
        <w:keepNext/>
        <w:keepLines/>
        <w:pageBreakBefore/>
        <w:suppressAutoHyphens/>
        <w:spacing w:before="240" w:after="240" w:line="360" w:lineRule="auto"/>
        <w:ind w:left="710"/>
        <w:jc w:val="left"/>
        <w:outlineLvl w:val="0"/>
        <w:rPr>
          <w:rFonts w:ascii="Times New Roman" w:eastAsia="Calibri" w:hAnsi="Times New Roman" w:cs="Times New Roman"/>
          <w:b/>
          <w:bCs/>
          <w:caps/>
          <w:sz w:val="28"/>
          <w:szCs w:val="28"/>
          <w:lang w:eastAsia="en-US"/>
        </w:rPr>
      </w:pPr>
      <w:bookmarkStart w:id="38" w:name="_Toc484098456"/>
      <w:bookmarkStart w:id="39" w:name="_Toc496101504"/>
      <w:r w:rsidRPr="00C37F37">
        <w:rPr>
          <w:rFonts w:ascii="Times New Roman" w:eastAsia="Calibri" w:hAnsi="Times New Roman" w:cs="Times New Roman"/>
          <w:b/>
          <w:bCs/>
          <w:caps/>
          <w:sz w:val="28"/>
          <w:szCs w:val="28"/>
          <w:lang w:eastAsia="en-US"/>
        </w:rPr>
        <w:lastRenderedPageBreak/>
        <w:t xml:space="preserve">9 </w:t>
      </w:r>
      <w:r w:rsidR="00E76688" w:rsidRPr="00C37F37">
        <w:rPr>
          <w:rFonts w:ascii="Times New Roman" w:eastAsia="Calibri" w:hAnsi="Times New Roman" w:cs="Times New Roman"/>
          <w:b/>
          <w:bCs/>
          <w:caps/>
          <w:sz w:val="28"/>
          <w:szCs w:val="28"/>
          <w:lang w:eastAsia="en-US"/>
        </w:rPr>
        <w:t xml:space="preserve"> </w:t>
      </w:r>
      <w:r w:rsidR="001174A1" w:rsidRPr="00C37F37">
        <w:rPr>
          <w:rFonts w:ascii="Times New Roman" w:eastAsia="Calibri" w:hAnsi="Times New Roman" w:cs="Times New Roman"/>
          <w:b/>
          <w:bCs/>
          <w:caps/>
          <w:sz w:val="28"/>
          <w:szCs w:val="28"/>
          <w:lang w:eastAsia="en-US"/>
        </w:rPr>
        <w:t>С</w:t>
      </w:r>
      <w:r w:rsidR="00285FC1" w:rsidRPr="00C37F37">
        <w:rPr>
          <w:rFonts w:ascii="Times New Roman" w:eastAsia="Calibri" w:hAnsi="Times New Roman" w:cs="Times New Roman"/>
          <w:b/>
          <w:bCs/>
          <w:sz w:val="28"/>
          <w:szCs w:val="28"/>
          <w:lang w:eastAsia="en-US"/>
        </w:rPr>
        <w:t>ведения о категории земель, на которых располагается (будет располагаться) объект капитального строительства</w:t>
      </w:r>
      <w:bookmarkEnd w:id="38"/>
      <w:bookmarkEnd w:id="39"/>
    </w:p>
    <w:p w:rsidR="00FA1616" w:rsidRPr="00C37F37" w:rsidRDefault="001174A1" w:rsidP="001174A1">
      <w:pPr>
        <w:widowControl w:val="0"/>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Проектируемый объект «</w:t>
      </w:r>
      <w:r w:rsidR="000C5423" w:rsidRPr="00C37F37">
        <w:rPr>
          <w:rFonts w:ascii="Times New Roman" w:eastAsia="Calibri" w:hAnsi="Times New Roman" w:cs="Times New Roman"/>
        </w:rPr>
        <w:t>Р</w:t>
      </w:r>
      <w:r w:rsidR="000C5423" w:rsidRPr="00C37F37">
        <w:rPr>
          <w:rFonts w:ascii="Times New Roman" w:eastAsia="Calibri" w:hAnsi="Times New Roman" w:cs="Times New Roman"/>
          <w:bCs/>
        </w:rPr>
        <w:t>еконструкция зданий и сооружений базы службы механизации и транспорта НВЭС</w:t>
      </w:r>
      <w:r w:rsidRPr="00C37F37">
        <w:rPr>
          <w:rFonts w:ascii="Times New Roman" w:eastAsia="Calibri" w:hAnsi="Times New Roman" w:cs="Times New Roman"/>
        </w:rPr>
        <w:t>»  располагается на</w:t>
      </w:r>
      <w:r w:rsidR="00554CC1" w:rsidRPr="00C37F37">
        <w:rPr>
          <w:rFonts w:ascii="Times New Roman" w:eastAsia="Calibri" w:hAnsi="Times New Roman" w:cs="Times New Roman"/>
        </w:rPr>
        <w:t xml:space="preserve"> участке, относящемся</w:t>
      </w:r>
      <w:r w:rsidRPr="00C37F37">
        <w:rPr>
          <w:rFonts w:ascii="Times New Roman" w:eastAsia="Calibri" w:hAnsi="Times New Roman" w:cs="Times New Roman"/>
        </w:rPr>
        <w:t xml:space="preserve"> </w:t>
      </w:r>
      <w:r w:rsidR="00554CC1" w:rsidRPr="00C37F37">
        <w:rPr>
          <w:rFonts w:ascii="Times New Roman" w:eastAsia="Calibri" w:hAnsi="Times New Roman" w:cs="Times New Roman"/>
        </w:rPr>
        <w:t xml:space="preserve"> к категории земель «</w:t>
      </w:r>
      <w:r w:rsidRPr="00C37F37">
        <w:rPr>
          <w:rFonts w:ascii="Times New Roman" w:eastAsia="Calibri" w:hAnsi="Times New Roman" w:cs="Times New Roman"/>
        </w:rPr>
        <w:t>земл</w:t>
      </w:r>
      <w:r w:rsidR="00554CC1" w:rsidRPr="00C37F37">
        <w:rPr>
          <w:rFonts w:ascii="Times New Roman" w:eastAsia="Calibri" w:hAnsi="Times New Roman" w:cs="Times New Roman"/>
        </w:rPr>
        <w:t>и</w:t>
      </w:r>
      <w:r w:rsidRPr="00C37F37">
        <w:rPr>
          <w:rFonts w:ascii="Times New Roman" w:eastAsia="Calibri" w:hAnsi="Times New Roman" w:cs="Times New Roman"/>
        </w:rPr>
        <w:t xml:space="preserve"> </w:t>
      </w:r>
      <w:r w:rsidR="00FA1616" w:rsidRPr="00C37F37">
        <w:rPr>
          <w:rFonts w:ascii="Times New Roman" w:eastAsia="Calibri" w:hAnsi="Times New Roman" w:cs="Times New Roman"/>
        </w:rPr>
        <w:t>населенных пунктов</w:t>
      </w:r>
      <w:r w:rsidR="00554CC1" w:rsidRPr="00C37F37">
        <w:rPr>
          <w:rFonts w:ascii="Times New Roman" w:eastAsia="Calibri" w:hAnsi="Times New Roman" w:cs="Times New Roman"/>
        </w:rPr>
        <w:t>»</w:t>
      </w:r>
      <w:r w:rsidR="00FA1616" w:rsidRPr="00C37F37">
        <w:rPr>
          <w:rFonts w:ascii="Times New Roman" w:eastAsia="Calibri" w:hAnsi="Times New Roman" w:cs="Times New Roman"/>
        </w:rPr>
        <w:t xml:space="preserve">. </w:t>
      </w:r>
    </w:p>
    <w:p w:rsidR="001174A1" w:rsidRPr="00C37F37" w:rsidRDefault="00E76688" w:rsidP="00E76688">
      <w:pPr>
        <w:keepNext/>
        <w:keepLines/>
        <w:pageBreakBefore/>
        <w:suppressAutoHyphens/>
        <w:spacing w:before="240" w:after="240" w:line="360" w:lineRule="auto"/>
        <w:ind w:left="851"/>
        <w:jc w:val="left"/>
        <w:outlineLvl w:val="0"/>
        <w:rPr>
          <w:rFonts w:ascii="Times New Roman" w:eastAsia="Calibri" w:hAnsi="Times New Roman" w:cs="Times New Roman"/>
          <w:b/>
          <w:bCs/>
          <w:caps/>
          <w:sz w:val="28"/>
          <w:szCs w:val="28"/>
          <w:lang w:eastAsia="en-US"/>
        </w:rPr>
      </w:pPr>
      <w:bookmarkStart w:id="40" w:name="_Toc235197008"/>
      <w:bookmarkStart w:id="41" w:name="_Toc240870081"/>
      <w:bookmarkStart w:id="42" w:name="_Toc268004388"/>
      <w:bookmarkStart w:id="43" w:name="_Toc301250736"/>
      <w:bookmarkStart w:id="44" w:name="_Toc363477012"/>
      <w:bookmarkStart w:id="45" w:name="_Toc429583046"/>
      <w:bookmarkStart w:id="46" w:name="_Toc451935784"/>
      <w:bookmarkStart w:id="47" w:name="_Toc484098457"/>
      <w:bookmarkStart w:id="48" w:name="_Toc496101505"/>
      <w:r w:rsidRPr="00C37F37">
        <w:rPr>
          <w:rFonts w:ascii="Times New Roman" w:eastAsia="Calibri" w:hAnsi="Times New Roman" w:cs="Times New Roman"/>
          <w:b/>
          <w:bCs/>
          <w:caps/>
          <w:sz w:val="28"/>
          <w:szCs w:val="28"/>
          <w:lang w:eastAsia="en-US"/>
        </w:rPr>
        <w:lastRenderedPageBreak/>
        <w:t>10</w:t>
      </w:r>
      <w:r w:rsidR="0000561B"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1174A1" w:rsidRPr="00C37F37">
        <w:rPr>
          <w:rFonts w:ascii="Times New Roman" w:eastAsia="Calibri" w:hAnsi="Times New Roman" w:cs="Times New Roman"/>
          <w:b/>
          <w:bCs/>
          <w:caps/>
          <w:sz w:val="28"/>
          <w:szCs w:val="28"/>
          <w:lang w:eastAsia="en-US"/>
        </w:rPr>
        <w:t>С</w:t>
      </w:r>
      <w:r w:rsidR="00285FC1" w:rsidRPr="00C37F37">
        <w:rPr>
          <w:rFonts w:ascii="Times New Roman" w:eastAsia="Calibri" w:hAnsi="Times New Roman" w:cs="Times New Roman"/>
          <w:b/>
          <w:bCs/>
          <w:sz w:val="28"/>
          <w:szCs w:val="28"/>
          <w:lang w:eastAsia="en-US"/>
        </w:rPr>
        <w:t>ведения о размере средств, требующихся для возмещения убытков правообладателям земельных участков</w:t>
      </w:r>
      <w:bookmarkEnd w:id="40"/>
      <w:bookmarkEnd w:id="41"/>
      <w:bookmarkEnd w:id="42"/>
      <w:bookmarkEnd w:id="43"/>
      <w:bookmarkEnd w:id="44"/>
      <w:bookmarkEnd w:id="45"/>
      <w:bookmarkEnd w:id="46"/>
      <w:r w:rsidR="00285FC1" w:rsidRPr="00C37F37">
        <w:rPr>
          <w:rFonts w:ascii="Times New Roman" w:eastAsia="Calibri" w:hAnsi="Times New Roman" w:cs="Times New Roman"/>
          <w:b/>
          <w:bCs/>
          <w:sz w:val="28"/>
          <w:szCs w:val="28"/>
          <w:lang w:eastAsia="en-US"/>
        </w:rPr>
        <w:t>, - в случае их изъятия во временное и (или) постоянное пользование</w:t>
      </w:r>
      <w:bookmarkEnd w:id="47"/>
      <w:bookmarkEnd w:id="48"/>
    </w:p>
    <w:p w:rsidR="00BB4557" w:rsidRPr="00C37F37" w:rsidRDefault="001174A1" w:rsidP="001174A1">
      <w:pPr>
        <w:tabs>
          <w:tab w:val="left" w:pos="567"/>
          <w:tab w:val="left" w:pos="993"/>
        </w:tabs>
        <w:spacing w:line="360" w:lineRule="auto"/>
        <w:ind w:right="140" w:firstLine="709"/>
        <w:jc w:val="left"/>
        <w:rPr>
          <w:rFonts w:ascii="Times New Roman" w:eastAsia="Calibri" w:hAnsi="Times New Roman" w:cs="Times New Roman"/>
          <w:lang w:eastAsia="en-US"/>
        </w:rPr>
      </w:pPr>
      <w:r w:rsidRPr="00C37F37">
        <w:rPr>
          <w:rFonts w:ascii="Times New Roman" w:eastAsia="Calibri" w:hAnsi="Times New Roman" w:cs="Times New Roman"/>
          <w:lang w:eastAsia="en-US"/>
        </w:rPr>
        <w:t xml:space="preserve">В административном отношении район работ расположен  в  </w:t>
      </w:r>
      <w:r w:rsidR="000C5423" w:rsidRPr="00C37F37">
        <w:rPr>
          <w:rFonts w:ascii="Times New Roman" w:eastAsia="Calibri" w:hAnsi="Times New Roman" w:cs="Times New Roman"/>
          <w:lang w:eastAsia="en-US"/>
        </w:rPr>
        <w:t xml:space="preserve">г. </w:t>
      </w:r>
      <w:r w:rsidRPr="00C37F37">
        <w:rPr>
          <w:rFonts w:ascii="Times New Roman" w:eastAsia="Calibri" w:hAnsi="Times New Roman" w:cs="Times New Roman"/>
          <w:lang w:eastAsia="en-US"/>
        </w:rPr>
        <w:t>Нижневартовск</w:t>
      </w:r>
      <w:r w:rsidR="000C5423" w:rsidRPr="00C37F37">
        <w:rPr>
          <w:rFonts w:ascii="Times New Roman" w:eastAsia="Calibri" w:hAnsi="Times New Roman" w:cs="Times New Roman"/>
          <w:lang w:eastAsia="en-US"/>
        </w:rPr>
        <w:t>е</w:t>
      </w:r>
      <w:r w:rsidRPr="00C37F37">
        <w:rPr>
          <w:rFonts w:ascii="Times New Roman" w:eastAsia="Calibri" w:hAnsi="Times New Roman" w:cs="Times New Roman"/>
          <w:lang w:eastAsia="en-US"/>
        </w:rPr>
        <w:t xml:space="preserve">,  Ханты-Мансийского автономного </w:t>
      </w:r>
      <w:r w:rsidR="00311A34" w:rsidRPr="00C37F37">
        <w:rPr>
          <w:rFonts w:ascii="Times New Roman" w:eastAsia="Calibri" w:hAnsi="Times New Roman" w:cs="Times New Roman"/>
          <w:lang w:eastAsia="en-US"/>
        </w:rPr>
        <w:t xml:space="preserve"> </w:t>
      </w:r>
      <w:r w:rsidRPr="00C37F37">
        <w:rPr>
          <w:rFonts w:ascii="Times New Roman" w:eastAsia="Calibri" w:hAnsi="Times New Roman" w:cs="Times New Roman"/>
          <w:lang w:eastAsia="en-US"/>
        </w:rPr>
        <w:t>округа</w:t>
      </w:r>
      <w:r w:rsidR="009F2EA7" w:rsidRPr="00C37F37">
        <w:rPr>
          <w:rFonts w:ascii="Times New Roman" w:eastAsia="Calibri" w:hAnsi="Times New Roman" w:cs="Times New Roman"/>
          <w:lang w:eastAsia="en-US"/>
        </w:rPr>
        <w:t xml:space="preserve"> </w:t>
      </w:r>
      <w:r w:rsidR="000C5423" w:rsidRPr="00C37F37">
        <w:rPr>
          <w:rFonts w:ascii="Times New Roman" w:eastAsia="Calibri" w:hAnsi="Times New Roman" w:cs="Times New Roman"/>
          <w:lang w:eastAsia="en-US"/>
        </w:rPr>
        <w:t>-</w:t>
      </w:r>
      <w:r w:rsidR="009F2EA7" w:rsidRPr="00C37F37">
        <w:rPr>
          <w:rFonts w:ascii="Times New Roman" w:eastAsia="Calibri" w:hAnsi="Times New Roman" w:cs="Times New Roman"/>
          <w:lang w:eastAsia="en-US"/>
        </w:rPr>
        <w:t xml:space="preserve"> </w:t>
      </w:r>
      <w:r w:rsidR="000C5423" w:rsidRPr="00C37F37">
        <w:rPr>
          <w:rFonts w:ascii="Times New Roman" w:eastAsia="Calibri" w:hAnsi="Times New Roman" w:cs="Times New Roman"/>
          <w:lang w:eastAsia="en-US"/>
        </w:rPr>
        <w:t>Югра</w:t>
      </w:r>
      <w:r w:rsidRPr="00C37F37">
        <w:rPr>
          <w:rFonts w:ascii="Times New Roman" w:eastAsia="Calibri" w:hAnsi="Times New Roman" w:cs="Times New Roman"/>
          <w:lang w:eastAsia="en-US"/>
        </w:rPr>
        <w:t>, Тюменской области.</w:t>
      </w:r>
      <w:r w:rsidRPr="00C37F37">
        <w:rPr>
          <w:rFonts w:ascii="Times New Roman" w:eastAsia="Calibri" w:hAnsi="Times New Roman" w:cs="Times New Roman"/>
          <w:lang w:eastAsia="en-US"/>
        </w:rPr>
        <w:br/>
        <w:t xml:space="preserve">          Проектируемая площадка находится на</w:t>
      </w:r>
      <w:r w:rsidR="00BB4557" w:rsidRPr="00C37F37">
        <w:rPr>
          <w:rFonts w:ascii="Times New Roman" w:eastAsia="Calibri" w:hAnsi="Times New Roman" w:cs="Times New Roman"/>
          <w:lang w:eastAsia="en-US"/>
        </w:rPr>
        <w:t xml:space="preserve"> территории действующей </w:t>
      </w:r>
      <w:proofErr w:type="spellStart"/>
      <w:r w:rsidR="00BB4557" w:rsidRPr="00C37F37">
        <w:rPr>
          <w:rFonts w:ascii="Times New Roman" w:eastAsia="Calibri" w:hAnsi="Times New Roman" w:cs="Times New Roman"/>
          <w:lang w:eastAsia="en-US"/>
        </w:rPr>
        <w:t>комплектовочно</w:t>
      </w:r>
      <w:proofErr w:type="spellEnd"/>
      <w:r w:rsidR="00BB4557" w:rsidRPr="00C37F37">
        <w:rPr>
          <w:rFonts w:ascii="Times New Roman" w:eastAsia="Calibri" w:hAnsi="Times New Roman" w:cs="Times New Roman"/>
          <w:lang w:eastAsia="en-US"/>
        </w:rPr>
        <w:t xml:space="preserve">-накопительной базы, Северный промышленный узел, </w:t>
      </w:r>
    </w:p>
    <w:p w:rsidR="001174A1" w:rsidRPr="00C37F37" w:rsidRDefault="00BB4557" w:rsidP="00BB4557">
      <w:pPr>
        <w:tabs>
          <w:tab w:val="left" w:pos="567"/>
          <w:tab w:val="left" w:pos="993"/>
        </w:tabs>
        <w:spacing w:line="360" w:lineRule="auto"/>
        <w:ind w:right="140"/>
        <w:jc w:val="left"/>
        <w:rPr>
          <w:rFonts w:ascii="Times New Roman" w:eastAsia="Calibri" w:hAnsi="Times New Roman" w:cs="Times New Roman"/>
          <w:lang w:eastAsia="en-US"/>
        </w:rPr>
      </w:pPr>
      <w:r w:rsidRPr="00C37F37">
        <w:rPr>
          <w:rFonts w:ascii="Times New Roman" w:eastAsia="Calibri" w:hAnsi="Times New Roman" w:cs="Times New Roman"/>
          <w:lang w:eastAsia="en-US"/>
        </w:rPr>
        <w:t>г. Нижневартовск, на ранее отведенной территории</w:t>
      </w:r>
      <w:r w:rsidR="001174A1" w:rsidRPr="00C37F37">
        <w:rPr>
          <w:rFonts w:ascii="Times New Roman" w:eastAsia="Calibri" w:hAnsi="Times New Roman" w:cs="Times New Roman"/>
          <w:lang w:eastAsia="en-US"/>
        </w:rPr>
        <w:t>.</w:t>
      </w:r>
      <w:r w:rsidR="001174A1" w:rsidRPr="00C37F37">
        <w:rPr>
          <w:rFonts w:ascii="Times New Roman" w:eastAsia="Calibri" w:hAnsi="Times New Roman" w:cs="Times New Roman"/>
          <w:lang w:eastAsia="en-US"/>
        </w:rPr>
        <w:br/>
        <w:t xml:space="preserve">         В связи с отсутствием дополнительного отвода земель под проектируемый объект, в проектной документации расчет аренды за использование дополнительных земель не </w:t>
      </w:r>
      <w:r w:rsidRPr="00C37F37">
        <w:rPr>
          <w:rFonts w:ascii="Times New Roman" w:eastAsia="Calibri" w:hAnsi="Times New Roman" w:cs="Times New Roman"/>
          <w:lang w:eastAsia="en-US"/>
        </w:rPr>
        <w:t>производился</w:t>
      </w:r>
      <w:r w:rsidR="001174A1" w:rsidRPr="00C37F37">
        <w:rPr>
          <w:rFonts w:ascii="Times New Roman" w:eastAsia="Calibri" w:hAnsi="Times New Roman" w:cs="Times New Roman"/>
          <w:lang w:eastAsia="en-US"/>
        </w:rPr>
        <w:t>.</w:t>
      </w:r>
    </w:p>
    <w:p w:rsidR="001174A1" w:rsidRPr="00C37F37" w:rsidRDefault="001174A1" w:rsidP="001174A1">
      <w:pPr>
        <w:widowControl w:val="0"/>
        <w:suppressAutoHyphens/>
        <w:spacing w:line="360" w:lineRule="auto"/>
        <w:ind w:firstLine="567"/>
        <w:jc w:val="both"/>
        <w:rPr>
          <w:rFonts w:ascii="Times New Roman" w:eastAsia="Calibri" w:hAnsi="Times New Roman" w:cs="Times New Roman"/>
          <w:lang w:eastAsia="en-US"/>
        </w:rPr>
      </w:pPr>
      <w:r w:rsidRPr="00C37F37">
        <w:rPr>
          <w:rFonts w:ascii="Times New Roman" w:eastAsia="Calibri" w:hAnsi="Times New Roman" w:cs="Times New Roman"/>
          <w:lang w:eastAsia="en-US"/>
        </w:rPr>
        <w:t>На стадии заключения договора аренды земельн</w:t>
      </w:r>
      <w:r w:rsidR="00311A34" w:rsidRPr="00C37F37">
        <w:rPr>
          <w:rFonts w:ascii="Times New Roman" w:eastAsia="Calibri" w:hAnsi="Times New Roman" w:cs="Times New Roman"/>
          <w:lang w:eastAsia="en-US"/>
        </w:rPr>
        <w:t>ого</w:t>
      </w:r>
      <w:r w:rsidRPr="00C37F37">
        <w:rPr>
          <w:rFonts w:ascii="Times New Roman" w:eastAsia="Calibri" w:hAnsi="Times New Roman" w:cs="Times New Roman"/>
          <w:lang w:eastAsia="en-US"/>
        </w:rPr>
        <w:t xml:space="preserve"> участк</w:t>
      </w:r>
      <w:r w:rsidR="00311A34" w:rsidRPr="00C37F37">
        <w:rPr>
          <w:rFonts w:ascii="Times New Roman" w:eastAsia="Calibri" w:hAnsi="Times New Roman" w:cs="Times New Roman"/>
          <w:lang w:eastAsia="en-US"/>
        </w:rPr>
        <w:t>а</w:t>
      </w:r>
      <w:r w:rsidRPr="00C37F37">
        <w:rPr>
          <w:rFonts w:ascii="Times New Roman" w:eastAsia="Calibri" w:hAnsi="Times New Roman" w:cs="Times New Roman"/>
          <w:lang w:eastAsia="en-US"/>
        </w:rPr>
        <w:t xml:space="preserve"> предусматривается выплата арендной платы Администрации </w:t>
      </w:r>
      <w:r w:rsidR="00311A34" w:rsidRPr="00C37F37">
        <w:rPr>
          <w:rFonts w:ascii="Times New Roman" w:eastAsia="Calibri" w:hAnsi="Times New Roman" w:cs="Times New Roman"/>
          <w:lang w:eastAsia="en-US"/>
        </w:rPr>
        <w:t xml:space="preserve">г. </w:t>
      </w:r>
      <w:r w:rsidRPr="00C37F37">
        <w:rPr>
          <w:rFonts w:ascii="Times New Roman" w:eastAsia="Calibri" w:hAnsi="Times New Roman" w:cs="Times New Roman"/>
          <w:lang w:eastAsia="en-US"/>
        </w:rPr>
        <w:t>Нижневартовска.</w:t>
      </w:r>
    </w:p>
    <w:p w:rsidR="00311A34" w:rsidRPr="00C37F37" w:rsidRDefault="00311A34" w:rsidP="001174A1">
      <w:pPr>
        <w:widowControl w:val="0"/>
        <w:suppressAutoHyphens/>
        <w:spacing w:line="360" w:lineRule="auto"/>
        <w:ind w:firstLine="567"/>
        <w:jc w:val="both"/>
        <w:rPr>
          <w:rFonts w:ascii="Times New Roman" w:eastAsia="Calibri" w:hAnsi="Times New Roman" w:cs="Times New Roman"/>
        </w:rPr>
      </w:pPr>
    </w:p>
    <w:p w:rsidR="00311A34" w:rsidRPr="00C37F37" w:rsidRDefault="00311A34" w:rsidP="001174A1">
      <w:pPr>
        <w:widowControl w:val="0"/>
        <w:suppressAutoHyphens/>
        <w:spacing w:line="360" w:lineRule="auto"/>
        <w:ind w:firstLine="567"/>
        <w:jc w:val="both"/>
        <w:rPr>
          <w:rFonts w:ascii="Times New Roman" w:eastAsia="Calibri" w:hAnsi="Times New Roman" w:cs="Times New Roman"/>
        </w:rPr>
      </w:pPr>
    </w:p>
    <w:p w:rsidR="001174A1" w:rsidRPr="00C37F37" w:rsidRDefault="00E76688" w:rsidP="00E76688">
      <w:pPr>
        <w:keepNext/>
        <w:keepLines/>
        <w:pageBreakBefore/>
        <w:suppressAutoHyphens/>
        <w:spacing w:before="240" w:after="240" w:line="360" w:lineRule="auto"/>
        <w:ind w:left="851"/>
        <w:jc w:val="left"/>
        <w:outlineLvl w:val="0"/>
        <w:rPr>
          <w:rFonts w:ascii="Times New Roman" w:eastAsia="Calibri" w:hAnsi="Times New Roman" w:cs="Times New Roman"/>
          <w:b/>
          <w:bCs/>
          <w:caps/>
          <w:sz w:val="28"/>
          <w:szCs w:val="28"/>
          <w:lang w:eastAsia="en-US"/>
        </w:rPr>
      </w:pPr>
      <w:bookmarkStart w:id="49" w:name="_Toc240870082"/>
      <w:bookmarkStart w:id="50" w:name="_Toc268004389"/>
      <w:bookmarkStart w:id="51" w:name="_Toc301250737"/>
      <w:bookmarkStart w:id="52" w:name="_Toc363477013"/>
      <w:bookmarkStart w:id="53" w:name="_Toc429583047"/>
      <w:bookmarkStart w:id="54" w:name="_Toc451935785"/>
      <w:bookmarkStart w:id="55" w:name="_Toc484098458"/>
      <w:bookmarkStart w:id="56" w:name="_Toc496101506"/>
      <w:r w:rsidRPr="00C37F37">
        <w:rPr>
          <w:rFonts w:ascii="Times New Roman" w:eastAsia="Calibri" w:hAnsi="Times New Roman" w:cs="Times New Roman"/>
          <w:b/>
          <w:bCs/>
          <w:caps/>
          <w:sz w:val="28"/>
          <w:szCs w:val="28"/>
          <w:lang w:eastAsia="en-US"/>
        </w:rPr>
        <w:lastRenderedPageBreak/>
        <w:t>11</w:t>
      </w:r>
      <w:r w:rsidR="0000561B"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1174A1" w:rsidRPr="00C37F37">
        <w:rPr>
          <w:rFonts w:ascii="Times New Roman" w:eastAsia="Calibri" w:hAnsi="Times New Roman" w:cs="Times New Roman"/>
          <w:b/>
          <w:bCs/>
          <w:caps/>
          <w:sz w:val="28"/>
          <w:szCs w:val="28"/>
          <w:lang w:eastAsia="en-US"/>
        </w:rPr>
        <w:t>С</w:t>
      </w:r>
      <w:r w:rsidR="00285FC1" w:rsidRPr="00C37F37">
        <w:rPr>
          <w:rFonts w:ascii="Times New Roman" w:eastAsia="Calibri" w:hAnsi="Times New Roman" w:cs="Times New Roman"/>
          <w:b/>
          <w:bCs/>
          <w:sz w:val="28"/>
          <w:szCs w:val="28"/>
          <w:lang w:eastAsia="en-US"/>
        </w:rPr>
        <w:t>ведения об использованных в проекте изобретениях, результатах проведенных патентных исследований</w:t>
      </w:r>
      <w:bookmarkEnd w:id="49"/>
      <w:bookmarkEnd w:id="50"/>
      <w:bookmarkEnd w:id="51"/>
      <w:bookmarkEnd w:id="52"/>
      <w:bookmarkEnd w:id="53"/>
      <w:bookmarkEnd w:id="54"/>
      <w:bookmarkEnd w:id="55"/>
      <w:bookmarkEnd w:id="56"/>
    </w:p>
    <w:p w:rsidR="001174A1" w:rsidRPr="00C37F37" w:rsidRDefault="001174A1" w:rsidP="001174A1">
      <w:pPr>
        <w:tabs>
          <w:tab w:val="left" w:pos="851"/>
          <w:tab w:val="left" w:pos="993"/>
        </w:tabs>
        <w:spacing w:line="360" w:lineRule="auto"/>
        <w:ind w:right="140" w:firstLine="567"/>
        <w:jc w:val="both"/>
        <w:rPr>
          <w:rFonts w:ascii="Times New Roman" w:eastAsia="Calibri" w:hAnsi="Times New Roman" w:cs="Times New Roman"/>
          <w:lang w:eastAsia="en-US"/>
        </w:rPr>
      </w:pPr>
      <w:r w:rsidRPr="00C37F37">
        <w:rPr>
          <w:rFonts w:ascii="Times New Roman" w:eastAsia="Calibri" w:hAnsi="Times New Roman" w:cs="Times New Roman"/>
          <w:lang w:eastAsia="en-US"/>
        </w:rPr>
        <w:t xml:space="preserve"> При разработке данного проекта применены оборудование и материалы заводского изготовления. Конструкторская документация по оборудованию индивидуального изготовления, включая единичное и мелкосерийное производство, не применялось. Проведение патентных исследований в соответствии с заданием на проектирование не проводилось.</w:t>
      </w:r>
      <w:r w:rsidR="00BB4557" w:rsidRPr="00C37F37">
        <w:rPr>
          <w:rFonts w:ascii="Times New Roman" w:eastAsia="Calibri" w:hAnsi="Times New Roman" w:cs="Times New Roman"/>
          <w:lang w:eastAsia="en-US"/>
        </w:rPr>
        <w:t xml:space="preserve">              </w:t>
      </w:r>
    </w:p>
    <w:p w:rsidR="001174A1" w:rsidRPr="00C37F37" w:rsidRDefault="001174A1" w:rsidP="001174A1">
      <w:pPr>
        <w:widowControl w:val="0"/>
        <w:suppressAutoHyphens/>
        <w:spacing w:line="360" w:lineRule="auto"/>
        <w:jc w:val="left"/>
        <w:rPr>
          <w:rFonts w:ascii="Times New Roman" w:eastAsia="Calibri" w:hAnsi="Times New Roman" w:cs="Times New Roman"/>
        </w:rPr>
      </w:pPr>
    </w:p>
    <w:p w:rsidR="007455C5" w:rsidRPr="00C37F37" w:rsidRDefault="00E76688" w:rsidP="00E76688">
      <w:pPr>
        <w:keepNext/>
        <w:keepLines/>
        <w:pageBreakBefore/>
        <w:suppressAutoHyphens/>
        <w:spacing w:before="240" w:after="240" w:line="360" w:lineRule="auto"/>
        <w:ind w:left="851"/>
        <w:jc w:val="left"/>
        <w:outlineLvl w:val="0"/>
        <w:rPr>
          <w:rFonts w:ascii="Times New Roman" w:eastAsia="Calibri" w:hAnsi="Times New Roman" w:cs="Times New Roman"/>
          <w:b/>
          <w:bCs/>
          <w:caps/>
          <w:sz w:val="28"/>
          <w:szCs w:val="28"/>
          <w:lang w:eastAsia="en-US"/>
        </w:rPr>
      </w:pPr>
      <w:bookmarkStart w:id="57" w:name="_Toc240870083"/>
      <w:bookmarkStart w:id="58" w:name="_Toc268004390"/>
      <w:bookmarkStart w:id="59" w:name="_Toc301250738"/>
      <w:bookmarkStart w:id="60" w:name="_Toc363477014"/>
      <w:bookmarkStart w:id="61" w:name="_Toc429583048"/>
      <w:bookmarkStart w:id="62" w:name="_Toc451935786"/>
      <w:bookmarkStart w:id="63" w:name="_Toc484098459"/>
      <w:bookmarkStart w:id="64" w:name="_Toc496101507"/>
      <w:r w:rsidRPr="00C37F37">
        <w:rPr>
          <w:rFonts w:ascii="Times New Roman" w:eastAsia="Calibri" w:hAnsi="Times New Roman" w:cs="Times New Roman"/>
          <w:b/>
          <w:bCs/>
          <w:caps/>
          <w:sz w:val="28"/>
          <w:szCs w:val="28"/>
          <w:lang w:eastAsia="en-US"/>
        </w:rPr>
        <w:lastRenderedPageBreak/>
        <w:t>12</w:t>
      </w:r>
      <w:r w:rsidR="0000561B"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7455C5" w:rsidRPr="00C37F37">
        <w:rPr>
          <w:rFonts w:ascii="Times New Roman" w:eastAsia="Calibri" w:hAnsi="Times New Roman" w:cs="Times New Roman"/>
          <w:b/>
          <w:bCs/>
          <w:caps/>
          <w:sz w:val="28"/>
          <w:szCs w:val="28"/>
          <w:lang w:eastAsia="en-US"/>
        </w:rPr>
        <w:t>Т</w:t>
      </w:r>
      <w:r w:rsidR="00285FC1" w:rsidRPr="00C37F37">
        <w:rPr>
          <w:rFonts w:ascii="Times New Roman" w:eastAsia="Calibri" w:hAnsi="Times New Roman" w:cs="Times New Roman"/>
          <w:b/>
          <w:bCs/>
          <w:sz w:val="28"/>
          <w:szCs w:val="28"/>
          <w:lang w:eastAsia="en-US"/>
        </w:rPr>
        <w:t>ехнико-экономические показатели проектируемых объектов капитального строительства</w:t>
      </w:r>
      <w:bookmarkEnd w:id="57"/>
      <w:bookmarkEnd w:id="58"/>
      <w:bookmarkEnd w:id="59"/>
      <w:bookmarkEnd w:id="60"/>
      <w:bookmarkEnd w:id="61"/>
      <w:bookmarkEnd w:id="62"/>
      <w:bookmarkEnd w:id="63"/>
      <w:bookmarkEnd w:id="64"/>
    </w:p>
    <w:p w:rsidR="00CA4B4F" w:rsidRPr="00C37F37" w:rsidRDefault="00CA4B4F" w:rsidP="00D4287F">
      <w:pPr>
        <w:tabs>
          <w:tab w:val="left" w:pos="851"/>
          <w:tab w:val="left" w:pos="993"/>
        </w:tabs>
        <w:spacing w:line="360" w:lineRule="auto"/>
        <w:ind w:right="140" w:firstLine="567"/>
        <w:jc w:val="both"/>
        <w:rPr>
          <w:rFonts w:ascii="Times New Roman" w:eastAsia="Calibri" w:hAnsi="Times New Roman" w:cs="Times New Roman"/>
          <w:lang w:eastAsia="en-US"/>
        </w:rPr>
      </w:pPr>
      <w:r w:rsidRPr="00C37F37">
        <w:rPr>
          <w:rFonts w:ascii="Times New Roman" w:eastAsia="Calibri" w:hAnsi="Times New Roman" w:cs="Times New Roman"/>
          <w:lang w:eastAsia="en-US"/>
        </w:rPr>
        <w:t>Основные технико-экономические показатели проектируемого объекта приведены в таблице 2.</w:t>
      </w:r>
    </w:p>
    <w:p w:rsidR="00CA4B4F" w:rsidRDefault="00CA4B4F" w:rsidP="00CA4B4F">
      <w:pPr>
        <w:tabs>
          <w:tab w:val="left" w:pos="851"/>
          <w:tab w:val="num" w:pos="900"/>
          <w:tab w:val="left" w:pos="993"/>
        </w:tabs>
        <w:spacing w:line="360" w:lineRule="auto"/>
        <w:ind w:right="140"/>
        <w:jc w:val="both"/>
        <w:rPr>
          <w:rFonts w:ascii="Times New Roman" w:eastAsia="Calibri" w:hAnsi="Times New Roman" w:cs="Times New Roman"/>
          <w:spacing w:val="-4"/>
          <w:lang w:eastAsia="en-US"/>
        </w:rPr>
      </w:pPr>
      <w:r w:rsidRPr="00C37F37">
        <w:rPr>
          <w:rFonts w:ascii="Times New Roman" w:eastAsia="Calibri" w:hAnsi="Times New Roman" w:cs="Times New Roman"/>
          <w:spacing w:val="-4"/>
          <w:lang w:eastAsia="en-US"/>
        </w:rPr>
        <w:t>Таблица 2 - Основные технико-экономические показатели объекта</w:t>
      </w:r>
    </w:p>
    <w:p w:rsidR="00C37F37" w:rsidRPr="00C37F37" w:rsidRDefault="00C37F37" w:rsidP="00CA4B4F">
      <w:pPr>
        <w:tabs>
          <w:tab w:val="left" w:pos="851"/>
          <w:tab w:val="num" w:pos="900"/>
          <w:tab w:val="left" w:pos="993"/>
        </w:tabs>
        <w:spacing w:line="360" w:lineRule="auto"/>
        <w:ind w:right="140"/>
        <w:jc w:val="both"/>
        <w:rPr>
          <w:rFonts w:ascii="Times New Roman" w:eastAsia="Calibri" w:hAnsi="Times New Roman" w:cs="Times New Roman"/>
          <w:spacing w:val="-4"/>
          <w:lang w:eastAsia="en-US"/>
        </w:rPr>
      </w:pPr>
    </w:p>
    <w:tbl>
      <w:tblPr>
        <w:tblW w:w="5000" w:type="pct"/>
        <w:tblInd w:w="-3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239"/>
        <w:gridCol w:w="1982"/>
        <w:gridCol w:w="1209"/>
      </w:tblGrid>
      <w:tr w:rsidR="00C37F37" w:rsidRPr="00C37F37" w:rsidTr="004D3842">
        <w:trPr>
          <w:cantSplit/>
          <w:trHeight w:val="633"/>
          <w:tblHeader/>
        </w:trPr>
        <w:tc>
          <w:tcPr>
            <w:tcW w:w="3308" w:type="pct"/>
            <w:tcBorders>
              <w:top w:val="single" w:sz="4" w:space="0" w:color="auto"/>
              <w:bottom w:val="single" w:sz="4" w:space="0" w:color="auto"/>
            </w:tcBorders>
            <w:vAlign w:val="center"/>
          </w:tcPr>
          <w:p w:rsidR="007455C5" w:rsidRPr="00C37F37" w:rsidRDefault="007455C5" w:rsidP="00B5431D">
            <w:pPr>
              <w:rPr>
                <w:rFonts w:ascii="Times New Roman" w:hAnsi="Times New Roman"/>
              </w:rPr>
            </w:pPr>
            <w:r w:rsidRPr="00C37F37">
              <w:rPr>
                <w:rFonts w:ascii="Times New Roman" w:hAnsi="Times New Roman"/>
              </w:rPr>
              <w:t>Наименование показателя</w:t>
            </w:r>
          </w:p>
        </w:tc>
        <w:tc>
          <w:tcPr>
            <w:tcW w:w="1051" w:type="pct"/>
            <w:tcBorders>
              <w:top w:val="single" w:sz="4" w:space="0" w:color="auto"/>
              <w:bottom w:val="single" w:sz="4" w:space="0" w:color="auto"/>
            </w:tcBorders>
            <w:vAlign w:val="center"/>
          </w:tcPr>
          <w:p w:rsidR="007455C5" w:rsidRPr="00C37F37" w:rsidRDefault="007455C5" w:rsidP="00B5431D">
            <w:pPr>
              <w:ind w:hanging="12"/>
              <w:rPr>
                <w:rFonts w:ascii="Times New Roman" w:hAnsi="Times New Roman"/>
              </w:rPr>
            </w:pPr>
            <w:r w:rsidRPr="00C37F37">
              <w:rPr>
                <w:rFonts w:ascii="Times New Roman" w:hAnsi="Times New Roman"/>
              </w:rPr>
              <w:t>Ед. изм.</w:t>
            </w:r>
          </w:p>
        </w:tc>
        <w:tc>
          <w:tcPr>
            <w:tcW w:w="641" w:type="pct"/>
            <w:tcBorders>
              <w:top w:val="single" w:sz="4" w:space="0" w:color="auto"/>
              <w:right w:val="single" w:sz="4" w:space="0" w:color="auto"/>
            </w:tcBorders>
            <w:vAlign w:val="center"/>
          </w:tcPr>
          <w:p w:rsidR="007455C5" w:rsidRPr="00C37F37" w:rsidRDefault="007455C5" w:rsidP="00B5431D">
            <w:pPr>
              <w:ind w:hanging="12"/>
              <w:rPr>
                <w:rFonts w:ascii="Times New Roman" w:hAnsi="Times New Roman"/>
              </w:rPr>
            </w:pPr>
            <w:r w:rsidRPr="00C37F37">
              <w:rPr>
                <w:rFonts w:ascii="Times New Roman" w:hAnsi="Times New Roman"/>
              </w:rPr>
              <w:t>Кол-во</w:t>
            </w:r>
          </w:p>
        </w:tc>
      </w:tr>
      <w:tr w:rsidR="00C37F37" w:rsidRPr="00C37F37" w:rsidTr="004D3842">
        <w:trPr>
          <w:cantSplit/>
          <w:trHeight w:val="420"/>
        </w:trPr>
        <w:tc>
          <w:tcPr>
            <w:tcW w:w="3308" w:type="pct"/>
            <w:tcBorders>
              <w:top w:val="single" w:sz="4" w:space="0" w:color="auto"/>
              <w:bottom w:val="single" w:sz="4" w:space="0" w:color="auto"/>
            </w:tcBorders>
            <w:vAlign w:val="center"/>
          </w:tcPr>
          <w:p w:rsidR="00C37F37" w:rsidRPr="00C37F37" w:rsidRDefault="00C37F37" w:rsidP="00D4287F">
            <w:pPr>
              <w:ind w:firstLine="34"/>
              <w:jc w:val="left"/>
              <w:rPr>
                <w:rFonts w:ascii="Times New Roman" w:hAnsi="Times New Roman"/>
                <w:b/>
                <w:i/>
                <w:u w:val="single"/>
              </w:rPr>
            </w:pPr>
            <w:r w:rsidRPr="00C37F37">
              <w:rPr>
                <w:rFonts w:ascii="Times New Roman" w:hAnsi="Times New Roman"/>
                <w:b/>
                <w:i/>
                <w:u w:val="single"/>
              </w:rPr>
              <w:t>До реконструкции</w:t>
            </w:r>
          </w:p>
        </w:tc>
        <w:tc>
          <w:tcPr>
            <w:tcW w:w="1051" w:type="pct"/>
            <w:tcBorders>
              <w:top w:val="single" w:sz="4" w:space="0" w:color="auto"/>
              <w:bottom w:val="single" w:sz="4" w:space="0" w:color="auto"/>
            </w:tcBorders>
            <w:vAlign w:val="center"/>
          </w:tcPr>
          <w:p w:rsidR="00C37F37" w:rsidRPr="00C37F37" w:rsidRDefault="00C37F37" w:rsidP="00D4287F">
            <w:pPr>
              <w:ind w:right="-84" w:hanging="12"/>
              <w:rPr>
                <w:rFonts w:ascii="Times New Roman" w:hAnsi="Times New Roman"/>
              </w:rPr>
            </w:pPr>
          </w:p>
        </w:tc>
        <w:tc>
          <w:tcPr>
            <w:tcW w:w="641" w:type="pct"/>
            <w:tcBorders>
              <w:top w:val="single" w:sz="4" w:space="0" w:color="auto"/>
              <w:right w:val="single" w:sz="4" w:space="0" w:color="auto"/>
            </w:tcBorders>
            <w:vAlign w:val="center"/>
          </w:tcPr>
          <w:p w:rsidR="00C37F37" w:rsidRPr="00C37F37" w:rsidRDefault="00C37F37" w:rsidP="00D4287F">
            <w:pPr>
              <w:ind w:right="-84" w:hanging="12"/>
              <w:rPr>
                <w:rFonts w:ascii="Times New Roman" w:hAnsi="Times New Roman"/>
              </w:rPr>
            </w:pPr>
          </w:p>
        </w:tc>
      </w:tr>
      <w:tr w:rsidR="00C37F37" w:rsidRPr="00C37F37" w:rsidTr="004D3842">
        <w:trPr>
          <w:cantSplit/>
          <w:trHeight w:val="420"/>
        </w:trPr>
        <w:tc>
          <w:tcPr>
            <w:tcW w:w="3308" w:type="pct"/>
            <w:tcBorders>
              <w:top w:val="single" w:sz="4" w:space="0" w:color="auto"/>
              <w:bottom w:val="single" w:sz="4" w:space="0" w:color="auto"/>
            </w:tcBorders>
            <w:vAlign w:val="center"/>
          </w:tcPr>
          <w:p w:rsidR="00C37F37" w:rsidRPr="00C37F37" w:rsidRDefault="00C37F37" w:rsidP="0090780F">
            <w:pPr>
              <w:ind w:firstLine="34"/>
              <w:jc w:val="left"/>
              <w:rPr>
                <w:rFonts w:ascii="Times New Roman" w:hAnsi="Times New Roman"/>
              </w:rPr>
            </w:pPr>
            <w:r>
              <w:rPr>
                <w:rFonts w:ascii="Times New Roman" w:hAnsi="Times New Roman"/>
              </w:rPr>
              <w:t>1</w:t>
            </w:r>
            <w:r w:rsidRPr="00C37F37">
              <w:rPr>
                <w:rFonts w:ascii="Times New Roman" w:hAnsi="Times New Roman"/>
              </w:rPr>
              <w:t>. Площадь застройки</w:t>
            </w:r>
          </w:p>
        </w:tc>
        <w:tc>
          <w:tcPr>
            <w:tcW w:w="1051" w:type="pct"/>
            <w:tcBorders>
              <w:top w:val="single" w:sz="4" w:space="0" w:color="auto"/>
              <w:bottom w:val="single" w:sz="4" w:space="0" w:color="auto"/>
            </w:tcBorders>
            <w:vAlign w:val="center"/>
          </w:tcPr>
          <w:p w:rsidR="00C37F37" w:rsidRPr="00C37F37" w:rsidRDefault="00C37F37" w:rsidP="0090780F">
            <w:pPr>
              <w:ind w:right="-84" w:hanging="12"/>
              <w:rPr>
                <w:rFonts w:ascii="Times New Roman" w:hAnsi="Times New Roman"/>
              </w:rPr>
            </w:pPr>
            <w:r w:rsidRPr="00C37F37">
              <w:rPr>
                <w:rFonts w:ascii="Times New Roman" w:hAnsi="Times New Roman"/>
              </w:rPr>
              <w:t>м</w:t>
            </w:r>
            <w:proofErr w:type="gramStart"/>
            <w:r w:rsidRPr="00C37F37">
              <w:rPr>
                <w:rFonts w:ascii="Times New Roman" w:hAnsi="Times New Roman"/>
                <w:vertAlign w:val="superscript"/>
              </w:rPr>
              <w:t>2</w:t>
            </w:r>
            <w:proofErr w:type="gramEnd"/>
          </w:p>
        </w:tc>
        <w:tc>
          <w:tcPr>
            <w:tcW w:w="641" w:type="pct"/>
            <w:tcBorders>
              <w:top w:val="single" w:sz="4" w:space="0" w:color="auto"/>
              <w:right w:val="single" w:sz="4" w:space="0" w:color="auto"/>
            </w:tcBorders>
            <w:vAlign w:val="center"/>
          </w:tcPr>
          <w:p w:rsidR="00C37F37" w:rsidRPr="00C37F37" w:rsidRDefault="00C37F37" w:rsidP="004B24A9">
            <w:pPr>
              <w:ind w:right="-84" w:hanging="12"/>
              <w:rPr>
                <w:rFonts w:ascii="Times New Roman" w:hAnsi="Times New Roman"/>
              </w:rPr>
            </w:pPr>
            <w:r>
              <w:rPr>
                <w:rFonts w:ascii="Times New Roman" w:hAnsi="Times New Roman"/>
              </w:rPr>
              <w:t>3</w:t>
            </w:r>
            <w:r w:rsidR="004B24A9">
              <w:rPr>
                <w:rFonts w:ascii="Times New Roman" w:hAnsi="Times New Roman"/>
              </w:rPr>
              <w:t>240</w:t>
            </w:r>
            <w:r>
              <w:rPr>
                <w:rFonts w:ascii="Times New Roman" w:hAnsi="Times New Roman"/>
              </w:rPr>
              <w:t>,0</w:t>
            </w:r>
          </w:p>
        </w:tc>
      </w:tr>
      <w:tr w:rsidR="00C37F37" w:rsidRPr="00C37F37" w:rsidTr="004D3842">
        <w:trPr>
          <w:cantSplit/>
          <w:trHeight w:val="420"/>
        </w:trPr>
        <w:tc>
          <w:tcPr>
            <w:tcW w:w="3308" w:type="pct"/>
            <w:tcBorders>
              <w:top w:val="single" w:sz="4" w:space="0" w:color="auto"/>
              <w:bottom w:val="single" w:sz="4" w:space="0" w:color="auto"/>
            </w:tcBorders>
            <w:vAlign w:val="center"/>
          </w:tcPr>
          <w:p w:rsidR="00C37F37" w:rsidRPr="00C37F37" w:rsidRDefault="00C37F37" w:rsidP="0090780F">
            <w:pPr>
              <w:ind w:firstLine="34"/>
              <w:jc w:val="left"/>
              <w:rPr>
                <w:rFonts w:ascii="Times New Roman" w:hAnsi="Times New Roman"/>
              </w:rPr>
            </w:pPr>
            <w:r>
              <w:rPr>
                <w:rFonts w:ascii="Times New Roman" w:hAnsi="Times New Roman"/>
              </w:rPr>
              <w:t>2</w:t>
            </w:r>
            <w:r w:rsidRPr="00C37F37">
              <w:rPr>
                <w:rFonts w:ascii="Times New Roman" w:hAnsi="Times New Roman"/>
              </w:rPr>
              <w:t>. Строительный объем</w:t>
            </w:r>
          </w:p>
        </w:tc>
        <w:tc>
          <w:tcPr>
            <w:tcW w:w="1051" w:type="pct"/>
            <w:tcBorders>
              <w:top w:val="single" w:sz="4" w:space="0" w:color="auto"/>
              <w:bottom w:val="single" w:sz="4" w:space="0" w:color="auto"/>
            </w:tcBorders>
            <w:vAlign w:val="center"/>
          </w:tcPr>
          <w:p w:rsidR="00C37F37" w:rsidRPr="00C37F37" w:rsidRDefault="00C37F37" w:rsidP="0090780F">
            <w:pPr>
              <w:ind w:right="-84" w:hanging="12"/>
              <w:rPr>
                <w:rFonts w:ascii="Times New Roman" w:hAnsi="Times New Roman"/>
              </w:rPr>
            </w:pPr>
            <w:r w:rsidRPr="00C37F37">
              <w:rPr>
                <w:rFonts w:ascii="Times New Roman" w:hAnsi="Times New Roman"/>
              </w:rPr>
              <w:t>м</w:t>
            </w:r>
            <w:r w:rsidRPr="00C37F37">
              <w:rPr>
                <w:rFonts w:ascii="Times New Roman" w:hAnsi="Times New Roman"/>
                <w:vertAlign w:val="superscript"/>
              </w:rPr>
              <w:t>3</w:t>
            </w:r>
          </w:p>
        </w:tc>
        <w:tc>
          <w:tcPr>
            <w:tcW w:w="641" w:type="pct"/>
            <w:tcBorders>
              <w:top w:val="single" w:sz="4" w:space="0" w:color="auto"/>
              <w:right w:val="single" w:sz="4" w:space="0" w:color="auto"/>
            </w:tcBorders>
            <w:vAlign w:val="center"/>
          </w:tcPr>
          <w:p w:rsidR="00C37F37" w:rsidRPr="00C37F37" w:rsidRDefault="00C37F37" w:rsidP="0090780F">
            <w:pPr>
              <w:ind w:right="-84" w:hanging="12"/>
              <w:rPr>
                <w:rFonts w:ascii="Times New Roman" w:hAnsi="Times New Roman"/>
              </w:rPr>
            </w:pPr>
            <w:r w:rsidRPr="00C37F37">
              <w:rPr>
                <w:rFonts w:ascii="Times New Roman" w:hAnsi="Times New Roman"/>
              </w:rPr>
              <w:t>28674</w:t>
            </w:r>
            <w:r>
              <w:rPr>
                <w:rFonts w:ascii="Times New Roman" w:hAnsi="Times New Roman"/>
              </w:rPr>
              <w:t>,0</w:t>
            </w:r>
          </w:p>
        </w:tc>
      </w:tr>
      <w:tr w:rsidR="00C37F37" w:rsidRPr="00C37F37" w:rsidTr="004D3842">
        <w:trPr>
          <w:cantSplit/>
          <w:trHeight w:val="420"/>
        </w:trPr>
        <w:tc>
          <w:tcPr>
            <w:tcW w:w="3308" w:type="pct"/>
            <w:tcBorders>
              <w:top w:val="single" w:sz="4" w:space="0" w:color="auto"/>
              <w:bottom w:val="single" w:sz="4" w:space="0" w:color="auto"/>
            </w:tcBorders>
            <w:vAlign w:val="center"/>
          </w:tcPr>
          <w:p w:rsidR="00C37F37" w:rsidRPr="00C37F37" w:rsidRDefault="00C37F37" w:rsidP="0090780F">
            <w:pPr>
              <w:ind w:firstLine="34"/>
              <w:jc w:val="left"/>
              <w:rPr>
                <w:rFonts w:ascii="Times New Roman" w:hAnsi="Times New Roman"/>
              </w:rPr>
            </w:pPr>
            <w:r>
              <w:rPr>
                <w:rFonts w:ascii="Times New Roman" w:hAnsi="Times New Roman"/>
              </w:rPr>
              <w:t>3</w:t>
            </w:r>
            <w:r w:rsidRPr="00C37F37">
              <w:rPr>
                <w:rFonts w:ascii="Times New Roman" w:hAnsi="Times New Roman"/>
              </w:rPr>
              <w:t>. Общая площадь</w:t>
            </w:r>
          </w:p>
        </w:tc>
        <w:tc>
          <w:tcPr>
            <w:tcW w:w="1051" w:type="pct"/>
            <w:tcBorders>
              <w:top w:val="single" w:sz="4" w:space="0" w:color="auto"/>
              <w:bottom w:val="single" w:sz="4" w:space="0" w:color="auto"/>
            </w:tcBorders>
            <w:vAlign w:val="center"/>
          </w:tcPr>
          <w:p w:rsidR="00C37F37" w:rsidRPr="00C37F37" w:rsidRDefault="00C37F37" w:rsidP="0090780F">
            <w:pPr>
              <w:ind w:right="-84" w:hanging="12"/>
              <w:rPr>
                <w:rFonts w:ascii="Times New Roman" w:hAnsi="Times New Roman"/>
              </w:rPr>
            </w:pPr>
            <w:r w:rsidRPr="00C37F37">
              <w:rPr>
                <w:rFonts w:ascii="Times New Roman" w:hAnsi="Times New Roman"/>
              </w:rPr>
              <w:t>м</w:t>
            </w:r>
            <w:proofErr w:type="gramStart"/>
            <w:r w:rsidRPr="00C37F37">
              <w:rPr>
                <w:rFonts w:ascii="Times New Roman" w:hAnsi="Times New Roman"/>
                <w:vertAlign w:val="superscript"/>
              </w:rPr>
              <w:t>2</w:t>
            </w:r>
            <w:proofErr w:type="gramEnd"/>
          </w:p>
        </w:tc>
        <w:tc>
          <w:tcPr>
            <w:tcW w:w="641" w:type="pct"/>
            <w:tcBorders>
              <w:top w:val="single" w:sz="4" w:space="0" w:color="auto"/>
              <w:right w:val="single" w:sz="4" w:space="0" w:color="auto"/>
            </w:tcBorders>
            <w:vAlign w:val="center"/>
          </w:tcPr>
          <w:p w:rsidR="00C37F37" w:rsidRPr="00C37F37" w:rsidRDefault="00C37F37" w:rsidP="00C37F37">
            <w:pPr>
              <w:ind w:right="-84" w:hanging="12"/>
              <w:rPr>
                <w:rFonts w:ascii="Times New Roman" w:hAnsi="Times New Roman"/>
              </w:rPr>
            </w:pPr>
            <w:r w:rsidRPr="00C37F37">
              <w:rPr>
                <w:rFonts w:ascii="Times New Roman" w:hAnsi="Times New Roman"/>
              </w:rPr>
              <w:t>31</w:t>
            </w:r>
            <w:r>
              <w:rPr>
                <w:rFonts w:ascii="Times New Roman" w:hAnsi="Times New Roman"/>
              </w:rPr>
              <w:t>6</w:t>
            </w:r>
            <w:r w:rsidRPr="00C37F37">
              <w:rPr>
                <w:rFonts w:ascii="Times New Roman" w:hAnsi="Times New Roman"/>
              </w:rPr>
              <w:t>5,2</w:t>
            </w:r>
          </w:p>
        </w:tc>
      </w:tr>
      <w:tr w:rsidR="00C37F37" w:rsidRPr="00C37F37" w:rsidTr="004D3842">
        <w:trPr>
          <w:cantSplit/>
          <w:trHeight w:val="420"/>
        </w:trPr>
        <w:tc>
          <w:tcPr>
            <w:tcW w:w="3308" w:type="pct"/>
            <w:tcBorders>
              <w:top w:val="single" w:sz="4" w:space="0" w:color="auto"/>
              <w:bottom w:val="single" w:sz="4" w:space="0" w:color="auto"/>
            </w:tcBorders>
            <w:vAlign w:val="center"/>
          </w:tcPr>
          <w:p w:rsidR="00C37F37" w:rsidRPr="00C37F37" w:rsidRDefault="00C37F37" w:rsidP="00D4287F">
            <w:pPr>
              <w:ind w:firstLine="34"/>
              <w:jc w:val="left"/>
              <w:rPr>
                <w:rFonts w:ascii="Times New Roman" w:hAnsi="Times New Roman"/>
              </w:rPr>
            </w:pPr>
            <w:r>
              <w:rPr>
                <w:rFonts w:ascii="Times New Roman" w:hAnsi="Times New Roman"/>
                <w:b/>
                <w:i/>
                <w:u w:val="single"/>
              </w:rPr>
              <w:t>П</w:t>
            </w:r>
            <w:r w:rsidRPr="00C37F37">
              <w:rPr>
                <w:rFonts w:ascii="Times New Roman" w:hAnsi="Times New Roman"/>
                <w:b/>
                <w:i/>
                <w:u w:val="single"/>
              </w:rPr>
              <w:t>осле реконструкции</w:t>
            </w:r>
          </w:p>
        </w:tc>
        <w:tc>
          <w:tcPr>
            <w:tcW w:w="1051" w:type="pct"/>
            <w:tcBorders>
              <w:top w:val="single" w:sz="4" w:space="0" w:color="auto"/>
              <w:bottom w:val="single" w:sz="4" w:space="0" w:color="auto"/>
            </w:tcBorders>
            <w:vAlign w:val="center"/>
          </w:tcPr>
          <w:p w:rsidR="00C37F37" w:rsidRPr="00C37F37" w:rsidRDefault="00C37F37" w:rsidP="00D4287F">
            <w:pPr>
              <w:ind w:right="-84" w:hanging="12"/>
              <w:rPr>
                <w:rFonts w:ascii="Times New Roman" w:hAnsi="Times New Roman"/>
              </w:rPr>
            </w:pPr>
          </w:p>
        </w:tc>
        <w:tc>
          <w:tcPr>
            <w:tcW w:w="641" w:type="pct"/>
            <w:tcBorders>
              <w:top w:val="single" w:sz="4" w:space="0" w:color="auto"/>
              <w:right w:val="single" w:sz="4" w:space="0" w:color="auto"/>
            </w:tcBorders>
            <w:vAlign w:val="center"/>
          </w:tcPr>
          <w:p w:rsidR="00C37F37" w:rsidRPr="00C37F37" w:rsidRDefault="00C37F37" w:rsidP="00D4287F">
            <w:pPr>
              <w:ind w:right="-84" w:hanging="12"/>
              <w:rPr>
                <w:rFonts w:ascii="Times New Roman" w:hAnsi="Times New Roman"/>
              </w:rPr>
            </w:pPr>
          </w:p>
        </w:tc>
      </w:tr>
      <w:tr w:rsidR="00C37F37" w:rsidRPr="00C37F37" w:rsidTr="004D3842">
        <w:trPr>
          <w:cantSplit/>
          <w:trHeight w:val="420"/>
        </w:trPr>
        <w:tc>
          <w:tcPr>
            <w:tcW w:w="3308" w:type="pct"/>
            <w:tcBorders>
              <w:top w:val="single" w:sz="4" w:space="0" w:color="auto"/>
              <w:bottom w:val="single" w:sz="4" w:space="0" w:color="auto"/>
            </w:tcBorders>
            <w:vAlign w:val="center"/>
          </w:tcPr>
          <w:p w:rsidR="00C37F37" w:rsidRPr="00C37F37" w:rsidRDefault="00C37F37" w:rsidP="00D4287F">
            <w:pPr>
              <w:ind w:firstLine="34"/>
              <w:jc w:val="left"/>
              <w:rPr>
                <w:rFonts w:ascii="Times New Roman" w:hAnsi="Times New Roman"/>
              </w:rPr>
            </w:pPr>
            <w:r w:rsidRPr="00C37F37">
              <w:rPr>
                <w:rFonts w:ascii="Times New Roman" w:hAnsi="Times New Roman"/>
              </w:rPr>
              <w:t xml:space="preserve">1. Площадь территории в условных границах проектирования </w:t>
            </w:r>
          </w:p>
        </w:tc>
        <w:tc>
          <w:tcPr>
            <w:tcW w:w="1051" w:type="pct"/>
            <w:tcBorders>
              <w:top w:val="single" w:sz="4" w:space="0" w:color="auto"/>
              <w:bottom w:val="single" w:sz="4" w:space="0" w:color="auto"/>
            </w:tcBorders>
            <w:vAlign w:val="center"/>
          </w:tcPr>
          <w:p w:rsidR="00C37F37" w:rsidRPr="00C37F37" w:rsidRDefault="00C37F37" w:rsidP="00D4287F">
            <w:pPr>
              <w:ind w:right="-84" w:hanging="12"/>
              <w:rPr>
                <w:rFonts w:ascii="Times New Roman" w:hAnsi="Times New Roman"/>
              </w:rPr>
            </w:pPr>
            <w:r w:rsidRPr="00C37F37">
              <w:rPr>
                <w:rFonts w:ascii="Times New Roman" w:hAnsi="Times New Roman"/>
              </w:rPr>
              <w:t>га</w:t>
            </w:r>
          </w:p>
        </w:tc>
        <w:tc>
          <w:tcPr>
            <w:tcW w:w="641" w:type="pct"/>
            <w:tcBorders>
              <w:top w:val="single" w:sz="4" w:space="0" w:color="auto"/>
              <w:right w:val="single" w:sz="4" w:space="0" w:color="auto"/>
            </w:tcBorders>
            <w:vAlign w:val="center"/>
          </w:tcPr>
          <w:p w:rsidR="00C37F37" w:rsidRPr="00C37F37" w:rsidRDefault="00C37F37" w:rsidP="004B24A9">
            <w:pPr>
              <w:ind w:right="-84" w:hanging="12"/>
              <w:rPr>
                <w:rFonts w:ascii="Times New Roman" w:hAnsi="Times New Roman"/>
              </w:rPr>
            </w:pPr>
            <w:r w:rsidRPr="00C37F37">
              <w:rPr>
                <w:rFonts w:ascii="Times New Roman" w:hAnsi="Times New Roman"/>
              </w:rPr>
              <w:t>1,</w:t>
            </w:r>
            <w:r w:rsidR="004B24A9">
              <w:rPr>
                <w:rFonts w:ascii="Times New Roman" w:hAnsi="Times New Roman"/>
              </w:rPr>
              <w:t>06</w:t>
            </w:r>
          </w:p>
        </w:tc>
      </w:tr>
      <w:tr w:rsidR="00C37F37" w:rsidRPr="00C37F37" w:rsidTr="004D3842">
        <w:trPr>
          <w:cantSplit/>
          <w:trHeight w:val="420"/>
        </w:trPr>
        <w:tc>
          <w:tcPr>
            <w:tcW w:w="3308" w:type="pct"/>
            <w:tcBorders>
              <w:top w:val="single" w:sz="4" w:space="0" w:color="auto"/>
              <w:bottom w:val="single" w:sz="4" w:space="0" w:color="auto"/>
            </w:tcBorders>
            <w:vAlign w:val="center"/>
          </w:tcPr>
          <w:p w:rsidR="00C37F37" w:rsidRPr="00C37F37" w:rsidRDefault="00C37F37" w:rsidP="00D4287F">
            <w:pPr>
              <w:ind w:firstLine="34"/>
              <w:jc w:val="left"/>
              <w:rPr>
                <w:rFonts w:ascii="Times New Roman" w:hAnsi="Times New Roman"/>
              </w:rPr>
            </w:pPr>
            <w:r w:rsidRPr="00C37F37">
              <w:rPr>
                <w:rFonts w:ascii="Times New Roman" w:hAnsi="Times New Roman"/>
              </w:rPr>
              <w:t>2. Площадь застройки</w:t>
            </w:r>
          </w:p>
        </w:tc>
        <w:tc>
          <w:tcPr>
            <w:tcW w:w="1051" w:type="pct"/>
            <w:tcBorders>
              <w:top w:val="single" w:sz="4" w:space="0" w:color="auto"/>
              <w:bottom w:val="single" w:sz="4" w:space="0" w:color="auto"/>
            </w:tcBorders>
            <w:vAlign w:val="center"/>
          </w:tcPr>
          <w:p w:rsidR="00C37F37" w:rsidRPr="00C37F37" w:rsidRDefault="00C37F37" w:rsidP="00D4287F">
            <w:pPr>
              <w:ind w:right="-84" w:hanging="12"/>
              <w:rPr>
                <w:rFonts w:ascii="Times New Roman" w:hAnsi="Times New Roman"/>
              </w:rPr>
            </w:pPr>
            <w:r w:rsidRPr="00C37F37">
              <w:rPr>
                <w:rFonts w:ascii="Times New Roman" w:hAnsi="Times New Roman"/>
              </w:rPr>
              <w:t>м</w:t>
            </w:r>
            <w:proofErr w:type="gramStart"/>
            <w:r w:rsidRPr="00C37F37">
              <w:rPr>
                <w:rFonts w:ascii="Times New Roman" w:hAnsi="Times New Roman"/>
                <w:vertAlign w:val="superscript"/>
              </w:rPr>
              <w:t>2</w:t>
            </w:r>
            <w:proofErr w:type="gramEnd"/>
          </w:p>
        </w:tc>
        <w:tc>
          <w:tcPr>
            <w:tcW w:w="641" w:type="pct"/>
            <w:tcBorders>
              <w:top w:val="single" w:sz="4" w:space="0" w:color="auto"/>
              <w:right w:val="single" w:sz="4" w:space="0" w:color="auto"/>
            </w:tcBorders>
            <w:vAlign w:val="center"/>
          </w:tcPr>
          <w:p w:rsidR="00C37F37" w:rsidRPr="00C37F37" w:rsidRDefault="00C37F37" w:rsidP="00266EEA">
            <w:pPr>
              <w:ind w:right="-84" w:hanging="12"/>
              <w:rPr>
                <w:rFonts w:ascii="Times New Roman" w:hAnsi="Times New Roman"/>
              </w:rPr>
            </w:pPr>
            <w:r>
              <w:rPr>
                <w:rFonts w:ascii="Times New Roman" w:hAnsi="Times New Roman"/>
              </w:rPr>
              <w:t>3248,0</w:t>
            </w:r>
          </w:p>
        </w:tc>
      </w:tr>
      <w:tr w:rsidR="00C37F37" w:rsidRPr="00C37F37" w:rsidTr="004D3842">
        <w:trPr>
          <w:cantSplit/>
          <w:trHeight w:val="420"/>
        </w:trPr>
        <w:tc>
          <w:tcPr>
            <w:tcW w:w="3308" w:type="pct"/>
            <w:tcBorders>
              <w:top w:val="single" w:sz="4" w:space="0" w:color="auto"/>
              <w:bottom w:val="single" w:sz="4" w:space="0" w:color="auto"/>
            </w:tcBorders>
            <w:vAlign w:val="center"/>
          </w:tcPr>
          <w:p w:rsidR="00C37F37" w:rsidRPr="00C37F37" w:rsidRDefault="00C37F37" w:rsidP="00D4287F">
            <w:pPr>
              <w:ind w:firstLine="34"/>
              <w:jc w:val="left"/>
              <w:rPr>
                <w:rFonts w:ascii="Times New Roman" w:hAnsi="Times New Roman"/>
              </w:rPr>
            </w:pPr>
            <w:r w:rsidRPr="00C37F37">
              <w:rPr>
                <w:rFonts w:ascii="Times New Roman" w:hAnsi="Times New Roman"/>
              </w:rPr>
              <w:t>3. Строительный объем</w:t>
            </w:r>
          </w:p>
        </w:tc>
        <w:tc>
          <w:tcPr>
            <w:tcW w:w="1051" w:type="pct"/>
            <w:tcBorders>
              <w:top w:val="single" w:sz="4" w:space="0" w:color="auto"/>
              <w:bottom w:val="single" w:sz="4" w:space="0" w:color="auto"/>
            </w:tcBorders>
            <w:vAlign w:val="center"/>
          </w:tcPr>
          <w:p w:rsidR="00C37F37" w:rsidRPr="00C37F37" w:rsidRDefault="00C37F37" w:rsidP="00D4287F">
            <w:pPr>
              <w:ind w:right="-84" w:hanging="12"/>
              <w:rPr>
                <w:rFonts w:ascii="Times New Roman" w:hAnsi="Times New Roman"/>
              </w:rPr>
            </w:pPr>
            <w:r w:rsidRPr="00C37F37">
              <w:rPr>
                <w:rFonts w:ascii="Times New Roman" w:hAnsi="Times New Roman"/>
              </w:rPr>
              <w:t>м</w:t>
            </w:r>
            <w:r w:rsidRPr="00C37F37">
              <w:rPr>
                <w:rFonts w:ascii="Times New Roman" w:hAnsi="Times New Roman"/>
                <w:vertAlign w:val="superscript"/>
              </w:rPr>
              <w:t>3</w:t>
            </w:r>
          </w:p>
        </w:tc>
        <w:tc>
          <w:tcPr>
            <w:tcW w:w="641" w:type="pct"/>
            <w:tcBorders>
              <w:top w:val="single" w:sz="4" w:space="0" w:color="auto"/>
              <w:right w:val="single" w:sz="4" w:space="0" w:color="auto"/>
            </w:tcBorders>
            <w:vAlign w:val="center"/>
          </w:tcPr>
          <w:p w:rsidR="00C37F37" w:rsidRPr="00C37F37" w:rsidRDefault="00C37F37" w:rsidP="00266EEA">
            <w:pPr>
              <w:ind w:right="-84" w:hanging="12"/>
              <w:rPr>
                <w:rFonts w:ascii="Times New Roman" w:hAnsi="Times New Roman"/>
              </w:rPr>
            </w:pPr>
            <w:r>
              <w:rPr>
                <w:rFonts w:ascii="Times New Roman" w:hAnsi="Times New Roman"/>
              </w:rPr>
              <w:t>28702,0</w:t>
            </w:r>
          </w:p>
        </w:tc>
      </w:tr>
      <w:tr w:rsidR="00C37F37" w:rsidRPr="00C37F37" w:rsidTr="004D3842">
        <w:trPr>
          <w:cantSplit/>
          <w:trHeight w:val="420"/>
        </w:trPr>
        <w:tc>
          <w:tcPr>
            <w:tcW w:w="3308" w:type="pct"/>
            <w:tcBorders>
              <w:top w:val="single" w:sz="4" w:space="0" w:color="auto"/>
              <w:bottom w:val="single" w:sz="4" w:space="0" w:color="auto"/>
            </w:tcBorders>
            <w:vAlign w:val="center"/>
          </w:tcPr>
          <w:p w:rsidR="00C37F37" w:rsidRPr="00C37F37" w:rsidRDefault="00C37F37" w:rsidP="003757D5">
            <w:pPr>
              <w:ind w:firstLine="34"/>
              <w:jc w:val="left"/>
              <w:rPr>
                <w:rFonts w:ascii="Times New Roman" w:hAnsi="Times New Roman"/>
              </w:rPr>
            </w:pPr>
            <w:r w:rsidRPr="00C37F37">
              <w:rPr>
                <w:rFonts w:ascii="Times New Roman" w:hAnsi="Times New Roman"/>
              </w:rPr>
              <w:t>4. Общая площадь</w:t>
            </w:r>
          </w:p>
        </w:tc>
        <w:tc>
          <w:tcPr>
            <w:tcW w:w="1051" w:type="pct"/>
            <w:tcBorders>
              <w:top w:val="single" w:sz="4" w:space="0" w:color="auto"/>
              <w:bottom w:val="single" w:sz="4" w:space="0" w:color="auto"/>
            </w:tcBorders>
            <w:vAlign w:val="center"/>
          </w:tcPr>
          <w:p w:rsidR="00C37F37" w:rsidRPr="00C37F37" w:rsidRDefault="00C37F37" w:rsidP="003757D5">
            <w:pPr>
              <w:ind w:right="-84" w:hanging="12"/>
              <w:rPr>
                <w:rFonts w:ascii="Times New Roman" w:hAnsi="Times New Roman"/>
              </w:rPr>
            </w:pPr>
            <w:r w:rsidRPr="00C37F37">
              <w:rPr>
                <w:rFonts w:ascii="Times New Roman" w:hAnsi="Times New Roman"/>
              </w:rPr>
              <w:t>м</w:t>
            </w:r>
            <w:proofErr w:type="gramStart"/>
            <w:r w:rsidRPr="00C37F37">
              <w:rPr>
                <w:rFonts w:ascii="Times New Roman" w:hAnsi="Times New Roman"/>
                <w:vertAlign w:val="superscript"/>
              </w:rPr>
              <w:t>2</w:t>
            </w:r>
            <w:proofErr w:type="gramEnd"/>
          </w:p>
        </w:tc>
        <w:tc>
          <w:tcPr>
            <w:tcW w:w="641" w:type="pct"/>
            <w:tcBorders>
              <w:top w:val="single" w:sz="4" w:space="0" w:color="auto"/>
              <w:right w:val="single" w:sz="4" w:space="0" w:color="auto"/>
            </w:tcBorders>
            <w:vAlign w:val="center"/>
          </w:tcPr>
          <w:p w:rsidR="00C37F37" w:rsidRPr="00C37F37" w:rsidRDefault="00C37F37" w:rsidP="003757D5">
            <w:pPr>
              <w:ind w:right="-84" w:hanging="12"/>
              <w:rPr>
                <w:rFonts w:ascii="Times New Roman" w:hAnsi="Times New Roman"/>
              </w:rPr>
            </w:pPr>
            <w:r w:rsidRPr="00C37F37">
              <w:rPr>
                <w:rFonts w:ascii="Times New Roman" w:hAnsi="Times New Roman"/>
              </w:rPr>
              <w:t>3155,82</w:t>
            </w:r>
          </w:p>
        </w:tc>
      </w:tr>
      <w:tr w:rsidR="00C37F37" w:rsidRPr="00C37F37" w:rsidTr="004D3842">
        <w:trPr>
          <w:cantSplit/>
          <w:trHeight w:val="420"/>
        </w:trPr>
        <w:tc>
          <w:tcPr>
            <w:tcW w:w="3308" w:type="pct"/>
            <w:tcBorders>
              <w:top w:val="single" w:sz="4" w:space="0" w:color="auto"/>
              <w:bottom w:val="single" w:sz="4" w:space="0" w:color="auto"/>
            </w:tcBorders>
            <w:vAlign w:val="center"/>
          </w:tcPr>
          <w:p w:rsidR="00C37F37" w:rsidRPr="00C37F37" w:rsidRDefault="00C37F37" w:rsidP="00B519FC">
            <w:pPr>
              <w:ind w:firstLine="34"/>
              <w:jc w:val="left"/>
              <w:rPr>
                <w:rFonts w:ascii="Times New Roman" w:hAnsi="Times New Roman"/>
              </w:rPr>
            </w:pPr>
            <w:r w:rsidRPr="00C37F37">
              <w:rPr>
                <w:rFonts w:ascii="Times New Roman" w:hAnsi="Times New Roman"/>
              </w:rPr>
              <w:t xml:space="preserve">5. </w:t>
            </w:r>
            <w:r w:rsidR="00B519FC">
              <w:rPr>
                <w:rFonts w:ascii="Times New Roman" w:hAnsi="Times New Roman"/>
              </w:rPr>
              <w:t>Этажность</w:t>
            </w:r>
          </w:p>
        </w:tc>
        <w:tc>
          <w:tcPr>
            <w:tcW w:w="1051" w:type="pct"/>
            <w:tcBorders>
              <w:top w:val="single" w:sz="4" w:space="0" w:color="auto"/>
              <w:bottom w:val="single" w:sz="4" w:space="0" w:color="auto"/>
            </w:tcBorders>
            <w:vAlign w:val="center"/>
          </w:tcPr>
          <w:p w:rsidR="00C37F37" w:rsidRPr="00C37F37" w:rsidRDefault="00B519FC" w:rsidP="003757D5">
            <w:pPr>
              <w:ind w:right="-84" w:hanging="12"/>
              <w:rPr>
                <w:rFonts w:ascii="Times New Roman" w:hAnsi="Times New Roman"/>
              </w:rPr>
            </w:pPr>
            <w:proofErr w:type="spellStart"/>
            <w:r>
              <w:rPr>
                <w:rFonts w:ascii="Times New Roman" w:hAnsi="Times New Roman"/>
              </w:rPr>
              <w:t>эт</w:t>
            </w:r>
            <w:proofErr w:type="spellEnd"/>
            <w:r>
              <w:rPr>
                <w:rFonts w:ascii="Times New Roman" w:hAnsi="Times New Roman"/>
              </w:rPr>
              <w:t>.</w:t>
            </w:r>
          </w:p>
        </w:tc>
        <w:tc>
          <w:tcPr>
            <w:tcW w:w="641" w:type="pct"/>
            <w:tcBorders>
              <w:top w:val="single" w:sz="4" w:space="0" w:color="auto"/>
              <w:right w:val="single" w:sz="4" w:space="0" w:color="auto"/>
            </w:tcBorders>
            <w:vAlign w:val="center"/>
          </w:tcPr>
          <w:p w:rsidR="00C37F37" w:rsidRPr="00C37F37" w:rsidRDefault="00B519FC" w:rsidP="003757D5">
            <w:pPr>
              <w:ind w:right="-84" w:hanging="12"/>
              <w:rPr>
                <w:rFonts w:ascii="Times New Roman" w:hAnsi="Times New Roman"/>
              </w:rPr>
            </w:pPr>
            <w:r>
              <w:rPr>
                <w:rFonts w:ascii="Times New Roman" w:hAnsi="Times New Roman"/>
              </w:rPr>
              <w:t>1</w:t>
            </w:r>
          </w:p>
        </w:tc>
      </w:tr>
      <w:tr w:rsidR="00C37F37" w:rsidRPr="00C37F37" w:rsidTr="004D3842">
        <w:trPr>
          <w:cantSplit/>
          <w:trHeight w:val="420"/>
        </w:trPr>
        <w:tc>
          <w:tcPr>
            <w:tcW w:w="3308" w:type="pct"/>
            <w:tcBorders>
              <w:top w:val="single" w:sz="4" w:space="0" w:color="auto"/>
              <w:bottom w:val="single" w:sz="4" w:space="0" w:color="auto"/>
            </w:tcBorders>
          </w:tcPr>
          <w:p w:rsidR="00C37F37" w:rsidRDefault="00B519FC" w:rsidP="007A400A">
            <w:pPr>
              <w:ind w:firstLine="34"/>
              <w:jc w:val="left"/>
              <w:rPr>
                <w:rFonts w:ascii="Times New Roman" w:hAnsi="Times New Roman"/>
              </w:rPr>
            </w:pPr>
            <w:r>
              <w:rPr>
                <w:rFonts w:ascii="Times New Roman" w:hAnsi="Times New Roman"/>
              </w:rPr>
              <w:t>6</w:t>
            </w:r>
            <w:r w:rsidR="00C37F37" w:rsidRPr="00C37F37">
              <w:rPr>
                <w:rFonts w:ascii="Times New Roman" w:hAnsi="Times New Roman"/>
              </w:rPr>
              <w:t>. Продолжительность реконструкции объекта</w:t>
            </w:r>
            <w:r>
              <w:rPr>
                <w:rFonts w:ascii="Times New Roman" w:hAnsi="Times New Roman"/>
              </w:rPr>
              <w:t>:</w:t>
            </w:r>
          </w:p>
          <w:p w:rsidR="00B519FC" w:rsidRDefault="00B519FC" w:rsidP="007A400A">
            <w:pPr>
              <w:ind w:firstLine="34"/>
              <w:jc w:val="left"/>
              <w:rPr>
                <w:rFonts w:ascii="Times New Roman" w:hAnsi="Times New Roman"/>
              </w:rPr>
            </w:pPr>
            <w:r>
              <w:rPr>
                <w:rFonts w:ascii="Times New Roman" w:hAnsi="Times New Roman"/>
              </w:rPr>
              <w:t>1 очередь</w:t>
            </w:r>
          </w:p>
          <w:p w:rsidR="00B519FC" w:rsidRPr="00C37F37" w:rsidRDefault="00B519FC" w:rsidP="007A400A">
            <w:pPr>
              <w:ind w:firstLine="34"/>
              <w:jc w:val="left"/>
              <w:rPr>
                <w:rFonts w:ascii="Times New Roman" w:hAnsi="Times New Roman"/>
              </w:rPr>
            </w:pPr>
            <w:r>
              <w:rPr>
                <w:rFonts w:ascii="Times New Roman" w:hAnsi="Times New Roman"/>
              </w:rPr>
              <w:t>2 очередь</w:t>
            </w:r>
          </w:p>
        </w:tc>
        <w:tc>
          <w:tcPr>
            <w:tcW w:w="1051" w:type="pct"/>
            <w:tcBorders>
              <w:top w:val="single" w:sz="4" w:space="0" w:color="auto"/>
              <w:bottom w:val="single" w:sz="4" w:space="0" w:color="auto"/>
            </w:tcBorders>
            <w:vAlign w:val="center"/>
          </w:tcPr>
          <w:p w:rsidR="00C37F37" w:rsidRPr="00C37F37" w:rsidRDefault="00C37F37" w:rsidP="00D4287F">
            <w:pPr>
              <w:ind w:right="-84" w:hanging="12"/>
              <w:rPr>
                <w:rFonts w:ascii="Times New Roman" w:hAnsi="Times New Roman"/>
              </w:rPr>
            </w:pPr>
            <w:r w:rsidRPr="00C37F37">
              <w:rPr>
                <w:rFonts w:ascii="Times New Roman" w:hAnsi="Times New Roman"/>
              </w:rPr>
              <w:t>мес.</w:t>
            </w:r>
          </w:p>
        </w:tc>
        <w:tc>
          <w:tcPr>
            <w:tcW w:w="641" w:type="pct"/>
            <w:tcBorders>
              <w:top w:val="single" w:sz="4" w:space="0" w:color="auto"/>
              <w:right w:val="single" w:sz="4" w:space="0" w:color="auto"/>
            </w:tcBorders>
          </w:tcPr>
          <w:p w:rsidR="00B519FC" w:rsidRDefault="00B519FC" w:rsidP="00D4287F">
            <w:pPr>
              <w:tabs>
                <w:tab w:val="left" w:pos="187"/>
                <w:tab w:val="center" w:pos="590"/>
              </w:tabs>
              <w:ind w:right="-84" w:hanging="12"/>
              <w:rPr>
                <w:rFonts w:ascii="Times New Roman" w:hAnsi="Times New Roman"/>
              </w:rPr>
            </w:pPr>
          </w:p>
          <w:p w:rsidR="00C37F37" w:rsidRDefault="00B519FC" w:rsidP="00D4287F">
            <w:pPr>
              <w:tabs>
                <w:tab w:val="left" w:pos="187"/>
                <w:tab w:val="center" w:pos="590"/>
              </w:tabs>
              <w:ind w:right="-84" w:hanging="12"/>
              <w:rPr>
                <w:rFonts w:ascii="Times New Roman" w:hAnsi="Times New Roman"/>
              </w:rPr>
            </w:pPr>
            <w:r>
              <w:rPr>
                <w:rFonts w:ascii="Times New Roman" w:hAnsi="Times New Roman"/>
              </w:rPr>
              <w:t>3</w:t>
            </w:r>
          </w:p>
          <w:p w:rsidR="00B519FC" w:rsidRPr="00C37F37" w:rsidRDefault="00B519FC" w:rsidP="00D4287F">
            <w:pPr>
              <w:tabs>
                <w:tab w:val="left" w:pos="187"/>
                <w:tab w:val="center" w:pos="590"/>
              </w:tabs>
              <w:ind w:right="-84" w:hanging="12"/>
              <w:rPr>
                <w:rFonts w:ascii="Times New Roman" w:hAnsi="Times New Roman"/>
              </w:rPr>
            </w:pPr>
            <w:r>
              <w:rPr>
                <w:rFonts w:ascii="Times New Roman" w:hAnsi="Times New Roman"/>
              </w:rPr>
              <w:t>7</w:t>
            </w:r>
          </w:p>
        </w:tc>
      </w:tr>
    </w:tbl>
    <w:p w:rsidR="007455C5" w:rsidRPr="00C37F37" w:rsidRDefault="00E76688" w:rsidP="00E76688">
      <w:pPr>
        <w:keepNext/>
        <w:keepLines/>
        <w:pageBreakBefore/>
        <w:suppressAutoHyphens/>
        <w:spacing w:before="240" w:after="240" w:line="360" w:lineRule="auto"/>
        <w:ind w:left="710"/>
        <w:jc w:val="left"/>
        <w:outlineLvl w:val="0"/>
        <w:rPr>
          <w:rFonts w:ascii="Times New Roman" w:eastAsia="Calibri" w:hAnsi="Times New Roman" w:cs="Times New Roman"/>
          <w:b/>
          <w:bCs/>
          <w:caps/>
          <w:sz w:val="28"/>
          <w:szCs w:val="28"/>
          <w:lang w:eastAsia="en-US"/>
        </w:rPr>
      </w:pPr>
      <w:bookmarkStart w:id="65" w:name="_Toc482907950"/>
      <w:bookmarkStart w:id="66" w:name="_Toc484098460"/>
      <w:bookmarkStart w:id="67" w:name="_Toc496101508"/>
      <w:r w:rsidRPr="00C37F37">
        <w:rPr>
          <w:rFonts w:ascii="Times New Roman" w:eastAsia="Calibri" w:hAnsi="Times New Roman" w:cs="Times New Roman"/>
          <w:b/>
          <w:bCs/>
          <w:caps/>
          <w:sz w:val="28"/>
          <w:szCs w:val="28"/>
          <w:lang w:eastAsia="en-US"/>
        </w:rPr>
        <w:lastRenderedPageBreak/>
        <w:t>13</w:t>
      </w:r>
      <w:r w:rsidR="0000561B"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7455C5" w:rsidRPr="00C37F37">
        <w:rPr>
          <w:rFonts w:ascii="Times New Roman" w:eastAsia="Calibri" w:hAnsi="Times New Roman" w:cs="Times New Roman"/>
          <w:b/>
          <w:bCs/>
          <w:caps/>
          <w:sz w:val="28"/>
          <w:szCs w:val="28"/>
          <w:lang w:eastAsia="en-US"/>
        </w:rPr>
        <w:t>С</w:t>
      </w:r>
      <w:r w:rsidR="00285FC1" w:rsidRPr="00C37F37">
        <w:rPr>
          <w:rFonts w:ascii="Times New Roman" w:eastAsia="Calibri" w:hAnsi="Times New Roman" w:cs="Times New Roman"/>
          <w:b/>
          <w:bCs/>
          <w:sz w:val="28"/>
          <w:szCs w:val="28"/>
          <w:lang w:eastAsia="en-US"/>
        </w:rPr>
        <w:t>ведения о наличии разработанных и согласованных специальных технических условий – в случае необходимости разработки таких условий</w:t>
      </w:r>
      <w:bookmarkEnd w:id="65"/>
      <w:bookmarkEnd w:id="66"/>
      <w:bookmarkEnd w:id="67"/>
      <w:r w:rsidR="00285FC1" w:rsidRPr="00C37F37">
        <w:rPr>
          <w:rFonts w:ascii="Times New Roman" w:eastAsia="Calibri" w:hAnsi="Times New Roman" w:cs="Times New Roman"/>
          <w:b/>
          <w:bCs/>
          <w:sz w:val="28"/>
          <w:szCs w:val="28"/>
          <w:lang w:eastAsia="en-US"/>
        </w:rPr>
        <w:t xml:space="preserve">  </w:t>
      </w:r>
    </w:p>
    <w:p w:rsidR="007455C5" w:rsidRPr="00C37F37" w:rsidRDefault="00BB4557" w:rsidP="007455C5">
      <w:pPr>
        <w:widowControl w:val="0"/>
        <w:tabs>
          <w:tab w:val="left" w:pos="993"/>
        </w:tabs>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В данной проектной документации с</w:t>
      </w:r>
      <w:r w:rsidR="007455C5" w:rsidRPr="00C37F37">
        <w:rPr>
          <w:rFonts w:ascii="Times New Roman" w:eastAsia="Calibri" w:hAnsi="Times New Roman" w:cs="Times New Roman"/>
        </w:rPr>
        <w:t>пециальных технических условий не разрабатывалось, так как в этом нет необходимости.</w:t>
      </w:r>
      <w:r w:rsidRPr="00C37F37">
        <w:rPr>
          <w:rFonts w:ascii="Times New Roman" w:eastAsia="Calibri" w:hAnsi="Times New Roman" w:cs="Times New Roman"/>
        </w:rPr>
        <w:t xml:space="preserve">   </w:t>
      </w:r>
    </w:p>
    <w:p w:rsidR="007455C5" w:rsidRPr="00C37F37" w:rsidRDefault="007455C5" w:rsidP="007455C5">
      <w:pPr>
        <w:spacing w:line="360" w:lineRule="auto"/>
        <w:ind w:firstLine="709"/>
        <w:jc w:val="both"/>
        <w:rPr>
          <w:rFonts w:eastAsia="Calibri" w:cs="Times New Roman"/>
          <w:sz w:val="22"/>
          <w:lang w:eastAsia="en-US"/>
        </w:rPr>
      </w:pPr>
    </w:p>
    <w:p w:rsidR="001A7F84" w:rsidRPr="00C37F37" w:rsidRDefault="001A7F84" w:rsidP="001A7F84">
      <w:pPr>
        <w:keepNext/>
        <w:keepLines/>
        <w:pageBreakBefore/>
        <w:suppressAutoHyphens/>
        <w:spacing w:before="240" w:after="240" w:line="360" w:lineRule="auto"/>
        <w:ind w:left="851"/>
        <w:jc w:val="left"/>
        <w:outlineLvl w:val="0"/>
        <w:rPr>
          <w:rFonts w:ascii="Times New Roman" w:eastAsia="Calibri" w:hAnsi="Times New Roman" w:cs="Times New Roman"/>
          <w:b/>
          <w:bCs/>
          <w:caps/>
          <w:sz w:val="28"/>
          <w:szCs w:val="28"/>
          <w:lang w:eastAsia="en-US"/>
        </w:rPr>
      </w:pPr>
      <w:bookmarkStart w:id="68" w:name="_Toc482907951"/>
      <w:bookmarkStart w:id="69" w:name="_Toc484098461"/>
      <w:bookmarkStart w:id="70" w:name="_Toc496101509"/>
      <w:r w:rsidRPr="00C37F37">
        <w:rPr>
          <w:rFonts w:ascii="Times New Roman" w:eastAsia="Calibri" w:hAnsi="Times New Roman" w:cs="Times New Roman"/>
          <w:b/>
          <w:bCs/>
          <w:caps/>
          <w:sz w:val="28"/>
          <w:szCs w:val="28"/>
          <w:lang w:eastAsia="en-US"/>
        </w:rPr>
        <w:lastRenderedPageBreak/>
        <w:t xml:space="preserve">14 </w:t>
      </w:r>
      <w:r w:rsidR="00E76688" w:rsidRPr="00C37F37">
        <w:rPr>
          <w:rFonts w:ascii="Times New Roman" w:eastAsia="Calibri" w:hAnsi="Times New Roman" w:cs="Times New Roman"/>
          <w:b/>
          <w:bCs/>
          <w:caps/>
          <w:sz w:val="28"/>
          <w:szCs w:val="28"/>
          <w:lang w:eastAsia="en-US"/>
        </w:rPr>
        <w:t xml:space="preserve"> </w:t>
      </w:r>
      <w:bookmarkStart w:id="71" w:name="_Toc465333243"/>
      <w:bookmarkEnd w:id="68"/>
      <w:bookmarkEnd w:id="69"/>
      <w:r w:rsidR="00285FC1" w:rsidRPr="00C37F37">
        <w:rPr>
          <w:rFonts w:ascii="Times New Roman" w:eastAsia="Calibri" w:hAnsi="Times New Roman" w:cs="Times New Roman"/>
          <w:b/>
          <w:bCs/>
          <w:sz w:val="28"/>
          <w:szCs w:val="28"/>
          <w:lang w:eastAsia="en-US"/>
        </w:rPr>
        <w:t>Данные о проектной мощности объекта капитального строительства, значимости объекта капитального строительства  для поселений (муниципального образования),  а также о численности работников и их профессионально - квалификационном составе, числе рабочих мест</w:t>
      </w:r>
      <w:bookmarkEnd w:id="71"/>
      <w:r w:rsidR="00285FC1" w:rsidRPr="00C37F37">
        <w:rPr>
          <w:rFonts w:ascii="Times New Roman" w:eastAsia="Calibri" w:hAnsi="Times New Roman" w:cs="Times New Roman"/>
          <w:b/>
          <w:bCs/>
          <w:sz w:val="28"/>
          <w:szCs w:val="28"/>
          <w:lang w:eastAsia="en-US"/>
        </w:rPr>
        <w:t xml:space="preserve"> (кроме жилых зданий) и другие данные, характеризующие объект капитального строительства</w:t>
      </w:r>
      <w:bookmarkEnd w:id="70"/>
    </w:p>
    <w:p w:rsidR="00965344" w:rsidRPr="00C37F37" w:rsidRDefault="00965344" w:rsidP="00965344">
      <w:pPr>
        <w:pStyle w:val="affff3"/>
      </w:pPr>
      <w:r w:rsidRPr="00C37F37">
        <w:t>Режим работы и распорядок рабочего дня организация устанавливает самостоятельно в соответствии с Трудовым кодексом РФ. Согласно трудовому кодексу РФ (раздел IV, гл.15) нормальная продолжительность рабочего времени не может превышать 40 часов.</w:t>
      </w:r>
    </w:p>
    <w:p w:rsidR="00965344" w:rsidRPr="00C37F37" w:rsidRDefault="00965344" w:rsidP="00965344">
      <w:pPr>
        <w:pStyle w:val="affff3"/>
      </w:pPr>
      <w:r w:rsidRPr="00C37F37">
        <w:t xml:space="preserve">Проектом принят следующий режим работы: </w:t>
      </w:r>
    </w:p>
    <w:p w:rsidR="00965344" w:rsidRPr="00C37F37" w:rsidRDefault="00965344" w:rsidP="00965344">
      <w:pPr>
        <w:pStyle w:val="affff3"/>
      </w:pPr>
      <w:r w:rsidRPr="00C37F37">
        <w:t>- количество рабочих дней в год</w:t>
      </w:r>
      <w:r w:rsidRPr="00C37F37">
        <w:tab/>
      </w:r>
      <w:r w:rsidRPr="00C37F37">
        <w:tab/>
        <w:t>-</w:t>
      </w:r>
      <w:r w:rsidRPr="00C37F37">
        <w:tab/>
        <w:t>249 дней;</w:t>
      </w:r>
    </w:p>
    <w:p w:rsidR="00965344" w:rsidRPr="00C37F37" w:rsidRDefault="00965344" w:rsidP="00965344">
      <w:pPr>
        <w:pStyle w:val="affff3"/>
      </w:pPr>
      <w:r w:rsidRPr="00C37F37">
        <w:t>- количество смен</w:t>
      </w:r>
      <w:r w:rsidRPr="00C37F37">
        <w:tab/>
      </w:r>
      <w:r w:rsidRPr="00C37F37">
        <w:tab/>
      </w:r>
      <w:r w:rsidRPr="00C37F37">
        <w:tab/>
      </w:r>
      <w:r w:rsidRPr="00C37F37">
        <w:tab/>
        <w:t>-</w:t>
      </w:r>
      <w:r w:rsidRPr="00C37F37">
        <w:tab/>
        <w:t>1 смена;</w:t>
      </w:r>
    </w:p>
    <w:p w:rsidR="00965344" w:rsidRPr="00C37F37" w:rsidRDefault="00965344" w:rsidP="00965344">
      <w:pPr>
        <w:pStyle w:val="affff3"/>
      </w:pPr>
      <w:r w:rsidRPr="00C37F37">
        <w:t>- продолжительность смены</w:t>
      </w:r>
      <w:r w:rsidRPr="00C37F37">
        <w:tab/>
      </w:r>
      <w:r w:rsidRPr="00C37F37">
        <w:tab/>
        <w:t>-</w:t>
      </w:r>
      <w:r w:rsidRPr="00C37F37">
        <w:tab/>
        <w:t>не более 8 часов;</w:t>
      </w:r>
    </w:p>
    <w:p w:rsidR="00965344" w:rsidRPr="00C37F37" w:rsidRDefault="00965344" w:rsidP="00965344">
      <w:pPr>
        <w:pStyle w:val="affff3"/>
      </w:pPr>
      <w:r w:rsidRPr="00C37F37">
        <w:t>- годовой фонд рабочего времени</w:t>
      </w:r>
      <w:r w:rsidRPr="00C37F37">
        <w:tab/>
      </w:r>
      <w:r w:rsidRPr="00C37F37">
        <w:tab/>
        <w:t>-</w:t>
      </w:r>
      <w:r w:rsidRPr="00C37F37">
        <w:tab/>
        <w:t>249 х 8 х 0,85 = 1693 часа</w:t>
      </w:r>
    </w:p>
    <w:p w:rsidR="00965344" w:rsidRPr="00C37F37" w:rsidRDefault="00965344" w:rsidP="00965344">
      <w:pPr>
        <w:pStyle w:val="affff3"/>
      </w:pPr>
      <w:r w:rsidRPr="00C37F37">
        <w:t>Численность персонала и распределение по группам производственных процессов указана в таблице 3.</w:t>
      </w:r>
    </w:p>
    <w:p w:rsidR="007455C5" w:rsidRPr="00C37F37" w:rsidRDefault="007455C5" w:rsidP="00965344">
      <w:pPr>
        <w:spacing w:line="360" w:lineRule="auto"/>
        <w:jc w:val="both"/>
        <w:rPr>
          <w:rFonts w:ascii="Times New Roman" w:eastAsia="Calibri" w:hAnsi="Times New Roman" w:cs="Times New Roman"/>
          <w:lang w:eastAsia="en-US"/>
        </w:rPr>
      </w:pPr>
      <w:r w:rsidRPr="00C37F37">
        <w:rPr>
          <w:rFonts w:ascii="Times New Roman" w:eastAsia="Calibri" w:hAnsi="Times New Roman" w:cs="Times New Roman"/>
          <w:lang w:eastAsia="en-US"/>
        </w:rPr>
        <w:t>Таблица 3</w:t>
      </w:r>
      <w:r w:rsidR="00054CBA" w:rsidRPr="00C37F37">
        <w:rPr>
          <w:rFonts w:ascii="Times New Roman" w:eastAsia="Calibri" w:hAnsi="Times New Roman" w:cs="Times New Roman"/>
          <w:lang w:eastAsia="en-US"/>
        </w:rPr>
        <w:t>-</w:t>
      </w:r>
      <w:r w:rsidRPr="00C37F37">
        <w:rPr>
          <w:rFonts w:ascii="Times New Roman" w:eastAsia="Calibri" w:hAnsi="Times New Roman" w:cs="Times New Roman"/>
          <w:lang w:eastAsia="en-US"/>
        </w:rPr>
        <w:t xml:space="preserve"> Расчетная численность персонала</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701"/>
        <w:gridCol w:w="1417"/>
        <w:gridCol w:w="1276"/>
        <w:gridCol w:w="1418"/>
      </w:tblGrid>
      <w:tr w:rsidR="00C37F37" w:rsidRPr="00C030CE" w:rsidTr="008B11FA">
        <w:tc>
          <w:tcPr>
            <w:tcW w:w="3652" w:type="dxa"/>
            <w:vMerge w:val="restart"/>
            <w:tcBorders>
              <w:top w:val="single" w:sz="4" w:space="0" w:color="000000"/>
              <w:left w:val="single" w:sz="4" w:space="0" w:color="000000"/>
              <w:bottom w:val="single" w:sz="4" w:space="0" w:color="000000"/>
              <w:right w:val="single" w:sz="4" w:space="0" w:color="000000"/>
            </w:tcBorders>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Наименование</w:t>
            </w:r>
          </w:p>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групп работающих</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Группы</w:t>
            </w:r>
          </w:p>
          <w:p w:rsidR="00965344" w:rsidRPr="00C030CE" w:rsidRDefault="00965344" w:rsidP="008B11FA">
            <w:pPr>
              <w:pStyle w:val="af8"/>
              <w:ind w:left="-118" w:right="-164"/>
              <w:rPr>
                <w:rFonts w:ascii="Times New Roman" w:hAnsi="Times New Roman" w:cs="Times New Roman"/>
              </w:rPr>
            </w:pPr>
            <w:proofErr w:type="spellStart"/>
            <w:r w:rsidRPr="00C030CE">
              <w:rPr>
                <w:rFonts w:ascii="Times New Roman" w:hAnsi="Times New Roman" w:cs="Times New Roman"/>
              </w:rPr>
              <w:t>произво</w:t>
            </w:r>
            <w:proofErr w:type="gramStart"/>
            <w:r w:rsidRPr="00C030CE">
              <w:rPr>
                <w:rFonts w:ascii="Times New Roman" w:hAnsi="Times New Roman" w:cs="Times New Roman"/>
              </w:rPr>
              <w:t>д</w:t>
            </w:r>
            <w:proofErr w:type="spellEnd"/>
            <w:r w:rsidRPr="00C030CE">
              <w:rPr>
                <w:rFonts w:ascii="Times New Roman" w:hAnsi="Times New Roman" w:cs="Times New Roman"/>
              </w:rPr>
              <w:t>-</w:t>
            </w:r>
            <w:proofErr w:type="gramEnd"/>
            <w:r w:rsidRPr="00C030CE">
              <w:rPr>
                <w:rFonts w:ascii="Times New Roman" w:hAnsi="Times New Roman" w:cs="Times New Roman"/>
              </w:rPr>
              <w:t xml:space="preserve"> </w:t>
            </w:r>
            <w:proofErr w:type="spellStart"/>
            <w:r w:rsidRPr="00C030CE">
              <w:rPr>
                <w:rFonts w:ascii="Times New Roman" w:hAnsi="Times New Roman" w:cs="Times New Roman"/>
              </w:rPr>
              <w:t>ственных</w:t>
            </w:r>
            <w:proofErr w:type="spellEnd"/>
          </w:p>
          <w:p w:rsidR="00965344" w:rsidRPr="00C030CE" w:rsidRDefault="00965344" w:rsidP="008B11FA">
            <w:pPr>
              <w:pStyle w:val="af8"/>
              <w:ind w:left="-118" w:right="-164"/>
              <w:rPr>
                <w:rFonts w:ascii="Times New Roman" w:hAnsi="Times New Roman" w:cs="Times New Roman"/>
              </w:rPr>
            </w:pPr>
            <w:r w:rsidRPr="00C030CE">
              <w:rPr>
                <w:rFonts w:ascii="Times New Roman" w:hAnsi="Times New Roman" w:cs="Times New Roman"/>
              </w:rPr>
              <w:t>процессов</w:t>
            </w:r>
          </w:p>
        </w:tc>
        <w:tc>
          <w:tcPr>
            <w:tcW w:w="4111" w:type="dxa"/>
            <w:gridSpan w:val="3"/>
            <w:tcBorders>
              <w:top w:val="single" w:sz="4" w:space="0" w:color="000000"/>
              <w:left w:val="single" w:sz="4" w:space="0" w:color="000000"/>
              <w:bottom w:val="single" w:sz="4" w:space="0" w:color="000000"/>
              <w:right w:val="single" w:sz="4" w:space="0" w:color="000000"/>
            </w:tcBorders>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Численность работающих, чел.</w:t>
            </w:r>
          </w:p>
        </w:tc>
      </w:tr>
      <w:tr w:rsidR="00C37F37" w:rsidRPr="00C030CE" w:rsidTr="008B11FA">
        <w:trPr>
          <w:trHeight w:val="307"/>
        </w:trPr>
        <w:tc>
          <w:tcPr>
            <w:tcW w:w="3652" w:type="dxa"/>
            <w:vMerge/>
            <w:tcBorders>
              <w:top w:val="single" w:sz="4" w:space="0" w:color="000000"/>
              <w:left w:val="single" w:sz="4" w:space="0" w:color="000000"/>
              <w:bottom w:val="single" w:sz="4" w:space="0" w:color="000000"/>
              <w:right w:val="single" w:sz="4" w:space="0" w:color="000000"/>
            </w:tcBorders>
            <w:vAlign w:val="center"/>
            <w:hideMark/>
          </w:tcPr>
          <w:p w:rsidR="00965344" w:rsidRPr="00C030CE" w:rsidRDefault="00965344" w:rsidP="008B11FA">
            <w:pPr>
              <w:jc w:val="left"/>
              <w:rPr>
                <w:rFonts w:ascii="Times New Roman" w:hAnsi="Times New Roman" w:cs="Times New Roman"/>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965344" w:rsidRPr="00C030CE" w:rsidRDefault="00965344" w:rsidP="008B11FA">
            <w:pPr>
              <w:jc w:val="left"/>
              <w:rPr>
                <w:rFonts w:ascii="Times New Roman" w:hAnsi="Times New Roman" w:cs="Times New Roman"/>
                <w:lang w:eastAsia="en-US"/>
              </w:rPr>
            </w:pP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965344" w:rsidRPr="00C030CE" w:rsidRDefault="00965344" w:rsidP="008B11FA">
            <w:pPr>
              <w:pStyle w:val="af8"/>
              <w:ind w:left="-52" w:right="-115"/>
              <w:rPr>
                <w:rFonts w:ascii="Times New Roman" w:hAnsi="Times New Roman" w:cs="Times New Roman"/>
              </w:rPr>
            </w:pPr>
            <w:r w:rsidRPr="00C030CE">
              <w:rPr>
                <w:rFonts w:ascii="Times New Roman" w:hAnsi="Times New Roman" w:cs="Times New Roman"/>
              </w:rPr>
              <w:t>Всего</w:t>
            </w:r>
          </w:p>
        </w:tc>
        <w:tc>
          <w:tcPr>
            <w:tcW w:w="2694" w:type="dxa"/>
            <w:gridSpan w:val="2"/>
            <w:tcBorders>
              <w:top w:val="single" w:sz="4" w:space="0" w:color="000000"/>
              <w:left w:val="single" w:sz="4" w:space="0" w:color="000000"/>
              <w:bottom w:val="single" w:sz="4" w:space="0" w:color="000000"/>
              <w:right w:val="single" w:sz="4" w:space="0" w:color="000000"/>
            </w:tcBorders>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В том числе</w:t>
            </w:r>
          </w:p>
        </w:tc>
      </w:tr>
      <w:tr w:rsidR="00C37F37" w:rsidRPr="00C030CE" w:rsidTr="00965344">
        <w:trPr>
          <w:trHeight w:val="511"/>
        </w:trPr>
        <w:tc>
          <w:tcPr>
            <w:tcW w:w="3652" w:type="dxa"/>
            <w:vMerge/>
            <w:tcBorders>
              <w:top w:val="single" w:sz="4" w:space="0" w:color="000000"/>
              <w:left w:val="single" w:sz="4" w:space="0" w:color="000000"/>
              <w:bottom w:val="single" w:sz="4" w:space="0" w:color="000000"/>
              <w:right w:val="single" w:sz="4" w:space="0" w:color="000000"/>
            </w:tcBorders>
            <w:vAlign w:val="center"/>
            <w:hideMark/>
          </w:tcPr>
          <w:p w:rsidR="00965344" w:rsidRPr="00C030CE" w:rsidRDefault="00965344" w:rsidP="008B11FA">
            <w:pPr>
              <w:jc w:val="left"/>
              <w:rPr>
                <w:rFonts w:ascii="Times New Roman" w:hAnsi="Times New Roman" w:cs="Times New Roman"/>
                <w:lang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rsidR="00965344" w:rsidRPr="00C030CE" w:rsidRDefault="00965344" w:rsidP="008B11FA">
            <w:pPr>
              <w:jc w:val="left"/>
              <w:rPr>
                <w:rFonts w:ascii="Times New Roman" w:hAnsi="Times New Roman" w:cs="Times New Roman"/>
                <w:lang w:eastAsia="en-US"/>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965344" w:rsidRPr="00C030CE" w:rsidRDefault="00965344" w:rsidP="008B11FA">
            <w:pPr>
              <w:jc w:val="left"/>
              <w:rPr>
                <w:rFonts w:ascii="Times New Roman" w:hAnsi="Times New Roman" w:cs="Times New Roman"/>
                <w:lang w:eastAsia="en-US"/>
              </w:rPr>
            </w:pPr>
          </w:p>
        </w:tc>
        <w:tc>
          <w:tcPr>
            <w:tcW w:w="1276" w:type="dxa"/>
            <w:tcBorders>
              <w:top w:val="single" w:sz="4" w:space="0" w:color="000000"/>
              <w:left w:val="single" w:sz="4" w:space="0" w:color="000000"/>
              <w:bottom w:val="single" w:sz="4" w:space="0" w:color="000000"/>
              <w:right w:val="single" w:sz="4" w:space="0" w:color="000000"/>
            </w:tcBorders>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м</w:t>
            </w:r>
          </w:p>
        </w:tc>
        <w:tc>
          <w:tcPr>
            <w:tcW w:w="1418" w:type="dxa"/>
            <w:tcBorders>
              <w:top w:val="single" w:sz="4" w:space="0" w:color="000000"/>
              <w:left w:val="single" w:sz="4" w:space="0" w:color="000000"/>
              <w:bottom w:val="single" w:sz="4" w:space="0" w:color="000000"/>
              <w:right w:val="single" w:sz="4" w:space="0" w:color="000000"/>
            </w:tcBorders>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ж</w:t>
            </w:r>
          </w:p>
        </w:tc>
      </w:tr>
      <w:tr w:rsidR="00C37F37" w:rsidRPr="00C030CE" w:rsidTr="008B11FA">
        <w:tc>
          <w:tcPr>
            <w:tcW w:w="3652" w:type="dxa"/>
            <w:tcBorders>
              <w:top w:val="single" w:sz="4" w:space="0" w:color="000000"/>
              <w:left w:val="single" w:sz="4" w:space="0" w:color="000000"/>
              <w:bottom w:val="single" w:sz="4" w:space="0" w:color="000000"/>
              <w:right w:val="single" w:sz="4" w:space="0" w:color="000000"/>
            </w:tcBorders>
            <w:vAlign w:val="center"/>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4</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965344" w:rsidRPr="00C030CE" w:rsidRDefault="00965344" w:rsidP="008B11FA">
            <w:pPr>
              <w:pStyle w:val="af8"/>
              <w:rPr>
                <w:rFonts w:ascii="Times New Roman" w:hAnsi="Times New Roman" w:cs="Times New Roman"/>
              </w:rPr>
            </w:pPr>
            <w:r w:rsidRPr="00C030CE">
              <w:rPr>
                <w:rFonts w:ascii="Times New Roman" w:hAnsi="Times New Roman" w:cs="Times New Roman"/>
              </w:rPr>
              <w:t>5</w:t>
            </w:r>
          </w:p>
        </w:tc>
      </w:tr>
      <w:tr w:rsidR="00C030CE" w:rsidRPr="00C030CE" w:rsidTr="008B11FA">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 xml:space="preserve">Производственные рабочие, в </w:t>
            </w:r>
            <w:proofErr w:type="spellStart"/>
            <w:r w:rsidRPr="00C030CE">
              <w:rPr>
                <w:rFonts w:ascii="Times New Roman" w:hAnsi="Times New Roman" w:cs="Times New Roman"/>
              </w:rPr>
              <w:t>т.ч</w:t>
            </w:r>
            <w:proofErr w:type="spellEnd"/>
            <w:r w:rsidRPr="00C030CE">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vAlign w:val="bottom"/>
          </w:tcPr>
          <w:p w:rsidR="00C030CE" w:rsidRPr="00C030CE" w:rsidRDefault="00C030CE" w:rsidP="00B76679">
            <w:pPr>
              <w:pStyle w:val="af8"/>
              <w:spacing w:line="276" w:lineRule="auto"/>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vAlign w:val="bottom"/>
          </w:tcPr>
          <w:p w:rsidR="00C030CE" w:rsidRPr="00C030CE" w:rsidRDefault="00C030CE" w:rsidP="00B76679">
            <w:pPr>
              <w:pStyle w:val="af8"/>
              <w:spacing w:line="276" w:lineRule="auto"/>
              <w:rPr>
                <w:rFonts w:ascii="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vAlign w:val="bottom"/>
          </w:tcPr>
          <w:p w:rsidR="00C030CE" w:rsidRPr="00C030CE" w:rsidRDefault="00C030CE" w:rsidP="00B76679">
            <w:pPr>
              <w:pStyle w:val="af8"/>
              <w:spacing w:line="276" w:lineRule="auto"/>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bottom"/>
          </w:tcPr>
          <w:p w:rsidR="00C030CE" w:rsidRPr="00C030CE" w:rsidRDefault="00C030CE" w:rsidP="00B76679">
            <w:pPr>
              <w:pStyle w:val="af8"/>
              <w:spacing w:line="276" w:lineRule="auto"/>
              <w:rPr>
                <w:rFonts w:ascii="Times New Roman" w:hAnsi="Times New Roman" w:cs="Times New Roman"/>
              </w:rPr>
            </w:pP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Моечные работы</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2в</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Покрасочные работы</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3б</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Слесарные работы</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1в</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Сварочные работы</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2б</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Сборочные работы</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1в</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3</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Испытательные работы</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1б</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Погрузочные работы</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2г, 1б</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Медн</w:t>
            </w:r>
            <w:bookmarkStart w:id="72" w:name="_GoBack"/>
            <w:bookmarkEnd w:id="72"/>
            <w:r w:rsidRPr="00C030CE">
              <w:rPr>
                <w:rFonts w:ascii="Times New Roman" w:hAnsi="Times New Roman" w:cs="Times New Roman"/>
              </w:rPr>
              <w:t>ицкие работы</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3б</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 xml:space="preserve">Итого производственных </w:t>
            </w:r>
            <w:r w:rsidRPr="00C030CE">
              <w:rPr>
                <w:rFonts w:ascii="Times New Roman" w:hAnsi="Times New Roman" w:cs="Times New Roman"/>
              </w:rPr>
              <w:lastRenderedPageBreak/>
              <w:t>рабочих</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lastRenderedPageBreak/>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r w:rsidRPr="00C030CE">
              <w:rPr>
                <w:rFonts w:ascii="Times New Roman" w:hAnsi="Times New Roman" w:cs="Times New Roman"/>
                <w:b/>
              </w:rPr>
              <w:t>16</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r w:rsidRPr="00C030CE">
              <w:rPr>
                <w:rFonts w:ascii="Times New Roman" w:hAnsi="Times New Roman" w:cs="Times New Roman"/>
                <w:b/>
              </w:rPr>
              <w:t>-</w:t>
            </w: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lastRenderedPageBreak/>
              <w:t>Инженерно- технические работники</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1а</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8</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5</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3</w:t>
            </w: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Итого ИТР</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r w:rsidRPr="00C030CE">
              <w:rPr>
                <w:rFonts w:ascii="Times New Roman" w:hAnsi="Times New Roman" w:cs="Times New Roman"/>
                <w:b/>
              </w:rPr>
              <w:t>10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p>
        </w:tc>
      </w:tr>
      <w:tr w:rsidR="00C030CE" w:rsidRPr="00C030CE" w:rsidTr="000A26DE">
        <w:trPr>
          <w:trHeight w:val="340"/>
        </w:trPr>
        <w:tc>
          <w:tcPr>
            <w:tcW w:w="3652"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 xml:space="preserve">Младший обслуживающий </w:t>
            </w:r>
          </w:p>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персонал (МОП)</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1б</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2</w:t>
            </w:r>
          </w:p>
        </w:tc>
      </w:tr>
      <w:tr w:rsidR="00C030CE" w:rsidRPr="00C030CE" w:rsidTr="000A26DE">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Итого МОП</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r w:rsidRPr="00C030CE">
              <w:rPr>
                <w:rFonts w:ascii="Times New Roman" w:hAnsi="Times New Roman" w:cs="Times New Roman"/>
                <w:b/>
              </w:rPr>
              <w:t>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p>
        </w:tc>
      </w:tr>
      <w:tr w:rsidR="00C030CE" w:rsidRPr="00C030CE" w:rsidTr="008B11FA">
        <w:trPr>
          <w:trHeight w:val="340"/>
        </w:trPr>
        <w:tc>
          <w:tcPr>
            <w:tcW w:w="3652" w:type="dxa"/>
            <w:tcBorders>
              <w:top w:val="single" w:sz="4" w:space="0" w:color="000000"/>
              <w:left w:val="single" w:sz="4" w:space="0" w:color="000000"/>
              <w:bottom w:val="single" w:sz="4" w:space="0" w:color="000000"/>
              <w:right w:val="single" w:sz="4" w:space="0" w:color="000000"/>
            </w:tcBorders>
            <w:hideMark/>
          </w:tcPr>
          <w:p w:rsidR="00C030CE" w:rsidRPr="00C030CE" w:rsidRDefault="00C030CE" w:rsidP="00B76679">
            <w:pPr>
              <w:pStyle w:val="af8"/>
              <w:spacing w:line="276" w:lineRule="auto"/>
              <w:jc w:val="left"/>
              <w:rPr>
                <w:rFonts w:ascii="Times New Roman" w:hAnsi="Times New Roman" w:cs="Times New Roman"/>
              </w:rPr>
            </w:pPr>
            <w:r w:rsidRPr="00C030CE">
              <w:rPr>
                <w:rFonts w:ascii="Times New Roman" w:hAnsi="Times New Roman" w:cs="Times New Roman"/>
              </w:rPr>
              <w:t xml:space="preserve">Всего </w:t>
            </w:r>
            <w:proofErr w:type="gramStart"/>
            <w:r w:rsidRPr="00C030CE">
              <w:rPr>
                <w:rFonts w:ascii="Times New Roman" w:hAnsi="Times New Roman" w:cs="Times New Roman"/>
              </w:rPr>
              <w:t>работающих</w:t>
            </w:r>
            <w:proofErr w:type="gramEnd"/>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rPr>
            </w:pPr>
            <w:r w:rsidRPr="00C030CE">
              <w:rPr>
                <w:rFonts w:ascii="Times New Roman" w:hAnsi="Times New Roman" w:cs="Times New Roman"/>
              </w:rPr>
              <w: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r w:rsidRPr="00C030CE">
              <w:rPr>
                <w:rFonts w:ascii="Times New Roman" w:hAnsi="Times New Roman" w:cs="Times New Roman"/>
                <w:b/>
              </w:rPr>
              <w:t>28</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C030CE" w:rsidRPr="00C030CE" w:rsidRDefault="00C030CE" w:rsidP="00B76679">
            <w:pPr>
              <w:pStyle w:val="af8"/>
              <w:spacing w:line="276" w:lineRule="auto"/>
              <w:rPr>
                <w:rFonts w:ascii="Times New Roman" w:hAnsi="Times New Roman" w:cs="Times New Roman"/>
                <w:b/>
              </w:rPr>
            </w:pPr>
            <w:r w:rsidRPr="00C030CE">
              <w:rPr>
                <w:rFonts w:ascii="Times New Roman" w:hAnsi="Times New Roman" w:cs="Times New Roman"/>
                <w:b/>
              </w:rPr>
              <w:t>5</w:t>
            </w:r>
          </w:p>
        </w:tc>
      </w:tr>
    </w:tbl>
    <w:p w:rsidR="00965344" w:rsidRPr="00C37F37" w:rsidRDefault="00965344" w:rsidP="007455C5">
      <w:pPr>
        <w:spacing w:line="360" w:lineRule="auto"/>
        <w:ind w:firstLine="709"/>
        <w:jc w:val="both"/>
        <w:rPr>
          <w:rFonts w:ascii="Times New Roman" w:eastAsia="Calibri" w:hAnsi="Times New Roman" w:cs="Times New Roman"/>
          <w:lang w:eastAsia="en-US"/>
        </w:rPr>
      </w:pPr>
    </w:p>
    <w:p w:rsidR="007455C5" w:rsidRPr="00C37F37" w:rsidRDefault="007455C5" w:rsidP="007455C5">
      <w:pPr>
        <w:spacing w:line="360" w:lineRule="auto"/>
        <w:ind w:firstLine="709"/>
        <w:jc w:val="both"/>
        <w:rPr>
          <w:rFonts w:ascii="Times New Roman" w:eastAsia="Calibri" w:hAnsi="Times New Roman" w:cs="Times New Roman"/>
          <w:lang w:eastAsia="en-US"/>
        </w:rPr>
      </w:pPr>
      <w:r w:rsidRPr="00C37F37">
        <w:rPr>
          <w:rFonts w:ascii="Times New Roman" w:eastAsia="Calibri" w:hAnsi="Times New Roman" w:cs="Times New Roman"/>
          <w:lang w:eastAsia="en-US"/>
        </w:rPr>
        <w:t>Обслуживающий персонал размещается на территории объекта. Доставка на рабочие места осуществляется служебным автотранспортом.</w:t>
      </w:r>
    </w:p>
    <w:p w:rsidR="007455C5" w:rsidRPr="00C37F37" w:rsidRDefault="00965344" w:rsidP="007455C5">
      <w:pPr>
        <w:spacing w:line="360" w:lineRule="auto"/>
        <w:ind w:firstLine="709"/>
        <w:jc w:val="both"/>
        <w:rPr>
          <w:rFonts w:eastAsia="Calibri" w:cs="Times New Roman"/>
          <w:sz w:val="22"/>
          <w:lang w:eastAsia="en-US"/>
        </w:rPr>
      </w:pPr>
      <w:r w:rsidRPr="00C37F37">
        <w:rPr>
          <w:rFonts w:eastAsia="Calibri" w:cs="Times New Roman"/>
          <w:sz w:val="22"/>
          <w:lang w:eastAsia="en-US"/>
        </w:rPr>
        <w:t xml:space="preserve"> </w:t>
      </w:r>
    </w:p>
    <w:p w:rsidR="007455C5" w:rsidRPr="00C37F37" w:rsidRDefault="00E76688" w:rsidP="00E76688">
      <w:pPr>
        <w:keepNext/>
        <w:keepLines/>
        <w:pageBreakBefore/>
        <w:suppressAutoHyphens/>
        <w:spacing w:before="240" w:after="240" w:line="360" w:lineRule="auto"/>
        <w:ind w:left="710"/>
        <w:jc w:val="left"/>
        <w:outlineLvl w:val="0"/>
        <w:rPr>
          <w:rFonts w:ascii="Times New Roman" w:eastAsia="Calibri" w:hAnsi="Times New Roman" w:cs="Times New Roman"/>
          <w:b/>
          <w:bCs/>
          <w:caps/>
          <w:sz w:val="28"/>
          <w:szCs w:val="28"/>
          <w:lang w:eastAsia="en-US"/>
        </w:rPr>
      </w:pPr>
      <w:bookmarkStart w:id="73" w:name="_Toc482907952"/>
      <w:bookmarkStart w:id="74" w:name="_Toc484098462"/>
      <w:bookmarkStart w:id="75" w:name="_Toc496101510"/>
      <w:r w:rsidRPr="00C37F37">
        <w:rPr>
          <w:rFonts w:ascii="Times New Roman" w:eastAsia="Calibri" w:hAnsi="Times New Roman" w:cs="Times New Roman"/>
          <w:b/>
          <w:bCs/>
          <w:caps/>
          <w:sz w:val="28"/>
          <w:szCs w:val="28"/>
          <w:lang w:eastAsia="en-US"/>
        </w:rPr>
        <w:lastRenderedPageBreak/>
        <w:t>15</w:t>
      </w:r>
      <w:r w:rsidR="001A7F84"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7455C5" w:rsidRPr="00C37F37">
        <w:rPr>
          <w:rFonts w:ascii="Times New Roman" w:eastAsia="Calibri" w:hAnsi="Times New Roman" w:cs="Times New Roman"/>
          <w:b/>
          <w:bCs/>
          <w:caps/>
          <w:sz w:val="28"/>
          <w:szCs w:val="28"/>
          <w:lang w:eastAsia="en-US"/>
        </w:rPr>
        <w:t>С</w:t>
      </w:r>
      <w:r w:rsidR="00285FC1" w:rsidRPr="00C37F37">
        <w:rPr>
          <w:rFonts w:ascii="Times New Roman" w:eastAsia="Calibri" w:hAnsi="Times New Roman" w:cs="Times New Roman"/>
          <w:b/>
          <w:bCs/>
          <w:sz w:val="28"/>
          <w:szCs w:val="28"/>
          <w:lang w:eastAsia="en-US"/>
        </w:rPr>
        <w:t>ведения о компьютерных программах, которые использовались при выполнении расчетов конструктивных элементов зданий, строений и сооружений</w:t>
      </w:r>
      <w:bookmarkEnd w:id="73"/>
      <w:bookmarkEnd w:id="74"/>
      <w:bookmarkEnd w:id="75"/>
    </w:p>
    <w:p w:rsidR="007455C5" w:rsidRPr="00C37F37" w:rsidRDefault="007455C5" w:rsidP="007455C5">
      <w:pPr>
        <w:widowControl w:val="0"/>
        <w:tabs>
          <w:tab w:val="left" w:pos="851"/>
        </w:tabs>
        <w:suppressAutoHyphens/>
        <w:spacing w:line="360" w:lineRule="auto"/>
        <w:ind w:firstLine="426"/>
        <w:jc w:val="both"/>
        <w:rPr>
          <w:rFonts w:ascii="Times New Roman" w:eastAsia="Calibri" w:hAnsi="Times New Roman" w:cs="Times New Roman"/>
        </w:rPr>
      </w:pPr>
      <w:r w:rsidRPr="00C37F37">
        <w:rPr>
          <w:rFonts w:ascii="Times New Roman" w:eastAsia="Calibri" w:hAnsi="Times New Roman" w:cs="Times New Roman"/>
        </w:rPr>
        <w:t>Графическая часть проектной документации выполнена с использованием программ AutoCAD 2009 LT.</w:t>
      </w:r>
      <w:r w:rsidR="00BB4557" w:rsidRPr="00C37F37">
        <w:rPr>
          <w:rFonts w:ascii="Times New Roman" w:eastAsia="Calibri" w:hAnsi="Times New Roman" w:cs="Times New Roman"/>
        </w:rPr>
        <w:t xml:space="preserve">                  </w:t>
      </w:r>
    </w:p>
    <w:p w:rsidR="007455C5" w:rsidRPr="00C37F37" w:rsidRDefault="007455C5" w:rsidP="007455C5">
      <w:pPr>
        <w:spacing w:line="360" w:lineRule="auto"/>
        <w:ind w:firstLine="709"/>
        <w:jc w:val="both"/>
        <w:rPr>
          <w:rFonts w:eastAsia="Calibri" w:cs="Times New Roman"/>
          <w:sz w:val="22"/>
          <w:lang w:eastAsia="en-US"/>
        </w:rPr>
      </w:pPr>
    </w:p>
    <w:p w:rsidR="007455C5" w:rsidRPr="00C37F37" w:rsidRDefault="00E76688" w:rsidP="00E76688">
      <w:pPr>
        <w:keepNext/>
        <w:keepLines/>
        <w:pageBreakBefore/>
        <w:suppressAutoHyphens/>
        <w:spacing w:before="240" w:after="240" w:line="360" w:lineRule="auto"/>
        <w:ind w:left="851"/>
        <w:jc w:val="left"/>
        <w:outlineLvl w:val="0"/>
        <w:rPr>
          <w:rFonts w:ascii="Times New Roman" w:eastAsia="Calibri" w:hAnsi="Times New Roman" w:cs="Times New Roman"/>
          <w:b/>
          <w:bCs/>
          <w:caps/>
          <w:sz w:val="28"/>
          <w:szCs w:val="28"/>
          <w:lang w:eastAsia="en-US"/>
        </w:rPr>
      </w:pPr>
      <w:bookmarkStart w:id="76" w:name="_Toc240870086"/>
      <w:bookmarkStart w:id="77" w:name="_Toc268004393"/>
      <w:bookmarkStart w:id="78" w:name="_Toc301250741"/>
      <w:bookmarkStart w:id="79" w:name="_Toc363477017"/>
      <w:bookmarkStart w:id="80" w:name="_Toc429583051"/>
      <w:bookmarkStart w:id="81" w:name="_Toc451935788"/>
      <w:bookmarkStart w:id="82" w:name="_Toc484098463"/>
      <w:bookmarkStart w:id="83" w:name="_Toc496101511"/>
      <w:r w:rsidRPr="00C37F37">
        <w:rPr>
          <w:rFonts w:ascii="Times New Roman" w:eastAsia="Calibri" w:hAnsi="Times New Roman" w:cs="Times New Roman"/>
          <w:b/>
          <w:bCs/>
          <w:caps/>
          <w:sz w:val="28"/>
          <w:szCs w:val="28"/>
          <w:lang w:eastAsia="en-US"/>
        </w:rPr>
        <w:lastRenderedPageBreak/>
        <w:t>16</w:t>
      </w:r>
      <w:r w:rsidR="001A7F84"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285FC1" w:rsidRPr="00C37F37">
        <w:rPr>
          <w:rFonts w:ascii="Times New Roman" w:eastAsia="Calibri" w:hAnsi="Times New Roman" w:cs="Times New Roman"/>
          <w:b/>
          <w:bCs/>
          <w:sz w:val="28"/>
          <w:szCs w:val="28"/>
          <w:lang w:eastAsia="en-US"/>
        </w:rPr>
        <w:t xml:space="preserve">Обоснование </w:t>
      </w:r>
      <w:proofErr w:type="gramStart"/>
      <w:r w:rsidR="00285FC1" w:rsidRPr="00C37F37">
        <w:rPr>
          <w:rFonts w:ascii="Times New Roman" w:eastAsia="Calibri" w:hAnsi="Times New Roman" w:cs="Times New Roman"/>
          <w:b/>
          <w:bCs/>
          <w:sz w:val="28"/>
          <w:szCs w:val="28"/>
          <w:lang w:eastAsia="en-US"/>
        </w:rPr>
        <w:t>возможности осуществления строительства объекта капитального строительства</w:t>
      </w:r>
      <w:proofErr w:type="gramEnd"/>
      <w:r w:rsidR="00285FC1" w:rsidRPr="00C37F37">
        <w:rPr>
          <w:rFonts w:ascii="Times New Roman" w:eastAsia="Calibri" w:hAnsi="Times New Roman" w:cs="Times New Roman"/>
          <w:b/>
          <w:bCs/>
          <w:sz w:val="28"/>
          <w:szCs w:val="28"/>
          <w:lang w:eastAsia="en-US"/>
        </w:rPr>
        <w:t xml:space="preserve"> по этапам строительства с выделением этих этапов</w:t>
      </w:r>
      <w:bookmarkEnd w:id="76"/>
      <w:bookmarkEnd w:id="77"/>
      <w:bookmarkEnd w:id="78"/>
      <w:bookmarkEnd w:id="79"/>
      <w:bookmarkEnd w:id="80"/>
      <w:bookmarkEnd w:id="81"/>
      <w:r w:rsidR="00285FC1" w:rsidRPr="00C37F37">
        <w:rPr>
          <w:rFonts w:ascii="Times New Roman" w:eastAsia="Calibri" w:hAnsi="Times New Roman" w:cs="Times New Roman"/>
          <w:b/>
          <w:bCs/>
          <w:sz w:val="28"/>
          <w:szCs w:val="28"/>
          <w:lang w:eastAsia="en-US"/>
        </w:rPr>
        <w:t xml:space="preserve"> (при необходимости)</w:t>
      </w:r>
      <w:bookmarkEnd w:id="82"/>
      <w:bookmarkEnd w:id="83"/>
    </w:p>
    <w:p w:rsidR="007455C5" w:rsidRPr="00C37F37" w:rsidRDefault="007455C5" w:rsidP="007455C5">
      <w:pPr>
        <w:widowControl w:val="0"/>
        <w:suppressAutoHyphens/>
        <w:spacing w:line="360" w:lineRule="auto"/>
        <w:ind w:firstLine="567"/>
        <w:jc w:val="both"/>
        <w:rPr>
          <w:rFonts w:ascii="Times New Roman" w:eastAsia="Calibri" w:hAnsi="Times New Roman" w:cs="Times New Roman"/>
        </w:rPr>
      </w:pPr>
      <w:bookmarkStart w:id="84" w:name="_Toc447289119"/>
      <w:r w:rsidRPr="00C37F37">
        <w:rPr>
          <w:rFonts w:ascii="Times New Roman" w:eastAsia="Calibri" w:hAnsi="Times New Roman" w:cs="Times New Roman"/>
        </w:rPr>
        <w:t>Проектной документацией выделение этапов строительства не предусмотрено  заданием на проектирование.</w:t>
      </w:r>
      <w:r w:rsidR="00A26FA1" w:rsidRPr="00C37F37">
        <w:rPr>
          <w:rFonts w:ascii="Times New Roman" w:eastAsia="Calibri" w:hAnsi="Times New Roman" w:cs="Times New Roman"/>
        </w:rPr>
        <w:t xml:space="preserve">      </w:t>
      </w:r>
    </w:p>
    <w:p w:rsidR="007455C5" w:rsidRPr="00C37F37" w:rsidRDefault="007455C5" w:rsidP="007455C5">
      <w:pPr>
        <w:widowControl w:val="0"/>
        <w:suppressAutoHyphens/>
        <w:spacing w:line="360" w:lineRule="auto"/>
        <w:ind w:firstLine="567"/>
        <w:jc w:val="both"/>
        <w:rPr>
          <w:rFonts w:ascii="Times New Roman" w:eastAsia="Calibri" w:hAnsi="Times New Roman" w:cs="Times New Roman"/>
        </w:rPr>
      </w:pPr>
    </w:p>
    <w:p w:rsidR="007455C5" w:rsidRPr="00C37F37" w:rsidRDefault="00E76688" w:rsidP="00E76688">
      <w:pPr>
        <w:keepNext/>
        <w:keepLines/>
        <w:pageBreakBefore/>
        <w:suppressAutoHyphens/>
        <w:spacing w:before="240" w:after="240" w:line="360" w:lineRule="auto"/>
        <w:ind w:left="851"/>
        <w:jc w:val="left"/>
        <w:outlineLvl w:val="0"/>
        <w:rPr>
          <w:rFonts w:ascii="Times New Roman" w:eastAsia="Calibri" w:hAnsi="Times New Roman" w:cs="Times New Roman"/>
          <w:b/>
          <w:bCs/>
          <w:caps/>
          <w:sz w:val="28"/>
          <w:szCs w:val="28"/>
          <w:lang w:eastAsia="en-US"/>
        </w:rPr>
      </w:pPr>
      <w:bookmarkStart w:id="85" w:name="_Toc482907954"/>
      <w:bookmarkStart w:id="86" w:name="_Toc484098464"/>
      <w:bookmarkStart w:id="87" w:name="_Toc496101512"/>
      <w:bookmarkStart w:id="88" w:name="_Toc343256466"/>
      <w:bookmarkStart w:id="89" w:name="_Toc398620906"/>
      <w:bookmarkStart w:id="90" w:name="_Toc418092255"/>
      <w:bookmarkEnd w:id="84"/>
      <w:r w:rsidRPr="00C37F37">
        <w:rPr>
          <w:rFonts w:ascii="Times New Roman" w:eastAsia="Calibri" w:hAnsi="Times New Roman" w:cs="Times New Roman"/>
          <w:b/>
          <w:bCs/>
          <w:caps/>
          <w:sz w:val="28"/>
          <w:szCs w:val="28"/>
          <w:lang w:eastAsia="en-US"/>
        </w:rPr>
        <w:lastRenderedPageBreak/>
        <w:t>17</w:t>
      </w:r>
      <w:r w:rsidR="001A7F84"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7455C5" w:rsidRPr="00C37F37">
        <w:rPr>
          <w:rFonts w:ascii="Times New Roman" w:eastAsia="Calibri" w:hAnsi="Times New Roman" w:cs="Times New Roman"/>
          <w:b/>
          <w:bCs/>
          <w:caps/>
          <w:sz w:val="28"/>
          <w:szCs w:val="28"/>
          <w:lang w:eastAsia="en-US"/>
        </w:rPr>
        <w:t>С</w:t>
      </w:r>
      <w:r w:rsidR="00285FC1" w:rsidRPr="00C37F37">
        <w:rPr>
          <w:rFonts w:ascii="Times New Roman" w:eastAsia="Calibri" w:hAnsi="Times New Roman" w:cs="Times New Roman"/>
          <w:b/>
          <w:bCs/>
          <w:sz w:val="28"/>
          <w:szCs w:val="28"/>
          <w:lang w:eastAsia="en-US"/>
        </w:rPr>
        <w:t>ведения о предполагаемых затратах, связанных со сносом зданий и сооружений, переселением людей, переносом сетей инженерно-технического обеспечения (при необходимости)</w:t>
      </w:r>
      <w:bookmarkEnd w:id="85"/>
      <w:bookmarkEnd w:id="86"/>
      <w:bookmarkEnd w:id="87"/>
    </w:p>
    <w:p w:rsidR="007455C5" w:rsidRPr="00C37F37" w:rsidRDefault="007455C5" w:rsidP="007455C5">
      <w:pPr>
        <w:spacing w:line="360" w:lineRule="auto"/>
        <w:ind w:right="140" w:firstLine="567"/>
        <w:jc w:val="both"/>
        <w:rPr>
          <w:rFonts w:ascii="Times New Roman" w:eastAsia="Calibri" w:hAnsi="Times New Roman" w:cs="Times New Roman"/>
        </w:rPr>
      </w:pPr>
      <w:r w:rsidRPr="00C37F37">
        <w:rPr>
          <w:rFonts w:ascii="Times New Roman" w:eastAsia="Calibri" w:hAnsi="Times New Roman" w:cs="Times New Roman"/>
        </w:rPr>
        <w:t xml:space="preserve">Проектной  документацией  предусматриваются мероприятия по </w:t>
      </w:r>
      <w:r w:rsidRPr="00C37F37">
        <w:rPr>
          <w:rFonts w:ascii="Times New Roman" w:eastAsia="Calibri" w:hAnsi="Times New Roman" w:cs="Times New Roman"/>
          <w:lang w:eastAsia="en-US"/>
        </w:rPr>
        <w:t>демонтажу</w:t>
      </w:r>
      <w:r w:rsidR="00A26FA1" w:rsidRPr="00C37F37">
        <w:rPr>
          <w:rFonts w:ascii="Times New Roman" w:eastAsia="Calibri" w:hAnsi="Times New Roman" w:cs="Times New Roman"/>
          <w:lang w:eastAsia="en-US"/>
        </w:rPr>
        <w:t xml:space="preserve"> </w:t>
      </w:r>
      <w:r w:rsidR="00C220A1" w:rsidRPr="00C37F37">
        <w:rPr>
          <w:rFonts w:ascii="Times New Roman" w:eastAsia="Calibri" w:hAnsi="Times New Roman" w:cs="Times New Roman"/>
          <w:lang w:eastAsia="en-US"/>
        </w:rPr>
        <w:t xml:space="preserve">отдельных </w:t>
      </w:r>
      <w:r w:rsidR="00A26FA1" w:rsidRPr="00C37F37">
        <w:rPr>
          <w:rFonts w:ascii="Times New Roman" w:eastAsia="Calibri" w:hAnsi="Times New Roman" w:cs="Times New Roman"/>
          <w:lang w:eastAsia="en-US"/>
        </w:rPr>
        <w:t>элементов здания</w:t>
      </w:r>
      <w:r w:rsidR="00932557" w:rsidRPr="00C37F37">
        <w:rPr>
          <w:rFonts w:ascii="Times New Roman" w:eastAsia="Calibri" w:hAnsi="Times New Roman" w:cs="Times New Roman"/>
          <w:lang w:eastAsia="en-US"/>
        </w:rPr>
        <w:t>, инженерных коммуникаций</w:t>
      </w:r>
      <w:r w:rsidRPr="00C37F37">
        <w:rPr>
          <w:rFonts w:ascii="Times New Roman" w:eastAsia="Calibri" w:hAnsi="Times New Roman" w:cs="Times New Roman"/>
        </w:rPr>
        <w:t>.  Затраты  на вышеперечисленные работы</w:t>
      </w:r>
      <w:r w:rsidR="00861CD8" w:rsidRPr="00C37F37">
        <w:rPr>
          <w:rFonts w:ascii="Times New Roman" w:eastAsia="Calibri" w:hAnsi="Times New Roman" w:cs="Times New Roman"/>
        </w:rPr>
        <w:t xml:space="preserve">  учтены сметной документацией, мероприятия отражены в разделе 6 </w:t>
      </w:r>
      <w:proofErr w:type="gramStart"/>
      <w:r w:rsidR="00861CD8" w:rsidRPr="00C37F37">
        <w:rPr>
          <w:rFonts w:ascii="Times New Roman" w:eastAsia="Calibri" w:hAnsi="Times New Roman" w:cs="Times New Roman"/>
        </w:rPr>
        <w:t>ПОС</w:t>
      </w:r>
      <w:proofErr w:type="gramEnd"/>
      <w:r w:rsidR="00861CD8" w:rsidRPr="00C37F37">
        <w:rPr>
          <w:rFonts w:ascii="Times New Roman" w:eastAsia="Calibri" w:hAnsi="Times New Roman" w:cs="Times New Roman"/>
        </w:rPr>
        <w:t xml:space="preserve"> с элементами ПОД.</w:t>
      </w:r>
    </w:p>
    <w:p w:rsidR="007455C5" w:rsidRPr="00C37F37" w:rsidRDefault="007455C5" w:rsidP="007455C5">
      <w:pPr>
        <w:spacing w:line="360" w:lineRule="auto"/>
        <w:ind w:firstLine="709"/>
        <w:jc w:val="both"/>
        <w:rPr>
          <w:rFonts w:eastAsia="Calibri" w:cs="Times New Roman"/>
          <w:sz w:val="22"/>
          <w:lang w:eastAsia="en-US"/>
        </w:rPr>
      </w:pPr>
    </w:p>
    <w:p w:rsidR="007455C5" w:rsidRPr="00C37F37" w:rsidRDefault="00E76688" w:rsidP="00E27F45">
      <w:pPr>
        <w:keepNext/>
        <w:keepLines/>
        <w:pageBreakBefore/>
        <w:suppressAutoHyphens/>
        <w:spacing w:before="120" w:after="120"/>
        <w:ind w:left="851"/>
        <w:jc w:val="left"/>
        <w:outlineLvl w:val="0"/>
        <w:rPr>
          <w:rFonts w:ascii="Times New Roman" w:eastAsia="Calibri" w:hAnsi="Times New Roman" w:cs="Times New Roman"/>
          <w:b/>
          <w:bCs/>
          <w:caps/>
          <w:sz w:val="28"/>
          <w:szCs w:val="28"/>
          <w:lang w:eastAsia="en-US"/>
        </w:rPr>
      </w:pPr>
      <w:bookmarkStart w:id="91" w:name="_Toc482907955"/>
      <w:bookmarkStart w:id="92" w:name="_Toc484098465"/>
      <w:bookmarkStart w:id="93" w:name="_Toc496101513"/>
      <w:bookmarkEnd w:id="88"/>
      <w:bookmarkEnd w:id="89"/>
      <w:bookmarkEnd w:id="90"/>
      <w:proofErr w:type="gramStart"/>
      <w:r w:rsidRPr="00C37F37">
        <w:rPr>
          <w:rFonts w:ascii="Times New Roman" w:eastAsia="Calibri" w:hAnsi="Times New Roman" w:cs="Times New Roman"/>
          <w:b/>
          <w:bCs/>
          <w:caps/>
          <w:sz w:val="28"/>
          <w:szCs w:val="28"/>
          <w:lang w:eastAsia="en-US"/>
        </w:rPr>
        <w:lastRenderedPageBreak/>
        <w:t>18</w:t>
      </w:r>
      <w:r w:rsidR="001A7F84"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285FC1" w:rsidRPr="00C37F37">
        <w:rPr>
          <w:rFonts w:ascii="Times New Roman" w:eastAsia="Calibri" w:hAnsi="Times New Roman" w:cs="Times New Roman"/>
          <w:b/>
          <w:bCs/>
          <w:sz w:val="28"/>
          <w:szCs w:val="28"/>
          <w:lang w:eastAsia="en-US"/>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w:t>
      </w:r>
      <w:proofErr w:type="gramEnd"/>
      <w:r w:rsidR="00285FC1" w:rsidRPr="00C37F37">
        <w:rPr>
          <w:rFonts w:ascii="Times New Roman" w:eastAsia="Calibri" w:hAnsi="Times New Roman" w:cs="Times New Roman"/>
          <w:b/>
          <w:bCs/>
          <w:sz w:val="28"/>
          <w:szCs w:val="28"/>
          <w:lang w:eastAsia="en-US"/>
        </w:rPr>
        <w:t>, строений, сооружений и безопасного использования прилегающих к ним территорий, и с соблюдением технических условий</w:t>
      </w:r>
      <w:bookmarkEnd w:id="91"/>
      <w:bookmarkEnd w:id="92"/>
      <w:bookmarkEnd w:id="93"/>
    </w:p>
    <w:p w:rsidR="007455C5" w:rsidRPr="00C37F37" w:rsidRDefault="007455C5" w:rsidP="007455C5">
      <w:pPr>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Проектная документация разработана в соответствии с градостроительным планом земельного участка, заданием на проектирование, документами об использовании земельного участка для строительства, техническими регламентами, действующими нормативными документами,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w:t>
      </w:r>
    </w:p>
    <w:p w:rsidR="007455C5" w:rsidRPr="00C37F37" w:rsidRDefault="007455C5" w:rsidP="007455C5">
      <w:pPr>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Документация соответствует Градостроительному Кодексу РФ, Техническим регламентам РФ.</w:t>
      </w:r>
    </w:p>
    <w:p w:rsidR="007455C5" w:rsidRPr="00C37F37" w:rsidRDefault="007455C5" w:rsidP="007455C5">
      <w:pPr>
        <w:suppressAutoHyphens/>
        <w:spacing w:line="360" w:lineRule="auto"/>
        <w:ind w:firstLine="567"/>
        <w:jc w:val="both"/>
        <w:rPr>
          <w:rFonts w:ascii="Times New Roman" w:eastAsia="Calibri" w:hAnsi="Times New Roman" w:cs="Times New Roman"/>
        </w:rPr>
      </w:pPr>
      <w:r w:rsidRPr="00C37F37">
        <w:rPr>
          <w:rFonts w:ascii="Times New Roman" w:eastAsia="Calibri" w:hAnsi="Times New Roman" w:cs="Times New Roman"/>
        </w:rPr>
        <w:t>Технические решения, приняты в проектной документации, соответствуют требованиям экологических, санитарно-гигиенических, противопожарных и других норм, действующих на территории Российской Федерации, и обеспечивают безопасную для жизни и здоровья эксплуатацию объекта при соблюдении предусмотренных проектной документацией мероприятий.</w:t>
      </w:r>
    </w:p>
    <w:tbl>
      <w:tblPr>
        <w:tblW w:w="4945" w:type="pct"/>
        <w:jc w:val="center"/>
        <w:shd w:val="clear" w:color="auto" w:fill="FFFFFF"/>
        <w:tblLook w:val="04A0" w:firstRow="1" w:lastRow="0" w:firstColumn="1" w:lastColumn="0" w:noHBand="0" w:noVBand="1"/>
      </w:tblPr>
      <w:tblGrid>
        <w:gridCol w:w="3143"/>
        <w:gridCol w:w="3145"/>
        <w:gridCol w:w="3038"/>
      </w:tblGrid>
      <w:tr w:rsidR="00C37F37" w:rsidRPr="00C37F37" w:rsidTr="00B5431D">
        <w:trPr>
          <w:trHeight w:hRule="exact" w:val="1418"/>
          <w:jc w:val="center"/>
        </w:trPr>
        <w:tc>
          <w:tcPr>
            <w:tcW w:w="1685" w:type="pct"/>
            <w:shd w:val="clear" w:color="auto" w:fill="FFFFFF"/>
            <w:vAlign w:val="center"/>
          </w:tcPr>
          <w:p w:rsidR="007455C5" w:rsidRPr="00C37F37" w:rsidRDefault="00E27F45" w:rsidP="00E27F45">
            <w:pPr>
              <w:pStyle w:val="affd"/>
              <w:suppressAutoHyphens/>
              <w:spacing w:line="360" w:lineRule="auto"/>
              <w:ind w:firstLine="0"/>
              <w:rPr>
                <w:rFonts w:ascii="Times New Roman" w:hAnsi="Times New Roman"/>
                <w:sz w:val="24"/>
              </w:rPr>
            </w:pPr>
            <w:r w:rsidRPr="00C37F37">
              <w:rPr>
                <w:rFonts w:ascii="Times New Roman" w:hAnsi="Times New Roman"/>
                <w:sz w:val="24"/>
              </w:rPr>
              <w:t>Главный инженер</w:t>
            </w:r>
          </w:p>
        </w:tc>
        <w:tc>
          <w:tcPr>
            <w:tcW w:w="1686" w:type="pct"/>
            <w:shd w:val="clear" w:color="auto" w:fill="FFFFFF"/>
            <w:vAlign w:val="center"/>
          </w:tcPr>
          <w:p w:rsidR="007455C5" w:rsidRPr="00C37F37" w:rsidRDefault="007455C5" w:rsidP="00B5431D">
            <w:pPr>
              <w:pStyle w:val="affd"/>
              <w:suppressAutoHyphens/>
              <w:spacing w:line="360" w:lineRule="auto"/>
              <w:ind w:firstLine="0"/>
              <w:rPr>
                <w:rFonts w:ascii="Times New Roman" w:hAnsi="Times New Roman"/>
                <w:sz w:val="24"/>
              </w:rPr>
            </w:pPr>
          </w:p>
        </w:tc>
        <w:tc>
          <w:tcPr>
            <w:tcW w:w="1629" w:type="pct"/>
            <w:shd w:val="clear" w:color="auto" w:fill="FFFFFF"/>
            <w:vAlign w:val="center"/>
          </w:tcPr>
          <w:p w:rsidR="007455C5" w:rsidRPr="00C37F37" w:rsidRDefault="00E27F45" w:rsidP="00E27F45">
            <w:pPr>
              <w:pStyle w:val="affd"/>
              <w:suppressAutoHyphens/>
              <w:spacing w:line="360" w:lineRule="auto"/>
              <w:ind w:firstLine="0"/>
              <w:jc w:val="right"/>
              <w:rPr>
                <w:rFonts w:ascii="Times New Roman" w:hAnsi="Times New Roman"/>
                <w:sz w:val="24"/>
              </w:rPr>
            </w:pPr>
            <w:r w:rsidRPr="00C37F37">
              <w:rPr>
                <w:rFonts w:ascii="Times New Roman" w:hAnsi="Times New Roman"/>
                <w:sz w:val="24"/>
              </w:rPr>
              <w:t>В.А. Верховод</w:t>
            </w:r>
          </w:p>
        </w:tc>
      </w:tr>
      <w:tr w:rsidR="00C37F37" w:rsidRPr="00C37F37" w:rsidTr="00B5431D">
        <w:trPr>
          <w:jc w:val="center"/>
        </w:trPr>
        <w:tc>
          <w:tcPr>
            <w:tcW w:w="1685" w:type="pct"/>
            <w:shd w:val="clear" w:color="auto" w:fill="FFFFFF"/>
            <w:vAlign w:val="center"/>
          </w:tcPr>
          <w:p w:rsidR="007455C5" w:rsidRPr="00C37F37" w:rsidRDefault="007455C5" w:rsidP="00B5431D">
            <w:pPr>
              <w:pStyle w:val="affd"/>
              <w:suppressAutoHyphens/>
              <w:spacing w:line="360" w:lineRule="auto"/>
              <w:ind w:firstLine="0"/>
              <w:rPr>
                <w:rFonts w:ascii="Times New Roman" w:hAnsi="Times New Roman"/>
                <w:sz w:val="24"/>
              </w:rPr>
            </w:pPr>
            <w:r w:rsidRPr="00C37F37">
              <w:rPr>
                <w:rFonts w:ascii="Times New Roman" w:hAnsi="Times New Roman"/>
                <w:sz w:val="24"/>
              </w:rPr>
              <w:t>Главный инженер проекта</w:t>
            </w:r>
          </w:p>
        </w:tc>
        <w:tc>
          <w:tcPr>
            <w:tcW w:w="1686" w:type="pct"/>
            <w:shd w:val="clear" w:color="auto" w:fill="FFFFFF"/>
            <w:vAlign w:val="center"/>
          </w:tcPr>
          <w:p w:rsidR="007455C5" w:rsidRPr="00C37F37" w:rsidRDefault="007455C5" w:rsidP="00B5431D">
            <w:pPr>
              <w:pStyle w:val="affd"/>
              <w:suppressAutoHyphens/>
              <w:spacing w:line="360" w:lineRule="auto"/>
              <w:ind w:firstLine="0"/>
              <w:rPr>
                <w:rFonts w:ascii="Times New Roman" w:hAnsi="Times New Roman"/>
                <w:sz w:val="24"/>
              </w:rPr>
            </w:pPr>
          </w:p>
        </w:tc>
        <w:tc>
          <w:tcPr>
            <w:tcW w:w="1629" w:type="pct"/>
            <w:shd w:val="clear" w:color="auto" w:fill="FFFFFF"/>
            <w:vAlign w:val="center"/>
          </w:tcPr>
          <w:p w:rsidR="007455C5" w:rsidRPr="00C37F37" w:rsidRDefault="008D3635" w:rsidP="00E27F45">
            <w:pPr>
              <w:pStyle w:val="affd"/>
              <w:suppressAutoHyphens/>
              <w:spacing w:line="360" w:lineRule="auto"/>
              <w:ind w:firstLine="0"/>
              <w:jc w:val="right"/>
              <w:rPr>
                <w:rFonts w:ascii="Times New Roman" w:hAnsi="Times New Roman"/>
                <w:sz w:val="24"/>
              </w:rPr>
            </w:pPr>
            <w:r w:rsidRPr="00C37F37">
              <w:rPr>
                <w:rFonts w:ascii="Times New Roman" w:hAnsi="Times New Roman"/>
                <w:sz w:val="24"/>
              </w:rPr>
              <w:t>О</w:t>
            </w:r>
            <w:r w:rsidR="007455C5" w:rsidRPr="00C37F37">
              <w:rPr>
                <w:rFonts w:ascii="Times New Roman" w:hAnsi="Times New Roman"/>
                <w:sz w:val="24"/>
              </w:rPr>
              <w:t>.</w:t>
            </w:r>
            <w:r w:rsidRPr="00C37F37">
              <w:rPr>
                <w:rFonts w:ascii="Times New Roman" w:hAnsi="Times New Roman"/>
                <w:sz w:val="24"/>
              </w:rPr>
              <w:t>Г</w:t>
            </w:r>
            <w:r w:rsidR="007455C5" w:rsidRPr="00C37F37">
              <w:rPr>
                <w:rFonts w:ascii="Times New Roman" w:hAnsi="Times New Roman"/>
                <w:sz w:val="24"/>
              </w:rPr>
              <w:t xml:space="preserve">. </w:t>
            </w:r>
            <w:proofErr w:type="spellStart"/>
            <w:r w:rsidRPr="00C37F37">
              <w:rPr>
                <w:rFonts w:ascii="Times New Roman" w:hAnsi="Times New Roman"/>
                <w:sz w:val="24"/>
              </w:rPr>
              <w:t>Кокшарова</w:t>
            </w:r>
            <w:proofErr w:type="spellEnd"/>
          </w:p>
        </w:tc>
      </w:tr>
      <w:tr w:rsidR="00C37F37" w:rsidRPr="00C37F37" w:rsidTr="00B5431D">
        <w:trPr>
          <w:trHeight w:hRule="exact" w:val="97"/>
          <w:jc w:val="center"/>
        </w:trPr>
        <w:tc>
          <w:tcPr>
            <w:tcW w:w="1685" w:type="pct"/>
            <w:shd w:val="clear" w:color="auto" w:fill="FFFFFF"/>
            <w:vAlign w:val="center"/>
          </w:tcPr>
          <w:p w:rsidR="007455C5" w:rsidRPr="00C37F37" w:rsidRDefault="007455C5" w:rsidP="00B5431D">
            <w:pPr>
              <w:ind w:hanging="336"/>
            </w:pPr>
          </w:p>
        </w:tc>
        <w:tc>
          <w:tcPr>
            <w:tcW w:w="1686" w:type="pct"/>
            <w:shd w:val="clear" w:color="auto" w:fill="FFFFFF"/>
            <w:vAlign w:val="center"/>
          </w:tcPr>
          <w:p w:rsidR="007455C5" w:rsidRPr="00C37F37" w:rsidRDefault="007455C5" w:rsidP="00B5431D">
            <w:pPr>
              <w:pStyle w:val="affd"/>
              <w:suppressAutoHyphens/>
              <w:spacing w:line="360" w:lineRule="auto"/>
              <w:ind w:left="-3190" w:firstLine="567"/>
              <w:rPr>
                <w:rFonts w:ascii="Times New Roman" w:hAnsi="Times New Roman"/>
                <w:sz w:val="24"/>
              </w:rPr>
            </w:pPr>
          </w:p>
        </w:tc>
        <w:tc>
          <w:tcPr>
            <w:tcW w:w="1629" w:type="pct"/>
            <w:shd w:val="clear" w:color="auto" w:fill="FFFFFF"/>
            <w:vAlign w:val="center"/>
          </w:tcPr>
          <w:p w:rsidR="007455C5" w:rsidRPr="00C37F37" w:rsidRDefault="007455C5" w:rsidP="00B5431D">
            <w:pPr>
              <w:pStyle w:val="affd"/>
              <w:suppressAutoHyphens/>
              <w:spacing w:line="360" w:lineRule="auto"/>
              <w:ind w:firstLine="0"/>
              <w:rPr>
                <w:rFonts w:ascii="Times New Roman" w:hAnsi="Times New Roman"/>
                <w:sz w:val="24"/>
              </w:rPr>
            </w:pPr>
          </w:p>
        </w:tc>
      </w:tr>
    </w:tbl>
    <w:p w:rsidR="001174A1" w:rsidRPr="00C37F37" w:rsidRDefault="001174A1" w:rsidP="001174A1">
      <w:pPr>
        <w:widowControl w:val="0"/>
        <w:suppressAutoHyphens/>
        <w:spacing w:line="360" w:lineRule="auto"/>
        <w:jc w:val="left"/>
        <w:rPr>
          <w:rFonts w:ascii="Times New Roman" w:eastAsia="Calibri" w:hAnsi="Times New Roman" w:cs="Times New Roman"/>
        </w:rPr>
      </w:pPr>
    </w:p>
    <w:p w:rsidR="007455C5" w:rsidRPr="00C37F37" w:rsidRDefault="00E76688" w:rsidP="00E76688">
      <w:pPr>
        <w:keepNext/>
        <w:keepLines/>
        <w:pageBreakBefore/>
        <w:suppressAutoHyphens/>
        <w:spacing w:before="240" w:after="240" w:line="360" w:lineRule="auto"/>
        <w:ind w:left="851"/>
        <w:jc w:val="left"/>
        <w:outlineLvl w:val="0"/>
        <w:rPr>
          <w:rFonts w:ascii="Times New Roman" w:eastAsia="Calibri" w:hAnsi="Times New Roman" w:cs="Times New Roman"/>
          <w:b/>
          <w:bCs/>
          <w:caps/>
          <w:sz w:val="28"/>
          <w:szCs w:val="28"/>
          <w:lang w:eastAsia="en-US"/>
        </w:rPr>
      </w:pPr>
      <w:bookmarkStart w:id="94" w:name="_Toc484098466"/>
      <w:bookmarkStart w:id="95" w:name="_Toc496101514"/>
      <w:r w:rsidRPr="00C37F37">
        <w:rPr>
          <w:rFonts w:ascii="Times New Roman" w:eastAsia="Calibri" w:hAnsi="Times New Roman" w:cs="Times New Roman"/>
          <w:b/>
          <w:bCs/>
          <w:caps/>
          <w:sz w:val="28"/>
          <w:szCs w:val="28"/>
          <w:lang w:eastAsia="en-US"/>
        </w:rPr>
        <w:lastRenderedPageBreak/>
        <w:t>19</w:t>
      </w:r>
      <w:r w:rsidR="001A7F84" w:rsidRPr="00C37F37">
        <w:rPr>
          <w:rFonts w:ascii="Times New Roman" w:eastAsia="Calibri" w:hAnsi="Times New Roman" w:cs="Times New Roman"/>
          <w:b/>
          <w:bCs/>
          <w:caps/>
          <w:sz w:val="28"/>
          <w:szCs w:val="28"/>
          <w:lang w:eastAsia="en-US"/>
        </w:rPr>
        <w:t xml:space="preserve"> </w:t>
      </w:r>
      <w:r w:rsidRPr="00C37F37">
        <w:rPr>
          <w:rFonts w:ascii="Times New Roman" w:eastAsia="Calibri" w:hAnsi="Times New Roman" w:cs="Times New Roman"/>
          <w:b/>
          <w:bCs/>
          <w:caps/>
          <w:sz w:val="28"/>
          <w:szCs w:val="28"/>
          <w:lang w:eastAsia="en-US"/>
        </w:rPr>
        <w:t xml:space="preserve"> </w:t>
      </w:r>
      <w:r w:rsidR="00285FC1" w:rsidRPr="00C37F37">
        <w:rPr>
          <w:rFonts w:ascii="Times New Roman" w:eastAsia="Calibri" w:hAnsi="Times New Roman" w:cs="Times New Roman"/>
          <w:b/>
          <w:bCs/>
          <w:sz w:val="28"/>
          <w:szCs w:val="28"/>
          <w:lang w:eastAsia="en-US"/>
        </w:rPr>
        <w:t>Сокращения и обозначения</w:t>
      </w:r>
      <w:bookmarkEnd w:id="94"/>
      <w:bookmarkEnd w:id="95"/>
    </w:p>
    <w:p w:rsidR="007455C5" w:rsidRPr="00C37F37" w:rsidRDefault="007455C5" w:rsidP="007455C5">
      <w:pPr>
        <w:suppressAutoHyphens/>
        <w:spacing w:line="360" w:lineRule="auto"/>
        <w:ind w:firstLine="709"/>
        <w:jc w:val="both"/>
        <w:rPr>
          <w:rFonts w:ascii="Times New Roman" w:eastAsia="Calibri" w:hAnsi="Times New Roman" w:cs="Times New Roman"/>
        </w:rPr>
      </w:pPr>
      <w:r w:rsidRPr="00C37F37">
        <w:rPr>
          <w:rFonts w:ascii="Times New Roman" w:eastAsia="Calibri" w:hAnsi="Times New Roman" w:cs="Times New Roman"/>
        </w:rPr>
        <w:t xml:space="preserve">- </w:t>
      </w:r>
      <w:r w:rsidR="00FA1616" w:rsidRPr="00C37F37">
        <w:rPr>
          <w:rFonts w:ascii="Times New Roman" w:eastAsia="Calibri" w:hAnsi="Times New Roman" w:cs="Times New Roman"/>
        </w:rPr>
        <w:t>РММ</w:t>
      </w:r>
      <w:r w:rsidRPr="00C37F37">
        <w:rPr>
          <w:rFonts w:ascii="Times New Roman" w:eastAsia="Calibri" w:hAnsi="Times New Roman" w:cs="Times New Roman"/>
        </w:rPr>
        <w:t xml:space="preserve"> </w:t>
      </w:r>
      <w:r w:rsidR="00FA1616" w:rsidRPr="00C37F37">
        <w:rPr>
          <w:rFonts w:ascii="Times New Roman" w:eastAsia="Calibri" w:hAnsi="Times New Roman" w:cs="Times New Roman"/>
        </w:rPr>
        <w:t>–</w:t>
      </w:r>
      <w:r w:rsidRPr="00C37F37">
        <w:rPr>
          <w:rFonts w:ascii="Times New Roman" w:eastAsia="Calibri" w:hAnsi="Times New Roman" w:cs="Times New Roman"/>
        </w:rPr>
        <w:t xml:space="preserve"> </w:t>
      </w:r>
      <w:r w:rsidR="00FA1616" w:rsidRPr="00C37F37">
        <w:rPr>
          <w:rFonts w:ascii="Times New Roman" w:eastAsia="Calibri" w:hAnsi="Times New Roman" w:cs="Times New Roman"/>
        </w:rPr>
        <w:t>ремонтно-механическая мастерская</w:t>
      </w:r>
      <w:r w:rsidRPr="00C37F37">
        <w:rPr>
          <w:rFonts w:ascii="Times New Roman" w:eastAsia="Calibri" w:hAnsi="Times New Roman" w:cs="Times New Roman"/>
        </w:rPr>
        <w:t>;</w:t>
      </w:r>
    </w:p>
    <w:p w:rsidR="007455C5" w:rsidRPr="00C37F37" w:rsidRDefault="007455C5" w:rsidP="007455C5">
      <w:pPr>
        <w:suppressAutoHyphens/>
        <w:spacing w:line="360" w:lineRule="auto"/>
        <w:ind w:firstLine="709"/>
        <w:jc w:val="both"/>
        <w:rPr>
          <w:rFonts w:ascii="Times New Roman" w:eastAsia="Calibri" w:hAnsi="Times New Roman" w:cs="Times New Roman"/>
        </w:rPr>
      </w:pPr>
      <w:r w:rsidRPr="00C37F37">
        <w:rPr>
          <w:rFonts w:ascii="Times New Roman" w:eastAsia="Calibri" w:hAnsi="Times New Roman" w:cs="Times New Roman"/>
        </w:rPr>
        <w:t xml:space="preserve">- </w:t>
      </w:r>
      <w:r w:rsidR="00861CD8" w:rsidRPr="00C37F37">
        <w:rPr>
          <w:rFonts w:ascii="Times New Roman" w:eastAsia="Calibri" w:hAnsi="Times New Roman" w:cs="Times New Roman"/>
        </w:rPr>
        <w:t>НВЭС</w:t>
      </w:r>
      <w:r w:rsidRPr="00C37F37">
        <w:rPr>
          <w:rFonts w:ascii="Times New Roman" w:eastAsia="Calibri" w:hAnsi="Times New Roman" w:cs="Times New Roman"/>
        </w:rPr>
        <w:t xml:space="preserve"> – </w:t>
      </w:r>
      <w:r w:rsidR="00861CD8" w:rsidRPr="00C37F37">
        <w:rPr>
          <w:rFonts w:ascii="Times New Roman" w:eastAsia="Calibri" w:hAnsi="Times New Roman" w:cs="Times New Roman"/>
        </w:rPr>
        <w:t>Нижневартовские электрические сети</w:t>
      </w:r>
      <w:r w:rsidRPr="00C37F37">
        <w:rPr>
          <w:rFonts w:ascii="Times New Roman" w:eastAsia="Calibri" w:hAnsi="Times New Roman" w:cs="Times New Roman"/>
        </w:rPr>
        <w:t>;</w:t>
      </w:r>
    </w:p>
    <w:p w:rsidR="007455C5" w:rsidRPr="00C37F37" w:rsidRDefault="00861CD8" w:rsidP="007455C5">
      <w:pPr>
        <w:suppressAutoHyphens/>
        <w:spacing w:line="360" w:lineRule="auto"/>
        <w:ind w:firstLine="709"/>
        <w:jc w:val="both"/>
        <w:rPr>
          <w:rFonts w:ascii="Times New Roman" w:eastAsia="Calibri" w:hAnsi="Times New Roman" w:cs="Times New Roman"/>
        </w:rPr>
      </w:pPr>
      <w:r w:rsidRPr="00C37F37">
        <w:rPr>
          <w:rFonts w:ascii="Times New Roman" w:eastAsia="Calibri" w:hAnsi="Times New Roman" w:cs="Times New Roman"/>
        </w:rPr>
        <w:t>- ТО</w:t>
      </w:r>
      <w:r w:rsidR="007455C5" w:rsidRPr="00C37F37">
        <w:rPr>
          <w:rFonts w:ascii="Times New Roman" w:eastAsia="Calibri" w:hAnsi="Times New Roman" w:cs="Times New Roman"/>
        </w:rPr>
        <w:t xml:space="preserve"> –</w:t>
      </w:r>
      <w:r w:rsidRPr="00C37F37">
        <w:rPr>
          <w:rFonts w:ascii="Times New Roman" w:eastAsia="Calibri" w:hAnsi="Times New Roman" w:cs="Times New Roman"/>
        </w:rPr>
        <w:t xml:space="preserve"> техническое обследование</w:t>
      </w:r>
      <w:r w:rsidR="007455C5" w:rsidRPr="00C37F37">
        <w:rPr>
          <w:rFonts w:ascii="Times New Roman" w:eastAsia="Calibri" w:hAnsi="Times New Roman" w:cs="Times New Roman"/>
        </w:rPr>
        <w:t>;</w:t>
      </w:r>
    </w:p>
    <w:p w:rsidR="007455C5" w:rsidRPr="00C37F37" w:rsidRDefault="007455C5" w:rsidP="007455C5">
      <w:pPr>
        <w:suppressAutoHyphens/>
        <w:spacing w:line="360" w:lineRule="auto"/>
        <w:ind w:firstLine="709"/>
        <w:jc w:val="both"/>
        <w:rPr>
          <w:rFonts w:ascii="Times New Roman" w:eastAsia="Calibri" w:hAnsi="Times New Roman" w:cs="Times New Roman"/>
          <w:lang w:eastAsia="en-US"/>
        </w:rPr>
      </w:pPr>
      <w:r w:rsidRPr="00C37F37">
        <w:rPr>
          <w:rFonts w:ascii="Times New Roman" w:eastAsia="Calibri" w:hAnsi="Times New Roman" w:cs="Times New Roman"/>
        </w:rPr>
        <w:t xml:space="preserve">- </w:t>
      </w:r>
      <w:proofErr w:type="gramStart"/>
      <w:r w:rsidR="00861CD8" w:rsidRPr="00C37F37">
        <w:rPr>
          <w:rFonts w:ascii="Times New Roman" w:eastAsia="Calibri" w:hAnsi="Times New Roman" w:cs="Times New Roman"/>
        </w:rPr>
        <w:t>ТР</w:t>
      </w:r>
      <w:proofErr w:type="gramEnd"/>
      <w:r w:rsidRPr="00C37F37">
        <w:rPr>
          <w:rFonts w:ascii="Times New Roman" w:eastAsia="Calibri" w:hAnsi="Times New Roman" w:cs="Times New Roman"/>
        </w:rPr>
        <w:t xml:space="preserve"> </w:t>
      </w:r>
      <w:r w:rsidR="00861CD8" w:rsidRPr="00C37F37">
        <w:rPr>
          <w:rFonts w:ascii="Times New Roman" w:eastAsia="Calibri" w:hAnsi="Times New Roman" w:cs="Times New Roman"/>
        </w:rPr>
        <w:t>–</w:t>
      </w:r>
      <w:r w:rsidRPr="00C37F37">
        <w:rPr>
          <w:rFonts w:ascii="Times New Roman" w:eastAsia="Calibri" w:hAnsi="Times New Roman" w:cs="Times New Roman"/>
        </w:rPr>
        <w:t xml:space="preserve"> </w:t>
      </w:r>
      <w:r w:rsidR="00861CD8" w:rsidRPr="00C37F37">
        <w:rPr>
          <w:rFonts w:ascii="Times New Roman" w:eastAsia="Calibri" w:hAnsi="Times New Roman" w:cs="Times New Roman"/>
        </w:rPr>
        <w:t>технический ремонт</w:t>
      </w:r>
      <w:r w:rsidRPr="00C37F37">
        <w:rPr>
          <w:rFonts w:ascii="Times New Roman" w:eastAsia="Calibri" w:hAnsi="Times New Roman" w:cs="Times New Roman"/>
          <w:lang w:eastAsia="en-US"/>
        </w:rPr>
        <w:t>;</w:t>
      </w:r>
    </w:p>
    <w:p w:rsidR="007455C5" w:rsidRPr="00C37F37" w:rsidRDefault="007455C5" w:rsidP="007455C5">
      <w:pPr>
        <w:suppressAutoHyphens/>
        <w:spacing w:line="360" w:lineRule="auto"/>
        <w:ind w:firstLine="709"/>
        <w:jc w:val="both"/>
        <w:rPr>
          <w:rFonts w:ascii="Times New Roman" w:eastAsia="Calibri" w:hAnsi="Times New Roman" w:cs="Times New Roman"/>
          <w:lang w:eastAsia="en-US"/>
        </w:rPr>
      </w:pPr>
      <w:r w:rsidRPr="00C37F37">
        <w:rPr>
          <w:rFonts w:ascii="Times New Roman" w:eastAsia="Calibri" w:hAnsi="Times New Roman" w:cs="Times New Roman"/>
          <w:lang w:eastAsia="en-US"/>
        </w:rPr>
        <w:t xml:space="preserve">- </w:t>
      </w:r>
      <w:r w:rsidR="00861CD8" w:rsidRPr="00C37F37">
        <w:rPr>
          <w:rFonts w:ascii="Times New Roman" w:eastAsia="Calibri" w:hAnsi="Times New Roman" w:cs="Times New Roman"/>
          <w:lang w:eastAsia="en-US"/>
        </w:rPr>
        <w:t>АБ</w:t>
      </w:r>
      <w:r w:rsidRPr="00C37F37">
        <w:rPr>
          <w:rFonts w:ascii="Times New Roman" w:eastAsia="Calibri" w:hAnsi="Times New Roman" w:cs="Times New Roman"/>
          <w:lang w:eastAsia="en-US"/>
        </w:rPr>
        <w:t xml:space="preserve"> – </w:t>
      </w:r>
      <w:r w:rsidR="00861CD8" w:rsidRPr="00C37F37">
        <w:rPr>
          <w:rFonts w:ascii="Times New Roman" w:eastAsia="Calibri" w:hAnsi="Times New Roman" w:cs="Times New Roman"/>
          <w:lang w:eastAsia="en-US"/>
        </w:rPr>
        <w:t>аккумуляторные батареи</w:t>
      </w:r>
      <w:r w:rsidRPr="00C37F37">
        <w:rPr>
          <w:rFonts w:ascii="Times New Roman" w:eastAsia="Calibri" w:hAnsi="Times New Roman" w:cs="Times New Roman"/>
          <w:lang w:eastAsia="en-US"/>
        </w:rPr>
        <w:t>;</w:t>
      </w:r>
    </w:p>
    <w:p w:rsidR="007455C5" w:rsidRPr="00C37F37" w:rsidRDefault="007455C5" w:rsidP="007455C5">
      <w:pPr>
        <w:suppressAutoHyphens/>
        <w:spacing w:line="360" w:lineRule="auto"/>
        <w:ind w:firstLine="709"/>
        <w:jc w:val="both"/>
        <w:rPr>
          <w:rFonts w:ascii="Times New Roman" w:eastAsia="Calibri" w:hAnsi="Times New Roman" w:cs="Times New Roman"/>
          <w:lang w:eastAsia="en-US"/>
        </w:rPr>
      </w:pPr>
      <w:r w:rsidRPr="00C37F37">
        <w:rPr>
          <w:rFonts w:ascii="Times New Roman" w:eastAsia="Calibri" w:hAnsi="Times New Roman" w:cs="Times New Roman"/>
          <w:lang w:eastAsia="en-US"/>
        </w:rPr>
        <w:t xml:space="preserve">- </w:t>
      </w:r>
      <w:r w:rsidR="005C396B" w:rsidRPr="00C37F37">
        <w:rPr>
          <w:rFonts w:ascii="Times New Roman" w:eastAsia="Calibri" w:hAnsi="Times New Roman" w:cs="Times New Roman"/>
          <w:lang w:eastAsia="en-US"/>
        </w:rPr>
        <w:t>ВМТ</w:t>
      </w:r>
      <w:proofErr w:type="gramStart"/>
      <w:r w:rsidRPr="00C37F37">
        <w:rPr>
          <w:rFonts w:ascii="Times New Roman" w:eastAsia="Calibri" w:hAnsi="Times New Roman" w:cs="Times New Roman"/>
          <w:lang w:eastAsia="en-US"/>
        </w:rPr>
        <w:t xml:space="preserve"> –;</w:t>
      </w:r>
      <w:proofErr w:type="gramEnd"/>
    </w:p>
    <w:p w:rsidR="007455C5" w:rsidRPr="00C37F37" w:rsidRDefault="007455C5" w:rsidP="007455C5">
      <w:pPr>
        <w:suppressAutoHyphens/>
        <w:spacing w:line="360" w:lineRule="auto"/>
        <w:ind w:firstLine="709"/>
        <w:jc w:val="both"/>
        <w:rPr>
          <w:rFonts w:ascii="Times New Roman" w:eastAsia="Calibri" w:hAnsi="Times New Roman" w:cs="Times New Roman"/>
        </w:rPr>
      </w:pPr>
      <w:r w:rsidRPr="00C37F37">
        <w:rPr>
          <w:rFonts w:ascii="Times New Roman" w:eastAsia="Calibri" w:hAnsi="Times New Roman" w:cs="Times New Roman"/>
        </w:rPr>
        <w:t xml:space="preserve">- </w:t>
      </w:r>
      <w:r w:rsidR="005C396B" w:rsidRPr="00C37F37">
        <w:rPr>
          <w:rFonts w:ascii="Times New Roman" w:eastAsia="Calibri" w:hAnsi="Times New Roman" w:cs="Times New Roman"/>
        </w:rPr>
        <w:t>ТСН</w:t>
      </w:r>
      <w:proofErr w:type="gramStart"/>
      <w:r w:rsidRPr="00C37F37">
        <w:rPr>
          <w:rFonts w:ascii="Times New Roman" w:eastAsia="Calibri" w:hAnsi="Times New Roman" w:cs="Times New Roman"/>
        </w:rPr>
        <w:t xml:space="preserve"> –;</w:t>
      </w:r>
      <w:proofErr w:type="gramEnd"/>
    </w:p>
    <w:p w:rsidR="005C396B" w:rsidRPr="00C37F37" w:rsidRDefault="007455C5" w:rsidP="007455C5">
      <w:pPr>
        <w:suppressAutoHyphens/>
        <w:spacing w:line="360" w:lineRule="auto"/>
        <w:ind w:firstLine="709"/>
        <w:jc w:val="both"/>
        <w:rPr>
          <w:rFonts w:ascii="Times New Roman" w:eastAsia="Calibri" w:hAnsi="Times New Roman" w:cs="Times New Roman"/>
        </w:rPr>
      </w:pPr>
      <w:r w:rsidRPr="00C37F37">
        <w:rPr>
          <w:rFonts w:ascii="Times New Roman" w:eastAsia="Calibri" w:hAnsi="Times New Roman" w:cs="Times New Roman"/>
        </w:rPr>
        <w:t xml:space="preserve">- </w:t>
      </w:r>
      <w:r w:rsidR="005C396B" w:rsidRPr="00C37F37">
        <w:rPr>
          <w:rFonts w:ascii="Times New Roman" w:eastAsia="Calibri" w:hAnsi="Times New Roman" w:cs="Times New Roman"/>
        </w:rPr>
        <w:t>ИТР</w:t>
      </w:r>
      <w:r w:rsidRPr="00C37F37">
        <w:rPr>
          <w:rFonts w:ascii="Times New Roman" w:eastAsia="Calibri" w:hAnsi="Times New Roman" w:cs="Times New Roman"/>
        </w:rPr>
        <w:t xml:space="preserve"> – </w:t>
      </w:r>
      <w:r w:rsidR="005C396B" w:rsidRPr="00C37F37">
        <w:rPr>
          <w:rFonts w:ascii="Times New Roman" w:eastAsia="Calibri" w:hAnsi="Times New Roman" w:cs="Times New Roman"/>
        </w:rPr>
        <w:t>инженерно-технический работник;</w:t>
      </w:r>
    </w:p>
    <w:p w:rsidR="007455C5" w:rsidRPr="00C37F37" w:rsidRDefault="005C396B" w:rsidP="005C396B">
      <w:pPr>
        <w:suppressAutoHyphens/>
        <w:spacing w:line="360" w:lineRule="auto"/>
        <w:ind w:firstLine="709"/>
        <w:jc w:val="both"/>
        <w:rPr>
          <w:rFonts w:ascii="Times New Roman" w:eastAsia="Calibri" w:hAnsi="Times New Roman" w:cs="Times New Roman"/>
        </w:rPr>
      </w:pPr>
      <w:r w:rsidRPr="00C37F37">
        <w:rPr>
          <w:rFonts w:ascii="Times New Roman" w:eastAsia="Calibri" w:hAnsi="Times New Roman" w:cs="Times New Roman"/>
        </w:rPr>
        <w:t>- МОП  - младший обслуживающий персонал</w:t>
      </w:r>
      <w:r w:rsidR="007455C5" w:rsidRPr="00C37F37">
        <w:rPr>
          <w:rFonts w:ascii="Times New Roman" w:eastAsia="Calibri" w:hAnsi="Times New Roman" w:cs="Times New Roman"/>
        </w:rPr>
        <w:t>.</w:t>
      </w:r>
    </w:p>
    <w:p w:rsidR="007455C5" w:rsidRPr="00C37F37" w:rsidRDefault="007455C5"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794052" w:rsidP="007455C5">
      <w:pPr>
        <w:suppressAutoHyphens/>
        <w:spacing w:line="360" w:lineRule="auto"/>
        <w:ind w:firstLine="709"/>
        <w:jc w:val="both"/>
        <w:rPr>
          <w:rFonts w:ascii="Times New Roman" w:eastAsia="Calibri" w:hAnsi="Times New Roman" w:cs="Times New Roman"/>
        </w:rPr>
      </w:pPr>
    </w:p>
    <w:p w:rsidR="00794052" w:rsidRPr="00C37F37" w:rsidRDefault="00FA73B6" w:rsidP="00794052">
      <w:pPr>
        <w:keepNext/>
        <w:keepLines/>
        <w:pageBreakBefore/>
        <w:suppressAutoHyphens/>
        <w:spacing w:before="240" w:after="240" w:line="360" w:lineRule="auto"/>
        <w:ind w:left="851"/>
        <w:jc w:val="left"/>
        <w:outlineLvl w:val="0"/>
        <w:rPr>
          <w:rFonts w:ascii="Times New Roman" w:hAnsi="Times New Roman" w:cs="Times New Roman"/>
          <w:b/>
          <w:bCs/>
          <w:sz w:val="28"/>
          <w:szCs w:val="28"/>
        </w:rPr>
      </w:pPr>
      <w:bookmarkStart w:id="96" w:name="_Toc496101515"/>
      <w:r w:rsidRPr="00C37F37">
        <w:rPr>
          <w:rFonts w:ascii="Times New Roman" w:eastAsia="Calibri" w:hAnsi="Times New Roman" w:cs="Times New Roman"/>
          <w:b/>
          <w:bCs/>
          <w:caps/>
          <w:sz w:val="28"/>
          <w:szCs w:val="28"/>
          <w:lang w:eastAsia="en-US"/>
        </w:rPr>
        <w:lastRenderedPageBreak/>
        <w:t>2</w:t>
      </w:r>
      <w:r w:rsidR="00D0639F" w:rsidRPr="00C37F37">
        <w:rPr>
          <w:rFonts w:ascii="Times New Roman" w:eastAsia="Calibri" w:hAnsi="Times New Roman" w:cs="Times New Roman"/>
          <w:b/>
          <w:bCs/>
          <w:caps/>
          <w:sz w:val="28"/>
          <w:szCs w:val="28"/>
          <w:lang w:eastAsia="en-US"/>
        </w:rPr>
        <w:t>0</w:t>
      </w:r>
      <w:r w:rsidR="00285FC1" w:rsidRPr="00C37F37">
        <w:rPr>
          <w:rFonts w:ascii="Times New Roman" w:eastAsia="Calibri" w:hAnsi="Times New Roman" w:cs="Times New Roman"/>
          <w:b/>
          <w:bCs/>
          <w:caps/>
          <w:sz w:val="28"/>
          <w:szCs w:val="28"/>
          <w:lang w:eastAsia="en-US"/>
        </w:rPr>
        <w:t xml:space="preserve">  </w:t>
      </w:r>
      <w:r w:rsidR="00285FC1" w:rsidRPr="00C37F37">
        <w:rPr>
          <w:rFonts w:ascii="Times New Roman" w:eastAsia="Calibri" w:hAnsi="Times New Roman" w:cs="Times New Roman"/>
          <w:b/>
          <w:bCs/>
          <w:sz w:val="28"/>
          <w:szCs w:val="28"/>
          <w:lang w:eastAsia="en-US"/>
        </w:rPr>
        <w:t>Перечень используемой нормативно-технической литературы</w:t>
      </w:r>
      <w:bookmarkEnd w:id="96"/>
    </w:p>
    <w:p w:rsidR="00794052" w:rsidRPr="00C37F37" w:rsidRDefault="00794052" w:rsidP="00794052">
      <w:pPr>
        <w:spacing w:line="360" w:lineRule="auto"/>
        <w:ind w:right="140" w:firstLine="567"/>
        <w:jc w:val="both"/>
        <w:rPr>
          <w:rFonts w:ascii="Times New Roman" w:hAnsi="Times New Roman"/>
        </w:rPr>
      </w:pPr>
      <w:r w:rsidRPr="00C37F37">
        <w:rPr>
          <w:rFonts w:ascii="Times New Roman" w:hAnsi="Times New Roman"/>
        </w:rPr>
        <w:t>-  Градостроительный кодекс Российской Федерации от 29.12.2004 № 190-ФЗ;</w:t>
      </w:r>
    </w:p>
    <w:p w:rsidR="00794052" w:rsidRPr="00C37F37" w:rsidRDefault="00794052" w:rsidP="00794052">
      <w:pPr>
        <w:spacing w:line="360" w:lineRule="auto"/>
        <w:ind w:right="140" w:firstLine="567"/>
        <w:jc w:val="both"/>
        <w:rPr>
          <w:rFonts w:ascii="Times New Roman" w:hAnsi="Times New Roman"/>
        </w:rPr>
      </w:pPr>
      <w:r w:rsidRPr="00C37F37">
        <w:rPr>
          <w:rFonts w:ascii="Times New Roman" w:hAnsi="Times New Roman"/>
        </w:rPr>
        <w:t>- Постановление Правительства РФ от 16.02.2008 № 87 "О составе разделов проектной документации и требованиях к их содержанию";</w:t>
      </w:r>
    </w:p>
    <w:p w:rsidR="00794052" w:rsidRPr="00C37F37" w:rsidRDefault="00794052" w:rsidP="00794052">
      <w:pPr>
        <w:spacing w:line="360" w:lineRule="auto"/>
        <w:ind w:right="140" w:firstLine="567"/>
        <w:jc w:val="both"/>
        <w:rPr>
          <w:rFonts w:ascii="Times New Roman" w:hAnsi="Times New Roman"/>
        </w:rPr>
      </w:pPr>
      <w:r w:rsidRPr="00C37F37">
        <w:rPr>
          <w:rFonts w:ascii="Times New Roman" w:hAnsi="Times New Roman"/>
        </w:rPr>
        <w:t>- ГОСТ 21.1101-20</w:t>
      </w:r>
      <w:r w:rsidR="00443333" w:rsidRPr="00C37F37">
        <w:rPr>
          <w:rFonts w:ascii="Times New Roman" w:hAnsi="Times New Roman"/>
        </w:rPr>
        <w:t>13</w:t>
      </w:r>
      <w:r w:rsidRPr="00C37F37">
        <w:rPr>
          <w:rFonts w:ascii="Times New Roman" w:hAnsi="Times New Roman"/>
        </w:rPr>
        <w:t xml:space="preserve"> СПДС "Основные требования к проектной и рабочей документации";</w:t>
      </w:r>
    </w:p>
    <w:p w:rsidR="00794052" w:rsidRPr="00C37F37" w:rsidRDefault="00794052" w:rsidP="00794052">
      <w:pPr>
        <w:spacing w:line="360" w:lineRule="auto"/>
        <w:ind w:right="140" w:firstLine="567"/>
        <w:jc w:val="both"/>
        <w:rPr>
          <w:rFonts w:ascii="Times New Roman" w:hAnsi="Times New Roman"/>
        </w:rPr>
      </w:pPr>
      <w:r w:rsidRPr="00C37F37">
        <w:rPr>
          <w:rFonts w:ascii="Times New Roman" w:hAnsi="Times New Roman"/>
        </w:rPr>
        <w:t>- СП 18.13330.2011, СНиП II-89-80* «Генеральные планы промышленных предприятий»;</w:t>
      </w:r>
    </w:p>
    <w:p w:rsidR="00794052" w:rsidRPr="00C37F37" w:rsidRDefault="00794052" w:rsidP="00794052">
      <w:pPr>
        <w:spacing w:line="360" w:lineRule="auto"/>
        <w:ind w:right="140" w:firstLine="567"/>
        <w:jc w:val="both"/>
        <w:rPr>
          <w:rFonts w:ascii="Times New Roman" w:hAnsi="Times New Roman"/>
        </w:rPr>
      </w:pPr>
      <w:r w:rsidRPr="00C37F37">
        <w:rPr>
          <w:rFonts w:ascii="Times New Roman" w:hAnsi="Times New Roman"/>
        </w:rPr>
        <w:t>- СанПиН 2.2.1/2.1.1.1200-03;</w:t>
      </w:r>
    </w:p>
    <w:p w:rsidR="00794052" w:rsidRPr="00C37F37" w:rsidRDefault="00794052" w:rsidP="00794052">
      <w:pPr>
        <w:spacing w:line="360" w:lineRule="auto"/>
        <w:ind w:right="140" w:firstLine="567"/>
        <w:jc w:val="both"/>
        <w:rPr>
          <w:rFonts w:ascii="Times New Roman" w:hAnsi="Times New Roman"/>
        </w:rPr>
      </w:pPr>
      <w:r w:rsidRPr="00C37F37">
        <w:rPr>
          <w:rFonts w:ascii="Times New Roman" w:hAnsi="Times New Roman"/>
        </w:rPr>
        <w:t>- ППБ 01-03 "Правила пожарной безопасности в Российской Федерации";</w:t>
      </w:r>
    </w:p>
    <w:p w:rsidR="00794052" w:rsidRPr="00C37F37" w:rsidRDefault="00794052" w:rsidP="00794052">
      <w:pPr>
        <w:numPr>
          <w:ilvl w:val="0"/>
          <w:numId w:val="29"/>
        </w:numPr>
        <w:tabs>
          <w:tab w:val="num" w:pos="851"/>
        </w:tabs>
        <w:spacing w:line="360" w:lineRule="auto"/>
        <w:ind w:left="0" w:firstLine="567"/>
        <w:jc w:val="both"/>
        <w:rPr>
          <w:rFonts w:ascii="Times New Roman" w:hAnsi="Times New Roman"/>
        </w:rPr>
      </w:pPr>
      <w:r w:rsidRPr="00C37F37">
        <w:rPr>
          <w:rFonts w:ascii="Times New Roman" w:hAnsi="Times New Roman"/>
        </w:rPr>
        <w:t xml:space="preserve">Федеральный закон от 17.07.1999  №181-ФЗ. Об основах охраны труда в РФ» </w:t>
      </w:r>
      <w:r w:rsidR="00A83C54" w:rsidRPr="00C37F37">
        <w:rPr>
          <w:rFonts w:ascii="Times New Roman" w:hAnsi="Times New Roman"/>
        </w:rPr>
        <w:t xml:space="preserve">    </w:t>
      </w:r>
      <w:r w:rsidRPr="00C37F37">
        <w:rPr>
          <w:rFonts w:ascii="Times New Roman" w:hAnsi="Times New Roman"/>
        </w:rPr>
        <w:t>(с изменениями от 23 мая 2002 г., 10 января 2003 г.);</w:t>
      </w:r>
    </w:p>
    <w:p w:rsidR="00794052" w:rsidRPr="00C37F37" w:rsidRDefault="00794052" w:rsidP="00794052">
      <w:pPr>
        <w:numPr>
          <w:ilvl w:val="0"/>
          <w:numId w:val="29"/>
        </w:numPr>
        <w:tabs>
          <w:tab w:val="num" w:pos="851"/>
        </w:tabs>
        <w:spacing w:line="360" w:lineRule="auto"/>
        <w:ind w:left="0" w:firstLine="567"/>
        <w:jc w:val="both"/>
        <w:rPr>
          <w:rFonts w:ascii="Times New Roman" w:hAnsi="Times New Roman"/>
        </w:rPr>
      </w:pPr>
      <w:r w:rsidRPr="00C37F37">
        <w:rPr>
          <w:rFonts w:ascii="Times New Roman" w:hAnsi="Times New Roman"/>
        </w:rPr>
        <w:t>Закон РФ от 30.03.1999  №52 «О санитарно-эпидемиологическом благополучии населения».</w:t>
      </w:r>
    </w:p>
    <w:p w:rsidR="00794052" w:rsidRPr="00C37F37" w:rsidRDefault="00794052" w:rsidP="00794052">
      <w:pPr>
        <w:spacing w:line="360" w:lineRule="auto"/>
        <w:ind w:right="140" w:firstLine="567"/>
        <w:jc w:val="both"/>
        <w:rPr>
          <w:rFonts w:ascii="Times New Roman" w:hAnsi="Times New Roman"/>
        </w:rPr>
      </w:pPr>
    </w:p>
    <w:p w:rsidR="007455C5" w:rsidRPr="00C37F37" w:rsidRDefault="007455C5" w:rsidP="007455C5">
      <w:pPr>
        <w:suppressAutoHyphens/>
        <w:spacing w:line="360" w:lineRule="auto"/>
        <w:ind w:firstLine="709"/>
        <w:jc w:val="both"/>
        <w:rPr>
          <w:rFonts w:ascii="Times New Roman" w:eastAsia="Calibri" w:hAnsi="Times New Roman" w:cs="Times New Roman"/>
        </w:rPr>
      </w:pPr>
    </w:p>
    <w:p w:rsidR="007455C5" w:rsidRPr="00C37F37" w:rsidRDefault="007455C5" w:rsidP="007455C5">
      <w:pPr>
        <w:suppressAutoHyphens/>
        <w:spacing w:line="360" w:lineRule="auto"/>
        <w:ind w:firstLine="709"/>
        <w:jc w:val="both"/>
        <w:rPr>
          <w:rFonts w:ascii="Times New Roman" w:eastAsia="Calibri" w:hAnsi="Times New Roman" w:cs="Times New Roman"/>
          <w:lang w:eastAsia="en-US"/>
        </w:rPr>
      </w:pPr>
      <w:r w:rsidRPr="00C37F37">
        <w:rPr>
          <w:rFonts w:ascii="Times New Roman" w:eastAsia="Calibri" w:hAnsi="Times New Roman" w:cs="Times New Roman"/>
          <w:lang w:eastAsia="en-US"/>
        </w:rPr>
        <w:br w:type="page"/>
      </w:r>
    </w:p>
    <w:p w:rsidR="007455C5" w:rsidRPr="00C37F37" w:rsidRDefault="00285FC1" w:rsidP="007455C5">
      <w:pPr>
        <w:suppressAutoHyphens/>
        <w:rPr>
          <w:rFonts w:ascii="Times New Roman" w:eastAsia="Calibri" w:hAnsi="Times New Roman" w:cs="Times New Roman"/>
          <w:b/>
          <w:sz w:val="28"/>
          <w:szCs w:val="28"/>
          <w:lang w:eastAsia="en-US"/>
        </w:rPr>
      </w:pPr>
      <w:r w:rsidRPr="00C37F37">
        <w:rPr>
          <w:rFonts w:ascii="Times New Roman" w:eastAsia="Calibri" w:hAnsi="Times New Roman" w:cs="Times New Roman"/>
          <w:b/>
          <w:sz w:val="28"/>
          <w:szCs w:val="28"/>
          <w:lang w:eastAsia="en-US"/>
        </w:rPr>
        <w:lastRenderedPageBreak/>
        <w:t>Таблица регистрации изменений</w:t>
      </w:r>
    </w:p>
    <w:p w:rsidR="00A26FA1" w:rsidRPr="00C37F37" w:rsidRDefault="00A26FA1" w:rsidP="007455C5">
      <w:pPr>
        <w:suppressAutoHyphens/>
        <w:rPr>
          <w:rFonts w:ascii="Times New Roman" w:eastAsia="Calibri" w:hAnsi="Times New Roman" w:cs="Times New Roman"/>
          <w:lang w:eastAsia="en-US"/>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8"/>
        <w:gridCol w:w="1141"/>
        <w:gridCol w:w="1120"/>
        <w:gridCol w:w="871"/>
        <w:gridCol w:w="1269"/>
        <w:gridCol w:w="1200"/>
        <w:gridCol w:w="1211"/>
        <w:gridCol w:w="903"/>
        <w:gridCol w:w="1017"/>
      </w:tblGrid>
      <w:tr w:rsidR="00C37F37" w:rsidRPr="00C37F37" w:rsidTr="00B5431D">
        <w:trPr>
          <w:jc w:val="center"/>
        </w:trPr>
        <w:tc>
          <w:tcPr>
            <w:tcW w:w="5000" w:type="pct"/>
            <w:gridSpan w:val="9"/>
            <w:vAlign w:val="center"/>
          </w:tcPr>
          <w:p w:rsidR="007455C5" w:rsidRPr="00C37F37" w:rsidRDefault="007455C5" w:rsidP="007455C5">
            <w:pPr>
              <w:suppressAutoHyphens/>
              <w:rPr>
                <w:rFonts w:ascii="Times New Roman" w:eastAsia="Calibri" w:hAnsi="Times New Roman" w:cs="Times New Roman"/>
                <w:lang w:eastAsia="en-US"/>
              </w:rPr>
            </w:pPr>
            <w:r w:rsidRPr="00C37F37">
              <w:rPr>
                <w:rFonts w:ascii="Times New Roman" w:eastAsia="Calibri" w:hAnsi="Times New Roman" w:cs="Times New Roman"/>
                <w:lang w:eastAsia="en-US"/>
              </w:rPr>
              <w:t>Таблица регистрации изменений</w:t>
            </w:r>
          </w:p>
        </w:tc>
      </w:tr>
      <w:tr w:rsidR="00C37F37" w:rsidRPr="00C37F37" w:rsidTr="00A26FA1">
        <w:trPr>
          <w:jc w:val="center"/>
        </w:trPr>
        <w:tc>
          <w:tcPr>
            <w:tcW w:w="370" w:type="pct"/>
            <w:vMerge w:val="restart"/>
            <w:vAlign w:val="center"/>
          </w:tcPr>
          <w:p w:rsidR="007455C5" w:rsidRPr="00C37F37" w:rsidRDefault="007455C5" w:rsidP="007455C5">
            <w:pPr>
              <w:suppressAutoHyphens/>
              <w:rPr>
                <w:rFonts w:ascii="Times New Roman" w:eastAsia="Calibri" w:hAnsi="Times New Roman" w:cs="Times New Roman"/>
                <w:lang w:eastAsia="en-US"/>
              </w:rPr>
            </w:pPr>
            <w:r w:rsidRPr="00C37F37">
              <w:rPr>
                <w:rFonts w:ascii="Times New Roman" w:eastAsia="Calibri" w:hAnsi="Times New Roman" w:cs="Times New Roman"/>
                <w:lang w:eastAsia="en-US"/>
              </w:rPr>
              <w:t>Изм.</w:t>
            </w:r>
          </w:p>
        </w:tc>
        <w:tc>
          <w:tcPr>
            <w:tcW w:w="2334" w:type="pct"/>
            <w:gridSpan w:val="4"/>
            <w:vAlign w:val="center"/>
          </w:tcPr>
          <w:p w:rsidR="007455C5" w:rsidRPr="00C37F37" w:rsidRDefault="007455C5" w:rsidP="007455C5">
            <w:pPr>
              <w:suppressAutoHyphens/>
              <w:rPr>
                <w:rFonts w:ascii="Times New Roman" w:eastAsia="Calibri" w:hAnsi="Times New Roman" w:cs="Times New Roman"/>
                <w:lang w:eastAsia="en-US"/>
              </w:rPr>
            </w:pPr>
            <w:r w:rsidRPr="00C37F37">
              <w:rPr>
                <w:rFonts w:ascii="Times New Roman" w:eastAsia="Calibri" w:hAnsi="Times New Roman" w:cs="Times New Roman"/>
                <w:lang w:eastAsia="en-US"/>
              </w:rPr>
              <w:t>Номера листов (страниц)</w:t>
            </w:r>
          </w:p>
        </w:tc>
        <w:tc>
          <w:tcPr>
            <w:tcW w:w="636" w:type="pct"/>
            <w:vMerge w:val="restart"/>
            <w:vAlign w:val="center"/>
          </w:tcPr>
          <w:p w:rsidR="007455C5" w:rsidRPr="00C37F37" w:rsidRDefault="007455C5" w:rsidP="007455C5">
            <w:pPr>
              <w:suppressAutoHyphens/>
              <w:rPr>
                <w:rFonts w:ascii="Times New Roman" w:eastAsia="Calibri" w:hAnsi="Times New Roman" w:cs="Times New Roman"/>
                <w:lang w:eastAsia="en-US"/>
              </w:rPr>
            </w:pPr>
            <w:r w:rsidRPr="00C37F37">
              <w:rPr>
                <w:rFonts w:ascii="Times New Roman" w:eastAsia="Calibri" w:hAnsi="Times New Roman" w:cs="Times New Roman"/>
                <w:lang w:eastAsia="en-US"/>
              </w:rPr>
              <w:t>Всего листов (страниц) в док.</w:t>
            </w:r>
          </w:p>
        </w:tc>
        <w:tc>
          <w:tcPr>
            <w:tcW w:w="642" w:type="pct"/>
            <w:vMerge w:val="restart"/>
            <w:vAlign w:val="center"/>
          </w:tcPr>
          <w:p w:rsidR="007455C5" w:rsidRPr="00C37F37" w:rsidRDefault="007455C5" w:rsidP="007455C5">
            <w:pPr>
              <w:suppressAutoHyphens/>
              <w:rPr>
                <w:rFonts w:ascii="Times New Roman" w:eastAsia="Calibri" w:hAnsi="Times New Roman" w:cs="Times New Roman"/>
                <w:lang w:eastAsia="en-US"/>
              </w:rPr>
            </w:pPr>
            <w:r w:rsidRPr="00C37F37">
              <w:rPr>
                <w:rFonts w:ascii="Times New Roman" w:eastAsia="Calibri" w:hAnsi="Times New Roman" w:cs="Times New Roman"/>
                <w:lang w:eastAsia="en-US"/>
              </w:rPr>
              <w:t>Номер док.</w:t>
            </w:r>
          </w:p>
        </w:tc>
        <w:tc>
          <w:tcPr>
            <w:tcW w:w="479" w:type="pct"/>
            <w:vMerge w:val="restart"/>
            <w:vAlign w:val="center"/>
          </w:tcPr>
          <w:p w:rsidR="007455C5" w:rsidRPr="00C37F37" w:rsidRDefault="007455C5" w:rsidP="007455C5">
            <w:pPr>
              <w:suppressAutoHyphens/>
              <w:rPr>
                <w:rFonts w:ascii="Times New Roman" w:eastAsia="Calibri" w:hAnsi="Times New Roman" w:cs="Times New Roman"/>
                <w:lang w:eastAsia="en-US"/>
              </w:rPr>
            </w:pPr>
            <w:r w:rsidRPr="00C37F37">
              <w:rPr>
                <w:rFonts w:ascii="Times New Roman" w:eastAsia="Calibri" w:hAnsi="Times New Roman" w:cs="Times New Roman"/>
                <w:lang w:eastAsia="en-US"/>
              </w:rPr>
              <w:t>Подп.</w:t>
            </w:r>
          </w:p>
        </w:tc>
        <w:tc>
          <w:tcPr>
            <w:tcW w:w="540" w:type="pct"/>
            <w:vMerge w:val="restart"/>
            <w:vAlign w:val="center"/>
          </w:tcPr>
          <w:p w:rsidR="007455C5" w:rsidRPr="00C37F37" w:rsidRDefault="007455C5" w:rsidP="007455C5">
            <w:pPr>
              <w:suppressAutoHyphens/>
              <w:rPr>
                <w:rFonts w:ascii="Times New Roman" w:eastAsia="Calibri" w:hAnsi="Times New Roman" w:cs="Times New Roman"/>
                <w:lang w:eastAsia="en-US"/>
              </w:rPr>
            </w:pPr>
            <w:r w:rsidRPr="00C37F37">
              <w:rPr>
                <w:rFonts w:ascii="Times New Roman" w:eastAsia="Calibri" w:hAnsi="Times New Roman" w:cs="Times New Roman"/>
                <w:lang w:eastAsia="en-US"/>
              </w:rPr>
              <w:t>Дата</w:t>
            </w:r>
          </w:p>
        </w:tc>
      </w:tr>
      <w:tr w:rsidR="00C37F37" w:rsidRPr="00C37F37" w:rsidTr="00A26FA1">
        <w:trPr>
          <w:jc w:val="center"/>
        </w:trPr>
        <w:tc>
          <w:tcPr>
            <w:tcW w:w="370" w:type="pct"/>
            <w:vMerge/>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roofErr w:type="gramStart"/>
            <w:r w:rsidRPr="00C37F37">
              <w:rPr>
                <w:rFonts w:ascii="Times New Roman" w:eastAsia="Calibri" w:hAnsi="Times New Roman" w:cs="Times New Roman"/>
                <w:lang w:eastAsia="en-US"/>
              </w:rPr>
              <w:t>изменён-</w:t>
            </w:r>
            <w:proofErr w:type="spellStart"/>
            <w:r w:rsidRPr="00C37F37">
              <w:rPr>
                <w:rFonts w:ascii="Times New Roman" w:eastAsia="Calibri" w:hAnsi="Times New Roman" w:cs="Times New Roman"/>
                <w:lang w:eastAsia="en-US"/>
              </w:rPr>
              <w:t>ных</w:t>
            </w:r>
            <w:proofErr w:type="spellEnd"/>
            <w:proofErr w:type="gramEnd"/>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roofErr w:type="gramStart"/>
            <w:r w:rsidRPr="00C37F37">
              <w:rPr>
                <w:rFonts w:ascii="Times New Roman" w:eastAsia="Calibri" w:hAnsi="Times New Roman" w:cs="Times New Roman"/>
                <w:lang w:eastAsia="en-US"/>
              </w:rPr>
              <w:t>заменён-</w:t>
            </w:r>
            <w:proofErr w:type="spellStart"/>
            <w:r w:rsidRPr="00C37F37">
              <w:rPr>
                <w:rFonts w:ascii="Times New Roman" w:eastAsia="Calibri" w:hAnsi="Times New Roman" w:cs="Times New Roman"/>
                <w:lang w:eastAsia="en-US"/>
              </w:rPr>
              <w:t>ных</w:t>
            </w:r>
            <w:proofErr w:type="spellEnd"/>
            <w:proofErr w:type="gramEnd"/>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r w:rsidRPr="00C37F37">
              <w:rPr>
                <w:rFonts w:ascii="Times New Roman" w:eastAsia="Calibri" w:hAnsi="Times New Roman" w:cs="Times New Roman"/>
                <w:lang w:eastAsia="en-US"/>
              </w:rPr>
              <w:t>новых</w:t>
            </w: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roofErr w:type="spellStart"/>
            <w:proofErr w:type="gramStart"/>
            <w:r w:rsidRPr="00C37F37">
              <w:rPr>
                <w:rFonts w:ascii="Times New Roman" w:eastAsia="Calibri" w:hAnsi="Times New Roman" w:cs="Times New Roman"/>
                <w:lang w:eastAsia="en-US"/>
              </w:rPr>
              <w:t>аннулиро</w:t>
            </w:r>
            <w:proofErr w:type="spellEnd"/>
            <w:r w:rsidRPr="00C37F37">
              <w:rPr>
                <w:rFonts w:ascii="Times New Roman" w:eastAsia="Calibri" w:hAnsi="Times New Roman" w:cs="Times New Roman"/>
                <w:lang w:eastAsia="en-US"/>
              </w:rPr>
              <w:t>-ванных</w:t>
            </w:r>
            <w:proofErr w:type="gramEnd"/>
          </w:p>
        </w:tc>
        <w:tc>
          <w:tcPr>
            <w:tcW w:w="636" w:type="pct"/>
            <w:vMerge/>
            <w:vAlign w:val="center"/>
          </w:tcPr>
          <w:p w:rsidR="007455C5" w:rsidRPr="00C37F37" w:rsidRDefault="007455C5" w:rsidP="007455C5">
            <w:pPr>
              <w:suppressAutoHyphens/>
              <w:rPr>
                <w:rFonts w:ascii="Times New Roman" w:eastAsia="Calibri" w:hAnsi="Times New Roman" w:cs="Times New Roman"/>
                <w:lang w:eastAsia="en-US"/>
              </w:rPr>
            </w:pPr>
          </w:p>
        </w:tc>
        <w:tc>
          <w:tcPr>
            <w:tcW w:w="642" w:type="pct"/>
            <w:vMerge/>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Merge/>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Merge/>
            <w:vAlign w:val="center"/>
          </w:tcPr>
          <w:p w:rsidR="007455C5" w:rsidRPr="00C37F37" w:rsidRDefault="007455C5" w:rsidP="007455C5">
            <w:pPr>
              <w:suppressAutoHyphens/>
              <w:rPr>
                <w:rFonts w:ascii="Times New Roman" w:eastAsia="Calibri" w:hAnsi="Times New Roman" w:cs="Times New Roman"/>
                <w:lang w:eastAsia="en-US"/>
              </w:rPr>
            </w:pPr>
          </w:p>
        </w:tc>
      </w:tr>
      <w:tr w:rsidR="00C37F37" w:rsidRPr="00C37F37" w:rsidTr="00A26FA1">
        <w:trPr>
          <w:jc w:val="center"/>
        </w:trPr>
        <w:tc>
          <w:tcPr>
            <w:tcW w:w="370"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36" w:type="pct"/>
            <w:vAlign w:val="center"/>
          </w:tcPr>
          <w:p w:rsidR="007455C5" w:rsidRPr="00C37F37" w:rsidRDefault="007455C5" w:rsidP="007455C5">
            <w:pPr>
              <w:tabs>
                <w:tab w:val="left" w:pos="809"/>
              </w:tabs>
              <w:suppressAutoHyphens/>
              <w:rPr>
                <w:rFonts w:ascii="Times New Roman" w:eastAsia="Calibri" w:hAnsi="Times New Roman" w:cs="Times New Roman"/>
                <w:lang w:eastAsia="en-US"/>
              </w:rPr>
            </w:pPr>
          </w:p>
        </w:tc>
        <w:tc>
          <w:tcPr>
            <w:tcW w:w="64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Align w:val="center"/>
          </w:tcPr>
          <w:p w:rsidR="007455C5" w:rsidRPr="00C37F37" w:rsidRDefault="007455C5" w:rsidP="007455C5">
            <w:pPr>
              <w:suppressAutoHyphens/>
              <w:rPr>
                <w:rFonts w:ascii="Times New Roman" w:eastAsia="Calibri" w:hAnsi="Times New Roman" w:cs="Times New Roman"/>
                <w:lang w:eastAsia="en-US"/>
              </w:rPr>
            </w:pPr>
          </w:p>
        </w:tc>
      </w:tr>
      <w:tr w:rsidR="00C37F37" w:rsidRPr="00C37F37" w:rsidTr="00A26FA1">
        <w:trPr>
          <w:jc w:val="center"/>
        </w:trPr>
        <w:tc>
          <w:tcPr>
            <w:tcW w:w="370"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36" w:type="pct"/>
            <w:vAlign w:val="center"/>
          </w:tcPr>
          <w:p w:rsidR="007455C5" w:rsidRPr="00C37F37" w:rsidRDefault="007455C5" w:rsidP="007455C5">
            <w:pPr>
              <w:tabs>
                <w:tab w:val="left" w:pos="809"/>
              </w:tabs>
              <w:suppressAutoHyphens/>
              <w:rPr>
                <w:rFonts w:ascii="Times New Roman" w:eastAsia="Calibri" w:hAnsi="Times New Roman" w:cs="Times New Roman"/>
                <w:lang w:eastAsia="en-US"/>
              </w:rPr>
            </w:pPr>
          </w:p>
        </w:tc>
        <w:tc>
          <w:tcPr>
            <w:tcW w:w="64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Align w:val="center"/>
          </w:tcPr>
          <w:p w:rsidR="007455C5" w:rsidRPr="00C37F37" w:rsidRDefault="007455C5" w:rsidP="007455C5">
            <w:pPr>
              <w:suppressAutoHyphens/>
              <w:rPr>
                <w:rFonts w:ascii="Times New Roman" w:eastAsia="Calibri" w:hAnsi="Times New Roman" w:cs="Times New Roman"/>
                <w:lang w:eastAsia="en-US"/>
              </w:rPr>
            </w:pPr>
          </w:p>
        </w:tc>
      </w:tr>
      <w:tr w:rsidR="00C37F37" w:rsidRPr="00C37F37" w:rsidTr="00A26FA1">
        <w:trPr>
          <w:jc w:val="center"/>
        </w:trPr>
        <w:tc>
          <w:tcPr>
            <w:tcW w:w="370"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36" w:type="pct"/>
            <w:vAlign w:val="center"/>
          </w:tcPr>
          <w:p w:rsidR="007455C5" w:rsidRPr="00C37F37" w:rsidRDefault="007455C5" w:rsidP="007455C5">
            <w:pPr>
              <w:tabs>
                <w:tab w:val="left" w:pos="809"/>
              </w:tabs>
              <w:suppressAutoHyphens/>
              <w:rPr>
                <w:rFonts w:ascii="Times New Roman" w:eastAsia="Calibri" w:hAnsi="Times New Roman" w:cs="Times New Roman"/>
                <w:lang w:eastAsia="en-US"/>
              </w:rPr>
            </w:pPr>
          </w:p>
        </w:tc>
        <w:tc>
          <w:tcPr>
            <w:tcW w:w="64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Align w:val="center"/>
          </w:tcPr>
          <w:p w:rsidR="007455C5" w:rsidRPr="00C37F37" w:rsidRDefault="007455C5" w:rsidP="007455C5">
            <w:pPr>
              <w:suppressAutoHyphens/>
              <w:rPr>
                <w:rFonts w:ascii="Times New Roman" w:eastAsia="Calibri" w:hAnsi="Times New Roman" w:cs="Times New Roman"/>
                <w:lang w:eastAsia="en-US"/>
              </w:rPr>
            </w:pPr>
          </w:p>
        </w:tc>
      </w:tr>
      <w:tr w:rsidR="00C37F37" w:rsidRPr="00C37F37" w:rsidTr="00A26FA1">
        <w:trPr>
          <w:jc w:val="center"/>
        </w:trPr>
        <w:tc>
          <w:tcPr>
            <w:tcW w:w="370"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36" w:type="pct"/>
            <w:vAlign w:val="center"/>
          </w:tcPr>
          <w:p w:rsidR="007455C5" w:rsidRPr="00C37F37" w:rsidRDefault="007455C5" w:rsidP="007455C5">
            <w:pPr>
              <w:tabs>
                <w:tab w:val="left" w:pos="809"/>
              </w:tabs>
              <w:suppressAutoHyphens/>
              <w:rPr>
                <w:rFonts w:ascii="Times New Roman" w:eastAsia="Calibri" w:hAnsi="Times New Roman" w:cs="Times New Roman"/>
                <w:lang w:eastAsia="en-US"/>
              </w:rPr>
            </w:pPr>
          </w:p>
        </w:tc>
        <w:tc>
          <w:tcPr>
            <w:tcW w:w="64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Align w:val="center"/>
          </w:tcPr>
          <w:p w:rsidR="007455C5" w:rsidRPr="00C37F37" w:rsidRDefault="007455C5" w:rsidP="007455C5">
            <w:pPr>
              <w:suppressAutoHyphens/>
              <w:rPr>
                <w:rFonts w:ascii="Times New Roman" w:eastAsia="Calibri" w:hAnsi="Times New Roman" w:cs="Times New Roman"/>
                <w:lang w:eastAsia="en-US"/>
              </w:rPr>
            </w:pPr>
          </w:p>
        </w:tc>
      </w:tr>
      <w:tr w:rsidR="00C37F37" w:rsidRPr="00C37F37" w:rsidTr="00A26FA1">
        <w:trPr>
          <w:jc w:val="center"/>
        </w:trPr>
        <w:tc>
          <w:tcPr>
            <w:tcW w:w="370"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36" w:type="pct"/>
            <w:vAlign w:val="center"/>
          </w:tcPr>
          <w:p w:rsidR="007455C5" w:rsidRPr="00C37F37" w:rsidRDefault="007455C5" w:rsidP="007455C5">
            <w:pPr>
              <w:tabs>
                <w:tab w:val="left" w:pos="809"/>
              </w:tabs>
              <w:suppressAutoHyphens/>
              <w:rPr>
                <w:rFonts w:ascii="Times New Roman" w:eastAsia="Calibri" w:hAnsi="Times New Roman" w:cs="Times New Roman"/>
                <w:lang w:eastAsia="en-US"/>
              </w:rPr>
            </w:pPr>
          </w:p>
        </w:tc>
        <w:tc>
          <w:tcPr>
            <w:tcW w:w="64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Align w:val="center"/>
          </w:tcPr>
          <w:p w:rsidR="007455C5" w:rsidRPr="00C37F37" w:rsidRDefault="007455C5" w:rsidP="007455C5">
            <w:pPr>
              <w:suppressAutoHyphens/>
              <w:rPr>
                <w:rFonts w:ascii="Times New Roman" w:eastAsia="Calibri" w:hAnsi="Times New Roman" w:cs="Times New Roman"/>
                <w:lang w:eastAsia="en-US"/>
              </w:rPr>
            </w:pPr>
          </w:p>
        </w:tc>
      </w:tr>
      <w:tr w:rsidR="00C37F37" w:rsidRPr="00C37F37" w:rsidTr="00A26FA1">
        <w:trPr>
          <w:jc w:val="center"/>
        </w:trPr>
        <w:tc>
          <w:tcPr>
            <w:tcW w:w="370"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36" w:type="pct"/>
            <w:vAlign w:val="center"/>
          </w:tcPr>
          <w:p w:rsidR="007455C5" w:rsidRPr="00C37F37" w:rsidRDefault="007455C5" w:rsidP="007455C5">
            <w:pPr>
              <w:tabs>
                <w:tab w:val="left" w:pos="809"/>
              </w:tabs>
              <w:suppressAutoHyphens/>
              <w:rPr>
                <w:rFonts w:ascii="Times New Roman" w:eastAsia="Calibri" w:hAnsi="Times New Roman" w:cs="Times New Roman"/>
                <w:lang w:eastAsia="en-US"/>
              </w:rPr>
            </w:pPr>
          </w:p>
        </w:tc>
        <w:tc>
          <w:tcPr>
            <w:tcW w:w="64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Align w:val="center"/>
          </w:tcPr>
          <w:p w:rsidR="007455C5" w:rsidRPr="00C37F37" w:rsidRDefault="007455C5" w:rsidP="007455C5">
            <w:pPr>
              <w:suppressAutoHyphens/>
              <w:rPr>
                <w:rFonts w:ascii="Times New Roman" w:eastAsia="Calibri" w:hAnsi="Times New Roman" w:cs="Times New Roman"/>
                <w:lang w:eastAsia="en-US"/>
              </w:rPr>
            </w:pPr>
          </w:p>
        </w:tc>
      </w:tr>
      <w:tr w:rsidR="00C37F37" w:rsidRPr="00C37F37" w:rsidTr="00A26FA1">
        <w:trPr>
          <w:jc w:val="center"/>
        </w:trPr>
        <w:tc>
          <w:tcPr>
            <w:tcW w:w="370"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36"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4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Align w:val="center"/>
          </w:tcPr>
          <w:p w:rsidR="007455C5" w:rsidRPr="00C37F37" w:rsidRDefault="007455C5" w:rsidP="007455C5">
            <w:pPr>
              <w:suppressAutoHyphens/>
              <w:rPr>
                <w:rFonts w:ascii="Times New Roman" w:eastAsia="Calibri" w:hAnsi="Times New Roman" w:cs="Times New Roman"/>
                <w:lang w:eastAsia="en-US"/>
              </w:rPr>
            </w:pPr>
          </w:p>
        </w:tc>
      </w:tr>
      <w:tr w:rsidR="00C37F37" w:rsidRPr="00C37F37" w:rsidTr="00A26FA1">
        <w:trPr>
          <w:jc w:val="center"/>
        </w:trPr>
        <w:tc>
          <w:tcPr>
            <w:tcW w:w="370"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36"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4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Align w:val="center"/>
          </w:tcPr>
          <w:p w:rsidR="007455C5" w:rsidRPr="00C37F37" w:rsidRDefault="007455C5" w:rsidP="007455C5">
            <w:pPr>
              <w:suppressAutoHyphens/>
              <w:rPr>
                <w:rFonts w:ascii="Times New Roman" w:eastAsia="Calibri" w:hAnsi="Times New Roman" w:cs="Times New Roman"/>
                <w:lang w:eastAsia="en-US"/>
              </w:rPr>
            </w:pPr>
          </w:p>
        </w:tc>
      </w:tr>
      <w:tr w:rsidR="00C37F37" w:rsidRPr="00C37F37" w:rsidTr="00A26FA1">
        <w:trPr>
          <w:jc w:val="center"/>
        </w:trPr>
        <w:tc>
          <w:tcPr>
            <w:tcW w:w="370"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36"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4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Align w:val="center"/>
          </w:tcPr>
          <w:p w:rsidR="007455C5" w:rsidRPr="00C37F37" w:rsidRDefault="007455C5" w:rsidP="007455C5">
            <w:pPr>
              <w:suppressAutoHyphens/>
              <w:rPr>
                <w:rFonts w:ascii="Times New Roman" w:eastAsia="Calibri" w:hAnsi="Times New Roman" w:cs="Times New Roman"/>
                <w:lang w:eastAsia="en-US"/>
              </w:rPr>
            </w:pPr>
          </w:p>
        </w:tc>
      </w:tr>
      <w:tr w:rsidR="007455C5" w:rsidRPr="00C37F37" w:rsidTr="00A26FA1">
        <w:trPr>
          <w:jc w:val="center"/>
        </w:trPr>
        <w:tc>
          <w:tcPr>
            <w:tcW w:w="370"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05"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94"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6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73"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36"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642"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479" w:type="pct"/>
            <w:vAlign w:val="center"/>
          </w:tcPr>
          <w:p w:rsidR="007455C5" w:rsidRPr="00C37F37" w:rsidRDefault="007455C5" w:rsidP="007455C5">
            <w:pPr>
              <w:suppressAutoHyphens/>
              <w:rPr>
                <w:rFonts w:ascii="Times New Roman" w:eastAsia="Calibri" w:hAnsi="Times New Roman" w:cs="Times New Roman"/>
                <w:lang w:eastAsia="en-US"/>
              </w:rPr>
            </w:pPr>
          </w:p>
        </w:tc>
        <w:tc>
          <w:tcPr>
            <w:tcW w:w="540" w:type="pct"/>
            <w:vAlign w:val="center"/>
          </w:tcPr>
          <w:p w:rsidR="007455C5" w:rsidRPr="00C37F37" w:rsidRDefault="007455C5" w:rsidP="007455C5">
            <w:pPr>
              <w:suppressAutoHyphens/>
              <w:rPr>
                <w:rFonts w:ascii="Times New Roman" w:eastAsia="Calibri" w:hAnsi="Times New Roman" w:cs="Times New Roman"/>
                <w:lang w:eastAsia="en-US"/>
              </w:rPr>
            </w:pPr>
          </w:p>
        </w:tc>
      </w:tr>
    </w:tbl>
    <w:p w:rsidR="007455C5" w:rsidRPr="00C37F37" w:rsidRDefault="007455C5" w:rsidP="007455C5">
      <w:pPr>
        <w:suppressAutoHyphens/>
        <w:spacing w:line="360" w:lineRule="auto"/>
        <w:ind w:firstLine="567"/>
        <w:jc w:val="both"/>
        <w:rPr>
          <w:rFonts w:ascii="Times New Roman" w:eastAsia="Calibri" w:hAnsi="Times New Roman" w:cs="Times New Roman"/>
        </w:rPr>
      </w:pPr>
    </w:p>
    <w:p w:rsidR="00BF1EED" w:rsidRPr="00C37F37" w:rsidRDefault="00BF1EED">
      <w:pPr>
        <w:jc w:val="left"/>
        <w:rPr>
          <w:rFonts w:ascii="Times New Roman" w:hAnsi="Times New Roman" w:cs="Times New Roman"/>
          <w:b/>
        </w:rPr>
      </w:pPr>
    </w:p>
    <w:sectPr w:rsidR="00BF1EED" w:rsidRPr="00C37F37" w:rsidSect="00AA5001">
      <w:headerReference w:type="default" r:id="rId25"/>
      <w:footerReference w:type="default" r:id="rId26"/>
      <w:type w:val="continuous"/>
      <w:pgSz w:w="11906" w:h="16838" w:code="9"/>
      <w:pgMar w:top="709" w:right="991" w:bottom="1276" w:left="1701" w:header="426" w:footer="153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10A" w:rsidRDefault="00AA010A" w:rsidP="009E6DF0">
      <w:r>
        <w:separator/>
      </w:r>
    </w:p>
  </w:endnote>
  <w:endnote w:type="continuationSeparator" w:id="0">
    <w:p w:rsidR="00AA010A" w:rsidRDefault="00AA010A" w:rsidP="009E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AA010A">
    <w:pPr>
      <w:pStyle w:val="a8"/>
    </w:pPr>
    <w:r>
      <w:t>2017</w:t>
    </w:r>
  </w:p>
  <w:p w:rsidR="00AA010A" w:rsidRPr="00643877" w:rsidRDefault="00AA010A">
    <w:pPr>
      <w:pStyle w:val="a8"/>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AA010A">
    <w:pPr>
      <w:pStyle w:val="a8"/>
      <w:rPr>
        <w:rFonts w:ascii="Times New Roman" w:hAnsi="Times New Roman" w:cs="Times New Roman"/>
      </w:rPr>
    </w:pPr>
    <w:r>
      <w:rPr>
        <w:rFonts w:ascii="Times New Roman" w:hAnsi="Times New Roman" w:cs="Times New Roman"/>
      </w:rPr>
      <w:t>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AA010A">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AA010A" w:rsidP="00FF1EC7">
    <w:pPr>
      <w:pStyle w:val="a8"/>
      <w:tabs>
        <w:tab w:val="left" w:pos="2054"/>
      </w:tabs>
      <w:jc w:val="left"/>
    </w:pPr>
    <w:r>
      <w:rPr>
        <w:rFonts w:ascii="Times New Roman" w:hAnsi="Times New Roman"/>
        <w:noProof/>
      </w:rPr>
      <w:drawing>
        <wp:anchor distT="0" distB="0" distL="114300" distR="114300" simplePos="0" relativeHeight="251813376" behindDoc="1" locked="0" layoutInCell="1" allowOverlap="1" wp14:anchorId="02644577" wp14:editId="5BC9944F">
          <wp:simplePos x="0" y="0"/>
          <wp:positionH relativeFrom="column">
            <wp:posOffset>1268730</wp:posOffset>
          </wp:positionH>
          <wp:positionV relativeFrom="paragraph">
            <wp:posOffset>498475</wp:posOffset>
          </wp:positionV>
          <wp:extent cx="390525" cy="271780"/>
          <wp:effectExtent l="0" t="0" r="0" b="0"/>
          <wp:wrapNone/>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525" cy="271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811328" behindDoc="1" locked="0" layoutInCell="1" allowOverlap="1" wp14:anchorId="5F4B8FBD" wp14:editId="70D62BDC">
          <wp:simplePos x="0" y="0"/>
          <wp:positionH relativeFrom="column">
            <wp:posOffset>1173480</wp:posOffset>
          </wp:positionH>
          <wp:positionV relativeFrom="paragraph">
            <wp:posOffset>-189865</wp:posOffset>
          </wp:positionV>
          <wp:extent cx="390525" cy="271780"/>
          <wp:effectExtent l="0" t="0" r="0" b="0"/>
          <wp:wrapNone/>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525" cy="271780"/>
                  </a:xfrm>
                  <a:prstGeom prst="rect">
                    <a:avLst/>
                  </a:prstGeom>
                  <a:noFill/>
                  <a:ln>
                    <a:noFill/>
                  </a:ln>
                </pic:spPr>
              </pic:pic>
            </a:graphicData>
          </a:graphic>
          <wp14:sizeRelH relativeFrom="page">
            <wp14:pctWidth>0</wp14:pctWidth>
          </wp14:sizeRelH>
          <wp14:sizeRelV relativeFrom="page">
            <wp14:pctHeight>0</wp14:pctHeight>
          </wp14:sizeRelV>
        </wp:anchor>
      </w:drawing>
    </w:r>
    <w:r w:rsidR="003C7CBD">
      <w:rPr>
        <w:noProof/>
      </w:rPr>
      <mc:AlternateContent>
        <mc:Choice Requires="wpg">
          <w:drawing>
            <wp:anchor distT="0" distB="0" distL="114300" distR="114300" simplePos="0" relativeHeight="251800064" behindDoc="1" locked="0" layoutInCell="1" allowOverlap="1">
              <wp:simplePos x="0" y="0"/>
              <wp:positionH relativeFrom="column">
                <wp:posOffset>1141095</wp:posOffset>
              </wp:positionH>
              <wp:positionV relativeFrom="paragraph">
                <wp:posOffset>396875</wp:posOffset>
              </wp:positionV>
              <wp:extent cx="514350" cy="157480"/>
              <wp:effectExtent l="0" t="0" r="0" b="13970"/>
              <wp:wrapNone/>
              <wp:docPr id="359"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4350" cy="157480"/>
                        <a:chOff x="0" y="0"/>
                        <a:chExt cx="514350" cy="157480"/>
                      </a:xfrm>
                    </wpg:grpSpPr>
                    <wps:wsp>
                      <wps:cNvPr id="360" name="Полилиния 12"/>
                      <wps:cNvSpPr>
                        <a:spLocks/>
                      </wps:cNvSpPr>
                      <wps:spPr bwMode="auto">
                        <a:xfrm>
                          <a:off x="0" y="9525"/>
                          <a:ext cx="268605" cy="147955"/>
                        </a:xfrm>
                        <a:custGeom>
                          <a:avLst/>
                          <a:gdLst>
                            <a:gd name="T0" fmla="+- 0 9501 9170"/>
                            <a:gd name="T1" fmla="*/ T0 w 423"/>
                            <a:gd name="T2" fmla="+- 0 15022 14918"/>
                            <a:gd name="T3" fmla="*/ 15022 h 233"/>
                            <a:gd name="T4" fmla="+- 0 9414 9170"/>
                            <a:gd name="T5" fmla="*/ T4 w 423"/>
                            <a:gd name="T6" fmla="+- 0 15067 14918"/>
                            <a:gd name="T7" fmla="*/ 15067 h 233"/>
                            <a:gd name="T8" fmla="+- 0 9354 9170"/>
                            <a:gd name="T9" fmla="*/ T8 w 423"/>
                            <a:gd name="T10" fmla="+- 0 15098 14918"/>
                            <a:gd name="T11" fmla="*/ 15098 h 233"/>
                            <a:gd name="T12" fmla="+- 0 9251 9170"/>
                            <a:gd name="T13" fmla="*/ T12 w 423"/>
                            <a:gd name="T14" fmla="+- 0 15134 14918"/>
                            <a:gd name="T15" fmla="*/ 15134 h 233"/>
                            <a:gd name="T16" fmla="+- 0 9184 9170"/>
                            <a:gd name="T17" fmla="*/ T16 w 423"/>
                            <a:gd name="T18" fmla="+- 0 15151 14918"/>
                            <a:gd name="T19" fmla="*/ 15151 h 233"/>
                            <a:gd name="T20" fmla="+- 0 9174 9170"/>
                            <a:gd name="T21" fmla="*/ T20 w 423"/>
                            <a:gd name="T22" fmla="+- 0 15149 14918"/>
                            <a:gd name="T23" fmla="*/ 15149 h 233"/>
                            <a:gd name="T24" fmla="+- 0 9172 9170"/>
                            <a:gd name="T25" fmla="*/ T24 w 423"/>
                            <a:gd name="T26" fmla="+- 0 15142 14918"/>
                            <a:gd name="T27" fmla="*/ 15142 h 233"/>
                            <a:gd name="T28" fmla="+- 0 9191 9170"/>
                            <a:gd name="T29" fmla="*/ T28 w 423"/>
                            <a:gd name="T30" fmla="+- 0 15120 14918"/>
                            <a:gd name="T31" fmla="*/ 15120 h 233"/>
                            <a:gd name="T32" fmla="+- 0 9225 9170"/>
                            <a:gd name="T33" fmla="*/ T32 w 423"/>
                            <a:gd name="T34" fmla="+- 0 15101 14918"/>
                            <a:gd name="T35" fmla="*/ 15101 h 233"/>
                            <a:gd name="T36" fmla="+- 0 9275 9170"/>
                            <a:gd name="T37" fmla="*/ T36 w 423"/>
                            <a:gd name="T38" fmla="+- 0 15077 14918"/>
                            <a:gd name="T39" fmla="*/ 15077 h 233"/>
                            <a:gd name="T40" fmla="+- 0 9321 9170"/>
                            <a:gd name="T41" fmla="*/ T40 w 423"/>
                            <a:gd name="T42" fmla="+- 0 15060 14918"/>
                            <a:gd name="T43" fmla="*/ 15060 h 233"/>
                            <a:gd name="T44" fmla="+- 0 9393 9170"/>
                            <a:gd name="T45" fmla="*/ T44 w 423"/>
                            <a:gd name="T46" fmla="+- 0 15053 14918"/>
                            <a:gd name="T47" fmla="*/ 15053 h 233"/>
                            <a:gd name="T48" fmla="+- 0 9424 9170"/>
                            <a:gd name="T49" fmla="*/ T48 w 423"/>
                            <a:gd name="T50" fmla="+- 0 15055 14918"/>
                            <a:gd name="T51" fmla="*/ 15055 h 233"/>
                            <a:gd name="T52" fmla="+- 0 9429 9170"/>
                            <a:gd name="T53" fmla="*/ T52 w 423"/>
                            <a:gd name="T54" fmla="+- 0 15067 14918"/>
                            <a:gd name="T55" fmla="*/ 15067 h 233"/>
                            <a:gd name="T56" fmla="+- 0 9398 9170"/>
                            <a:gd name="T57" fmla="*/ T56 w 423"/>
                            <a:gd name="T58" fmla="+- 0 15096 14918"/>
                            <a:gd name="T59" fmla="*/ 15096 h 233"/>
                            <a:gd name="T60" fmla="+- 0 9366 9170"/>
                            <a:gd name="T61" fmla="*/ T60 w 423"/>
                            <a:gd name="T62" fmla="+- 0 15118 14918"/>
                            <a:gd name="T63" fmla="*/ 15118 h 233"/>
                            <a:gd name="T64" fmla="+- 0 9354 9170"/>
                            <a:gd name="T65" fmla="*/ T64 w 423"/>
                            <a:gd name="T66" fmla="+- 0 15134 14918"/>
                            <a:gd name="T67" fmla="*/ 15134 h 233"/>
                            <a:gd name="T68" fmla="+- 0 9383 9170"/>
                            <a:gd name="T69" fmla="*/ T68 w 423"/>
                            <a:gd name="T70" fmla="+- 0 15130 14918"/>
                            <a:gd name="T71" fmla="*/ 15130 h 233"/>
                            <a:gd name="T72" fmla="+- 0 9426 9170"/>
                            <a:gd name="T73" fmla="*/ T72 w 423"/>
                            <a:gd name="T74" fmla="+- 0 15108 14918"/>
                            <a:gd name="T75" fmla="*/ 15108 h 233"/>
                            <a:gd name="T76" fmla="+- 0 9458 9170"/>
                            <a:gd name="T77" fmla="*/ T76 w 423"/>
                            <a:gd name="T78" fmla="+- 0 15082 14918"/>
                            <a:gd name="T79" fmla="*/ 15082 h 233"/>
                            <a:gd name="T80" fmla="+- 0 9486 9170"/>
                            <a:gd name="T81" fmla="*/ T80 w 423"/>
                            <a:gd name="T82" fmla="+- 0 15058 14918"/>
                            <a:gd name="T83" fmla="*/ 15058 h 233"/>
                            <a:gd name="T84" fmla="+- 0 9515 9170"/>
                            <a:gd name="T85" fmla="*/ T84 w 423"/>
                            <a:gd name="T86" fmla="+- 0 15017 14918"/>
                            <a:gd name="T87" fmla="*/ 15017 h 233"/>
                            <a:gd name="T88" fmla="+- 0 9508 9170"/>
                            <a:gd name="T89" fmla="*/ T88 w 423"/>
                            <a:gd name="T90" fmla="+- 0 14974 14918"/>
                            <a:gd name="T91" fmla="*/ 14974 h 233"/>
                            <a:gd name="T92" fmla="+- 0 9486 9170"/>
                            <a:gd name="T93" fmla="*/ T92 w 423"/>
                            <a:gd name="T94" fmla="+- 0 14947 14918"/>
                            <a:gd name="T95" fmla="*/ 14947 h 233"/>
                            <a:gd name="T96" fmla="+- 0 9465 9170"/>
                            <a:gd name="T97" fmla="*/ T96 w 423"/>
                            <a:gd name="T98" fmla="+- 0 14930 14918"/>
                            <a:gd name="T99" fmla="*/ 14930 h 233"/>
                            <a:gd name="T100" fmla="+- 0 9443 9170"/>
                            <a:gd name="T101" fmla="*/ T100 w 423"/>
                            <a:gd name="T102" fmla="+- 0 14921 14918"/>
                            <a:gd name="T103" fmla="*/ 14921 h 233"/>
                            <a:gd name="T104" fmla="+- 0 9419 9170"/>
                            <a:gd name="T105" fmla="*/ T104 w 423"/>
                            <a:gd name="T106" fmla="+- 0 14921 14918"/>
                            <a:gd name="T107" fmla="*/ 14921 h 233"/>
                            <a:gd name="T108" fmla="+- 0 9393 9170"/>
                            <a:gd name="T109" fmla="*/ T108 w 423"/>
                            <a:gd name="T110" fmla="+- 0 14926 14918"/>
                            <a:gd name="T111" fmla="*/ 14926 h 233"/>
                            <a:gd name="T112" fmla="+- 0 9362 9170"/>
                            <a:gd name="T113" fmla="*/ T112 w 423"/>
                            <a:gd name="T114" fmla="+- 0 14938 14918"/>
                            <a:gd name="T115" fmla="*/ 14938 h 233"/>
                            <a:gd name="T116" fmla="+- 0 9326 9170"/>
                            <a:gd name="T117" fmla="*/ T116 w 423"/>
                            <a:gd name="T118" fmla="+- 0 14962 14918"/>
                            <a:gd name="T119" fmla="*/ 14962 h 233"/>
                            <a:gd name="T120" fmla="+- 0 9304 9170"/>
                            <a:gd name="T121" fmla="*/ T120 w 423"/>
                            <a:gd name="T122" fmla="+- 0 14981 14918"/>
                            <a:gd name="T123" fmla="*/ 14981 h 233"/>
                            <a:gd name="T124" fmla="+- 0 9287 9170"/>
                            <a:gd name="T125" fmla="*/ T124 w 423"/>
                            <a:gd name="T126" fmla="+- 0 15010 14918"/>
                            <a:gd name="T127" fmla="*/ 15010 h 233"/>
                            <a:gd name="T128" fmla="+- 0 9354 9170"/>
                            <a:gd name="T129" fmla="*/ T128 w 423"/>
                            <a:gd name="T130" fmla="+- 0 15048 14918"/>
                            <a:gd name="T131" fmla="*/ 15048 h 233"/>
                            <a:gd name="T132" fmla="+- 0 9410 9170"/>
                            <a:gd name="T133" fmla="*/ T132 w 423"/>
                            <a:gd name="T134" fmla="+- 0 15050 14918"/>
                            <a:gd name="T135" fmla="*/ 15050 h 233"/>
                            <a:gd name="T136" fmla="+- 0 9491 9170"/>
                            <a:gd name="T137" fmla="*/ T136 w 423"/>
                            <a:gd name="T138" fmla="+- 0 15026 14918"/>
                            <a:gd name="T139" fmla="*/ 15026 h 233"/>
                            <a:gd name="T140" fmla="+- 0 9544 9170"/>
                            <a:gd name="T141" fmla="*/ T140 w 423"/>
                            <a:gd name="T142" fmla="+- 0 15007 14918"/>
                            <a:gd name="T143" fmla="*/ 15007 h 233"/>
                            <a:gd name="T144" fmla="+- 0 9566 9170"/>
                            <a:gd name="T145" fmla="*/ T144 w 423"/>
                            <a:gd name="T146" fmla="+- 0 15007 14918"/>
                            <a:gd name="T147" fmla="*/ 15007 h 233"/>
                            <a:gd name="T148" fmla="+- 0 9566 9170"/>
                            <a:gd name="T149" fmla="*/ T148 w 423"/>
                            <a:gd name="T150" fmla="+- 0 15024 14918"/>
                            <a:gd name="T151" fmla="*/ 15024 h 233"/>
                            <a:gd name="T152" fmla="+- 0 9542 9170"/>
                            <a:gd name="T153" fmla="*/ T152 w 423"/>
                            <a:gd name="T154" fmla="+- 0 15041 14918"/>
                            <a:gd name="T155" fmla="*/ 15041 h 233"/>
                            <a:gd name="T156" fmla="+- 0 9496 9170"/>
                            <a:gd name="T157" fmla="*/ T156 w 423"/>
                            <a:gd name="T158" fmla="+- 0 15070 14918"/>
                            <a:gd name="T159" fmla="*/ 15070 h 233"/>
                            <a:gd name="T160" fmla="+- 0 9450 9170"/>
                            <a:gd name="T161" fmla="*/ T160 w 423"/>
                            <a:gd name="T162" fmla="+- 0 15106 14918"/>
                            <a:gd name="T163" fmla="*/ 15106 h 233"/>
                            <a:gd name="T164" fmla="+- 0 9417 9170"/>
                            <a:gd name="T165" fmla="*/ T164 w 423"/>
                            <a:gd name="T166" fmla="+- 0 15115 14918"/>
                            <a:gd name="T167" fmla="*/ 15115 h 233"/>
                            <a:gd name="T168" fmla="+- 0 9393 9170"/>
                            <a:gd name="T169" fmla="*/ T168 w 423"/>
                            <a:gd name="T170" fmla="+- 0 15120 14918"/>
                            <a:gd name="T171" fmla="*/ 15120 h 233"/>
                            <a:gd name="T172" fmla="+- 0 9386 9170"/>
                            <a:gd name="T173" fmla="*/ T172 w 423"/>
                            <a:gd name="T174" fmla="+- 0 15110 14918"/>
                            <a:gd name="T175" fmla="*/ 15110 h 233"/>
                            <a:gd name="T176" fmla="+- 0 9477 9170"/>
                            <a:gd name="T177" fmla="*/ T176 w 423"/>
                            <a:gd name="T178" fmla="+- 0 15043 14918"/>
                            <a:gd name="T179" fmla="*/ 15043 h 233"/>
                            <a:gd name="T180" fmla="+- 0 9568 9170"/>
                            <a:gd name="T181" fmla="*/ T180 w 423"/>
                            <a:gd name="T182" fmla="+- 0 15010 14918"/>
                            <a:gd name="T183" fmla="*/ 15010 h 233"/>
                            <a:gd name="T184" fmla="+- 0 9590 9170"/>
                            <a:gd name="T185" fmla="*/ T184 w 423"/>
                            <a:gd name="T186" fmla="+- 0 15012 14918"/>
                            <a:gd name="T187" fmla="*/ 15012 h 233"/>
                            <a:gd name="T188" fmla="+- 0 9585 9170"/>
                            <a:gd name="T189" fmla="*/ T188 w 423"/>
                            <a:gd name="T190" fmla="+- 0 15029 14918"/>
                            <a:gd name="T191" fmla="*/ 15029 h 233"/>
                            <a:gd name="T192" fmla="+- 0 9556 9170"/>
                            <a:gd name="T193" fmla="*/ T192 w 423"/>
                            <a:gd name="T194" fmla="+- 0 15046 14918"/>
                            <a:gd name="T195" fmla="*/ 15046 h 233"/>
                            <a:gd name="T196" fmla="+- 0 9489 9170"/>
                            <a:gd name="T197" fmla="*/ T196 w 423"/>
                            <a:gd name="T198" fmla="+- 0 15089 14918"/>
                            <a:gd name="T199" fmla="*/ 15089 h 233"/>
                            <a:gd name="T200" fmla="+- 0 9436 9170"/>
                            <a:gd name="T201" fmla="*/ T200 w 423"/>
                            <a:gd name="T202" fmla="+- 0 15118 14918"/>
                            <a:gd name="T203" fmla="*/ 15118 h 233"/>
                            <a:gd name="T204" fmla="+- 0 9398 9170"/>
                            <a:gd name="T205" fmla="*/ T204 w 423"/>
                            <a:gd name="T206" fmla="+- 0 15137 14918"/>
                            <a:gd name="T207" fmla="*/ 15137 h 233"/>
                            <a:gd name="T208" fmla="+- 0 9359 9170"/>
                            <a:gd name="T209" fmla="*/ T208 w 423"/>
                            <a:gd name="T210" fmla="+- 0 15139 14918"/>
                            <a:gd name="T211" fmla="*/ 15139 h 2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423" h="233">
                              <a:moveTo>
                                <a:pt x="408" y="58"/>
                              </a:moveTo>
                              <a:lnTo>
                                <a:pt x="355" y="89"/>
                              </a:lnTo>
                              <a:lnTo>
                                <a:pt x="331" y="104"/>
                              </a:lnTo>
                              <a:lnTo>
                                <a:pt x="307" y="118"/>
                              </a:lnTo>
                              <a:lnTo>
                                <a:pt x="261" y="137"/>
                              </a:lnTo>
                              <a:lnTo>
                                <a:pt x="244" y="149"/>
                              </a:lnTo>
                              <a:lnTo>
                                <a:pt x="230" y="156"/>
                              </a:lnTo>
                              <a:lnTo>
                                <a:pt x="208" y="166"/>
                              </a:lnTo>
                              <a:lnTo>
                                <a:pt x="184" y="180"/>
                              </a:lnTo>
                              <a:lnTo>
                                <a:pt x="151" y="192"/>
                              </a:lnTo>
                              <a:lnTo>
                                <a:pt x="117" y="204"/>
                              </a:lnTo>
                              <a:lnTo>
                                <a:pt x="81" y="216"/>
                              </a:lnTo>
                              <a:lnTo>
                                <a:pt x="43" y="226"/>
                              </a:lnTo>
                              <a:lnTo>
                                <a:pt x="21" y="231"/>
                              </a:lnTo>
                              <a:lnTo>
                                <a:pt x="14" y="233"/>
                              </a:lnTo>
                              <a:lnTo>
                                <a:pt x="12" y="233"/>
                              </a:lnTo>
                              <a:lnTo>
                                <a:pt x="7" y="233"/>
                              </a:lnTo>
                              <a:lnTo>
                                <a:pt x="4" y="231"/>
                              </a:lnTo>
                              <a:lnTo>
                                <a:pt x="2" y="228"/>
                              </a:lnTo>
                              <a:lnTo>
                                <a:pt x="0" y="226"/>
                              </a:lnTo>
                              <a:lnTo>
                                <a:pt x="2" y="224"/>
                              </a:lnTo>
                              <a:lnTo>
                                <a:pt x="4" y="219"/>
                              </a:lnTo>
                              <a:lnTo>
                                <a:pt x="12" y="212"/>
                              </a:lnTo>
                              <a:lnTo>
                                <a:pt x="21" y="202"/>
                              </a:lnTo>
                              <a:lnTo>
                                <a:pt x="31" y="197"/>
                              </a:lnTo>
                              <a:lnTo>
                                <a:pt x="40" y="192"/>
                              </a:lnTo>
                              <a:lnTo>
                                <a:pt x="55" y="183"/>
                              </a:lnTo>
                              <a:lnTo>
                                <a:pt x="69" y="176"/>
                              </a:lnTo>
                              <a:lnTo>
                                <a:pt x="88" y="166"/>
                              </a:lnTo>
                              <a:lnTo>
                                <a:pt x="105" y="159"/>
                              </a:lnTo>
                              <a:lnTo>
                                <a:pt x="120" y="152"/>
                              </a:lnTo>
                              <a:lnTo>
                                <a:pt x="134" y="147"/>
                              </a:lnTo>
                              <a:lnTo>
                                <a:pt x="151" y="142"/>
                              </a:lnTo>
                              <a:lnTo>
                                <a:pt x="172" y="140"/>
                              </a:lnTo>
                              <a:lnTo>
                                <a:pt x="194" y="137"/>
                              </a:lnTo>
                              <a:lnTo>
                                <a:pt x="223" y="135"/>
                              </a:lnTo>
                              <a:lnTo>
                                <a:pt x="242" y="132"/>
                              </a:lnTo>
                              <a:lnTo>
                                <a:pt x="249" y="135"/>
                              </a:lnTo>
                              <a:lnTo>
                                <a:pt x="254" y="137"/>
                              </a:lnTo>
                              <a:lnTo>
                                <a:pt x="261" y="142"/>
                              </a:lnTo>
                              <a:lnTo>
                                <a:pt x="261" y="147"/>
                              </a:lnTo>
                              <a:lnTo>
                                <a:pt x="259" y="149"/>
                              </a:lnTo>
                              <a:lnTo>
                                <a:pt x="254" y="159"/>
                              </a:lnTo>
                              <a:lnTo>
                                <a:pt x="242" y="166"/>
                              </a:lnTo>
                              <a:lnTo>
                                <a:pt x="228" y="178"/>
                              </a:lnTo>
                              <a:lnTo>
                                <a:pt x="211" y="190"/>
                              </a:lnTo>
                              <a:lnTo>
                                <a:pt x="199" y="197"/>
                              </a:lnTo>
                              <a:lnTo>
                                <a:pt x="196" y="200"/>
                              </a:lnTo>
                              <a:lnTo>
                                <a:pt x="189" y="204"/>
                              </a:lnTo>
                              <a:lnTo>
                                <a:pt x="184" y="212"/>
                              </a:lnTo>
                              <a:lnTo>
                                <a:pt x="184" y="216"/>
                              </a:lnTo>
                              <a:lnTo>
                                <a:pt x="192" y="216"/>
                              </a:lnTo>
                              <a:lnTo>
                                <a:pt x="199" y="216"/>
                              </a:lnTo>
                              <a:lnTo>
                                <a:pt x="213" y="212"/>
                              </a:lnTo>
                              <a:lnTo>
                                <a:pt x="232" y="202"/>
                              </a:lnTo>
                              <a:lnTo>
                                <a:pt x="244" y="197"/>
                              </a:lnTo>
                              <a:lnTo>
                                <a:pt x="256" y="190"/>
                              </a:lnTo>
                              <a:lnTo>
                                <a:pt x="268" y="180"/>
                              </a:lnTo>
                              <a:lnTo>
                                <a:pt x="278" y="171"/>
                              </a:lnTo>
                              <a:lnTo>
                                <a:pt x="288" y="164"/>
                              </a:lnTo>
                              <a:lnTo>
                                <a:pt x="300" y="154"/>
                              </a:lnTo>
                              <a:lnTo>
                                <a:pt x="309" y="147"/>
                              </a:lnTo>
                              <a:lnTo>
                                <a:pt x="316" y="140"/>
                              </a:lnTo>
                              <a:lnTo>
                                <a:pt x="331" y="130"/>
                              </a:lnTo>
                              <a:lnTo>
                                <a:pt x="340" y="116"/>
                              </a:lnTo>
                              <a:lnTo>
                                <a:pt x="345" y="99"/>
                              </a:lnTo>
                              <a:lnTo>
                                <a:pt x="343" y="82"/>
                              </a:lnTo>
                              <a:lnTo>
                                <a:pt x="340" y="68"/>
                              </a:lnTo>
                              <a:lnTo>
                                <a:pt x="338" y="56"/>
                              </a:lnTo>
                              <a:lnTo>
                                <a:pt x="331" y="46"/>
                              </a:lnTo>
                              <a:lnTo>
                                <a:pt x="324" y="36"/>
                              </a:lnTo>
                              <a:lnTo>
                                <a:pt x="316" y="29"/>
                              </a:lnTo>
                              <a:lnTo>
                                <a:pt x="312" y="24"/>
                              </a:lnTo>
                              <a:lnTo>
                                <a:pt x="302" y="17"/>
                              </a:lnTo>
                              <a:lnTo>
                                <a:pt x="295" y="12"/>
                              </a:lnTo>
                              <a:lnTo>
                                <a:pt x="288" y="10"/>
                              </a:lnTo>
                              <a:lnTo>
                                <a:pt x="280" y="8"/>
                              </a:lnTo>
                              <a:lnTo>
                                <a:pt x="273" y="3"/>
                              </a:lnTo>
                              <a:lnTo>
                                <a:pt x="266" y="3"/>
                              </a:lnTo>
                              <a:lnTo>
                                <a:pt x="256" y="0"/>
                              </a:lnTo>
                              <a:lnTo>
                                <a:pt x="249" y="3"/>
                              </a:lnTo>
                              <a:lnTo>
                                <a:pt x="240" y="3"/>
                              </a:lnTo>
                              <a:lnTo>
                                <a:pt x="232" y="5"/>
                              </a:lnTo>
                              <a:lnTo>
                                <a:pt x="223" y="8"/>
                              </a:lnTo>
                              <a:lnTo>
                                <a:pt x="211" y="10"/>
                              </a:lnTo>
                              <a:lnTo>
                                <a:pt x="199" y="15"/>
                              </a:lnTo>
                              <a:lnTo>
                                <a:pt x="192" y="20"/>
                              </a:lnTo>
                              <a:lnTo>
                                <a:pt x="177" y="29"/>
                              </a:lnTo>
                              <a:lnTo>
                                <a:pt x="165" y="36"/>
                              </a:lnTo>
                              <a:lnTo>
                                <a:pt x="156" y="44"/>
                              </a:lnTo>
                              <a:lnTo>
                                <a:pt x="148" y="48"/>
                              </a:lnTo>
                              <a:lnTo>
                                <a:pt x="141" y="56"/>
                              </a:lnTo>
                              <a:lnTo>
                                <a:pt x="134" y="63"/>
                              </a:lnTo>
                              <a:lnTo>
                                <a:pt x="127" y="72"/>
                              </a:lnTo>
                              <a:lnTo>
                                <a:pt x="120" y="82"/>
                              </a:lnTo>
                              <a:lnTo>
                                <a:pt x="117" y="92"/>
                              </a:lnTo>
                              <a:lnTo>
                                <a:pt x="117" y="96"/>
                              </a:lnTo>
                              <a:lnTo>
                                <a:pt x="172" y="128"/>
                              </a:lnTo>
                              <a:lnTo>
                                <a:pt x="184" y="130"/>
                              </a:lnTo>
                              <a:lnTo>
                                <a:pt x="206" y="130"/>
                              </a:lnTo>
                              <a:lnTo>
                                <a:pt x="225" y="132"/>
                              </a:lnTo>
                              <a:lnTo>
                                <a:pt x="240" y="132"/>
                              </a:lnTo>
                              <a:lnTo>
                                <a:pt x="276" y="128"/>
                              </a:lnTo>
                              <a:lnTo>
                                <a:pt x="300" y="123"/>
                              </a:lnTo>
                              <a:lnTo>
                                <a:pt x="321" y="108"/>
                              </a:lnTo>
                              <a:lnTo>
                                <a:pt x="333" y="101"/>
                              </a:lnTo>
                              <a:lnTo>
                                <a:pt x="357" y="92"/>
                              </a:lnTo>
                              <a:lnTo>
                                <a:pt x="374" y="89"/>
                              </a:lnTo>
                              <a:lnTo>
                                <a:pt x="381" y="87"/>
                              </a:lnTo>
                              <a:lnTo>
                                <a:pt x="391" y="87"/>
                              </a:lnTo>
                              <a:lnTo>
                                <a:pt x="396" y="89"/>
                              </a:lnTo>
                              <a:lnTo>
                                <a:pt x="400" y="94"/>
                              </a:lnTo>
                              <a:lnTo>
                                <a:pt x="400" y="99"/>
                              </a:lnTo>
                              <a:lnTo>
                                <a:pt x="396" y="106"/>
                              </a:lnTo>
                              <a:lnTo>
                                <a:pt x="388" y="111"/>
                              </a:lnTo>
                              <a:lnTo>
                                <a:pt x="379" y="118"/>
                              </a:lnTo>
                              <a:lnTo>
                                <a:pt x="372" y="123"/>
                              </a:lnTo>
                              <a:lnTo>
                                <a:pt x="355" y="132"/>
                              </a:lnTo>
                              <a:lnTo>
                                <a:pt x="345" y="140"/>
                              </a:lnTo>
                              <a:lnTo>
                                <a:pt x="326" y="152"/>
                              </a:lnTo>
                              <a:lnTo>
                                <a:pt x="314" y="161"/>
                              </a:lnTo>
                              <a:lnTo>
                                <a:pt x="295" y="176"/>
                              </a:lnTo>
                              <a:lnTo>
                                <a:pt x="280" y="188"/>
                              </a:lnTo>
                              <a:lnTo>
                                <a:pt x="268" y="190"/>
                              </a:lnTo>
                              <a:lnTo>
                                <a:pt x="259" y="192"/>
                              </a:lnTo>
                              <a:lnTo>
                                <a:pt x="247" y="197"/>
                              </a:lnTo>
                              <a:lnTo>
                                <a:pt x="230" y="202"/>
                              </a:lnTo>
                              <a:lnTo>
                                <a:pt x="225" y="202"/>
                              </a:lnTo>
                              <a:lnTo>
                                <a:pt x="223" y="202"/>
                              </a:lnTo>
                              <a:lnTo>
                                <a:pt x="218" y="200"/>
                              </a:lnTo>
                              <a:lnTo>
                                <a:pt x="216" y="197"/>
                              </a:lnTo>
                              <a:lnTo>
                                <a:pt x="216" y="192"/>
                              </a:lnTo>
                              <a:lnTo>
                                <a:pt x="218" y="190"/>
                              </a:lnTo>
                              <a:lnTo>
                                <a:pt x="228" y="180"/>
                              </a:lnTo>
                              <a:lnTo>
                                <a:pt x="307" y="125"/>
                              </a:lnTo>
                              <a:lnTo>
                                <a:pt x="360" y="101"/>
                              </a:lnTo>
                              <a:lnTo>
                                <a:pt x="384" y="94"/>
                              </a:lnTo>
                              <a:lnTo>
                                <a:pt x="398" y="92"/>
                              </a:lnTo>
                              <a:lnTo>
                                <a:pt x="410" y="92"/>
                              </a:lnTo>
                              <a:lnTo>
                                <a:pt x="417" y="92"/>
                              </a:lnTo>
                              <a:lnTo>
                                <a:pt x="420" y="94"/>
                              </a:lnTo>
                              <a:lnTo>
                                <a:pt x="422" y="99"/>
                              </a:lnTo>
                              <a:lnTo>
                                <a:pt x="422" y="104"/>
                              </a:lnTo>
                              <a:lnTo>
                                <a:pt x="415" y="111"/>
                              </a:lnTo>
                              <a:lnTo>
                                <a:pt x="408" y="113"/>
                              </a:lnTo>
                              <a:lnTo>
                                <a:pt x="396" y="120"/>
                              </a:lnTo>
                              <a:lnTo>
                                <a:pt x="386" y="128"/>
                              </a:lnTo>
                              <a:lnTo>
                                <a:pt x="376" y="135"/>
                              </a:lnTo>
                              <a:lnTo>
                                <a:pt x="369" y="137"/>
                              </a:lnTo>
                              <a:lnTo>
                                <a:pt x="319" y="171"/>
                              </a:lnTo>
                              <a:lnTo>
                                <a:pt x="307" y="176"/>
                              </a:lnTo>
                              <a:lnTo>
                                <a:pt x="288" y="188"/>
                              </a:lnTo>
                              <a:lnTo>
                                <a:pt x="266" y="200"/>
                              </a:lnTo>
                              <a:lnTo>
                                <a:pt x="252" y="209"/>
                              </a:lnTo>
                              <a:lnTo>
                                <a:pt x="240" y="214"/>
                              </a:lnTo>
                              <a:lnTo>
                                <a:pt x="228" y="219"/>
                              </a:lnTo>
                              <a:lnTo>
                                <a:pt x="213" y="221"/>
                              </a:lnTo>
                              <a:lnTo>
                                <a:pt x="196" y="224"/>
                              </a:lnTo>
                              <a:lnTo>
                                <a:pt x="189" y="221"/>
                              </a:lnTo>
                              <a:lnTo>
                                <a:pt x="189" y="219"/>
                              </a:lnTo>
                              <a:lnTo>
                                <a:pt x="189" y="216"/>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61" name="Рисунок 1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00025" y="0"/>
                          <a:ext cx="314325" cy="1524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Группа 11" o:spid="_x0000_s1026" style="position:absolute;margin-left:89.85pt;margin-top:31.25pt;width:40.5pt;height:12.4pt;z-index:-251516416;mso-width-relative:margin;mso-height-relative:margin" coordsize="514350,1574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">
              <v:shape id="Полилиния 12" o:spid="_x0000_s1027" style="position:absolute;top:9525;width:268605;height:147955;visibility:visible;mso-wrap-style:square;v-text-anchor:top" coordsize="423,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ZwO8IA&#10;AADcAAAADwAAAGRycy9kb3ducmV2LnhtbERPW2vCMBR+H/gfwhH2IpqqINIZxdtgDARv4OuhObad&#10;zUlNMlv//fIg7PHju88WranEg5wvLSsYDhIQxJnVJecKzqfP/hSED8gaK8uk4EkeFvPO2wxTbRs+&#10;0OMYchFD2KeooAihTqX0WUEG/cDWxJG7WmcwROhyqR02MdxUcpQkE2mw5NhQYE3rgrLb8dcoqNzu&#10;vhvtD9/aXoe99tJstpvVj1Lv3Xb5ASJQG/7FL/eXVjCexPnxTDwC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xnA7wgAAANwAAAAPAAAAAAAAAAAAAAAAAJgCAABkcnMvZG93&#10;bnJldi54bWxQSwUGAAAAAAQABAD1AAAAhwMAAAAA&#10;" path="m408,58l355,89r-24,15l307,118r-46,19l244,149r-14,7l208,166r-24,14l151,192r-34,12l81,216,43,226r-22,5l14,233r-2,l7,233,4,231,2,228,,226r2,-2l4,219r8,-7l21,202r10,-5l40,192r15,-9l69,176,88,166r17,-7l120,152r14,-5l151,142r21,-2l194,137r29,-2l242,132r7,3l254,137r7,5l261,147r-2,2l254,159r-12,7l228,178r-17,12l199,197r-3,3l189,204r-5,8l184,216r8,l199,216r14,-4l232,202r12,-5l256,190r12,-10l278,171r10,-7l300,154r9,-7l316,140r15,-10l340,116r5,-17l343,82,340,68,338,56,331,46,324,36r-8,-7l312,24,302,17r-7,-5l288,10,280,8,273,3r-7,l256,r-7,3l240,3r-8,2l223,8r-12,2l199,15r-7,5l177,29r-12,7l156,44r-8,4l141,56r-7,7l127,72r-7,10l117,92r,4l172,128r12,2l206,130r19,2l240,132r36,-4l300,123r21,-15l333,101r24,-9l374,89r7,-2l391,87r5,2l400,94r,5l396,106r-8,5l379,118r-7,5l355,132r-10,8l326,152r-12,9l295,176r-15,12l268,190r-9,2l247,197r-17,5l225,202r-2,l218,200r-2,-3l216,192r2,-2l228,180r79,-55l360,101r24,-7l398,92r12,l417,92r3,2l422,99r,5l415,111r-7,2l396,120r-10,8l376,135r-7,2l319,171r-12,5l288,188r-22,12l252,209r-12,5l228,219r-15,2l196,224r-7,-3l189,219r,-3e" filled="f" strokeweight=".72pt">
                <v:path arrowok="t" o:connecttype="custom" o:connectlocs="210185,9538970;154940,9567545;116840,9587230;51435,9610090;8890,9620885;2540,9619615;1270,9615170;13335,9601200;34925,9589135;66675,9573895;95885,9563100;141605,9558655;161290,9559925;164465,9567545;144780,9585960;124460,9599930;116840,9610090;135255,9607550;162560,9593580;182880,9577070;200660,9561830;219075,9535795;214630,9508490;200660,9491345;187325,9480550;173355,9474835;158115,9474835;141605,9478010;121920,9485630;99060,9500870;85090,9512935;74295,9531350;116840,9555480;152400,9556750;203835,9541510;237490,9529445;251460,9529445;251460,9540240;236220,9551035;207010,9569450;177800,9592310;156845,9598025;141605,9601200;137160,9594850;194945,9552305;252730,9531350;266700,9532620;263525,9543415;245110,9554210;202565,9581515;168910,9599930;144780,9611995;120015,9613265" o:connectangles="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 o:spid="_x0000_s1028" type="#_x0000_t75" style="position:absolute;left:200025;width:314325;height:1524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11pvHAAAA3AAAAA8AAABkcnMvZG93bnJldi54bWxEj09rAjEUxO+C3yG8ghepWZWKbo0igrLg&#10;pbVFe3zdvP2Dm5d1E3X99kYo9DjMzG+Y+bI1lbhS40rLCoaDCARxanXJuYLvr83rFITzyBory6Tg&#10;Tg6Wi25njrG2N/6k697nIkDYxaig8L6OpXRpQQbdwNbEwctsY9AH2eRSN3gLcFPJURRNpMGSw0KB&#10;Na0LSk/7i1Hwc/iYHpNknd13l/5stj3v3rLtr1K9l3b1DsJT6//Df+1EKxhPhvA8E46AXDw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A011pvHAAAA3AAAAA8AAAAAAAAAAAAA&#10;AAAAnwIAAGRycy9kb3ducmV2LnhtbFBLBQYAAAAABAAEAPcAAACTAwAAAAA=&#10;">
                <v:imagedata r:id="rId3" o:title=""/>
                <v:path arrowok="t"/>
              </v:shape>
            </v:group>
          </w:pict>
        </mc:Fallback>
      </mc:AlternateContent>
    </w:r>
    <w:r w:rsidR="003C7CBD">
      <w:rPr>
        <w:noProof/>
      </w:rPr>
      <mc:AlternateContent>
        <mc:Choice Requires="wps">
          <w:drawing>
            <wp:anchor distT="0" distB="0" distL="114300" distR="114300" simplePos="0" relativeHeight="251796992" behindDoc="0" locked="0" layoutInCell="1" allowOverlap="1">
              <wp:simplePos x="0" y="0"/>
              <wp:positionH relativeFrom="page">
                <wp:posOffset>60394850</wp:posOffset>
              </wp:positionH>
              <wp:positionV relativeFrom="page">
                <wp:posOffset>174821850</wp:posOffset>
              </wp:positionV>
              <wp:extent cx="287020" cy="120650"/>
              <wp:effectExtent l="15875" t="19050" r="11430" b="12700"/>
              <wp:wrapNone/>
              <wp:docPr id="358" name="Freeform 204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7020" cy="120650"/>
                      </a:xfrm>
                      <a:custGeom>
                        <a:avLst/>
                        <a:gdLst>
                          <a:gd name="T0" fmla="+- 0 2317 2293"/>
                          <a:gd name="T1" fmla="*/ T0 w 452"/>
                          <a:gd name="T2" fmla="+- 0 6627 6509"/>
                          <a:gd name="T3" fmla="*/ 6627 h 190"/>
                          <a:gd name="T4" fmla="+- 0 2338 2293"/>
                          <a:gd name="T5" fmla="*/ T4 w 452"/>
                          <a:gd name="T6" fmla="+- 0 6571 6509"/>
                          <a:gd name="T7" fmla="*/ 6571 h 190"/>
                          <a:gd name="T8" fmla="+- 0 2334 2293"/>
                          <a:gd name="T9" fmla="*/ T8 w 452"/>
                          <a:gd name="T10" fmla="+- 0 6542 6509"/>
                          <a:gd name="T11" fmla="*/ 6542 h 190"/>
                          <a:gd name="T12" fmla="+- 0 2322 2293"/>
                          <a:gd name="T13" fmla="*/ T12 w 452"/>
                          <a:gd name="T14" fmla="+- 0 6557 6509"/>
                          <a:gd name="T15" fmla="*/ 6557 h 190"/>
                          <a:gd name="T16" fmla="+- 0 2298 2293"/>
                          <a:gd name="T17" fmla="*/ T16 w 452"/>
                          <a:gd name="T18" fmla="+- 0 6651 6509"/>
                          <a:gd name="T19" fmla="*/ 6651 h 190"/>
                          <a:gd name="T20" fmla="+- 0 2305 2293"/>
                          <a:gd name="T21" fmla="*/ T20 w 452"/>
                          <a:gd name="T22" fmla="+- 0 6695 6509"/>
                          <a:gd name="T23" fmla="*/ 6695 h 190"/>
                          <a:gd name="T24" fmla="+- 0 2314 2293"/>
                          <a:gd name="T25" fmla="*/ T24 w 452"/>
                          <a:gd name="T26" fmla="+- 0 6699 6509"/>
                          <a:gd name="T27" fmla="*/ 6699 h 190"/>
                          <a:gd name="T28" fmla="+- 0 2336 2293"/>
                          <a:gd name="T29" fmla="*/ T28 w 452"/>
                          <a:gd name="T30" fmla="+- 0 6687 6509"/>
                          <a:gd name="T31" fmla="*/ 6687 h 190"/>
                          <a:gd name="T32" fmla="+- 0 2377 2293"/>
                          <a:gd name="T33" fmla="*/ T32 w 452"/>
                          <a:gd name="T34" fmla="+- 0 6625 6509"/>
                          <a:gd name="T35" fmla="*/ 6625 h 190"/>
                          <a:gd name="T36" fmla="+- 0 2391 2293"/>
                          <a:gd name="T37" fmla="*/ T36 w 452"/>
                          <a:gd name="T38" fmla="+- 0 6574 6509"/>
                          <a:gd name="T39" fmla="*/ 6574 h 190"/>
                          <a:gd name="T40" fmla="+- 0 2394 2293"/>
                          <a:gd name="T41" fmla="*/ T40 w 452"/>
                          <a:gd name="T42" fmla="+- 0 6523 6509"/>
                          <a:gd name="T43" fmla="*/ 6523 h 190"/>
                          <a:gd name="T44" fmla="+- 0 2386 2293"/>
                          <a:gd name="T45" fmla="*/ T44 w 452"/>
                          <a:gd name="T46" fmla="+- 0 6509 6509"/>
                          <a:gd name="T47" fmla="*/ 6509 h 190"/>
                          <a:gd name="T48" fmla="+- 0 2372 2293"/>
                          <a:gd name="T49" fmla="*/ T48 w 452"/>
                          <a:gd name="T50" fmla="+- 0 6526 6509"/>
                          <a:gd name="T51" fmla="*/ 6526 h 190"/>
                          <a:gd name="T52" fmla="+- 0 2360 2293"/>
                          <a:gd name="T53" fmla="*/ T52 w 452"/>
                          <a:gd name="T54" fmla="+- 0 6562 6509"/>
                          <a:gd name="T55" fmla="*/ 6562 h 190"/>
                          <a:gd name="T56" fmla="+- 0 2346 2293"/>
                          <a:gd name="T57" fmla="*/ T56 w 452"/>
                          <a:gd name="T58" fmla="+- 0 6639 6509"/>
                          <a:gd name="T59" fmla="*/ 6639 h 190"/>
                          <a:gd name="T60" fmla="+- 0 2348 2293"/>
                          <a:gd name="T61" fmla="*/ T60 w 452"/>
                          <a:gd name="T62" fmla="+- 0 6675 6509"/>
                          <a:gd name="T63" fmla="*/ 6675 h 190"/>
                          <a:gd name="T64" fmla="+- 0 2365 2293"/>
                          <a:gd name="T65" fmla="*/ T64 w 452"/>
                          <a:gd name="T66" fmla="+- 0 6692 6509"/>
                          <a:gd name="T67" fmla="*/ 6692 h 190"/>
                          <a:gd name="T68" fmla="+- 0 2422 2293"/>
                          <a:gd name="T69" fmla="*/ T68 w 452"/>
                          <a:gd name="T70" fmla="+- 0 6608 6509"/>
                          <a:gd name="T71" fmla="*/ 6608 h 190"/>
                          <a:gd name="T72" fmla="+- 0 2420 2293"/>
                          <a:gd name="T73" fmla="*/ T72 w 452"/>
                          <a:gd name="T74" fmla="+- 0 6595 6509"/>
                          <a:gd name="T75" fmla="*/ 6595 h 190"/>
                          <a:gd name="T76" fmla="+- 0 2408 2293"/>
                          <a:gd name="T77" fmla="*/ T76 w 452"/>
                          <a:gd name="T78" fmla="+- 0 6602 6509"/>
                          <a:gd name="T79" fmla="*/ 6602 h 190"/>
                          <a:gd name="T80" fmla="+- 0 2391 2293"/>
                          <a:gd name="T81" fmla="*/ T80 w 452"/>
                          <a:gd name="T82" fmla="+- 0 6635 6509"/>
                          <a:gd name="T83" fmla="*/ 6635 h 190"/>
                          <a:gd name="T84" fmla="+- 0 2386 2293"/>
                          <a:gd name="T85" fmla="*/ T84 w 452"/>
                          <a:gd name="T86" fmla="+- 0 6678 6509"/>
                          <a:gd name="T87" fmla="*/ 6678 h 190"/>
                          <a:gd name="T88" fmla="+- 0 2403 2293"/>
                          <a:gd name="T89" fmla="*/ T88 w 452"/>
                          <a:gd name="T90" fmla="+- 0 6692 6509"/>
                          <a:gd name="T91" fmla="*/ 6692 h 190"/>
                          <a:gd name="T92" fmla="+- 0 2461 2293"/>
                          <a:gd name="T93" fmla="*/ T92 w 452"/>
                          <a:gd name="T94" fmla="+- 0 6637 6509"/>
                          <a:gd name="T95" fmla="*/ 6637 h 190"/>
                          <a:gd name="T96" fmla="+- 0 2451 2293"/>
                          <a:gd name="T97" fmla="*/ T96 w 452"/>
                          <a:gd name="T98" fmla="+- 0 6637 6509"/>
                          <a:gd name="T99" fmla="*/ 6637 h 190"/>
                          <a:gd name="T100" fmla="+- 0 2444 2293"/>
                          <a:gd name="T101" fmla="*/ T100 w 452"/>
                          <a:gd name="T102" fmla="+- 0 6661 6509"/>
                          <a:gd name="T103" fmla="*/ 6661 h 190"/>
                          <a:gd name="T104" fmla="+- 0 2454 2293"/>
                          <a:gd name="T105" fmla="*/ T104 w 452"/>
                          <a:gd name="T106" fmla="+- 0 6673 6509"/>
                          <a:gd name="T107" fmla="*/ 6673 h 190"/>
                          <a:gd name="T108" fmla="+- 0 2524 2293"/>
                          <a:gd name="T109" fmla="*/ T108 w 452"/>
                          <a:gd name="T110" fmla="+- 0 6625 6509"/>
                          <a:gd name="T111" fmla="*/ 6625 h 190"/>
                          <a:gd name="T112" fmla="+- 0 2511 2293"/>
                          <a:gd name="T113" fmla="*/ T112 w 452"/>
                          <a:gd name="T114" fmla="+- 0 6632 6509"/>
                          <a:gd name="T115" fmla="*/ 6632 h 190"/>
                          <a:gd name="T116" fmla="+- 0 2506 2293"/>
                          <a:gd name="T117" fmla="*/ T116 w 452"/>
                          <a:gd name="T118" fmla="+- 0 6647 6509"/>
                          <a:gd name="T119" fmla="*/ 6647 h 190"/>
                          <a:gd name="T120" fmla="+- 0 2522 2293"/>
                          <a:gd name="T121" fmla="*/ T120 w 452"/>
                          <a:gd name="T122" fmla="+- 0 6651 6509"/>
                          <a:gd name="T123" fmla="*/ 6651 h 190"/>
                          <a:gd name="T124" fmla="+- 0 2543 2293"/>
                          <a:gd name="T125" fmla="*/ T124 w 452"/>
                          <a:gd name="T126" fmla="+- 0 6642 6509"/>
                          <a:gd name="T127" fmla="*/ 6642 h 190"/>
                          <a:gd name="T128" fmla="+- 0 2565 2293"/>
                          <a:gd name="T129" fmla="*/ T128 w 452"/>
                          <a:gd name="T130" fmla="+- 0 6630 6509"/>
                          <a:gd name="T131" fmla="*/ 6630 h 190"/>
                          <a:gd name="T132" fmla="+- 0 2565 2293"/>
                          <a:gd name="T133" fmla="*/ T132 w 452"/>
                          <a:gd name="T134" fmla="+- 0 6627 6509"/>
                          <a:gd name="T135" fmla="*/ 6627 h 190"/>
                          <a:gd name="T136" fmla="+- 0 2584 2293"/>
                          <a:gd name="T137" fmla="*/ T136 w 452"/>
                          <a:gd name="T138" fmla="+- 0 6620 6509"/>
                          <a:gd name="T139" fmla="*/ 6620 h 190"/>
                          <a:gd name="T140" fmla="+- 0 2591 2293"/>
                          <a:gd name="T141" fmla="*/ T140 w 452"/>
                          <a:gd name="T142" fmla="+- 0 6623 6509"/>
                          <a:gd name="T143" fmla="*/ 6623 h 190"/>
                          <a:gd name="T144" fmla="+- 0 2606 2293"/>
                          <a:gd name="T145" fmla="*/ T144 w 452"/>
                          <a:gd name="T146" fmla="+- 0 6625 6509"/>
                          <a:gd name="T147" fmla="*/ 6625 h 190"/>
                          <a:gd name="T148" fmla="+- 0 2613 2293"/>
                          <a:gd name="T149" fmla="*/ T148 w 452"/>
                          <a:gd name="T150" fmla="+- 0 6625 6509"/>
                          <a:gd name="T151" fmla="*/ 6625 h 190"/>
                          <a:gd name="T152" fmla="+- 0 2620 2293"/>
                          <a:gd name="T153" fmla="*/ T152 w 452"/>
                          <a:gd name="T154" fmla="+- 0 6620 6509"/>
                          <a:gd name="T155" fmla="*/ 6620 h 190"/>
                          <a:gd name="T156" fmla="+- 0 2649 2293"/>
                          <a:gd name="T157" fmla="*/ T156 w 452"/>
                          <a:gd name="T158" fmla="+- 0 6598 6509"/>
                          <a:gd name="T159" fmla="*/ 6598 h 190"/>
                          <a:gd name="T160" fmla="+- 0 2654 2293"/>
                          <a:gd name="T161" fmla="*/ T160 w 452"/>
                          <a:gd name="T162" fmla="+- 0 6615 6509"/>
                          <a:gd name="T163" fmla="*/ 6615 h 190"/>
                          <a:gd name="T164" fmla="+- 0 2649 2293"/>
                          <a:gd name="T165" fmla="*/ T164 w 452"/>
                          <a:gd name="T166" fmla="+- 0 6687 6509"/>
                          <a:gd name="T167" fmla="*/ 6687 h 190"/>
                          <a:gd name="T168" fmla="+- 0 2647 2293"/>
                          <a:gd name="T169" fmla="*/ T168 w 452"/>
                          <a:gd name="T170" fmla="+- 0 6697 6509"/>
                          <a:gd name="T171" fmla="*/ 6697 h 190"/>
                          <a:gd name="T172" fmla="+- 0 2699 2293"/>
                          <a:gd name="T173" fmla="*/ T172 w 452"/>
                          <a:gd name="T174" fmla="+- 0 6625 6509"/>
                          <a:gd name="T175" fmla="*/ 6625 h 190"/>
                          <a:gd name="T176" fmla="+- 0 2721 2293"/>
                          <a:gd name="T177" fmla="*/ T176 w 452"/>
                          <a:gd name="T178" fmla="+- 0 6613 6509"/>
                          <a:gd name="T179" fmla="*/ 6613 h 190"/>
                          <a:gd name="T180" fmla="+- 0 2745 2293"/>
                          <a:gd name="T181" fmla="*/ T180 w 452"/>
                          <a:gd name="T182" fmla="+- 0 6606 6509"/>
                          <a:gd name="T183" fmla="*/ 6606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452" h="190">
                            <a:moveTo>
                              <a:pt x="0" y="138"/>
                            </a:moveTo>
                            <a:lnTo>
                              <a:pt x="17" y="130"/>
                            </a:lnTo>
                            <a:lnTo>
                              <a:pt x="24" y="118"/>
                            </a:lnTo>
                            <a:lnTo>
                              <a:pt x="41" y="89"/>
                            </a:lnTo>
                            <a:lnTo>
                              <a:pt x="41" y="81"/>
                            </a:lnTo>
                            <a:lnTo>
                              <a:pt x="45" y="62"/>
                            </a:lnTo>
                            <a:lnTo>
                              <a:pt x="45" y="43"/>
                            </a:lnTo>
                            <a:lnTo>
                              <a:pt x="43" y="38"/>
                            </a:lnTo>
                            <a:lnTo>
                              <a:pt x="41" y="33"/>
                            </a:lnTo>
                            <a:lnTo>
                              <a:pt x="38" y="33"/>
                            </a:lnTo>
                            <a:lnTo>
                              <a:pt x="36" y="33"/>
                            </a:lnTo>
                            <a:lnTo>
                              <a:pt x="29" y="48"/>
                            </a:lnTo>
                            <a:lnTo>
                              <a:pt x="21" y="72"/>
                            </a:lnTo>
                            <a:lnTo>
                              <a:pt x="19" y="91"/>
                            </a:lnTo>
                            <a:lnTo>
                              <a:pt x="5" y="142"/>
                            </a:lnTo>
                            <a:lnTo>
                              <a:pt x="2" y="164"/>
                            </a:lnTo>
                            <a:lnTo>
                              <a:pt x="5" y="176"/>
                            </a:lnTo>
                            <a:lnTo>
                              <a:pt x="12" y="186"/>
                            </a:lnTo>
                            <a:lnTo>
                              <a:pt x="14" y="190"/>
                            </a:lnTo>
                            <a:lnTo>
                              <a:pt x="19" y="190"/>
                            </a:lnTo>
                            <a:lnTo>
                              <a:pt x="21" y="190"/>
                            </a:lnTo>
                            <a:lnTo>
                              <a:pt x="26" y="190"/>
                            </a:lnTo>
                            <a:lnTo>
                              <a:pt x="31" y="186"/>
                            </a:lnTo>
                            <a:lnTo>
                              <a:pt x="43" y="178"/>
                            </a:lnTo>
                            <a:lnTo>
                              <a:pt x="65" y="154"/>
                            </a:lnTo>
                            <a:lnTo>
                              <a:pt x="79" y="130"/>
                            </a:lnTo>
                            <a:lnTo>
                              <a:pt x="84" y="116"/>
                            </a:lnTo>
                            <a:lnTo>
                              <a:pt x="91" y="97"/>
                            </a:lnTo>
                            <a:lnTo>
                              <a:pt x="93" y="81"/>
                            </a:lnTo>
                            <a:lnTo>
                              <a:pt x="98" y="65"/>
                            </a:lnTo>
                            <a:lnTo>
                              <a:pt x="98" y="55"/>
                            </a:lnTo>
                            <a:lnTo>
                              <a:pt x="101" y="36"/>
                            </a:lnTo>
                            <a:lnTo>
                              <a:pt x="101" y="14"/>
                            </a:lnTo>
                            <a:lnTo>
                              <a:pt x="98" y="5"/>
                            </a:lnTo>
                            <a:lnTo>
                              <a:pt x="98" y="2"/>
                            </a:lnTo>
                            <a:lnTo>
                              <a:pt x="93" y="0"/>
                            </a:lnTo>
                            <a:lnTo>
                              <a:pt x="89" y="2"/>
                            </a:lnTo>
                            <a:lnTo>
                              <a:pt x="84" y="7"/>
                            </a:lnTo>
                            <a:lnTo>
                              <a:pt x="79" y="17"/>
                            </a:lnTo>
                            <a:lnTo>
                              <a:pt x="77" y="24"/>
                            </a:lnTo>
                            <a:lnTo>
                              <a:pt x="72" y="38"/>
                            </a:lnTo>
                            <a:lnTo>
                              <a:pt x="67" y="53"/>
                            </a:lnTo>
                            <a:lnTo>
                              <a:pt x="62" y="79"/>
                            </a:lnTo>
                            <a:lnTo>
                              <a:pt x="53" y="118"/>
                            </a:lnTo>
                            <a:lnTo>
                              <a:pt x="53" y="130"/>
                            </a:lnTo>
                            <a:lnTo>
                              <a:pt x="50" y="147"/>
                            </a:lnTo>
                            <a:lnTo>
                              <a:pt x="53" y="159"/>
                            </a:lnTo>
                            <a:lnTo>
                              <a:pt x="55" y="166"/>
                            </a:lnTo>
                            <a:lnTo>
                              <a:pt x="62" y="176"/>
                            </a:lnTo>
                            <a:lnTo>
                              <a:pt x="67" y="181"/>
                            </a:lnTo>
                            <a:lnTo>
                              <a:pt x="72" y="183"/>
                            </a:lnTo>
                            <a:lnTo>
                              <a:pt x="77" y="183"/>
                            </a:lnTo>
                            <a:lnTo>
                              <a:pt x="122" y="130"/>
                            </a:lnTo>
                            <a:lnTo>
                              <a:pt x="129" y="99"/>
                            </a:lnTo>
                            <a:lnTo>
                              <a:pt x="129" y="93"/>
                            </a:lnTo>
                            <a:lnTo>
                              <a:pt x="129" y="89"/>
                            </a:lnTo>
                            <a:lnTo>
                              <a:pt x="127" y="86"/>
                            </a:lnTo>
                            <a:lnTo>
                              <a:pt x="125" y="86"/>
                            </a:lnTo>
                            <a:lnTo>
                              <a:pt x="120" y="89"/>
                            </a:lnTo>
                            <a:lnTo>
                              <a:pt x="115" y="93"/>
                            </a:lnTo>
                            <a:lnTo>
                              <a:pt x="108" y="99"/>
                            </a:lnTo>
                            <a:lnTo>
                              <a:pt x="103" y="109"/>
                            </a:lnTo>
                            <a:lnTo>
                              <a:pt x="98" y="126"/>
                            </a:lnTo>
                            <a:lnTo>
                              <a:pt x="93" y="142"/>
                            </a:lnTo>
                            <a:lnTo>
                              <a:pt x="91" y="162"/>
                            </a:lnTo>
                            <a:lnTo>
                              <a:pt x="93" y="169"/>
                            </a:lnTo>
                            <a:lnTo>
                              <a:pt x="98" y="176"/>
                            </a:lnTo>
                            <a:lnTo>
                              <a:pt x="103" y="181"/>
                            </a:lnTo>
                            <a:lnTo>
                              <a:pt x="110" y="183"/>
                            </a:lnTo>
                            <a:lnTo>
                              <a:pt x="117" y="181"/>
                            </a:lnTo>
                            <a:lnTo>
                              <a:pt x="168" y="133"/>
                            </a:lnTo>
                            <a:lnTo>
                              <a:pt x="168" y="128"/>
                            </a:lnTo>
                            <a:lnTo>
                              <a:pt x="165" y="126"/>
                            </a:lnTo>
                            <a:lnTo>
                              <a:pt x="163" y="126"/>
                            </a:lnTo>
                            <a:lnTo>
                              <a:pt x="158" y="128"/>
                            </a:lnTo>
                            <a:lnTo>
                              <a:pt x="153" y="135"/>
                            </a:lnTo>
                            <a:lnTo>
                              <a:pt x="151" y="145"/>
                            </a:lnTo>
                            <a:lnTo>
                              <a:pt x="151" y="152"/>
                            </a:lnTo>
                            <a:lnTo>
                              <a:pt x="151" y="159"/>
                            </a:lnTo>
                            <a:lnTo>
                              <a:pt x="156" y="164"/>
                            </a:lnTo>
                            <a:lnTo>
                              <a:pt x="161" y="164"/>
                            </a:lnTo>
                            <a:lnTo>
                              <a:pt x="182" y="152"/>
                            </a:lnTo>
                            <a:lnTo>
                              <a:pt x="231" y="118"/>
                            </a:lnTo>
                            <a:lnTo>
                              <a:pt x="231" y="116"/>
                            </a:lnTo>
                            <a:lnTo>
                              <a:pt x="229" y="114"/>
                            </a:lnTo>
                            <a:lnTo>
                              <a:pt x="225" y="116"/>
                            </a:lnTo>
                            <a:lnTo>
                              <a:pt x="218" y="123"/>
                            </a:lnTo>
                            <a:lnTo>
                              <a:pt x="218" y="128"/>
                            </a:lnTo>
                            <a:lnTo>
                              <a:pt x="216" y="133"/>
                            </a:lnTo>
                            <a:lnTo>
                              <a:pt x="213" y="138"/>
                            </a:lnTo>
                            <a:lnTo>
                              <a:pt x="216" y="140"/>
                            </a:lnTo>
                            <a:lnTo>
                              <a:pt x="218" y="142"/>
                            </a:lnTo>
                            <a:lnTo>
                              <a:pt x="229" y="142"/>
                            </a:lnTo>
                            <a:lnTo>
                              <a:pt x="234" y="142"/>
                            </a:lnTo>
                            <a:lnTo>
                              <a:pt x="241" y="138"/>
                            </a:lnTo>
                            <a:lnTo>
                              <a:pt x="250" y="133"/>
                            </a:lnTo>
                            <a:lnTo>
                              <a:pt x="262" y="126"/>
                            </a:lnTo>
                            <a:lnTo>
                              <a:pt x="270" y="121"/>
                            </a:lnTo>
                            <a:lnTo>
                              <a:pt x="272" y="121"/>
                            </a:lnTo>
                            <a:lnTo>
                              <a:pt x="272" y="116"/>
                            </a:lnTo>
                            <a:lnTo>
                              <a:pt x="270" y="116"/>
                            </a:lnTo>
                            <a:lnTo>
                              <a:pt x="272" y="118"/>
                            </a:lnTo>
                            <a:lnTo>
                              <a:pt x="282" y="118"/>
                            </a:lnTo>
                            <a:lnTo>
                              <a:pt x="284" y="116"/>
                            </a:lnTo>
                            <a:lnTo>
                              <a:pt x="291" y="111"/>
                            </a:lnTo>
                            <a:lnTo>
                              <a:pt x="296" y="109"/>
                            </a:lnTo>
                            <a:lnTo>
                              <a:pt x="298" y="111"/>
                            </a:lnTo>
                            <a:lnTo>
                              <a:pt x="298" y="114"/>
                            </a:lnTo>
                            <a:lnTo>
                              <a:pt x="298" y="116"/>
                            </a:lnTo>
                            <a:lnTo>
                              <a:pt x="303" y="116"/>
                            </a:lnTo>
                            <a:lnTo>
                              <a:pt x="313" y="116"/>
                            </a:lnTo>
                            <a:lnTo>
                              <a:pt x="313" y="114"/>
                            </a:lnTo>
                            <a:lnTo>
                              <a:pt x="318" y="116"/>
                            </a:lnTo>
                            <a:lnTo>
                              <a:pt x="320" y="116"/>
                            </a:lnTo>
                            <a:lnTo>
                              <a:pt x="325" y="111"/>
                            </a:lnTo>
                            <a:lnTo>
                              <a:pt x="325" y="109"/>
                            </a:lnTo>
                            <a:lnTo>
                              <a:pt x="327" y="111"/>
                            </a:lnTo>
                            <a:lnTo>
                              <a:pt x="330" y="111"/>
                            </a:lnTo>
                            <a:lnTo>
                              <a:pt x="334" y="109"/>
                            </a:lnTo>
                            <a:lnTo>
                              <a:pt x="356" y="89"/>
                            </a:lnTo>
                            <a:lnTo>
                              <a:pt x="354" y="89"/>
                            </a:lnTo>
                            <a:lnTo>
                              <a:pt x="358" y="93"/>
                            </a:lnTo>
                            <a:lnTo>
                              <a:pt x="361" y="106"/>
                            </a:lnTo>
                            <a:lnTo>
                              <a:pt x="361" y="126"/>
                            </a:lnTo>
                            <a:lnTo>
                              <a:pt x="361" y="162"/>
                            </a:lnTo>
                            <a:lnTo>
                              <a:pt x="356" y="178"/>
                            </a:lnTo>
                            <a:lnTo>
                              <a:pt x="358" y="186"/>
                            </a:lnTo>
                            <a:lnTo>
                              <a:pt x="356" y="188"/>
                            </a:lnTo>
                            <a:lnTo>
                              <a:pt x="354" y="188"/>
                            </a:lnTo>
                            <a:lnTo>
                              <a:pt x="354" y="186"/>
                            </a:lnTo>
                            <a:lnTo>
                              <a:pt x="354" y="178"/>
                            </a:lnTo>
                            <a:lnTo>
                              <a:pt x="406" y="116"/>
                            </a:lnTo>
                            <a:lnTo>
                              <a:pt x="428" y="104"/>
                            </a:lnTo>
                            <a:lnTo>
                              <a:pt x="428" y="102"/>
                            </a:lnTo>
                            <a:lnTo>
                              <a:pt x="428" y="104"/>
                            </a:lnTo>
                            <a:lnTo>
                              <a:pt x="442" y="97"/>
                            </a:lnTo>
                            <a:lnTo>
                              <a:pt x="445" y="97"/>
                            </a:lnTo>
                            <a:lnTo>
                              <a:pt x="452" y="97"/>
                            </a:lnTo>
                          </a:path>
                        </a:pathLst>
                      </a:custGeom>
                      <a:noFill/>
                      <a:ln w="9144">
                        <a:solidFill>
                          <a:srgbClr val="00008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44" o:spid="_x0000_s1026" style="position:absolute;z-index:251796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755.5pt,13772.4pt,4756.35pt,13772pt,4756.7pt,13771.4pt,4757.55pt,13769.95pt,4757.55pt,13769.55pt,4757.75pt,13768.6pt,4757.75pt,13767.65pt,4757.65pt,13767.4pt,4757.55pt,13767.15pt,4757.4pt,13767.15pt,4757.3pt,13767.15pt,4756.95pt,13767.9pt,4756.55pt,13769.1pt,4756.45pt,13770.05pt,4755.75pt,13772.6pt,4755.6pt,13773.7pt,4755.75pt,13774.3pt,4756.1pt,13774.8pt,4756.2pt,13775pt,4756.45pt,13775pt,4756.55pt,13775pt,4756.8pt,13775pt,4757.05pt,13774.8pt,4757.65pt,13774.4pt,4758.75pt,13773.2pt,4759.45pt,13772pt,4759.7pt,13771.3pt,4760.05pt,13770.35pt,4760.15pt,13769.55pt,4760.4pt,13768.75pt,4760.4pt,13768.25pt,4760.55pt,13767.3pt,4760.55pt,13766.2pt,4760.4pt,13765.75pt,4760.4pt,13765.6pt,4760.15pt,13765.5pt,4759.95pt,13765.6pt,4759.7pt,13765.85pt,4759.45pt,13766.35pt,4759.35pt,13766.7pt,4759.1pt,13767.4pt,4758.85pt,13768.15pt,4758.6pt,13769.45pt,4758.15pt,13771.4pt,4758.15pt,13772pt,4758pt,13772.85pt,4758.15pt,13773.45pt,4758.25pt,13773.8pt,4758.6pt,13774.3pt,4758.85pt,13774.55pt,4759.1pt,13774.65pt,4759.35pt,13774.65pt,4761.6pt,13772pt,4761.95pt,13770.45pt,4761.95pt,13770.15pt,4761.95pt,13769.95pt,4761.85pt,13769.8pt,4761.75pt,13769.8pt,4761.5pt,13769.95pt,4761.25pt,13770.15pt,4760.9pt,13770.45pt,4760.65pt,13770.95pt,4760.4pt,13771.8pt,4760.15pt,13772.6pt,4760.05pt,13773.6pt,4760.15pt,13773.95pt,4760.4pt,13774.3pt,4760.65pt,13774.55pt,4761pt,13774.65pt,4761.35pt,13774.55pt,4763.9pt,13772.15pt,4763.9pt,13771.9pt,4763.75pt,13771.8pt,4763.65pt,13771.8pt,4763.4pt,13771.9pt,4763.15pt,13772.25pt,4763.05pt,13772.75pt,4763.05pt,13773.1pt,4763.05pt,13773.45pt,4763.3pt,13773.7pt,4763.55pt,13773.7pt,4764.6pt,13773.1pt,4767.05pt,13771.4pt,4767.05pt,13771.3pt,4766.95pt,13771.2pt,4766.75pt,13771.3pt,4766.4pt,13771.65pt,4766.4pt,13771.9pt,4766.3pt,13772.15pt,4766.15pt,13772.4pt,4766.3pt,13772.5pt,4766.4pt,13772.6pt,4766.95pt,13772.6pt,4767.2pt,13772.6pt,4767.55pt,13772.4pt,4768pt,13772.15pt,4768.6pt,13771.8pt,4769pt,13771.55pt,4769.1pt,13771.55pt,4769.1pt,13771.3pt,4769pt,13771.3pt,4769.1pt,13771.4pt,4769.6pt,13771.4pt,4769.7pt,13771.3pt,4770.05pt,13771.05pt,4770.3pt,13770.95pt,4770.4pt,13771.05pt,4770.4pt,13771.2pt,4770.4pt,13771.3pt,4770.65pt,13771.3pt,4771.15pt,13771.3pt,4771.15pt,13771.2pt,4771.4pt,13771.3pt,4771.5pt,13771.3pt,4771.75pt,13771.05pt,4771.75pt,13770.95pt,4771.85pt,13771.05pt,4772pt,13771.05pt,4772.2pt,13770.95pt,4773.3pt,13769.95pt,4773.2pt,13769.95pt,4773.4pt,13770.15pt,4773.55pt,13770.8pt,4773.55pt,13771.8pt,4773.55pt,13773.6pt,4773.3pt,13774.4pt,4773.4pt,13774.8pt,4773.3pt,13774.9pt,4773.2pt,13774.9pt,4773.2pt,13774.8pt,4773.2pt,13774.4pt,4775.8pt,13771.3pt,4776.9pt,13770.7pt,4776.9pt,13770.6pt,4776.9pt,13770.7pt,4777.6pt,13770.35pt,4777.75pt,13770.35pt,4778.1pt,13770.35pt" coordsize="4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" filled="f" strokecolor="#00008e" strokeweight=".72pt">
              <v:path arrowok="t" o:connecttype="custom" o:connectlocs="15240,4208145;28575,4172585;26035,4154170;18415,4163695;3175,4223385;7620,4251325;13335,4253865;27305,4246245;53340,4206875;62230,4174490;64135,4142105;59055,4133215;50165,4144010;42545,4166870;33655,4215765;34925,4238625;45720,4249420;81915,4196080;80645,4187825;73025,4192270;62230,4213225;59055,4240530;69850,4249420;106680,4214495;100330,4214495;95885,4229735;102235,4237355;146685,4206875;138430,4211320;135255,4220845;145415,4223385;158750,4217670;172720,4210050;172720,4208145;184785,4203700;189230,4205605;198755,4206875;203200,4206875;207645,4203700;226060,4189730;229235,4200525;226060,4246245;224790,4252595;257810,4206875;271780,4199255;287020,4194810" o:connectangles="0,0,0,0,0,0,0,0,0,0,0,0,0,0,0,0,0,0,0,0,0,0,0,0,0,0,0,0,0,0,0,0,0,0,0,0,0,0,0,0,0,0,0,0,0,0"/>
              <o:lock v:ext="edit" verticies="t"/>
              <w10:wrap anchorx="page" anchory="page"/>
            </v:polyline>
          </w:pict>
        </mc:Fallback>
      </mc:AlternateContent>
    </w:r>
    <w:r w:rsidR="003C7CBD">
      <w:rPr>
        <w:noProof/>
      </w:rPr>
      <mc:AlternateContent>
        <mc:Choice Requires="wps">
          <w:drawing>
            <wp:anchor distT="0" distB="0" distL="114300" distR="114300" simplePos="0" relativeHeight="251794944" behindDoc="0" locked="0" layoutInCell="1" allowOverlap="1">
              <wp:simplePos x="0" y="0"/>
              <wp:positionH relativeFrom="page">
                <wp:posOffset>63308230</wp:posOffset>
              </wp:positionH>
              <wp:positionV relativeFrom="page">
                <wp:posOffset>183071770</wp:posOffset>
              </wp:positionV>
              <wp:extent cx="287020" cy="120650"/>
              <wp:effectExtent l="14605" t="10795" r="12700" b="11430"/>
              <wp:wrapNone/>
              <wp:docPr id="357" name="Freeform 203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7020" cy="120650"/>
                      </a:xfrm>
                      <a:custGeom>
                        <a:avLst/>
                        <a:gdLst>
                          <a:gd name="T0" fmla="+- 0 2317 2293"/>
                          <a:gd name="T1" fmla="*/ T0 w 452"/>
                          <a:gd name="T2" fmla="+- 0 6627 6509"/>
                          <a:gd name="T3" fmla="*/ 6627 h 190"/>
                          <a:gd name="T4" fmla="+- 0 2338 2293"/>
                          <a:gd name="T5" fmla="*/ T4 w 452"/>
                          <a:gd name="T6" fmla="+- 0 6571 6509"/>
                          <a:gd name="T7" fmla="*/ 6571 h 190"/>
                          <a:gd name="T8" fmla="+- 0 2334 2293"/>
                          <a:gd name="T9" fmla="*/ T8 w 452"/>
                          <a:gd name="T10" fmla="+- 0 6542 6509"/>
                          <a:gd name="T11" fmla="*/ 6542 h 190"/>
                          <a:gd name="T12" fmla="+- 0 2322 2293"/>
                          <a:gd name="T13" fmla="*/ T12 w 452"/>
                          <a:gd name="T14" fmla="+- 0 6557 6509"/>
                          <a:gd name="T15" fmla="*/ 6557 h 190"/>
                          <a:gd name="T16" fmla="+- 0 2298 2293"/>
                          <a:gd name="T17" fmla="*/ T16 w 452"/>
                          <a:gd name="T18" fmla="+- 0 6651 6509"/>
                          <a:gd name="T19" fmla="*/ 6651 h 190"/>
                          <a:gd name="T20" fmla="+- 0 2305 2293"/>
                          <a:gd name="T21" fmla="*/ T20 w 452"/>
                          <a:gd name="T22" fmla="+- 0 6695 6509"/>
                          <a:gd name="T23" fmla="*/ 6695 h 190"/>
                          <a:gd name="T24" fmla="+- 0 2314 2293"/>
                          <a:gd name="T25" fmla="*/ T24 w 452"/>
                          <a:gd name="T26" fmla="+- 0 6699 6509"/>
                          <a:gd name="T27" fmla="*/ 6699 h 190"/>
                          <a:gd name="T28" fmla="+- 0 2336 2293"/>
                          <a:gd name="T29" fmla="*/ T28 w 452"/>
                          <a:gd name="T30" fmla="+- 0 6687 6509"/>
                          <a:gd name="T31" fmla="*/ 6687 h 190"/>
                          <a:gd name="T32" fmla="+- 0 2377 2293"/>
                          <a:gd name="T33" fmla="*/ T32 w 452"/>
                          <a:gd name="T34" fmla="+- 0 6625 6509"/>
                          <a:gd name="T35" fmla="*/ 6625 h 190"/>
                          <a:gd name="T36" fmla="+- 0 2391 2293"/>
                          <a:gd name="T37" fmla="*/ T36 w 452"/>
                          <a:gd name="T38" fmla="+- 0 6574 6509"/>
                          <a:gd name="T39" fmla="*/ 6574 h 190"/>
                          <a:gd name="T40" fmla="+- 0 2394 2293"/>
                          <a:gd name="T41" fmla="*/ T40 w 452"/>
                          <a:gd name="T42" fmla="+- 0 6523 6509"/>
                          <a:gd name="T43" fmla="*/ 6523 h 190"/>
                          <a:gd name="T44" fmla="+- 0 2386 2293"/>
                          <a:gd name="T45" fmla="*/ T44 w 452"/>
                          <a:gd name="T46" fmla="+- 0 6509 6509"/>
                          <a:gd name="T47" fmla="*/ 6509 h 190"/>
                          <a:gd name="T48" fmla="+- 0 2372 2293"/>
                          <a:gd name="T49" fmla="*/ T48 w 452"/>
                          <a:gd name="T50" fmla="+- 0 6526 6509"/>
                          <a:gd name="T51" fmla="*/ 6526 h 190"/>
                          <a:gd name="T52" fmla="+- 0 2360 2293"/>
                          <a:gd name="T53" fmla="*/ T52 w 452"/>
                          <a:gd name="T54" fmla="+- 0 6562 6509"/>
                          <a:gd name="T55" fmla="*/ 6562 h 190"/>
                          <a:gd name="T56" fmla="+- 0 2346 2293"/>
                          <a:gd name="T57" fmla="*/ T56 w 452"/>
                          <a:gd name="T58" fmla="+- 0 6639 6509"/>
                          <a:gd name="T59" fmla="*/ 6639 h 190"/>
                          <a:gd name="T60" fmla="+- 0 2348 2293"/>
                          <a:gd name="T61" fmla="*/ T60 w 452"/>
                          <a:gd name="T62" fmla="+- 0 6675 6509"/>
                          <a:gd name="T63" fmla="*/ 6675 h 190"/>
                          <a:gd name="T64" fmla="+- 0 2365 2293"/>
                          <a:gd name="T65" fmla="*/ T64 w 452"/>
                          <a:gd name="T66" fmla="+- 0 6692 6509"/>
                          <a:gd name="T67" fmla="*/ 6692 h 190"/>
                          <a:gd name="T68" fmla="+- 0 2422 2293"/>
                          <a:gd name="T69" fmla="*/ T68 w 452"/>
                          <a:gd name="T70" fmla="+- 0 6608 6509"/>
                          <a:gd name="T71" fmla="*/ 6608 h 190"/>
                          <a:gd name="T72" fmla="+- 0 2420 2293"/>
                          <a:gd name="T73" fmla="*/ T72 w 452"/>
                          <a:gd name="T74" fmla="+- 0 6595 6509"/>
                          <a:gd name="T75" fmla="*/ 6595 h 190"/>
                          <a:gd name="T76" fmla="+- 0 2408 2293"/>
                          <a:gd name="T77" fmla="*/ T76 w 452"/>
                          <a:gd name="T78" fmla="+- 0 6602 6509"/>
                          <a:gd name="T79" fmla="*/ 6602 h 190"/>
                          <a:gd name="T80" fmla="+- 0 2391 2293"/>
                          <a:gd name="T81" fmla="*/ T80 w 452"/>
                          <a:gd name="T82" fmla="+- 0 6635 6509"/>
                          <a:gd name="T83" fmla="*/ 6635 h 190"/>
                          <a:gd name="T84" fmla="+- 0 2386 2293"/>
                          <a:gd name="T85" fmla="*/ T84 w 452"/>
                          <a:gd name="T86" fmla="+- 0 6678 6509"/>
                          <a:gd name="T87" fmla="*/ 6678 h 190"/>
                          <a:gd name="T88" fmla="+- 0 2403 2293"/>
                          <a:gd name="T89" fmla="*/ T88 w 452"/>
                          <a:gd name="T90" fmla="+- 0 6692 6509"/>
                          <a:gd name="T91" fmla="*/ 6692 h 190"/>
                          <a:gd name="T92" fmla="+- 0 2461 2293"/>
                          <a:gd name="T93" fmla="*/ T92 w 452"/>
                          <a:gd name="T94" fmla="+- 0 6637 6509"/>
                          <a:gd name="T95" fmla="*/ 6637 h 190"/>
                          <a:gd name="T96" fmla="+- 0 2451 2293"/>
                          <a:gd name="T97" fmla="*/ T96 w 452"/>
                          <a:gd name="T98" fmla="+- 0 6637 6509"/>
                          <a:gd name="T99" fmla="*/ 6637 h 190"/>
                          <a:gd name="T100" fmla="+- 0 2444 2293"/>
                          <a:gd name="T101" fmla="*/ T100 w 452"/>
                          <a:gd name="T102" fmla="+- 0 6661 6509"/>
                          <a:gd name="T103" fmla="*/ 6661 h 190"/>
                          <a:gd name="T104" fmla="+- 0 2454 2293"/>
                          <a:gd name="T105" fmla="*/ T104 w 452"/>
                          <a:gd name="T106" fmla="+- 0 6673 6509"/>
                          <a:gd name="T107" fmla="*/ 6673 h 190"/>
                          <a:gd name="T108" fmla="+- 0 2524 2293"/>
                          <a:gd name="T109" fmla="*/ T108 w 452"/>
                          <a:gd name="T110" fmla="+- 0 6625 6509"/>
                          <a:gd name="T111" fmla="*/ 6625 h 190"/>
                          <a:gd name="T112" fmla="+- 0 2511 2293"/>
                          <a:gd name="T113" fmla="*/ T112 w 452"/>
                          <a:gd name="T114" fmla="+- 0 6632 6509"/>
                          <a:gd name="T115" fmla="*/ 6632 h 190"/>
                          <a:gd name="T116" fmla="+- 0 2506 2293"/>
                          <a:gd name="T117" fmla="*/ T116 w 452"/>
                          <a:gd name="T118" fmla="+- 0 6647 6509"/>
                          <a:gd name="T119" fmla="*/ 6647 h 190"/>
                          <a:gd name="T120" fmla="+- 0 2522 2293"/>
                          <a:gd name="T121" fmla="*/ T120 w 452"/>
                          <a:gd name="T122" fmla="+- 0 6651 6509"/>
                          <a:gd name="T123" fmla="*/ 6651 h 190"/>
                          <a:gd name="T124" fmla="+- 0 2543 2293"/>
                          <a:gd name="T125" fmla="*/ T124 w 452"/>
                          <a:gd name="T126" fmla="+- 0 6642 6509"/>
                          <a:gd name="T127" fmla="*/ 6642 h 190"/>
                          <a:gd name="T128" fmla="+- 0 2565 2293"/>
                          <a:gd name="T129" fmla="*/ T128 w 452"/>
                          <a:gd name="T130" fmla="+- 0 6630 6509"/>
                          <a:gd name="T131" fmla="*/ 6630 h 190"/>
                          <a:gd name="T132" fmla="+- 0 2565 2293"/>
                          <a:gd name="T133" fmla="*/ T132 w 452"/>
                          <a:gd name="T134" fmla="+- 0 6627 6509"/>
                          <a:gd name="T135" fmla="*/ 6627 h 190"/>
                          <a:gd name="T136" fmla="+- 0 2584 2293"/>
                          <a:gd name="T137" fmla="*/ T136 w 452"/>
                          <a:gd name="T138" fmla="+- 0 6620 6509"/>
                          <a:gd name="T139" fmla="*/ 6620 h 190"/>
                          <a:gd name="T140" fmla="+- 0 2591 2293"/>
                          <a:gd name="T141" fmla="*/ T140 w 452"/>
                          <a:gd name="T142" fmla="+- 0 6623 6509"/>
                          <a:gd name="T143" fmla="*/ 6623 h 190"/>
                          <a:gd name="T144" fmla="+- 0 2606 2293"/>
                          <a:gd name="T145" fmla="*/ T144 w 452"/>
                          <a:gd name="T146" fmla="+- 0 6625 6509"/>
                          <a:gd name="T147" fmla="*/ 6625 h 190"/>
                          <a:gd name="T148" fmla="+- 0 2613 2293"/>
                          <a:gd name="T149" fmla="*/ T148 w 452"/>
                          <a:gd name="T150" fmla="+- 0 6625 6509"/>
                          <a:gd name="T151" fmla="*/ 6625 h 190"/>
                          <a:gd name="T152" fmla="+- 0 2620 2293"/>
                          <a:gd name="T153" fmla="*/ T152 w 452"/>
                          <a:gd name="T154" fmla="+- 0 6620 6509"/>
                          <a:gd name="T155" fmla="*/ 6620 h 190"/>
                          <a:gd name="T156" fmla="+- 0 2649 2293"/>
                          <a:gd name="T157" fmla="*/ T156 w 452"/>
                          <a:gd name="T158" fmla="+- 0 6598 6509"/>
                          <a:gd name="T159" fmla="*/ 6598 h 190"/>
                          <a:gd name="T160" fmla="+- 0 2654 2293"/>
                          <a:gd name="T161" fmla="*/ T160 w 452"/>
                          <a:gd name="T162" fmla="+- 0 6615 6509"/>
                          <a:gd name="T163" fmla="*/ 6615 h 190"/>
                          <a:gd name="T164" fmla="+- 0 2649 2293"/>
                          <a:gd name="T165" fmla="*/ T164 w 452"/>
                          <a:gd name="T166" fmla="+- 0 6687 6509"/>
                          <a:gd name="T167" fmla="*/ 6687 h 190"/>
                          <a:gd name="T168" fmla="+- 0 2647 2293"/>
                          <a:gd name="T169" fmla="*/ T168 w 452"/>
                          <a:gd name="T170" fmla="+- 0 6697 6509"/>
                          <a:gd name="T171" fmla="*/ 6697 h 190"/>
                          <a:gd name="T172" fmla="+- 0 2699 2293"/>
                          <a:gd name="T173" fmla="*/ T172 w 452"/>
                          <a:gd name="T174" fmla="+- 0 6625 6509"/>
                          <a:gd name="T175" fmla="*/ 6625 h 190"/>
                          <a:gd name="T176" fmla="+- 0 2721 2293"/>
                          <a:gd name="T177" fmla="*/ T176 w 452"/>
                          <a:gd name="T178" fmla="+- 0 6613 6509"/>
                          <a:gd name="T179" fmla="*/ 6613 h 190"/>
                          <a:gd name="T180" fmla="+- 0 2745 2293"/>
                          <a:gd name="T181" fmla="*/ T180 w 452"/>
                          <a:gd name="T182" fmla="+- 0 6606 6509"/>
                          <a:gd name="T183" fmla="*/ 6606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452" h="190">
                            <a:moveTo>
                              <a:pt x="0" y="138"/>
                            </a:moveTo>
                            <a:lnTo>
                              <a:pt x="17" y="130"/>
                            </a:lnTo>
                            <a:lnTo>
                              <a:pt x="24" y="118"/>
                            </a:lnTo>
                            <a:lnTo>
                              <a:pt x="41" y="89"/>
                            </a:lnTo>
                            <a:lnTo>
                              <a:pt x="41" y="81"/>
                            </a:lnTo>
                            <a:lnTo>
                              <a:pt x="45" y="62"/>
                            </a:lnTo>
                            <a:lnTo>
                              <a:pt x="45" y="43"/>
                            </a:lnTo>
                            <a:lnTo>
                              <a:pt x="43" y="38"/>
                            </a:lnTo>
                            <a:lnTo>
                              <a:pt x="41" y="33"/>
                            </a:lnTo>
                            <a:lnTo>
                              <a:pt x="38" y="33"/>
                            </a:lnTo>
                            <a:lnTo>
                              <a:pt x="36" y="33"/>
                            </a:lnTo>
                            <a:lnTo>
                              <a:pt x="29" y="48"/>
                            </a:lnTo>
                            <a:lnTo>
                              <a:pt x="21" y="72"/>
                            </a:lnTo>
                            <a:lnTo>
                              <a:pt x="19" y="91"/>
                            </a:lnTo>
                            <a:lnTo>
                              <a:pt x="5" y="142"/>
                            </a:lnTo>
                            <a:lnTo>
                              <a:pt x="2" y="164"/>
                            </a:lnTo>
                            <a:lnTo>
                              <a:pt x="5" y="176"/>
                            </a:lnTo>
                            <a:lnTo>
                              <a:pt x="12" y="186"/>
                            </a:lnTo>
                            <a:lnTo>
                              <a:pt x="14" y="190"/>
                            </a:lnTo>
                            <a:lnTo>
                              <a:pt x="19" y="190"/>
                            </a:lnTo>
                            <a:lnTo>
                              <a:pt x="21" y="190"/>
                            </a:lnTo>
                            <a:lnTo>
                              <a:pt x="26" y="190"/>
                            </a:lnTo>
                            <a:lnTo>
                              <a:pt x="31" y="186"/>
                            </a:lnTo>
                            <a:lnTo>
                              <a:pt x="43" y="178"/>
                            </a:lnTo>
                            <a:lnTo>
                              <a:pt x="65" y="154"/>
                            </a:lnTo>
                            <a:lnTo>
                              <a:pt x="79" y="130"/>
                            </a:lnTo>
                            <a:lnTo>
                              <a:pt x="84" y="116"/>
                            </a:lnTo>
                            <a:lnTo>
                              <a:pt x="91" y="97"/>
                            </a:lnTo>
                            <a:lnTo>
                              <a:pt x="93" y="81"/>
                            </a:lnTo>
                            <a:lnTo>
                              <a:pt x="98" y="65"/>
                            </a:lnTo>
                            <a:lnTo>
                              <a:pt x="98" y="55"/>
                            </a:lnTo>
                            <a:lnTo>
                              <a:pt x="101" y="36"/>
                            </a:lnTo>
                            <a:lnTo>
                              <a:pt x="101" y="14"/>
                            </a:lnTo>
                            <a:lnTo>
                              <a:pt x="98" y="5"/>
                            </a:lnTo>
                            <a:lnTo>
                              <a:pt x="98" y="2"/>
                            </a:lnTo>
                            <a:lnTo>
                              <a:pt x="93" y="0"/>
                            </a:lnTo>
                            <a:lnTo>
                              <a:pt x="89" y="2"/>
                            </a:lnTo>
                            <a:lnTo>
                              <a:pt x="84" y="7"/>
                            </a:lnTo>
                            <a:lnTo>
                              <a:pt x="79" y="17"/>
                            </a:lnTo>
                            <a:lnTo>
                              <a:pt x="77" y="24"/>
                            </a:lnTo>
                            <a:lnTo>
                              <a:pt x="72" y="38"/>
                            </a:lnTo>
                            <a:lnTo>
                              <a:pt x="67" y="53"/>
                            </a:lnTo>
                            <a:lnTo>
                              <a:pt x="62" y="79"/>
                            </a:lnTo>
                            <a:lnTo>
                              <a:pt x="53" y="118"/>
                            </a:lnTo>
                            <a:lnTo>
                              <a:pt x="53" y="130"/>
                            </a:lnTo>
                            <a:lnTo>
                              <a:pt x="50" y="147"/>
                            </a:lnTo>
                            <a:lnTo>
                              <a:pt x="53" y="159"/>
                            </a:lnTo>
                            <a:lnTo>
                              <a:pt x="55" y="166"/>
                            </a:lnTo>
                            <a:lnTo>
                              <a:pt x="62" y="176"/>
                            </a:lnTo>
                            <a:lnTo>
                              <a:pt x="67" y="181"/>
                            </a:lnTo>
                            <a:lnTo>
                              <a:pt x="72" y="183"/>
                            </a:lnTo>
                            <a:lnTo>
                              <a:pt x="77" y="183"/>
                            </a:lnTo>
                            <a:lnTo>
                              <a:pt x="122" y="130"/>
                            </a:lnTo>
                            <a:lnTo>
                              <a:pt x="129" y="99"/>
                            </a:lnTo>
                            <a:lnTo>
                              <a:pt x="129" y="93"/>
                            </a:lnTo>
                            <a:lnTo>
                              <a:pt x="129" y="89"/>
                            </a:lnTo>
                            <a:lnTo>
                              <a:pt x="127" y="86"/>
                            </a:lnTo>
                            <a:lnTo>
                              <a:pt x="125" y="86"/>
                            </a:lnTo>
                            <a:lnTo>
                              <a:pt x="120" y="89"/>
                            </a:lnTo>
                            <a:lnTo>
                              <a:pt x="115" y="93"/>
                            </a:lnTo>
                            <a:lnTo>
                              <a:pt x="108" y="99"/>
                            </a:lnTo>
                            <a:lnTo>
                              <a:pt x="103" y="109"/>
                            </a:lnTo>
                            <a:lnTo>
                              <a:pt x="98" y="126"/>
                            </a:lnTo>
                            <a:lnTo>
                              <a:pt x="93" y="142"/>
                            </a:lnTo>
                            <a:lnTo>
                              <a:pt x="91" y="162"/>
                            </a:lnTo>
                            <a:lnTo>
                              <a:pt x="93" y="169"/>
                            </a:lnTo>
                            <a:lnTo>
                              <a:pt x="98" y="176"/>
                            </a:lnTo>
                            <a:lnTo>
                              <a:pt x="103" y="181"/>
                            </a:lnTo>
                            <a:lnTo>
                              <a:pt x="110" y="183"/>
                            </a:lnTo>
                            <a:lnTo>
                              <a:pt x="117" y="181"/>
                            </a:lnTo>
                            <a:lnTo>
                              <a:pt x="168" y="133"/>
                            </a:lnTo>
                            <a:lnTo>
                              <a:pt x="168" y="128"/>
                            </a:lnTo>
                            <a:lnTo>
                              <a:pt x="165" y="126"/>
                            </a:lnTo>
                            <a:lnTo>
                              <a:pt x="163" y="126"/>
                            </a:lnTo>
                            <a:lnTo>
                              <a:pt x="158" y="128"/>
                            </a:lnTo>
                            <a:lnTo>
                              <a:pt x="153" y="135"/>
                            </a:lnTo>
                            <a:lnTo>
                              <a:pt x="151" y="145"/>
                            </a:lnTo>
                            <a:lnTo>
                              <a:pt x="151" y="152"/>
                            </a:lnTo>
                            <a:lnTo>
                              <a:pt x="151" y="159"/>
                            </a:lnTo>
                            <a:lnTo>
                              <a:pt x="156" y="164"/>
                            </a:lnTo>
                            <a:lnTo>
                              <a:pt x="161" y="164"/>
                            </a:lnTo>
                            <a:lnTo>
                              <a:pt x="182" y="152"/>
                            </a:lnTo>
                            <a:lnTo>
                              <a:pt x="231" y="118"/>
                            </a:lnTo>
                            <a:lnTo>
                              <a:pt x="231" y="116"/>
                            </a:lnTo>
                            <a:lnTo>
                              <a:pt x="229" y="114"/>
                            </a:lnTo>
                            <a:lnTo>
                              <a:pt x="225" y="116"/>
                            </a:lnTo>
                            <a:lnTo>
                              <a:pt x="218" y="123"/>
                            </a:lnTo>
                            <a:lnTo>
                              <a:pt x="218" y="128"/>
                            </a:lnTo>
                            <a:lnTo>
                              <a:pt x="216" y="133"/>
                            </a:lnTo>
                            <a:lnTo>
                              <a:pt x="213" y="138"/>
                            </a:lnTo>
                            <a:lnTo>
                              <a:pt x="216" y="140"/>
                            </a:lnTo>
                            <a:lnTo>
                              <a:pt x="218" y="142"/>
                            </a:lnTo>
                            <a:lnTo>
                              <a:pt x="229" y="142"/>
                            </a:lnTo>
                            <a:lnTo>
                              <a:pt x="234" y="142"/>
                            </a:lnTo>
                            <a:lnTo>
                              <a:pt x="241" y="138"/>
                            </a:lnTo>
                            <a:lnTo>
                              <a:pt x="250" y="133"/>
                            </a:lnTo>
                            <a:lnTo>
                              <a:pt x="262" y="126"/>
                            </a:lnTo>
                            <a:lnTo>
                              <a:pt x="270" y="121"/>
                            </a:lnTo>
                            <a:lnTo>
                              <a:pt x="272" y="121"/>
                            </a:lnTo>
                            <a:lnTo>
                              <a:pt x="272" y="116"/>
                            </a:lnTo>
                            <a:lnTo>
                              <a:pt x="270" y="116"/>
                            </a:lnTo>
                            <a:lnTo>
                              <a:pt x="272" y="118"/>
                            </a:lnTo>
                            <a:lnTo>
                              <a:pt x="282" y="118"/>
                            </a:lnTo>
                            <a:lnTo>
                              <a:pt x="284" y="116"/>
                            </a:lnTo>
                            <a:lnTo>
                              <a:pt x="291" y="111"/>
                            </a:lnTo>
                            <a:lnTo>
                              <a:pt x="296" y="109"/>
                            </a:lnTo>
                            <a:lnTo>
                              <a:pt x="298" y="111"/>
                            </a:lnTo>
                            <a:lnTo>
                              <a:pt x="298" y="114"/>
                            </a:lnTo>
                            <a:lnTo>
                              <a:pt x="298" y="116"/>
                            </a:lnTo>
                            <a:lnTo>
                              <a:pt x="303" y="116"/>
                            </a:lnTo>
                            <a:lnTo>
                              <a:pt x="313" y="116"/>
                            </a:lnTo>
                            <a:lnTo>
                              <a:pt x="313" y="114"/>
                            </a:lnTo>
                            <a:lnTo>
                              <a:pt x="318" y="116"/>
                            </a:lnTo>
                            <a:lnTo>
                              <a:pt x="320" y="116"/>
                            </a:lnTo>
                            <a:lnTo>
                              <a:pt x="325" y="111"/>
                            </a:lnTo>
                            <a:lnTo>
                              <a:pt x="325" y="109"/>
                            </a:lnTo>
                            <a:lnTo>
                              <a:pt x="327" y="111"/>
                            </a:lnTo>
                            <a:lnTo>
                              <a:pt x="330" y="111"/>
                            </a:lnTo>
                            <a:lnTo>
                              <a:pt x="334" y="109"/>
                            </a:lnTo>
                            <a:lnTo>
                              <a:pt x="356" y="89"/>
                            </a:lnTo>
                            <a:lnTo>
                              <a:pt x="354" y="89"/>
                            </a:lnTo>
                            <a:lnTo>
                              <a:pt x="358" y="93"/>
                            </a:lnTo>
                            <a:lnTo>
                              <a:pt x="361" y="106"/>
                            </a:lnTo>
                            <a:lnTo>
                              <a:pt x="361" y="126"/>
                            </a:lnTo>
                            <a:lnTo>
                              <a:pt x="361" y="162"/>
                            </a:lnTo>
                            <a:lnTo>
                              <a:pt x="356" y="178"/>
                            </a:lnTo>
                            <a:lnTo>
                              <a:pt x="358" y="186"/>
                            </a:lnTo>
                            <a:lnTo>
                              <a:pt x="356" y="188"/>
                            </a:lnTo>
                            <a:lnTo>
                              <a:pt x="354" y="188"/>
                            </a:lnTo>
                            <a:lnTo>
                              <a:pt x="354" y="186"/>
                            </a:lnTo>
                            <a:lnTo>
                              <a:pt x="354" y="178"/>
                            </a:lnTo>
                            <a:lnTo>
                              <a:pt x="406" y="116"/>
                            </a:lnTo>
                            <a:lnTo>
                              <a:pt x="428" y="104"/>
                            </a:lnTo>
                            <a:lnTo>
                              <a:pt x="428" y="102"/>
                            </a:lnTo>
                            <a:lnTo>
                              <a:pt x="428" y="104"/>
                            </a:lnTo>
                            <a:lnTo>
                              <a:pt x="442" y="97"/>
                            </a:lnTo>
                            <a:lnTo>
                              <a:pt x="445" y="97"/>
                            </a:lnTo>
                            <a:lnTo>
                              <a:pt x="452" y="97"/>
                            </a:lnTo>
                          </a:path>
                        </a:pathLst>
                      </a:custGeom>
                      <a:noFill/>
                      <a:ln w="9144">
                        <a:solidFill>
                          <a:srgbClr val="00008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33" o:spid="_x0000_s1026" style="position:absolute;z-index:251794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984.9pt,14422pt,4985.75pt,14421.6pt,4986.1pt,14421pt,4986.95pt,14419.55pt,4986.95pt,14419.15pt,4987.15pt,14418.2pt,4987.15pt,14417.25pt,4987.05pt,14417pt,4986.95pt,14416.75pt,4986.8pt,14416.75pt,4986.7pt,14416.75pt,4986.35pt,14417.5pt,4985.95pt,14418.7pt,4985.85pt,14419.65pt,4985.15pt,14422.2pt,4985pt,14423.3pt,4985.15pt,14423.9pt,4985.5pt,14424.4pt,4985.6pt,14424.6pt,4985.85pt,14424.6pt,4985.95pt,14424.6pt,4986.2pt,14424.6pt,4986.45pt,14424.4pt,4987.05pt,14424pt,4988.15pt,14422.8pt,4988.85pt,14421.6pt,4989.1pt,14420.9pt,4989.45pt,14419.95pt,4989.55pt,14419.15pt,4989.8pt,14418.35pt,4989.8pt,14417.85pt,4989.95pt,14416.9pt,4989.95pt,14415.8pt,4989.8pt,14415.35pt,4989.8pt,14415.2pt,4989.55pt,14415.1pt,4989.35pt,14415.2pt,4989.1pt,14415.45pt,4988.85pt,14415.95pt,4988.75pt,14416.3pt,4988.5pt,14417pt,4988.25pt,14417.75pt,4988pt,14419.05pt,4987.55pt,14421pt,4987.55pt,14421.6pt,4987.4pt,14422.45pt,4987.55pt,14423.05pt,4987.65pt,14423.4pt,4988pt,14423.9pt,4988.25pt,14424.15pt,4988.5pt,14424.25pt,4988.75pt,14424.25pt,4991pt,14421.6pt,4991.35pt,14420.05pt,4991.35pt,14419.75pt,4991.35pt,14419.55pt,4991.25pt,14419.4pt,4991.15pt,14419.4pt,4990.9pt,14419.55pt,4990.65pt,14419.75pt,4990.3pt,14420.05pt,4990.05pt,14420.55pt,4989.8pt,14421.4pt,4989.55pt,14422.2pt,4989.45pt,14423.2pt,4989.55pt,14423.55pt,4989.8pt,14423.9pt,4990.05pt,14424.15pt,4990.4pt,14424.25pt,4990.75pt,14424.15pt,4993.3pt,14421.75pt,4993.3pt,14421.5pt,4993.15pt,14421.4pt,4993.05pt,14421.4pt,4992.8pt,14421.5pt,4992.55pt,14421.85pt,4992.45pt,14422.35pt,4992.45pt,14422.7pt,4992.45pt,14423.05pt,4992.7pt,14423.3pt,4992.95pt,14423.3pt,4994pt,14422.7pt,4996.45pt,14421pt,4996.45pt,14420.9pt,4996.35pt,14420.8pt,4996.15pt,14420.9pt,4995.8pt,14421.25pt,4995.8pt,14421.5pt,4995.7pt,14421.75pt,4995.55pt,14422pt,4995.7pt,14422.1pt,4995.8pt,14422.2pt,4996.35pt,14422.2pt,4996.6pt,14422.2pt,4996.95pt,14422pt,4997.4pt,14421.75pt,4998pt,14421.4pt,4998.4pt,14421.15pt,4998.5pt,14421.15pt,4998.5pt,14420.9pt,4998.4pt,14420.9pt,4998.5pt,14421pt,4999pt,14421pt,4999.1pt,14420.9pt,4999.45pt,14420.65pt,4999.7pt,14420.55pt,4999.8pt,14420.65pt,4999.8pt,14420.8pt,4999.8pt,14420.9pt,5000.05pt,14420.9pt,5000.55pt,14420.9pt,5000.55pt,14420.8pt,5000.8pt,14420.9pt,5000.9pt,14420.9pt,5001.15pt,14420.65pt,5001.15pt,14420.55pt,5001.25pt,14420.65pt,5001.4pt,14420.65pt,5001.6pt,14420.55pt,5002.7pt,14419.55pt,5002.6pt,14419.55pt,5002.8pt,14419.75pt,5002.95pt,14420.4pt,5002.95pt,14421.4pt,5002.95pt,14423.2pt,5002.7pt,14424pt,5002.8pt,14424.4pt,5002.7pt,14424.5pt,5002.6pt,14424.5pt,5002.6pt,14424.4pt,5002.6pt,14424pt,5005.2pt,14420.9pt,5006.3pt,14420.3pt,5006.3pt,14420.2pt,5006.3pt,14420.3pt,5007pt,14419.95pt,5007.15pt,14419.95pt,5007.5pt,14419.95pt" coordsize="4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" filled="f" strokecolor="#00008e" strokeweight=".72pt">
              <v:path arrowok="t" o:connecttype="custom" o:connectlocs="15240,4208145;28575,4172585;26035,4154170;18415,4163695;3175,4223385;7620,4251325;13335,4253865;27305,4246245;53340,4206875;62230,4174490;64135,4142105;59055,4133215;50165,4144010;42545,4166870;33655,4215765;34925,4238625;45720,4249420;81915,4196080;80645,4187825;73025,4192270;62230,4213225;59055,4240530;69850,4249420;106680,4214495;100330,4214495;95885,4229735;102235,4237355;146685,4206875;138430,4211320;135255,4220845;145415,4223385;158750,4217670;172720,4210050;172720,4208145;184785,4203700;189230,4205605;198755,4206875;203200,4206875;207645,4203700;226060,4189730;229235,4200525;226060,4246245;224790,4252595;257810,4206875;271780,4199255;287020,4194810" o:connectangles="0,0,0,0,0,0,0,0,0,0,0,0,0,0,0,0,0,0,0,0,0,0,0,0,0,0,0,0,0,0,0,0,0,0,0,0,0,0,0,0,0,0,0,0,0,0"/>
              <o:lock v:ext="edit" verticies="t"/>
              <w10:wrap anchorx="page" anchory="page"/>
            </v:polyline>
          </w:pict>
        </mc:Fallback>
      </mc:AlternateContent>
    </w:r>
    <w:r w:rsidR="003C7CBD">
      <w:rPr>
        <w:noProof/>
      </w:rPr>
      <mc:AlternateContent>
        <mc:Choice Requires="wps">
          <w:drawing>
            <wp:anchor distT="0" distB="0" distL="114300" distR="114300" simplePos="0" relativeHeight="251790848" behindDoc="0" locked="0" layoutInCell="1" allowOverlap="1">
              <wp:simplePos x="0" y="0"/>
              <wp:positionH relativeFrom="page">
                <wp:posOffset>67684015</wp:posOffset>
              </wp:positionH>
              <wp:positionV relativeFrom="page">
                <wp:posOffset>195471415</wp:posOffset>
              </wp:positionV>
              <wp:extent cx="287020" cy="120650"/>
              <wp:effectExtent l="8890" t="18415" r="8890" b="13335"/>
              <wp:wrapNone/>
              <wp:docPr id="356" name="Freeform 202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7020" cy="120650"/>
                      </a:xfrm>
                      <a:custGeom>
                        <a:avLst/>
                        <a:gdLst>
                          <a:gd name="T0" fmla="+- 0 2317 2293"/>
                          <a:gd name="T1" fmla="*/ T0 w 452"/>
                          <a:gd name="T2" fmla="+- 0 6627 6509"/>
                          <a:gd name="T3" fmla="*/ 6627 h 190"/>
                          <a:gd name="T4" fmla="+- 0 2338 2293"/>
                          <a:gd name="T5" fmla="*/ T4 w 452"/>
                          <a:gd name="T6" fmla="+- 0 6571 6509"/>
                          <a:gd name="T7" fmla="*/ 6571 h 190"/>
                          <a:gd name="T8" fmla="+- 0 2334 2293"/>
                          <a:gd name="T9" fmla="*/ T8 w 452"/>
                          <a:gd name="T10" fmla="+- 0 6542 6509"/>
                          <a:gd name="T11" fmla="*/ 6542 h 190"/>
                          <a:gd name="T12" fmla="+- 0 2322 2293"/>
                          <a:gd name="T13" fmla="*/ T12 w 452"/>
                          <a:gd name="T14" fmla="+- 0 6557 6509"/>
                          <a:gd name="T15" fmla="*/ 6557 h 190"/>
                          <a:gd name="T16" fmla="+- 0 2298 2293"/>
                          <a:gd name="T17" fmla="*/ T16 w 452"/>
                          <a:gd name="T18" fmla="+- 0 6651 6509"/>
                          <a:gd name="T19" fmla="*/ 6651 h 190"/>
                          <a:gd name="T20" fmla="+- 0 2305 2293"/>
                          <a:gd name="T21" fmla="*/ T20 w 452"/>
                          <a:gd name="T22" fmla="+- 0 6695 6509"/>
                          <a:gd name="T23" fmla="*/ 6695 h 190"/>
                          <a:gd name="T24" fmla="+- 0 2314 2293"/>
                          <a:gd name="T25" fmla="*/ T24 w 452"/>
                          <a:gd name="T26" fmla="+- 0 6699 6509"/>
                          <a:gd name="T27" fmla="*/ 6699 h 190"/>
                          <a:gd name="T28" fmla="+- 0 2336 2293"/>
                          <a:gd name="T29" fmla="*/ T28 w 452"/>
                          <a:gd name="T30" fmla="+- 0 6687 6509"/>
                          <a:gd name="T31" fmla="*/ 6687 h 190"/>
                          <a:gd name="T32" fmla="+- 0 2377 2293"/>
                          <a:gd name="T33" fmla="*/ T32 w 452"/>
                          <a:gd name="T34" fmla="+- 0 6625 6509"/>
                          <a:gd name="T35" fmla="*/ 6625 h 190"/>
                          <a:gd name="T36" fmla="+- 0 2391 2293"/>
                          <a:gd name="T37" fmla="*/ T36 w 452"/>
                          <a:gd name="T38" fmla="+- 0 6574 6509"/>
                          <a:gd name="T39" fmla="*/ 6574 h 190"/>
                          <a:gd name="T40" fmla="+- 0 2394 2293"/>
                          <a:gd name="T41" fmla="*/ T40 w 452"/>
                          <a:gd name="T42" fmla="+- 0 6523 6509"/>
                          <a:gd name="T43" fmla="*/ 6523 h 190"/>
                          <a:gd name="T44" fmla="+- 0 2386 2293"/>
                          <a:gd name="T45" fmla="*/ T44 w 452"/>
                          <a:gd name="T46" fmla="+- 0 6509 6509"/>
                          <a:gd name="T47" fmla="*/ 6509 h 190"/>
                          <a:gd name="T48" fmla="+- 0 2372 2293"/>
                          <a:gd name="T49" fmla="*/ T48 w 452"/>
                          <a:gd name="T50" fmla="+- 0 6526 6509"/>
                          <a:gd name="T51" fmla="*/ 6526 h 190"/>
                          <a:gd name="T52" fmla="+- 0 2360 2293"/>
                          <a:gd name="T53" fmla="*/ T52 w 452"/>
                          <a:gd name="T54" fmla="+- 0 6562 6509"/>
                          <a:gd name="T55" fmla="*/ 6562 h 190"/>
                          <a:gd name="T56" fmla="+- 0 2346 2293"/>
                          <a:gd name="T57" fmla="*/ T56 w 452"/>
                          <a:gd name="T58" fmla="+- 0 6639 6509"/>
                          <a:gd name="T59" fmla="*/ 6639 h 190"/>
                          <a:gd name="T60" fmla="+- 0 2348 2293"/>
                          <a:gd name="T61" fmla="*/ T60 w 452"/>
                          <a:gd name="T62" fmla="+- 0 6675 6509"/>
                          <a:gd name="T63" fmla="*/ 6675 h 190"/>
                          <a:gd name="T64" fmla="+- 0 2365 2293"/>
                          <a:gd name="T65" fmla="*/ T64 w 452"/>
                          <a:gd name="T66" fmla="+- 0 6692 6509"/>
                          <a:gd name="T67" fmla="*/ 6692 h 190"/>
                          <a:gd name="T68" fmla="+- 0 2422 2293"/>
                          <a:gd name="T69" fmla="*/ T68 w 452"/>
                          <a:gd name="T70" fmla="+- 0 6608 6509"/>
                          <a:gd name="T71" fmla="*/ 6608 h 190"/>
                          <a:gd name="T72" fmla="+- 0 2420 2293"/>
                          <a:gd name="T73" fmla="*/ T72 w 452"/>
                          <a:gd name="T74" fmla="+- 0 6595 6509"/>
                          <a:gd name="T75" fmla="*/ 6595 h 190"/>
                          <a:gd name="T76" fmla="+- 0 2408 2293"/>
                          <a:gd name="T77" fmla="*/ T76 w 452"/>
                          <a:gd name="T78" fmla="+- 0 6602 6509"/>
                          <a:gd name="T79" fmla="*/ 6602 h 190"/>
                          <a:gd name="T80" fmla="+- 0 2391 2293"/>
                          <a:gd name="T81" fmla="*/ T80 w 452"/>
                          <a:gd name="T82" fmla="+- 0 6635 6509"/>
                          <a:gd name="T83" fmla="*/ 6635 h 190"/>
                          <a:gd name="T84" fmla="+- 0 2386 2293"/>
                          <a:gd name="T85" fmla="*/ T84 w 452"/>
                          <a:gd name="T86" fmla="+- 0 6678 6509"/>
                          <a:gd name="T87" fmla="*/ 6678 h 190"/>
                          <a:gd name="T88" fmla="+- 0 2403 2293"/>
                          <a:gd name="T89" fmla="*/ T88 w 452"/>
                          <a:gd name="T90" fmla="+- 0 6692 6509"/>
                          <a:gd name="T91" fmla="*/ 6692 h 190"/>
                          <a:gd name="T92" fmla="+- 0 2461 2293"/>
                          <a:gd name="T93" fmla="*/ T92 w 452"/>
                          <a:gd name="T94" fmla="+- 0 6637 6509"/>
                          <a:gd name="T95" fmla="*/ 6637 h 190"/>
                          <a:gd name="T96" fmla="+- 0 2451 2293"/>
                          <a:gd name="T97" fmla="*/ T96 w 452"/>
                          <a:gd name="T98" fmla="+- 0 6637 6509"/>
                          <a:gd name="T99" fmla="*/ 6637 h 190"/>
                          <a:gd name="T100" fmla="+- 0 2444 2293"/>
                          <a:gd name="T101" fmla="*/ T100 w 452"/>
                          <a:gd name="T102" fmla="+- 0 6661 6509"/>
                          <a:gd name="T103" fmla="*/ 6661 h 190"/>
                          <a:gd name="T104" fmla="+- 0 2454 2293"/>
                          <a:gd name="T105" fmla="*/ T104 w 452"/>
                          <a:gd name="T106" fmla="+- 0 6673 6509"/>
                          <a:gd name="T107" fmla="*/ 6673 h 190"/>
                          <a:gd name="T108" fmla="+- 0 2524 2293"/>
                          <a:gd name="T109" fmla="*/ T108 w 452"/>
                          <a:gd name="T110" fmla="+- 0 6625 6509"/>
                          <a:gd name="T111" fmla="*/ 6625 h 190"/>
                          <a:gd name="T112" fmla="+- 0 2511 2293"/>
                          <a:gd name="T113" fmla="*/ T112 w 452"/>
                          <a:gd name="T114" fmla="+- 0 6632 6509"/>
                          <a:gd name="T115" fmla="*/ 6632 h 190"/>
                          <a:gd name="T116" fmla="+- 0 2506 2293"/>
                          <a:gd name="T117" fmla="*/ T116 w 452"/>
                          <a:gd name="T118" fmla="+- 0 6647 6509"/>
                          <a:gd name="T119" fmla="*/ 6647 h 190"/>
                          <a:gd name="T120" fmla="+- 0 2522 2293"/>
                          <a:gd name="T121" fmla="*/ T120 w 452"/>
                          <a:gd name="T122" fmla="+- 0 6651 6509"/>
                          <a:gd name="T123" fmla="*/ 6651 h 190"/>
                          <a:gd name="T124" fmla="+- 0 2543 2293"/>
                          <a:gd name="T125" fmla="*/ T124 w 452"/>
                          <a:gd name="T126" fmla="+- 0 6642 6509"/>
                          <a:gd name="T127" fmla="*/ 6642 h 190"/>
                          <a:gd name="T128" fmla="+- 0 2565 2293"/>
                          <a:gd name="T129" fmla="*/ T128 w 452"/>
                          <a:gd name="T130" fmla="+- 0 6630 6509"/>
                          <a:gd name="T131" fmla="*/ 6630 h 190"/>
                          <a:gd name="T132" fmla="+- 0 2565 2293"/>
                          <a:gd name="T133" fmla="*/ T132 w 452"/>
                          <a:gd name="T134" fmla="+- 0 6627 6509"/>
                          <a:gd name="T135" fmla="*/ 6627 h 190"/>
                          <a:gd name="T136" fmla="+- 0 2584 2293"/>
                          <a:gd name="T137" fmla="*/ T136 w 452"/>
                          <a:gd name="T138" fmla="+- 0 6620 6509"/>
                          <a:gd name="T139" fmla="*/ 6620 h 190"/>
                          <a:gd name="T140" fmla="+- 0 2591 2293"/>
                          <a:gd name="T141" fmla="*/ T140 w 452"/>
                          <a:gd name="T142" fmla="+- 0 6623 6509"/>
                          <a:gd name="T143" fmla="*/ 6623 h 190"/>
                          <a:gd name="T144" fmla="+- 0 2606 2293"/>
                          <a:gd name="T145" fmla="*/ T144 w 452"/>
                          <a:gd name="T146" fmla="+- 0 6625 6509"/>
                          <a:gd name="T147" fmla="*/ 6625 h 190"/>
                          <a:gd name="T148" fmla="+- 0 2613 2293"/>
                          <a:gd name="T149" fmla="*/ T148 w 452"/>
                          <a:gd name="T150" fmla="+- 0 6625 6509"/>
                          <a:gd name="T151" fmla="*/ 6625 h 190"/>
                          <a:gd name="T152" fmla="+- 0 2620 2293"/>
                          <a:gd name="T153" fmla="*/ T152 w 452"/>
                          <a:gd name="T154" fmla="+- 0 6620 6509"/>
                          <a:gd name="T155" fmla="*/ 6620 h 190"/>
                          <a:gd name="T156" fmla="+- 0 2649 2293"/>
                          <a:gd name="T157" fmla="*/ T156 w 452"/>
                          <a:gd name="T158" fmla="+- 0 6598 6509"/>
                          <a:gd name="T159" fmla="*/ 6598 h 190"/>
                          <a:gd name="T160" fmla="+- 0 2654 2293"/>
                          <a:gd name="T161" fmla="*/ T160 w 452"/>
                          <a:gd name="T162" fmla="+- 0 6615 6509"/>
                          <a:gd name="T163" fmla="*/ 6615 h 190"/>
                          <a:gd name="T164" fmla="+- 0 2649 2293"/>
                          <a:gd name="T165" fmla="*/ T164 w 452"/>
                          <a:gd name="T166" fmla="+- 0 6687 6509"/>
                          <a:gd name="T167" fmla="*/ 6687 h 190"/>
                          <a:gd name="T168" fmla="+- 0 2647 2293"/>
                          <a:gd name="T169" fmla="*/ T168 w 452"/>
                          <a:gd name="T170" fmla="+- 0 6697 6509"/>
                          <a:gd name="T171" fmla="*/ 6697 h 190"/>
                          <a:gd name="T172" fmla="+- 0 2699 2293"/>
                          <a:gd name="T173" fmla="*/ T172 w 452"/>
                          <a:gd name="T174" fmla="+- 0 6625 6509"/>
                          <a:gd name="T175" fmla="*/ 6625 h 190"/>
                          <a:gd name="T176" fmla="+- 0 2721 2293"/>
                          <a:gd name="T177" fmla="*/ T176 w 452"/>
                          <a:gd name="T178" fmla="+- 0 6613 6509"/>
                          <a:gd name="T179" fmla="*/ 6613 h 190"/>
                          <a:gd name="T180" fmla="+- 0 2745 2293"/>
                          <a:gd name="T181" fmla="*/ T180 w 452"/>
                          <a:gd name="T182" fmla="+- 0 6606 6509"/>
                          <a:gd name="T183" fmla="*/ 6606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452" h="190">
                            <a:moveTo>
                              <a:pt x="0" y="138"/>
                            </a:moveTo>
                            <a:lnTo>
                              <a:pt x="17" y="130"/>
                            </a:lnTo>
                            <a:lnTo>
                              <a:pt x="24" y="118"/>
                            </a:lnTo>
                            <a:lnTo>
                              <a:pt x="41" y="89"/>
                            </a:lnTo>
                            <a:lnTo>
                              <a:pt x="41" y="81"/>
                            </a:lnTo>
                            <a:lnTo>
                              <a:pt x="45" y="62"/>
                            </a:lnTo>
                            <a:lnTo>
                              <a:pt x="45" y="43"/>
                            </a:lnTo>
                            <a:lnTo>
                              <a:pt x="43" y="38"/>
                            </a:lnTo>
                            <a:lnTo>
                              <a:pt x="41" y="33"/>
                            </a:lnTo>
                            <a:lnTo>
                              <a:pt x="38" y="33"/>
                            </a:lnTo>
                            <a:lnTo>
                              <a:pt x="36" y="33"/>
                            </a:lnTo>
                            <a:lnTo>
                              <a:pt x="29" y="48"/>
                            </a:lnTo>
                            <a:lnTo>
                              <a:pt x="21" y="72"/>
                            </a:lnTo>
                            <a:lnTo>
                              <a:pt x="19" y="91"/>
                            </a:lnTo>
                            <a:lnTo>
                              <a:pt x="5" y="142"/>
                            </a:lnTo>
                            <a:lnTo>
                              <a:pt x="2" y="164"/>
                            </a:lnTo>
                            <a:lnTo>
                              <a:pt x="5" y="176"/>
                            </a:lnTo>
                            <a:lnTo>
                              <a:pt x="12" y="186"/>
                            </a:lnTo>
                            <a:lnTo>
                              <a:pt x="14" y="190"/>
                            </a:lnTo>
                            <a:lnTo>
                              <a:pt x="19" y="190"/>
                            </a:lnTo>
                            <a:lnTo>
                              <a:pt x="21" y="190"/>
                            </a:lnTo>
                            <a:lnTo>
                              <a:pt x="26" y="190"/>
                            </a:lnTo>
                            <a:lnTo>
                              <a:pt x="31" y="186"/>
                            </a:lnTo>
                            <a:lnTo>
                              <a:pt x="43" y="178"/>
                            </a:lnTo>
                            <a:lnTo>
                              <a:pt x="65" y="154"/>
                            </a:lnTo>
                            <a:lnTo>
                              <a:pt x="79" y="130"/>
                            </a:lnTo>
                            <a:lnTo>
                              <a:pt x="84" y="116"/>
                            </a:lnTo>
                            <a:lnTo>
                              <a:pt x="91" y="97"/>
                            </a:lnTo>
                            <a:lnTo>
                              <a:pt x="93" y="81"/>
                            </a:lnTo>
                            <a:lnTo>
                              <a:pt x="98" y="65"/>
                            </a:lnTo>
                            <a:lnTo>
                              <a:pt x="98" y="55"/>
                            </a:lnTo>
                            <a:lnTo>
                              <a:pt x="101" y="36"/>
                            </a:lnTo>
                            <a:lnTo>
                              <a:pt x="101" y="14"/>
                            </a:lnTo>
                            <a:lnTo>
                              <a:pt x="98" y="5"/>
                            </a:lnTo>
                            <a:lnTo>
                              <a:pt x="98" y="2"/>
                            </a:lnTo>
                            <a:lnTo>
                              <a:pt x="93" y="0"/>
                            </a:lnTo>
                            <a:lnTo>
                              <a:pt x="89" y="2"/>
                            </a:lnTo>
                            <a:lnTo>
                              <a:pt x="84" y="7"/>
                            </a:lnTo>
                            <a:lnTo>
                              <a:pt x="79" y="17"/>
                            </a:lnTo>
                            <a:lnTo>
                              <a:pt x="77" y="24"/>
                            </a:lnTo>
                            <a:lnTo>
                              <a:pt x="72" y="38"/>
                            </a:lnTo>
                            <a:lnTo>
                              <a:pt x="67" y="53"/>
                            </a:lnTo>
                            <a:lnTo>
                              <a:pt x="62" y="79"/>
                            </a:lnTo>
                            <a:lnTo>
                              <a:pt x="53" y="118"/>
                            </a:lnTo>
                            <a:lnTo>
                              <a:pt x="53" y="130"/>
                            </a:lnTo>
                            <a:lnTo>
                              <a:pt x="50" y="147"/>
                            </a:lnTo>
                            <a:lnTo>
                              <a:pt x="53" y="159"/>
                            </a:lnTo>
                            <a:lnTo>
                              <a:pt x="55" y="166"/>
                            </a:lnTo>
                            <a:lnTo>
                              <a:pt x="62" y="176"/>
                            </a:lnTo>
                            <a:lnTo>
                              <a:pt x="67" y="181"/>
                            </a:lnTo>
                            <a:lnTo>
                              <a:pt x="72" y="183"/>
                            </a:lnTo>
                            <a:lnTo>
                              <a:pt x="77" y="183"/>
                            </a:lnTo>
                            <a:lnTo>
                              <a:pt x="122" y="130"/>
                            </a:lnTo>
                            <a:lnTo>
                              <a:pt x="129" y="99"/>
                            </a:lnTo>
                            <a:lnTo>
                              <a:pt x="129" y="93"/>
                            </a:lnTo>
                            <a:lnTo>
                              <a:pt x="129" y="89"/>
                            </a:lnTo>
                            <a:lnTo>
                              <a:pt x="127" y="86"/>
                            </a:lnTo>
                            <a:lnTo>
                              <a:pt x="125" y="86"/>
                            </a:lnTo>
                            <a:lnTo>
                              <a:pt x="120" y="89"/>
                            </a:lnTo>
                            <a:lnTo>
                              <a:pt x="115" y="93"/>
                            </a:lnTo>
                            <a:lnTo>
                              <a:pt x="108" y="99"/>
                            </a:lnTo>
                            <a:lnTo>
                              <a:pt x="103" y="109"/>
                            </a:lnTo>
                            <a:lnTo>
                              <a:pt x="98" y="126"/>
                            </a:lnTo>
                            <a:lnTo>
                              <a:pt x="93" y="142"/>
                            </a:lnTo>
                            <a:lnTo>
                              <a:pt x="91" y="162"/>
                            </a:lnTo>
                            <a:lnTo>
                              <a:pt x="93" y="169"/>
                            </a:lnTo>
                            <a:lnTo>
                              <a:pt x="98" y="176"/>
                            </a:lnTo>
                            <a:lnTo>
                              <a:pt x="103" y="181"/>
                            </a:lnTo>
                            <a:lnTo>
                              <a:pt x="110" y="183"/>
                            </a:lnTo>
                            <a:lnTo>
                              <a:pt x="117" y="181"/>
                            </a:lnTo>
                            <a:lnTo>
                              <a:pt x="168" y="133"/>
                            </a:lnTo>
                            <a:lnTo>
                              <a:pt x="168" y="128"/>
                            </a:lnTo>
                            <a:lnTo>
                              <a:pt x="165" y="126"/>
                            </a:lnTo>
                            <a:lnTo>
                              <a:pt x="163" y="126"/>
                            </a:lnTo>
                            <a:lnTo>
                              <a:pt x="158" y="128"/>
                            </a:lnTo>
                            <a:lnTo>
                              <a:pt x="153" y="135"/>
                            </a:lnTo>
                            <a:lnTo>
                              <a:pt x="151" y="145"/>
                            </a:lnTo>
                            <a:lnTo>
                              <a:pt x="151" y="152"/>
                            </a:lnTo>
                            <a:lnTo>
                              <a:pt x="151" y="159"/>
                            </a:lnTo>
                            <a:lnTo>
                              <a:pt x="156" y="164"/>
                            </a:lnTo>
                            <a:lnTo>
                              <a:pt x="161" y="164"/>
                            </a:lnTo>
                            <a:lnTo>
                              <a:pt x="182" y="152"/>
                            </a:lnTo>
                            <a:lnTo>
                              <a:pt x="231" y="118"/>
                            </a:lnTo>
                            <a:lnTo>
                              <a:pt x="231" y="116"/>
                            </a:lnTo>
                            <a:lnTo>
                              <a:pt x="229" y="114"/>
                            </a:lnTo>
                            <a:lnTo>
                              <a:pt x="225" y="116"/>
                            </a:lnTo>
                            <a:lnTo>
                              <a:pt x="218" y="123"/>
                            </a:lnTo>
                            <a:lnTo>
                              <a:pt x="218" y="128"/>
                            </a:lnTo>
                            <a:lnTo>
                              <a:pt x="216" y="133"/>
                            </a:lnTo>
                            <a:lnTo>
                              <a:pt x="213" y="138"/>
                            </a:lnTo>
                            <a:lnTo>
                              <a:pt x="216" y="140"/>
                            </a:lnTo>
                            <a:lnTo>
                              <a:pt x="218" y="142"/>
                            </a:lnTo>
                            <a:lnTo>
                              <a:pt x="229" y="142"/>
                            </a:lnTo>
                            <a:lnTo>
                              <a:pt x="234" y="142"/>
                            </a:lnTo>
                            <a:lnTo>
                              <a:pt x="241" y="138"/>
                            </a:lnTo>
                            <a:lnTo>
                              <a:pt x="250" y="133"/>
                            </a:lnTo>
                            <a:lnTo>
                              <a:pt x="262" y="126"/>
                            </a:lnTo>
                            <a:lnTo>
                              <a:pt x="270" y="121"/>
                            </a:lnTo>
                            <a:lnTo>
                              <a:pt x="272" y="121"/>
                            </a:lnTo>
                            <a:lnTo>
                              <a:pt x="272" y="116"/>
                            </a:lnTo>
                            <a:lnTo>
                              <a:pt x="270" y="116"/>
                            </a:lnTo>
                            <a:lnTo>
                              <a:pt x="272" y="118"/>
                            </a:lnTo>
                            <a:lnTo>
                              <a:pt x="282" y="118"/>
                            </a:lnTo>
                            <a:lnTo>
                              <a:pt x="284" y="116"/>
                            </a:lnTo>
                            <a:lnTo>
                              <a:pt x="291" y="111"/>
                            </a:lnTo>
                            <a:lnTo>
                              <a:pt x="296" y="109"/>
                            </a:lnTo>
                            <a:lnTo>
                              <a:pt x="298" y="111"/>
                            </a:lnTo>
                            <a:lnTo>
                              <a:pt x="298" y="114"/>
                            </a:lnTo>
                            <a:lnTo>
                              <a:pt x="298" y="116"/>
                            </a:lnTo>
                            <a:lnTo>
                              <a:pt x="303" y="116"/>
                            </a:lnTo>
                            <a:lnTo>
                              <a:pt x="313" y="116"/>
                            </a:lnTo>
                            <a:lnTo>
                              <a:pt x="313" y="114"/>
                            </a:lnTo>
                            <a:lnTo>
                              <a:pt x="318" y="116"/>
                            </a:lnTo>
                            <a:lnTo>
                              <a:pt x="320" y="116"/>
                            </a:lnTo>
                            <a:lnTo>
                              <a:pt x="325" y="111"/>
                            </a:lnTo>
                            <a:lnTo>
                              <a:pt x="325" y="109"/>
                            </a:lnTo>
                            <a:lnTo>
                              <a:pt x="327" y="111"/>
                            </a:lnTo>
                            <a:lnTo>
                              <a:pt x="330" y="111"/>
                            </a:lnTo>
                            <a:lnTo>
                              <a:pt x="334" y="109"/>
                            </a:lnTo>
                            <a:lnTo>
                              <a:pt x="356" y="89"/>
                            </a:lnTo>
                            <a:lnTo>
                              <a:pt x="354" y="89"/>
                            </a:lnTo>
                            <a:lnTo>
                              <a:pt x="358" y="93"/>
                            </a:lnTo>
                            <a:lnTo>
                              <a:pt x="361" y="106"/>
                            </a:lnTo>
                            <a:lnTo>
                              <a:pt x="361" y="126"/>
                            </a:lnTo>
                            <a:lnTo>
                              <a:pt x="361" y="162"/>
                            </a:lnTo>
                            <a:lnTo>
                              <a:pt x="356" y="178"/>
                            </a:lnTo>
                            <a:lnTo>
                              <a:pt x="358" y="186"/>
                            </a:lnTo>
                            <a:lnTo>
                              <a:pt x="356" y="188"/>
                            </a:lnTo>
                            <a:lnTo>
                              <a:pt x="354" y="188"/>
                            </a:lnTo>
                            <a:lnTo>
                              <a:pt x="354" y="186"/>
                            </a:lnTo>
                            <a:lnTo>
                              <a:pt x="354" y="178"/>
                            </a:lnTo>
                            <a:lnTo>
                              <a:pt x="406" y="116"/>
                            </a:lnTo>
                            <a:lnTo>
                              <a:pt x="428" y="104"/>
                            </a:lnTo>
                            <a:lnTo>
                              <a:pt x="428" y="102"/>
                            </a:lnTo>
                            <a:lnTo>
                              <a:pt x="428" y="104"/>
                            </a:lnTo>
                            <a:lnTo>
                              <a:pt x="442" y="97"/>
                            </a:lnTo>
                            <a:lnTo>
                              <a:pt x="445" y="97"/>
                            </a:lnTo>
                            <a:lnTo>
                              <a:pt x="452" y="97"/>
                            </a:lnTo>
                          </a:path>
                        </a:pathLst>
                      </a:custGeom>
                      <a:noFill/>
                      <a:ln w="9144">
                        <a:solidFill>
                          <a:srgbClr val="00008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20" o:spid="_x0000_s1026" style="position:absolute;z-index:251790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329.45pt,15398.35pt,5330.3pt,15397.95pt,5330.65pt,15397.35pt,5331.5pt,15395.9pt,5331.5pt,15395.5pt,5331.7pt,15394.55pt,5331.7pt,15393.6pt,5331.6pt,15393.35pt,5331.5pt,15393.1pt,5331.35pt,15393.1pt,5331.25pt,15393.1pt,5330.9pt,15393.85pt,5330.5pt,15395.05pt,5330.4pt,15396pt,5329.7pt,15398.55pt,5329.55pt,15399.65pt,5329.7pt,15400.25pt,5330.05pt,15400.75pt,5330.15pt,15400.95pt,5330.4pt,15400.95pt,5330.5pt,15400.95pt,5330.75pt,15400.95pt,5331pt,15400.75pt,5331.6pt,15400.35pt,5332.7pt,15399.15pt,5333.4pt,15397.95pt,5333.65pt,15397.25pt,5334pt,15396.3pt,5334.1pt,15395.5pt,5334.35pt,15394.7pt,5334.35pt,15394.2pt,5334.5pt,15393.25pt,5334.5pt,15392.15pt,5334.35pt,15391.7pt,5334.35pt,15391.55pt,5334.1pt,15391.45pt,5333.9pt,15391.55pt,5333.65pt,15391.8pt,5333.4pt,15392.3pt,5333.3pt,15392.65pt,5333.05pt,15393.35pt,5332.8pt,15394.1pt,5332.55pt,15395.4pt,5332.1pt,15397.35pt,5332.1pt,15397.95pt,5331.95pt,15398.8pt,5332.1pt,15399.4pt,5332.2pt,15399.75pt,5332.55pt,15400.25pt,5332.8pt,15400.5pt,5333.05pt,15400.6pt,5333.3pt,15400.6pt,5335.55pt,15397.95pt,5335.9pt,15396.4pt,5335.9pt,15396.1pt,5335.9pt,15395.9pt,5335.8pt,15395.75pt,5335.7pt,15395.75pt,5335.45pt,15395.9pt,5335.2pt,15396.1pt,5334.85pt,15396.4pt,5334.6pt,15396.9pt,5334.35pt,15397.75pt,5334.1pt,15398.55pt,5334pt,15399.55pt,5334.1pt,15399.9pt,5334.35pt,15400.25pt,5334.6pt,15400.5pt,5334.95pt,15400.6pt,5335.3pt,15400.5pt,5337.85pt,15398.1pt,5337.85pt,15397.85pt,5337.7pt,15397.75pt,5337.6pt,15397.75pt,5337.35pt,15397.85pt,5337.1pt,15398.2pt,5337pt,15398.7pt,5337pt,15399.05pt,5337pt,15399.4pt,5337.25pt,15399.65pt,5337.5pt,15399.65pt,5338.55pt,15399.05pt,5341pt,15397.35pt,5341pt,15397.25pt,5340.9pt,15397.15pt,5340.7pt,15397.25pt,5340.35pt,15397.6pt,5340.35pt,15397.85pt,5340.25pt,15398.1pt,5340.1pt,15398.35pt,5340.25pt,15398.45pt,5340.35pt,15398.55pt,5340.9pt,15398.55pt,5341.15pt,15398.55pt,5341.5pt,15398.35pt,5341.95pt,15398.1pt,5342.55pt,15397.75pt,5342.95pt,15397.5pt,5343.05pt,15397.5pt,5343.05pt,15397.25pt,5342.95pt,15397.25pt,5343.05pt,15397.35pt,5343.55pt,15397.35pt,5343.65pt,15397.25pt,5344pt,15397pt,5344.25pt,15396.9pt,5344.35pt,15397pt,5344.35pt,15397.15pt,5344.35pt,15397.25pt,5344.6pt,15397.25pt,5345.1pt,15397.25pt,5345.1pt,15397.15pt,5345.35pt,15397.25pt,5345.45pt,15397.25pt,5345.7pt,15397pt,5345.7pt,15396.9pt,5345.8pt,15397pt,5345.95pt,15397pt,5346.15pt,15396.9pt,5347.25pt,15395.9pt,5347.15pt,15395.9pt,5347.35pt,15396.1pt,5347.5pt,15396.75pt,5347.5pt,15397.75pt,5347.5pt,15399.55pt,5347.25pt,15400.35pt,5347.35pt,15400.75pt,5347.25pt,15400.85pt,5347.15pt,15400.85pt,5347.15pt,15400.75pt,5347.15pt,15400.35pt,5349.75pt,15397.25pt,5350.85pt,15396.65pt,5350.85pt,15396.55pt,5350.85pt,15396.65pt,5351.55pt,15396.3pt,5351.7pt,15396.3pt,5352.05pt,15396.3pt" coordsize="4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" filled="f" strokecolor="#00008e" strokeweight=".72pt">
              <v:path arrowok="t" o:connecttype="custom" o:connectlocs="15240,4208145;28575,4172585;26035,4154170;18415,4163695;3175,4223385;7620,4251325;13335,4253865;27305,4246245;53340,4206875;62230,4174490;64135,4142105;59055,4133215;50165,4144010;42545,4166870;33655,4215765;34925,4238625;45720,4249420;81915,4196080;80645,4187825;73025,4192270;62230,4213225;59055,4240530;69850,4249420;106680,4214495;100330,4214495;95885,4229735;102235,4237355;146685,4206875;138430,4211320;135255,4220845;145415,4223385;158750,4217670;172720,4210050;172720,4208145;184785,4203700;189230,4205605;198755,4206875;203200,4206875;207645,4203700;226060,4189730;229235,4200525;226060,4246245;224790,4252595;257810,4206875;271780,4199255;287020,4194810" o:connectangles="0,0,0,0,0,0,0,0,0,0,0,0,0,0,0,0,0,0,0,0,0,0,0,0,0,0,0,0,0,0,0,0,0,0,0,0,0,0,0,0,0,0,0,0,0,0"/>
              <o:lock v:ext="edit" verticies="t"/>
              <w10:wrap anchorx="page" anchory="page"/>
            </v:polyline>
          </w:pict>
        </mc:Fallback>
      </mc:AlternateContent>
    </w:r>
    <w:r w:rsidR="003C7CBD">
      <w:rPr>
        <w:noProof/>
      </w:rPr>
      <mc:AlternateContent>
        <mc:Choice Requires="wps">
          <w:drawing>
            <wp:anchor distT="0" distB="0" distL="114300" distR="114300" simplePos="0" relativeHeight="251745792" behindDoc="0" locked="0" layoutInCell="1" allowOverlap="1">
              <wp:simplePos x="0" y="0"/>
              <wp:positionH relativeFrom="column">
                <wp:posOffset>-843280</wp:posOffset>
              </wp:positionH>
              <wp:positionV relativeFrom="paragraph">
                <wp:posOffset>-1446530</wp:posOffset>
              </wp:positionV>
              <wp:extent cx="317500" cy="1295400"/>
              <wp:effectExtent l="4445" t="1270" r="1905" b="0"/>
              <wp:wrapNone/>
              <wp:docPr id="355" name="Text Box 1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295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2D566E" w:rsidRDefault="00AA010A">
                          <w:pPr>
                            <w:rPr>
                              <w:rFonts w:ascii="Times New Roman" w:hAnsi="Times New Roman" w:cs="Times New Roman"/>
                              <w:sz w:val="20"/>
                              <w:szCs w:val="20"/>
                            </w:rPr>
                          </w:pPr>
                          <w:r>
                            <w:rPr>
                              <w:rFonts w:ascii="Times New Roman" w:hAnsi="Times New Roman" w:cs="Times New Roman"/>
                              <w:sz w:val="20"/>
                              <w:szCs w:val="20"/>
                            </w:rPr>
                            <w:t>Подпись и дата</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1" o:spid="_x0000_s1184" type="#_x0000_t202" style="position:absolute;margin-left:-66.4pt;margin-top:-113.9pt;width:25pt;height:102pt;z-index:25174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" filled="f" stroked="f">
              <v:textbox style="layout-flow:vertical;mso-layout-flow-alt:bottom-to-top">
                <w:txbxContent>
                  <w:p w:rsidR="00AA010A" w:rsidRPr="002D566E" w:rsidRDefault="00AA010A">
                    <w:pPr>
                      <w:rPr>
                        <w:rFonts w:ascii="Times New Roman" w:hAnsi="Times New Roman" w:cs="Times New Roman"/>
                        <w:sz w:val="20"/>
                        <w:szCs w:val="20"/>
                      </w:rPr>
                    </w:pPr>
                    <w:r>
                      <w:rPr>
                        <w:rFonts w:ascii="Times New Roman" w:hAnsi="Times New Roman" w:cs="Times New Roman"/>
                        <w:sz w:val="20"/>
                        <w:szCs w:val="20"/>
                      </w:rPr>
                      <w:t>Подпись и дата</w:t>
                    </w:r>
                  </w:p>
                </w:txbxContent>
              </v:textbox>
            </v:shape>
          </w:pict>
        </mc:Fallback>
      </mc:AlternateContent>
    </w:r>
    <w:r w:rsidR="003C7CBD">
      <w:rPr>
        <w:noProof/>
      </w:rPr>
      <mc:AlternateContent>
        <mc:Choice Requires="wps">
          <w:drawing>
            <wp:anchor distT="0" distB="0" distL="114300" distR="114300" simplePos="0" relativeHeight="251744768" behindDoc="0" locked="0" layoutInCell="1" allowOverlap="1">
              <wp:simplePos x="0" y="0"/>
              <wp:positionH relativeFrom="column">
                <wp:posOffset>-1133475</wp:posOffset>
              </wp:positionH>
              <wp:positionV relativeFrom="paragraph">
                <wp:posOffset>-3091815</wp:posOffset>
              </wp:positionV>
              <wp:extent cx="325755" cy="840105"/>
              <wp:effectExtent l="0" t="3810" r="0" b="3810"/>
              <wp:wrapNone/>
              <wp:docPr id="354" name="Text Box 1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2D566E" w:rsidRDefault="00AA010A" w:rsidP="002D566E">
                          <w:pPr>
                            <w:jc w:val="left"/>
                            <w:rPr>
                              <w:rFonts w:ascii="Times New Roman" w:hAnsi="Times New Roman" w:cs="Times New Roman"/>
                              <w:sz w:val="20"/>
                              <w:szCs w:val="20"/>
                            </w:rPr>
                          </w:pPr>
                          <w:r>
                            <w:rPr>
                              <w:rFonts w:ascii="Times New Roman" w:hAnsi="Times New Roman" w:cs="Times New Roman"/>
                              <w:sz w:val="20"/>
                              <w:szCs w:val="20"/>
                            </w:rPr>
                            <w:t xml:space="preserve"> Согласовано</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83" o:spid="_x0000_s1185" type="#_x0000_t202" style="position:absolute;margin-left:-89.25pt;margin-top:-243.45pt;width:25.65pt;height:66.1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" filled="f" stroked="f">
              <v:textbox style="layout-flow:vertical;mso-layout-flow-alt:bottom-to-top">
                <w:txbxContent>
                  <w:p w:rsidR="00AA010A" w:rsidRPr="002D566E" w:rsidRDefault="00AA010A" w:rsidP="002D566E">
                    <w:pPr>
                      <w:jc w:val="left"/>
                      <w:rPr>
                        <w:rFonts w:ascii="Times New Roman" w:hAnsi="Times New Roman" w:cs="Times New Roman"/>
                        <w:sz w:val="20"/>
                        <w:szCs w:val="20"/>
                      </w:rPr>
                    </w:pPr>
                    <w:r>
                      <w:rPr>
                        <w:rFonts w:ascii="Times New Roman" w:hAnsi="Times New Roman" w:cs="Times New Roman"/>
                        <w:sz w:val="20"/>
                        <w:szCs w:val="20"/>
                      </w:rPr>
                      <w:t xml:space="preserve"> Согласовано</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AA010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AA010A">
    <w:pPr>
      <w:pStyle w:val="a8"/>
    </w:pPr>
    <w:r>
      <w:rPr>
        <w:rFonts w:ascii="Times New Roman" w:hAnsi="Times New Roman"/>
        <w:noProof/>
      </w:rPr>
      <w:drawing>
        <wp:anchor distT="0" distB="0" distL="114300" distR="114300" simplePos="0" relativeHeight="251809280" behindDoc="1" locked="0" layoutInCell="1" allowOverlap="1" wp14:anchorId="635D8DD5" wp14:editId="17170869">
          <wp:simplePos x="0" y="0"/>
          <wp:positionH relativeFrom="column">
            <wp:posOffset>1173480</wp:posOffset>
          </wp:positionH>
          <wp:positionV relativeFrom="paragraph">
            <wp:posOffset>545465</wp:posOffset>
          </wp:positionV>
          <wp:extent cx="390525" cy="271780"/>
          <wp:effectExtent l="0" t="0" r="0" b="0"/>
          <wp:wrapNone/>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525" cy="271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807232" behindDoc="1" locked="0" layoutInCell="1" allowOverlap="1" wp14:anchorId="69AA6A6D" wp14:editId="49C1BFF9">
          <wp:simplePos x="0" y="0"/>
          <wp:positionH relativeFrom="column">
            <wp:posOffset>1126226</wp:posOffset>
          </wp:positionH>
          <wp:positionV relativeFrom="paragraph">
            <wp:posOffset>-131008</wp:posOffset>
          </wp:positionV>
          <wp:extent cx="390852" cy="272412"/>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852" cy="272412"/>
                  </a:xfrm>
                  <a:prstGeom prst="rect">
                    <a:avLst/>
                  </a:prstGeom>
                  <a:noFill/>
                  <a:ln>
                    <a:noFill/>
                  </a:ln>
                </pic:spPr>
              </pic:pic>
            </a:graphicData>
          </a:graphic>
          <wp14:sizeRelH relativeFrom="page">
            <wp14:pctWidth>0</wp14:pctWidth>
          </wp14:sizeRelH>
          <wp14:sizeRelV relativeFrom="page">
            <wp14:pctHeight>0</wp14:pctHeight>
          </wp14:sizeRelV>
        </wp:anchor>
      </w:drawing>
    </w:r>
    <w:r w:rsidR="003C7CBD">
      <w:rPr>
        <w:noProof/>
      </w:rPr>
      <mc:AlternateContent>
        <mc:Choice Requires="wpg">
          <w:drawing>
            <wp:anchor distT="0" distB="0" distL="114300" distR="114300" simplePos="0" relativeHeight="251801088" behindDoc="1" locked="0" layoutInCell="1" allowOverlap="1">
              <wp:simplePos x="0" y="0"/>
              <wp:positionH relativeFrom="column">
                <wp:posOffset>1050290</wp:posOffset>
              </wp:positionH>
              <wp:positionV relativeFrom="paragraph">
                <wp:posOffset>466090</wp:posOffset>
              </wp:positionV>
              <wp:extent cx="514350" cy="157480"/>
              <wp:effectExtent l="0" t="0" r="0" b="13970"/>
              <wp:wrapNone/>
              <wp:docPr id="206"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4350" cy="157480"/>
                        <a:chOff x="0" y="0"/>
                        <a:chExt cx="514350" cy="157480"/>
                      </a:xfrm>
                    </wpg:grpSpPr>
                    <wps:wsp>
                      <wps:cNvPr id="207" name="Полилиния 12"/>
                      <wps:cNvSpPr>
                        <a:spLocks/>
                      </wps:cNvSpPr>
                      <wps:spPr bwMode="auto">
                        <a:xfrm>
                          <a:off x="0" y="9525"/>
                          <a:ext cx="268605" cy="147955"/>
                        </a:xfrm>
                        <a:custGeom>
                          <a:avLst/>
                          <a:gdLst>
                            <a:gd name="T0" fmla="+- 0 9501 9170"/>
                            <a:gd name="T1" fmla="*/ T0 w 423"/>
                            <a:gd name="T2" fmla="+- 0 15022 14918"/>
                            <a:gd name="T3" fmla="*/ 15022 h 233"/>
                            <a:gd name="T4" fmla="+- 0 9414 9170"/>
                            <a:gd name="T5" fmla="*/ T4 w 423"/>
                            <a:gd name="T6" fmla="+- 0 15067 14918"/>
                            <a:gd name="T7" fmla="*/ 15067 h 233"/>
                            <a:gd name="T8" fmla="+- 0 9354 9170"/>
                            <a:gd name="T9" fmla="*/ T8 w 423"/>
                            <a:gd name="T10" fmla="+- 0 15098 14918"/>
                            <a:gd name="T11" fmla="*/ 15098 h 233"/>
                            <a:gd name="T12" fmla="+- 0 9251 9170"/>
                            <a:gd name="T13" fmla="*/ T12 w 423"/>
                            <a:gd name="T14" fmla="+- 0 15134 14918"/>
                            <a:gd name="T15" fmla="*/ 15134 h 233"/>
                            <a:gd name="T16" fmla="+- 0 9184 9170"/>
                            <a:gd name="T17" fmla="*/ T16 w 423"/>
                            <a:gd name="T18" fmla="+- 0 15151 14918"/>
                            <a:gd name="T19" fmla="*/ 15151 h 233"/>
                            <a:gd name="T20" fmla="+- 0 9174 9170"/>
                            <a:gd name="T21" fmla="*/ T20 w 423"/>
                            <a:gd name="T22" fmla="+- 0 15149 14918"/>
                            <a:gd name="T23" fmla="*/ 15149 h 233"/>
                            <a:gd name="T24" fmla="+- 0 9172 9170"/>
                            <a:gd name="T25" fmla="*/ T24 w 423"/>
                            <a:gd name="T26" fmla="+- 0 15142 14918"/>
                            <a:gd name="T27" fmla="*/ 15142 h 233"/>
                            <a:gd name="T28" fmla="+- 0 9191 9170"/>
                            <a:gd name="T29" fmla="*/ T28 w 423"/>
                            <a:gd name="T30" fmla="+- 0 15120 14918"/>
                            <a:gd name="T31" fmla="*/ 15120 h 233"/>
                            <a:gd name="T32" fmla="+- 0 9225 9170"/>
                            <a:gd name="T33" fmla="*/ T32 w 423"/>
                            <a:gd name="T34" fmla="+- 0 15101 14918"/>
                            <a:gd name="T35" fmla="*/ 15101 h 233"/>
                            <a:gd name="T36" fmla="+- 0 9275 9170"/>
                            <a:gd name="T37" fmla="*/ T36 w 423"/>
                            <a:gd name="T38" fmla="+- 0 15077 14918"/>
                            <a:gd name="T39" fmla="*/ 15077 h 233"/>
                            <a:gd name="T40" fmla="+- 0 9321 9170"/>
                            <a:gd name="T41" fmla="*/ T40 w 423"/>
                            <a:gd name="T42" fmla="+- 0 15060 14918"/>
                            <a:gd name="T43" fmla="*/ 15060 h 233"/>
                            <a:gd name="T44" fmla="+- 0 9393 9170"/>
                            <a:gd name="T45" fmla="*/ T44 w 423"/>
                            <a:gd name="T46" fmla="+- 0 15053 14918"/>
                            <a:gd name="T47" fmla="*/ 15053 h 233"/>
                            <a:gd name="T48" fmla="+- 0 9424 9170"/>
                            <a:gd name="T49" fmla="*/ T48 w 423"/>
                            <a:gd name="T50" fmla="+- 0 15055 14918"/>
                            <a:gd name="T51" fmla="*/ 15055 h 233"/>
                            <a:gd name="T52" fmla="+- 0 9429 9170"/>
                            <a:gd name="T53" fmla="*/ T52 w 423"/>
                            <a:gd name="T54" fmla="+- 0 15067 14918"/>
                            <a:gd name="T55" fmla="*/ 15067 h 233"/>
                            <a:gd name="T56" fmla="+- 0 9398 9170"/>
                            <a:gd name="T57" fmla="*/ T56 w 423"/>
                            <a:gd name="T58" fmla="+- 0 15096 14918"/>
                            <a:gd name="T59" fmla="*/ 15096 h 233"/>
                            <a:gd name="T60" fmla="+- 0 9366 9170"/>
                            <a:gd name="T61" fmla="*/ T60 w 423"/>
                            <a:gd name="T62" fmla="+- 0 15118 14918"/>
                            <a:gd name="T63" fmla="*/ 15118 h 233"/>
                            <a:gd name="T64" fmla="+- 0 9354 9170"/>
                            <a:gd name="T65" fmla="*/ T64 w 423"/>
                            <a:gd name="T66" fmla="+- 0 15134 14918"/>
                            <a:gd name="T67" fmla="*/ 15134 h 233"/>
                            <a:gd name="T68" fmla="+- 0 9383 9170"/>
                            <a:gd name="T69" fmla="*/ T68 w 423"/>
                            <a:gd name="T70" fmla="+- 0 15130 14918"/>
                            <a:gd name="T71" fmla="*/ 15130 h 233"/>
                            <a:gd name="T72" fmla="+- 0 9426 9170"/>
                            <a:gd name="T73" fmla="*/ T72 w 423"/>
                            <a:gd name="T74" fmla="+- 0 15108 14918"/>
                            <a:gd name="T75" fmla="*/ 15108 h 233"/>
                            <a:gd name="T76" fmla="+- 0 9458 9170"/>
                            <a:gd name="T77" fmla="*/ T76 w 423"/>
                            <a:gd name="T78" fmla="+- 0 15082 14918"/>
                            <a:gd name="T79" fmla="*/ 15082 h 233"/>
                            <a:gd name="T80" fmla="+- 0 9486 9170"/>
                            <a:gd name="T81" fmla="*/ T80 w 423"/>
                            <a:gd name="T82" fmla="+- 0 15058 14918"/>
                            <a:gd name="T83" fmla="*/ 15058 h 233"/>
                            <a:gd name="T84" fmla="+- 0 9515 9170"/>
                            <a:gd name="T85" fmla="*/ T84 w 423"/>
                            <a:gd name="T86" fmla="+- 0 15017 14918"/>
                            <a:gd name="T87" fmla="*/ 15017 h 233"/>
                            <a:gd name="T88" fmla="+- 0 9508 9170"/>
                            <a:gd name="T89" fmla="*/ T88 w 423"/>
                            <a:gd name="T90" fmla="+- 0 14974 14918"/>
                            <a:gd name="T91" fmla="*/ 14974 h 233"/>
                            <a:gd name="T92" fmla="+- 0 9486 9170"/>
                            <a:gd name="T93" fmla="*/ T92 w 423"/>
                            <a:gd name="T94" fmla="+- 0 14947 14918"/>
                            <a:gd name="T95" fmla="*/ 14947 h 233"/>
                            <a:gd name="T96" fmla="+- 0 9465 9170"/>
                            <a:gd name="T97" fmla="*/ T96 w 423"/>
                            <a:gd name="T98" fmla="+- 0 14930 14918"/>
                            <a:gd name="T99" fmla="*/ 14930 h 233"/>
                            <a:gd name="T100" fmla="+- 0 9443 9170"/>
                            <a:gd name="T101" fmla="*/ T100 w 423"/>
                            <a:gd name="T102" fmla="+- 0 14921 14918"/>
                            <a:gd name="T103" fmla="*/ 14921 h 233"/>
                            <a:gd name="T104" fmla="+- 0 9419 9170"/>
                            <a:gd name="T105" fmla="*/ T104 w 423"/>
                            <a:gd name="T106" fmla="+- 0 14921 14918"/>
                            <a:gd name="T107" fmla="*/ 14921 h 233"/>
                            <a:gd name="T108" fmla="+- 0 9393 9170"/>
                            <a:gd name="T109" fmla="*/ T108 w 423"/>
                            <a:gd name="T110" fmla="+- 0 14926 14918"/>
                            <a:gd name="T111" fmla="*/ 14926 h 233"/>
                            <a:gd name="T112" fmla="+- 0 9362 9170"/>
                            <a:gd name="T113" fmla="*/ T112 w 423"/>
                            <a:gd name="T114" fmla="+- 0 14938 14918"/>
                            <a:gd name="T115" fmla="*/ 14938 h 233"/>
                            <a:gd name="T116" fmla="+- 0 9326 9170"/>
                            <a:gd name="T117" fmla="*/ T116 w 423"/>
                            <a:gd name="T118" fmla="+- 0 14962 14918"/>
                            <a:gd name="T119" fmla="*/ 14962 h 233"/>
                            <a:gd name="T120" fmla="+- 0 9304 9170"/>
                            <a:gd name="T121" fmla="*/ T120 w 423"/>
                            <a:gd name="T122" fmla="+- 0 14981 14918"/>
                            <a:gd name="T123" fmla="*/ 14981 h 233"/>
                            <a:gd name="T124" fmla="+- 0 9287 9170"/>
                            <a:gd name="T125" fmla="*/ T124 w 423"/>
                            <a:gd name="T126" fmla="+- 0 15010 14918"/>
                            <a:gd name="T127" fmla="*/ 15010 h 233"/>
                            <a:gd name="T128" fmla="+- 0 9354 9170"/>
                            <a:gd name="T129" fmla="*/ T128 w 423"/>
                            <a:gd name="T130" fmla="+- 0 15048 14918"/>
                            <a:gd name="T131" fmla="*/ 15048 h 233"/>
                            <a:gd name="T132" fmla="+- 0 9410 9170"/>
                            <a:gd name="T133" fmla="*/ T132 w 423"/>
                            <a:gd name="T134" fmla="+- 0 15050 14918"/>
                            <a:gd name="T135" fmla="*/ 15050 h 233"/>
                            <a:gd name="T136" fmla="+- 0 9491 9170"/>
                            <a:gd name="T137" fmla="*/ T136 w 423"/>
                            <a:gd name="T138" fmla="+- 0 15026 14918"/>
                            <a:gd name="T139" fmla="*/ 15026 h 233"/>
                            <a:gd name="T140" fmla="+- 0 9544 9170"/>
                            <a:gd name="T141" fmla="*/ T140 w 423"/>
                            <a:gd name="T142" fmla="+- 0 15007 14918"/>
                            <a:gd name="T143" fmla="*/ 15007 h 233"/>
                            <a:gd name="T144" fmla="+- 0 9566 9170"/>
                            <a:gd name="T145" fmla="*/ T144 w 423"/>
                            <a:gd name="T146" fmla="+- 0 15007 14918"/>
                            <a:gd name="T147" fmla="*/ 15007 h 233"/>
                            <a:gd name="T148" fmla="+- 0 9566 9170"/>
                            <a:gd name="T149" fmla="*/ T148 w 423"/>
                            <a:gd name="T150" fmla="+- 0 15024 14918"/>
                            <a:gd name="T151" fmla="*/ 15024 h 233"/>
                            <a:gd name="T152" fmla="+- 0 9542 9170"/>
                            <a:gd name="T153" fmla="*/ T152 w 423"/>
                            <a:gd name="T154" fmla="+- 0 15041 14918"/>
                            <a:gd name="T155" fmla="*/ 15041 h 233"/>
                            <a:gd name="T156" fmla="+- 0 9496 9170"/>
                            <a:gd name="T157" fmla="*/ T156 w 423"/>
                            <a:gd name="T158" fmla="+- 0 15070 14918"/>
                            <a:gd name="T159" fmla="*/ 15070 h 233"/>
                            <a:gd name="T160" fmla="+- 0 9450 9170"/>
                            <a:gd name="T161" fmla="*/ T160 w 423"/>
                            <a:gd name="T162" fmla="+- 0 15106 14918"/>
                            <a:gd name="T163" fmla="*/ 15106 h 233"/>
                            <a:gd name="T164" fmla="+- 0 9417 9170"/>
                            <a:gd name="T165" fmla="*/ T164 w 423"/>
                            <a:gd name="T166" fmla="+- 0 15115 14918"/>
                            <a:gd name="T167" fmla="*/ 15115 h 233"/>
                            <a:gd name="T168" fmla="+- 0 9393 9170"/>
                            <a:gd name="T169" fmla="*/ T168 w 423"/>
                            <a:gd name="T170" fmla="+- 0 15120 14918"/>
                            <a:gd name="T171" fmla="*/ 15120 h 233"/>
                            <a:gd name="T172" fmla="+- 0 9386 9170"/>
                            <a:gd name="T173" fmla="*/ T172 w 423"/>
                            <a:gd name="T174" fmla="+- 0 15110 14918"/>
                            <a:gd name="T175" fmla="*/ 15110 h 233"/>
                            <a:gd name="T176" fmla="+- 0 9477 9170"/>
                            <a:gd name="T177" fmla="*/ T176 w 423"/>
                            <a:gd name="T178" fmla="+- 0 15043 14918"/>
                            <a:gd name="T179" fmla="*/ 15043 h 233"/>
                            <a:gd name="T180" fmla="+- 0 9568 9170"/>
                            <a:gd name="T181" fmla="*/ T180 w 423"/>
                            <a:gd name="T182" fmla="+- 0 15010 14918"/>
                            <a:gd name="T183" fmla="*/ 15010 h 233"/>
                            <a:gd name="T184" fmla="+- 0 9590 9170"/>
                            <a:gd name="T185" fmla="*/ T184 w 423"/>
                            <a:gd name="T186" fmla="+- 0 15012 14918"/>
                            <a:gd name="T187" fmla="*/ 15012 h 233"/>
                            <a:gd name="T188" fmla="+- 0 9585 9170"/>
                            <a:gd name="T189" fmla="*/ T188 w 423"/>
                            <a:gd name="T190" fmla="+- 0 15029 14918"/>
                            <a:gd name="T191" fmla="*/ 15029 h 233"/>
                            <a:gd name="T192" fmla="+- 0 9556 9170"/>
                            <a:gd name="T193" fmla="*/ T192 w 423"/>
                            <a:gd name="T194" fmla="+- 0 15046 14918"/>
                            <a:gd name="T195" fmla="*/ 15046 h 233"/>
                            <a:gd name="T196" fmla="+- 0 9489 9170"/>
                            <a:gd name="T197" fmla="*/ T196 w 423"/>
                            <a:gd name="T198" fmla="+- 0 15089 14918"/>
                            <a:gd name="T199" fmla="*/ 15089 h 233"/>
                            <a:gd name="T200" fmla="+- 0 9436 9170"/>
                            <a:gd name="T201" fmla="*/ T200 w 423"/>
                            <a:gd name="T202" fmla="+- 0 15118 14918"/>
                            <a:gd name="T203" fmla="*/ 15118 h 233"/>
                            <a:gd name="T204" fmla="+- 0 9398 9170"/>
                            <a:gd name="T205" fmla="*/ T204 w 423"/>
                            <a:gd name="T206" fmla="+- 0 15137 14918"/>
                            <a:gd name="T207" fmla="*/ 15137 h 233"/>
                            <a:gd name="T208" fmla="+- 0 9359 9170"/>
                            <a:gd name="T209" fmla="*/ T208 w 423"/>
                            <a:gd name="T210" fmla="+- 0 15139 14918"/>
                            <a:gd name="T211" fmla="*/ 15139 h 2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423" h="233">
                              <a:moveTo>
                                <a:pt x="408" y="58"/>
                              </a:moveTo>
                              <a:lnTo>
                                <a:pt x="355" y="89"/>
                              </a:lnTo>
                              <a:lnTo>
                                <a:pt x="331" y="104"/>
                              </a:lnTo>
                              <a:lnTo>
                                <a:pt x="307" y="118"/>
                              </a:lnTo>
                              <a:lnTo>
                                <a:pt x="261" y="137"/>
                              </a:lnTo>
                              <a:lnTo>
                                <a:pt x="244" y="149"/>
                              </a:lnTo>
                              <a:lnTo>
                                <a:pt x="230" y="156"/>
                              </a:lnTo>
                              <a:lnTo>
                                <a:pt x="208" y="166"/>
                              </a:lnTo>
                              <a:lnTo>
                                <a:pt x="184" y="180"/>
                              </a:lnTo>
                              <a:lnTo>
                                <a:pt x="151" y="192"/>
                              </a:lnTo>
                              <a:lnTo>
                                <a:pt x="117" y="204"/>
                              </a:lnTo>
                              <a:lnTo>
                                <a:pt x="81" y="216"/>
                              </a:lnTo>
                              <a:lnTo>
                                <a:pt x="43" y="226"/>
                              </a:lnTo>
                              <a:lnTo>
                                <a:pt x="21" y="231"/>
                              </a:lnTo>
                              <a:lnTo>
                                <a:pt x="14" y="233"/>
                              </a:lnTo>
                              <a:lnTo>
                                <a:pt x="12" y="233"/>
                              </a:lnTo>
                              <a:lnTo>
                                <a:pt x="7" y="233"/>
                              </a:lnTo>
                              <a:lnTo>
                                <a:pt x="4" y="231"/>
                              </a:lnTo>
                              <a:lnTo>
                                <a:pt x="2" y="228"/>
                              </a:lnTo>
                              <a:lnTo>
                                <a:pt x="0" y="226"/>
                              </a:lnTo>
                              <a:lnTo>
                                <a:pt x="2" y="224"/>
                              </a:lnTo>
                              <a:lnTo>
                                <a:pt x="4" y="219"/>
                              </a:lnTo>
                              <a:lnTo>
                                <a:pt x="12" y="212"/>
                              </a:lnTo>
                              <a:lnTo>
                                <a:pt x="21" y="202"/>
                              </a:lnTo>
                              <a:lnTo>
                                <a:pt x="31" y="197"/>
                              </a:lnTo>
                              <a:lnTo>
                                <a:pt x="40" y="192"/>
                              </a:lnTo>
                              <a:lnTo>
                                <a:pt x="55" y="183"/>
                              </a:lnTo>
                              <a:lnTo>
                                <a:pt x="69" y="176"/>
                              </a:lnTo>
                              <a:lnTo>
                                <a:pt x="88" y="166"/>
                              </a:lnTo>
                              <a:lnTo>
                                <a:pt x="105" y="159"/>
                              </a:lnTo>
                              <a:lnTo>
                                <a:pt x="120" y="152"/>
                              </a:lnTo>
                              <a:lnTo>
                                <a:pt x="134" y="147"/>
                              </a:lnTo>
                              <a:lnTo>
                                <a:pt x="151" y="142"/>
                              </a:lnTo>
                              <a:lnTo>
                                <a:pt x="172" y="140"/>
                              </a:lnTo>
                              <a:lnTo>
                                <a:pt x="194" y="137"/>
                              </a:lnTo>
                              <a:lnTo>
                                <a:pt x="223" y="135"/>
                              </a:lnTo>
                              <a:lnTo>
                                <a:pt x="242" y="132"/>
                              </a:lnTo>
                              <a:lnTo>
                                <a:pt x="249" y="135"/>
                              </a:lnTo>
                              <a:lnTo>
                                <a:pt x="254" y="137"/>
                              </a:lnTo>
                              <a:lnTo>
                                <a:pt x="261" y="142"/>
                              </a:lnTo>
                              <a:lnTo>
                                <a:pt x="261" y="147"/>
                              </a:lnTo>
                              <a:lnTo>
                                <a:pt x="259" y="149"/>
                              </a:lnTo>
                              <a:lnTo>
                                <a:pt x="254" y="159"/>
                              </a:lnTo>
                              <a:lnTo>
                                <a:pt x="242" y="166"/>
                              </a:lnTo>
                              <a:lnTo>
                                <a:pt x="228" y="178"/>
                              </a:lnTo>
                              <a:lnTo>
                                <a:pt x="211" y="190"/>
                              </a:lnTo>
                              <a:lnTo>
                                <a:pt x="199" y="197"/>
                              </a:lnTo>
                              <a:lnTo>
                                <a:pt x="196" y="200"/>
                              </a:lnTo>
                              <a:lnTo>
                                <a:pt x="189" y="204"/>
                              </a:lnTo>
                              <a:lnTo>
                                <a:pt x="184" y="212"/>
                              </a:lnTo>
                              <a:lnTo>
                                <a:pt x="184" y="216"/>
                              </a:lnTo>
                              <a:lnTo>
                                <a:pt x="192" y="216"/>
                              </a:lnTo>
                              <a:lnTo>
                                <a:pt x="199" y="216"/>
                              </a:lnTo>
                              <a:lnTo>
                                <a:pt x="213" y="212"/>
                              </a:lnTo>
                              <a:lnTo>
                                <a:pt x="232" y="202"/>
                              </a:lnTo>
                              <a:lnTo>
                                <a:pt x="244" y="197"/>
                              </a:lnTo>
                              <a:lnTo>
                                <a:pt x="256" y="190"/>
                              </a:lnTo>
                              <a:lnTo>
                                <a:pt x="268" y="180"/>
                              </a:lnTo>
                              <a:lnTo>
                                <a:pt x="278" y="171"/>
                              </a:lnTo>
                              <a:lnTo>
                                <a:pt x="288" y="164"/>
                              </a:lnTo>
                              <a:lnTo>
                                <a:pt x="300" y="154"/>
                              </a:lnTo>
                              <a:lnTo>
                                <a:pt x="309" y="147"/>
                              </a:lnTo>
                              <a:lnTo>
                                <a:pt x="316" y="140"/>
                              </a:lnTo>
                              <a:lnTo>
                                <a:pt x="331" y="130"/>
                              </a:lnTo>
                              <a:lnTo>
                                <a:pt x="340" y="116"/>
                              </a:lnTo>
                              <a:lnTo>
                                <a:pt x="345" y="99"/>
                              </a:lnTo>
                              <a:lnTo>
                                <a:pt x="343" y="82"/>
                              </a:lnTo>
                              <a:lnTo>
                                <a:pt x="340" y="68"/>
                              </a:lnTo>
                              <a:lnTo>
                                <a:pt x="338" y="56"/>
                              </a:lnTo>
                              <a:lnTo>
                                <a:pt x="331" y="46"/>
                              </a:lnTo>
                              <a:lnTo>
                                <a:pt x="324" y="36"/>
                              </a:lnTo>
                              <a:lnTo>
                                <a:pt x="316" y="29"/>
                              </a:lnTo>
                              <a:lnTo>
                                <a:pt x="312" y="24"/>
                              </a:lnTo>
                              <a:lnTo>
                                <a:pt x="302" y="17"/>
                              </a:lnTo>
                              <a:lnTo>
                                <a:pt x="295" y="12"/>
                              </a:lnTo>
                              <a:lnTo>
                                <a:pt x="288" y="10"/>
                              </a:lnTo>
                              <a:lnTo>
                                <a:pt x="280" y="8"/>
                              </a:lnTo>
                              <a:lnTo>
                                <a:pt x="273" y="3"/>
                              </a:lnTo>
                              <a:lnTo>
                                <a:pt x="266" y="3"/>
                              </a:lnTo>
                              <a:lnTo>
                                <a:pt x="256" y="0"/>
                              </a:lnTo>
                              <a:lnTo>
                                <a:pt x="249" y="3"/>
                              </a:lnTo>
                              <a:lnTo>
                                <a:pt x="240" y="3"/>
                              </a:lnTo>
                              <a:lnTo>
                                <a:pt x="232" y="5"/>
                              </a:lnTo>
                              <a:lnTo>
                                <a:pt x="223" y="8"/>
                              </a:lnTo>
                              <a:lnTo>
                                <a:pt x="211" y="10"/>
                              </a:lnTo>
                              <a:lnTo>
                                <a:pt x="199" y="15"/>
                              </a:lnTo>
                              <a:lnTo>
                                <a:pt x="192" y="20"/>
                              </a:lnTo>
                              <a:lnTo>
                                <a:pt x="177" y="29"/>
                              </a:lnTo>
                              <a:lnTo>
                                <a:pt x="165" y="36"/>
                              </a:lnTo>
                              <a:lnTo>
                                <a:pt x="156" y="44"/>
                              </a:lnTo>
                              <a:lnTo>
                                <a:pt x="148" y="48"/>
                              </a:lnTo>
                              <a:lnTo>
                                <a:pt x="141" y="56"/>
                              </a:lnTo>
                              <a:lnTo>
                                <a:pt x="134" y="63"/>
                              </a:lnTo>
                              <a:lnTo>
                                <a:pt x="127" y="72"/>
                              </a:lnTo>
                              <a:lnTo>
                                <a:pt x="120" y="82"/>
                              </a:lnTo>
                              <a:lnTo>
                                <a:pt x="117" y="92"/>
                              </a:lnTo>
                              <a:lnTo>
                                <a:pt x="117" y="96"/>
                              </a:lnTo>
                              <a:lnTo>
                                <a:pt x="172" y="128"/>
                              </a:lnTo>
                              <a:lnTo>
                                <a:pt x="184" y="130"/>
                              </a:lnTo>
                              <a:lnTo>
                                <a:pt x="206" y="130"/>
                              </a:lnTo>
                              <a:lnTo>
                                <a:pt x="225" y="132"/>
                              </a:lnTo>
                              <a:lnTo>
                                <a:pt x="240" y="132"/>
                              </a:lnTo>
                              <a:lnTo>
                                <a:pt x="276" y="128"/>
                              </a:lnTo>
                              <a:lnTo>
                                <a:pt x="300" y="123"/>
                              </a:lnTo>
                              <a:lnTo>
                                <a:pt x="321" y="108"/>
                              </a:lnTo>
                              <a:lnTo>
                                <a:pt x="333" y="101"/>
                              </a:lnTo>
                              <a:lnTo>
                                <a:pt x="357" y="92"/>
                              </a:lnTo>
                              <a:lnTo>
                                <a:pt x="374" y="89"/>
                              </a:lnTo>
                              <a:lnTo>
                                <a:pt x="381" y="87"/>
                              </a:lnTo>
                              <a:lnTo>
                                <a:pt x="391" y="87"/>
                              </a:lnTo>
                              <a:lnTo>
                                <a:pt x="396" y="89"/>
                              </a:lnTo>
                              <a:lnTo>
                                <a:pt x="400" y="94"/>
                              </a:lnTo>
                              <a:lnTo>
                                <a:pt x="400" y="99"/>
                              </a:lnTo>
                              <a:lnTo>
                                <a:pt x="396" y="106"/>
                              </a:lnTo>
                              <a:lnTo>
                                <a:pt x="388" y="111"/>
                              </a:lnTo>
                              <a:lnTo>
                                <a:pt x="379" y="118"/>
                              </a:lnTo>
                              <a:lnTo>
                                <a:pt x="372" y="123"/>
                              </a:lnTo>
                              <a:lnTo>
                                <a:pt x="355" y="132"/>
                              </a:lnTo>
                              <a:lnTo>
                                <a:pt x="345" y="140"/>
                              </a:lnTo>
                              <a:lnTo>
                                <a:pt x="326" y="152"/>
                              </a:lnTo>
                              <a:lnTo>
                                <a:pt x="314" y="161"/>
                              </a:lnTo>
                              <a:lnTo>
                                <a:pt x="295" y="176"/>
                              </a:lnTo>
                              <a:lnTo>
                                <a:pt x="280" y="188"/>
                              </a:lnTo>
                              <a:lnTo>
                                <a:pt x="268" y="190"/>
                              </a:lnTo>
                              <a:lnTo>
                                <a:pt x="259" y="192"/>
                              </a:lnTo>
                              <a:lnTo>
                                <a:pt x="247" y="197"/>
                              </a:lnTo>
                              <a:lnTo>
                                <a:pt x="230" y="202"/>
                              </a:lnTo>
                              <a:lnTo>
                                <a:pt x="225" y="202"/>
                              </a:lnTo>
                              <a:lnTo>
                                <a:pt x="223" y="202"/>
                              </a:lnTo>
                              <a:lnTo>
                                <a:pt x="218" y="200"/>
                              </a:lnTo>
                              <a:lnTo>
                                <a:pt x="216" y="197"/>
                              </a:lnTo>
                              <a:lnTo>
                                <a:pt x="216" y="192"/>
                              </a:lnTo>
                              <a:lnTo>
                                <a:pt x="218" y="190"/>
                              </a:lnTo>
                              <a:lnTo>
                                <a:pt x="228" y="180"/>
                              </a:lnTo>
                              <a:lnTo>
                                <a:pt x="307" y="125"/>
                              </a:lnTo>
                              <a:lnTo>
                                <a:pt x="360" y="101"/>
                              </a:lnTo>
                              <a:lnTo>
                                <a:pt x="384" y="94"/>
                              </a:lnTo>
                              <a:lnTo>
                                <a:pt x="398" y="92"/>
                              </a:lnTo>
                              <a:lnTo>
                                <a:pt x="410" y="92"/>
                              </a:lnTo>
                              <a:lnTo>
                                <a:pt x="417" y="92"/>
                              </a:lnTo>
                              <a:lnTo>
                                <a:pt x="420" y="94"/>
                              </a:lnTo>
                              <a:lnTo>
                                <a:pt x="422" y="99"/>
                              </a:lnTo>
                              <a:lnTo>
                                <a:pt x="422" y="104"/>
                              </a:lnTo>
                              <a:lnTo>
                                <a:pt x="415" y="111"/>
                              </a:lnTo>
                              <a:lnTo>
                                <a:pt x="408" y="113"/>
                              </a:lnTo>
                              <a:lnTo>
                                <a:pt x="396" y="120"/>
                              </a:lnTo>
                              <a:lnTo>
                                <a:pt x="386" y="128"/>
                              </a:lnTo>
                              <a:lnTo>
                                <a:pt x="376" y="135"/>
                              </a:lnTo>
                              <a:lnTo>
                                <a:pt x="369" y="137"/>
                              </a:lnTo>
                              <a:lnTo>
                                <a:pt x="319" y="171"/>
                              </a:lnTo>
                              <a:lnTo>
                                <a:pt x="307" y="176"/>
                              </a:lnTo>
                              <a:lnTo>
                                <a:pt x="288" y="188"/>
                              </a:lnTo>
                              <a:lnTo>
                                <a:pt x="266" y="200"/>
                              </a:lnTo>
                              <a:lnTo>
                                <a:pt x="252" y="209"/>
                              </a:lnTo>
                              <a:lnTo>
                                <a:pt x="240" y="214"/>
                              </a:lnTo>
                              <a:lnTo>
                                <a:pt x="228" y="219"/>
                              </a:lnTo>
                              <a:lnTo>
                                <a:pt x="213" y="221"/>
                              </a:lnTo>
                              <a:lnTo>
                                <a:pt x="196" y="224"/>
                              </a:lnTo>
                              <a:lnTo>
                                <a:pt x="189" y="221"/>
                              </a:lnTo>
                              <a:lnTo>
                                <a:pt x="189" y="219"/>
                              </a:lnTo>
                              <a:lnTo>
                                <a:pt x="189" y="216"/>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08" name="Рисунок 1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00025" y="0"/>
                          <a:ext cx="314325" cy="1524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Группа 11" o:spid="_x0000_s1026" style="position:absolute;margin-left:82.7pt;margin-top:36.7pt;width:40.5pt;height:12.4pt;z-index:-251515392;mso-width-relative:margin;mso-height-relative:margin" coordsize="514350,1574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">
              <v:shape id="Полилиния 12" o:spid="_x0000_s1027" style="position:absolute;top:9525;width:268605;height:147955;visibility:visible;mso-wrap-style:square;v-text-anchor:top" coordsize="423,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ECcscA&#10;AADcAAAADwAAAGRycy9kb3ducmV2LnhtbESPT2vCQBTE7wW/w/KEXkrdmINK6ir+aUEKQo2FXh/Z&#10;ZxLNvo27W5N++25B6HGYmd8w82VvGnEj52vLCsajBARxYXXNpYLP49vzDIQPyBoby6TghzwsF4OH&#10;OWbadnygWx5KESHsM1RQhdBmUvqiIoN+ZFvi6J2sMxiidKXUDrsIN41Mk2QiDdYcFypsaVNRccm/&#10;jYLG7a/79OPwru1p/NR/ddvX7fqs1OOwX72ACNSH//C9vdMK0mQKf2fi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kRAnLHAAAA3AAAAA8AAAAAAAAAAAAAAAAAmAIAAGRy&#10;cy9kb3ducmV2LnhtbFBLBQYAAAAABAAEAPUAAACMAwAAAAA=&#10;" path="m408,58l355,89r-24,15l307,118r-46,19l244,149r-14,7l208,166r-24,14l151,192r-34,12l81,216,43,226r-22,5l14,233r-2,l7,233,4,231,2,228,,226r2,-2l4,219r8,-7l21,202r10,-5l40,192r15,-9l69,176,88,166r17,-7l120,152r14,-5l151,142r21,-2l194,137r29,-2l242,132r7,3l254,137r7,5l261,147r-2,2l254,159r-12,7l228,178r-17,12l199,197r-3,3l189,204r-5,8l184,216r8,l199,216r14,-4l232,202r12,-5l256,190r12,-10l278,171r10,-7l300,154r9,-7l316,140r15,-10l340,116r5,-17l343,82,340,68,338,56,331,46,324,36r-8,-7l312,24,302,17r-7,-5l288,10,280,8,273,3r-7,l256,r-7,3l240,3r-8,2l223,8r-12,2l199,15r-7,5l177,29r-12,7l156,44r-8,4l141,56r-7,7l127,72r-7,10l117,92r,4l172,128r12,2l206,130r19,2l240,132r36,-4l300,123r21,-15l333,101r24,-9l374,89r7,-2l391,87r5,2l400,94r,5l396,106r-8,5l379,118r-7,5l355,132r-10,8l326,152r-12,9l295,176r-15,12l268,190r-9,2l247,197r-17,5l225,202r-2,l218,200r-2,-3l216,192r2,-2l228,180r79,-55l360,101r24,-7l398,92r12,l417,92r3,2l422,99r,5l415,111r-7,2l396,120r-10,8l376,135r-7,2l319,171r-12,5l288,188r-22,12l252,209r-12,5l228,219r-15,2l196,224r-7,-3l189,219r,-3e" filled="f" strokeweight=".72pt">
                <v:path arrowok="t" o:connecttype="custom" o:connectlocs="210185,9538970;154940,9567545;116840,9587230;51435,9610090;8890,9620885;2540,9619615;1270,9615170;13335,9601200;34925,9589135;66675,9573895;95885,9563100;141605,9558655;161290,9559925;164465,9567545;144780,9585960;124460,9599930;116840,9610090;135255,9607550;162560,9593580;182880,9577070;200660,9561830;219075,9535795;214630,9508490;200660,9491345;187325,9480550;173355,9474835;158115,9474835;141605,9478010;121920,9485630;99060,9500870;85090,9512935;74295,9531350;116840,9555480;152400,9556750;203835,9541510;237490,9529445;251460,9529445;251460,9540240;236220,9551035;207010,9569450;177800,9592310;156845,9598025;141605,9601200;137160,9594850;194945,9552305;252730,9531350;266700,9532620;263525,9543415;245110,9554210;202565,9581515;168910,9599930;144780,9611995;120015,9613265" o:connectangles="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 o:spid="_x0000_s1028" type="#_x0000_t75" style="position:absolute;left:200025;width:314325;height:1524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cxlTvDAAAA3AAAAA8AAABkcnMvZG93bnJldi54bWxET8uKwjAU3Qv+Q7iCG9FUYUQ7RhFBKbiZ&#10;UXFmeae5fWBzU5uo9e8nC8Hl4bwXq9ZU4k6NKy0rGI8iEMSp1SXnCk7H7XAGwnlkjZVlUvAkB6tl&#10;t7PAWNsHf9P94HMRQtjFqKDwvo6ldGlBBt3I1sSBy2xj0AfY5FI3+AjhppKTKJpKgyWHhgJr2hSU&#10;Xg43o+D3/DX7SZJN9tzfBvP57rr/yHZ/SvV77foThKfWv8Uvd6IVTKKwNpwJR0A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zGVO8MAAADcAAAADwAAAAAAAAAAAAAAAACf&#10;AgAAZHJzL2Rvd25yZXYueG1sUEsFBgAAAAAEAAQA9wAAAI8DAAAAAA==&#10;">
                <v:imagedata r:id="rId3" o:title=""/>
                <v:path arrowok="t"/>
              </v:shape>
            </v:group>
          </w:pict>
        </mc:Fallback>
      </mc:AlternateContent>
    </w:r>
    <w:r w:rsidR="003C7CBD">
      <w:rPr>
        <w:noProof/>
      </w:rPr>
      <mc:AlternateContent>
        <mc:Choice Requires="wps">
          <w:drawing>
            <wp:anchor distT="0" distB="0" distL="114300" distR="114300" simplePos="0" relativeHeight="251798016" behindDoc="0" locked="0" layoutInCell="1" allowOverlap="1">
              <wp:simplePos x="0" y="0"/>
              <wp:positionH relativeFrom="page">
                <wp:posOffset>60481210</wp:posOffset>
              </wp:positionH>
              <wp:positionV relativeFrom="page">
                <wp:posOffset>174865665</wp:posOffset>
              </wp:positionV>
              <wp:extent cx="287020" cy="120650"/>
              <wp:effectExtent l="16510" t="15240" r="10795" b="6985"/>
              <wp:wrapNone/>
              <wp:docPr id="205" name="Freeform 204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7020" cy="120650"/>
                      </a:xfrm>
                      <a:custGeom>
                        <a:avLst/>
                        <a:gdLst>
                          <a:gd name="T0" fmla="+- 0 2317 2293"/>
                          <a:gd name="T1" fmla="*/ T0 w 452"/>
                          <a:gd name="T2" fmla="+- 0 6627 6509"/>
                          <a:gd name="T3" fmla="*/ 6627 h 190"/>
                          <a:gd name="T4" fmla="+- 0 2338 2293"/>
                          <a:gd name="T5" fmla="*/ T4 w 452"/>
                          <a:gd name="T6" fmla="+- 0 6571 6509"/>
                          <a:gd name="T7" fmla="*/ 6571 h 190"/>
                          <a:gd name="T8" fmla="+- 0 2334 2293"/>
                          <a:gd name="T9" fmla="*/ T8 w 452"/>
                          <a:gd name="T10" fmla="+- 0 6542 6509"/>
                          <a:gd name="T11" fmla="*/ 6542 h 190"/>
                          <a:gd name="T12" fmla="+- 0 2322 2293"/>
                          <a:gd name="T13" fmla="*/ T12 w 452"/>
                          <a:gd name="T14" fmla="+- 0 6557 6509"/>
                          <a:gd name="T15" fmla="*/ 6557 h 190"/>
                          <a:gd name="T16" fmla="+- 0 2298 2293"/>
                          <a:gd name="T17" fmla="*/ T16 w 452"/>
                          <a:gd name="T18" fmla="+- 0 6651 6509"/>
                          <a:gd name="T19" fmla="*/ 6651 h 190"/>
                          <a:gd name="T20" fmla="+- 0 2305 2293"/>
                          <a:gd name="T21" fmla="*/ T20 w 452"/>
                          <a:gd name="T22" fmla="+- 0 6695 6509"/>
                          <a:gd name="T23" fmla="*/ 6695 h 190"/>
                          <a:gd name="T24" fmla="+- 0 2314 2293"/>
                          <a:gd name="T25" fmla="*/ T24 w 452"/>
                          <a:gd name="T26" fmla="+- 0 6699 6509"/>
                          <a:gd name="T27" fmla="*/ 6699 h 190"/>
                          <a:gd name="T28" fmla="+- 0 2336 2293"/>
                          <a:gd name="T29" fmla="*/ T28 w 452"/>
                          <a:gd name="T30" fmla="+- 0 6687 6509"/>
                          <a:gd name="T31" fmla="*/ 6687 h 190"/>
                          <a:gd name="T32" fmla="+- 0 2377 2293"/>
                          <a:gd name="T33" fmla="*/ T32 w 452"/>
                          <a:gd name="T34" fmla="+- 0 6625 6509"/>
                          <a:gd name="T35" fmla="*/ 6625 h 190"/>
                          <a:gd name="T36" fmla="+- 0 2391 2293"/>
                          <a:gd name="T37" fmla="*/ T36 w 452"/>
                          <a:gd name="T38" fmla="+- 0 6574 6509"/>
                          <a:gd name="T39" fmla="*/ 6574 h 190"/>
                          <a:gd name="T40" fmla="+- 0 2394 2293"/>
                          <a:gd name="T41" fmla="*/ T40 w 452"/>
                          <a:gd name="T42" fmla="+- 0 6523 6509"/>
                          <a:gd name="T43" fmla="*/ 6523 h 190"/>
                          <a:gd name="T44" fmla="+- 0 2386 2293"/>
                          <a:gd name="T45" fmla="*/ T44 w 452"/>
                          <a:gd name="T46" fmla="+- 0 6509 6509"/>
                          <a:gd name="T47" fmla="*/ 6509 h 190"/>
                          <a:gd name="T48" fmla="+- 0 2372 2293"/>
                          <a:gd name="T49" fmla="*/ T48 w 452"/>
                          <a:gd name="T50" fmla="+- 0 6526 6509"/>
                          <a:gd name="T51" fmla="*/ 6526 h 190"/>
                          <a:gd name="T52" fmla="+- 0 2360 2293"/>
                          <a:gd name="T53" fmla="*/ T52 w 452"/>
                          <a:gd name="T54" fmla="+- 0 6562 6509"/>
                          <a:gd name="T55" fmla="*/ 6562 h 190"/>
                          <a:gd name="T56" fmla="+- 0 2346 2293"/>
                          <a:gd name="T57" fmla="*/ T56 w 452"/>
                          <a:gd name="T58" fmla="+- 0 6639 6509"/>
                          <a:gd name="T59" fmla="*/ 6639 h 190"/>
                          <a:gd name="T60" fmla="+- 0 2348 2293"/>
                          <a:gd name="T61" fmla="*/ T60 w 452"/>
                          <a:gd name="T62" fmla="+- 0 6675 6509"/>
                          <a:gd name="T63" fmla="*/ 6675 h 190"/>
                          <a:gd name="T64" fmla="+- 0 2365 2293"/>
                          <a:gd name="T65" fmla="*/ T64 w 452"/>
                          <a:gd name="T66" fmla="+- 0 6692 6509"/>
                          <a:gd name="T67" fmla="*/ 6692 h 190"/>
                          <a:gd name="T68" fmla="+- 0 2422 2293"/>
                          <a:gd name="T69" fmla="*/ T68 w 452"/>
                          <a:gd name="T70" fmla="+- 0 6608 6509"/>
                          <a:gd name="T71" fmla="*/ 6608 h 190"/>
                          <a:gd name="T72" fmla="+- 0 2420 2293"/>
                          <a:gd name="T73" fmla="*/ T72 w 452"/>
                          <a:gd name="T74" fmla="+- 0 6595 6509"/>
                          <a:gd name="T75" fmla="*/ 6595 h 190"/>
                          <a:gd name="T76" fmla="+- 0 2408 2293"/>
                          <a:gd name="T77" fmla="*/ T76 w 452"/>
                          <a:gd name="T78" fmla="+- 0 6602 6509"/>
                          <a:gd name="T79" fmla="*/ 6602 h 190"/>
                          <a:gd name="T80" fmla="+- 0 2391 2293"/>
                          <a:gd name="T81" fmla="*/ T80 w 452"/>
                          <a:gd name="T82" fmla="+- 0 6635 6509"/>
                          <a:gd name="T83" fmla="*/ 6635 h 190"/>
                          <a:gd name="T84" fmla="+- 0 2386 2293"/>
                          <a:gd name="T85" fmla="*/ T84 w 452"/>
                          <a:gd name="T86" fmla="+- 0 6678 6509"/>
                          <a:gd name="T87" fmla="*/ 6678 h 190"/>
                          <a:gd name="T88" fmla="+- 0 2403 2293"/>
                          <a:gd name="T89" fmla="*/ T88 w 452"/>
                          <a:gd name="T90" fmla="+- 0 6692 6509"/>
                          <a:gd name="T91" fmla="*/ 6692 h 190"/>
                          <a:gd name="T92" fmla="+- 0 2461 2293"/>
                          <a:gd name="T93" fmla="*/ T92 w 452"/>
                          <a:gd name="T94" fmla="+- 0 6637 6509"/>
                          <a:gd name="T95" fmla="*/ 6637 h 190"/>
                          <a:gd name="T96" fmla="+- 0 2451 2293"/>
                          <a:gd name="T97" fmla="*/ T96 w 452"/>
                          <a:gd name="T98" fmla="+- 0 6637 6509"/>
                          <a:gd name="T99" fmla="*/ 6637 h 190"/>
                          <a:gd name="T100" fmla="+- 0 2444 2293"/>
                          <a:gd name="T101" fmla="*/ T100 w 452"/>
                          <a:gd name="T102" fmla="+- 0 6661 6509"/>
                          <a:gd name="T103" fmla="*/ 6661 h 190"/>
                          <a:gd name="T104" fmla="+- 0 2454 2293"/>
                          <a:gd name="T105" fmla="*/ T104 w 452"/>
                          <a:gd name="T106" fmla="+- 0 6673 6509"/>
                          <a:gd name="T107" fmla="*/ 6673 h 190"/>
                          <a:gd name="T108" fmla="+- 0 2524 2293"/>
                          <a:gd name="T109" fmla="*/ T108 w 452"/>
                          <a:gd name="T110" fmla="+- 0 6625 6509"/>
                          <a:gd name="T111" fmla="*/ 6625 h 190"/>
                          <a:gd name="T112" fmla="+- 0 2511 2293"/>
                          <a:gd name="T113" fmla="*/ T112 w 452"/>
                          <a:gd name="T114" fmla="+- 0 6632 6509"/>
                          <a:gd name="T115" fmla="*/ 6632 h 190"/>
                          <a:gd name="T116" fmla="+- 0 2506 2293"/>
                          <a:gd name="T117" fmla="*/ T116 w 452"/>
                          <a:gd name="T118" fmla="+- 0 6647 6509"/>
                          <a:gd name="T119" fmla="*/ 6647 h 190"/>
                          <a:gd name="T120" fmla="+- 0 2522 2293"/>
                          <a:gd name="T121" fmla="*/ T120 w 452"/>
                          <a:gd name="T122" fmla="+- 0 6651 6509"/>
                          <a:gd name="T123" fmla="*/ 6651 h 190"/>
                          <a:gd name="T124" fmla="+- 0 2543 2293"/>
                          <a:gd name="T125" fmla="*/ T124 w 452"/>
                          <a:gd name="T126" fmla="+- 0 6642 6509"/>
                          <a:gd name="T127" fmla="*/ 6642 h 190"/>
                          <a:gd name="T128" fmla="+- 0 2565 2293"/>
                          <a:gd name="T129" fmla="*/ T128 w 452"/>
                          <a:gd name="T130" fmla="+- 0 6630 6509"/>
                          <a:gd name="T131" fmla="*/ 6630 h 190"/>
                          <a:gd name="T132" fmla="+- 0 2565 2293"/>
                          <a:gd name="T133" fmla="*/ T132 w 452"/>
                          <a:gd name="T134" fmla="+- 0 6627 6509"/>
                          <a:gd name="T135" fmla="*/ 6627 h 190"/>
                          <a:gd name="T136" fmla="+- 0 2584 2293"/>
                          <a:gd name="T137" fmla="*/ T136 w 452"/>
                          <a:gd name="T138" fmla="+- 0 6620 6509"/>
                          <a:gd name="T139" fmla="*/ 6620 h 190"/>
                          <a:gd name="T140" fmla="+- 0 2591 2293"/>
                          <a:gd name="T141" fmla="*/ T140 w 452"/>
                          <a:gd name="T142" fmla="+- 0 6623 6509"/>
                          <a:gd name="T143" fmla="*/ 6623 h 190"/>
                          <a:gd name="T144" fmla="+- 0 2606 2293"/>
                          <a:gd name="T145" fmla="*/ T144 w 452"/>
                          <a:gd name="T146" fmla="+- 0 6625 6509"/>
                          <a:gd name="T147" fmla="*/ 6625 h 190"/>
                          <a:gd name="T148" fmla="+- 0 2613 2293"/>
                          <a:gd name="T149" fmla="*/ T148 w 452"/>
                          <a:gd name="T150" fmla="+- 0 6625 6509"/>
                          <a:gd name="T151" fmla="*/ 6625 h 190"/>
                          <a:gd name="T152" fmla="+- 0 2620 2293"/>
                          <a:gd name="T153" fmla="*/ T152 w 452"/>
                          <a:gd name="T154" fmla="+- 0 6620 6509"/>
                          <a:gd name="T155" fmla="*/ 6620 h 190"/>
                          <a:gd name="T156" fmla="+- 0 2649 2293"/>
                          <a:gd name="T157" fmla="*/ T156 w 452"/>
                          <a:gd name="T158" fmla="+- 0 6598 6509"/>
                          <a:gd name="T159" fmla="*/ 6598 h 190"/>
                          <a:gd name="T160" fmla="+- 0 2654 2293"/>
                          <a:gd name="T161" fmla="*/ T160 w 452"/>
                          <a:gd name="T162" fmla="+- 0 6615 6509"/>
                          <a:gd name="T163" fmla="*/ 6615 h 190"/>
                          <a:gd name="T164" fmla="+- 0 2649 2293"/>
                          <a:gd name="T165" fmla="*/ T164 w 452"/>
                          <a:gd name="T166" fmla="+- 0 6687 6509"/>
                          <a:gd name="T167" fmla="*/ 6687 h 190"/>
                          <a:gd name="T168" fmla="+- 0 2647 2293"/>
                          <a:gd name="T169" fmla="*/ T168 w 452"/>
                          <a:gd name="T170" fmla="+- 0 6697 6509"/>
                          <a:gd name="T171" fmla="*/ 6697 h 190"/>
                          <a:gd name="T172" fmla="+- 0 2699 2293"/>
                          <a:gd name="T173" fmla="*/ T172 w 452"/>
                          <a:gd name="T174" fmla="+- 0 6625 6509"/>
                          <a:gd name="T175" fmla="*/ 6625 h 190"/>
                          <a:gd name="T176" fmla="+- 0 2721 2293"/>
                          <a:gd name="T177" fmla="*/ T176 w 452"/>
                          <a:gd name="T178" fmla="+- 0 6613 6509"/>
                          <a:gd name="T179" fmla="*/ 6613 h 190"/>
                          <a:gd name="T180" fmla="+- 0 2745 2293"/>
                          <a:gd name="T181" fmla="*/ T180 w 452"/>
                          <a:gd name="T182" fmla="+- 0 6606 6509"/>
                          <a:gd name="T183" fmla="*/ 6606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452" h="190">
                            <a:moveTo>
                              <a:pt x="0" y="138"/>
                            </a:moveTo>
                            <a:lnTo>
                              <a:pt x="17" y="130"/>
                            </a:lnTo>
                            <a:lnTo>
                              <a:pt x="24" y="118"/>
                            </a:lnTo>
                            <a:lnTo>
                              <a:pt x="41" y="89"/>
                            </a:lnTo>
                            <a:lnTo>
                              <a:pt x="41" y="81"/>
                            </a:lnTo>
                            <a:lnTo>
                              <a:pt x="45" y="62"/>
                            </a:lnTo>
                            <a:lnTo>
                              <a:pt x="45" y="43"/>
                            </a:lnTo>
                            <a:lnTo>
                              <a:pt x="43" y="38"/>
                            </a:lnTo>
                            <a:lnTo>
                              <a:pt x="41" y="33"/>
                            </a:lnTo>
                            <a:lnTo>
                              <a:pt x="38" y="33"/>
                            </a:lnTo>
                            <a:lnTo>
                              <a:pt x="36" y="33"/>
                            </a:lnTo>
                            <a:lnTo>
                              <a:pt x="29" y="48"/>
                            </a:lnTo>
                            <a:lnTo>
                              <a:pt x="21" y="72"/>
                            </a:lnTo>
                            <a:lnTo>
                              <a:pt x="19" y="91"/>
                            </a:lnTo>
                            <a:lnTo>
                              <a:pt x="5" y="142"/>
                            </a:lnTo>
                            <a:lnTo>
                              <a:pt x="2" y="164"/>
                            </a:lnTo>
                            <a:lnTo>
                              <a:pt x="5" y="176"/>
                            </a:lnTo>
                            <a:lnTo>
                              <a:pt x="12" y="186"/>
                            </a:lnTo>
                            <a:lnTo>
                              <a:pt x="14" y="190"/>
                            </a:lnTo>
                            <a:lnTo>
                              <a:pt x="19" y="190"/>
                            </a:lnTo>
                            <a:lnTo>
                              <a:pt x="21" y="190"/>
                            </a:lnTo>
                            <a:lnTo>
                              <a:pt x="26" y="190"/>
                            </a:lnTo>
                            <a:lnTo>
                              <a:pt x="31" y="186"/>
                            </a:lnTo>
                            <a:lnTo>
                              <a:pt x="43" y="178"/>
                            </a:lnTo>
                            <a:lnTo>
                              <a:pt x="65" y="154"/>
                            </a:lnTo>
                            <a:lnTo>
                              <a:pt x="79" y="130"/>
                            </a:lnTo>
                            <a:lnTo>
                              <a:pt x="84" y="116"/>
                            </a:lnTo>
                            <a:lnTo>
                              <a:pt x="91" y="97"/>
                            </a:lnTo>
                            <a:lnTo>
                              <a:pt x="93" y="81"/>
                            </a:lnTo>
                            <a:lnTo>
                              <a:pt x="98" y="65"/>
                            </a:lnTo>
                            <a:lnTo>
                              <a:pt x="98" y="55"/>
                            </a:lnTo>
                            <a:lnTo>
                              <a:pt x="101" y="36"/>
                            </a:lnTo>
                            <a:lnTo>
                              <a:pt x="101" y="14"/>
                            </a:lnTo>
                            <a:lnTo>
                              <a:pt x="98" y="5"/>
                            </a:lnTo>
                            <a:lnTo>
                              <a:pt x="98" y="2"/>
                            </a:lnTo>
                            <a:lnTo>
                              <a:pt x="93" y="0"/>
                            </a:lnTo>
                            <a:lnTo>
                              <a:pt x="89" y="2"/>
                            </a:lnTo>
                            <a:lnTo>
                              <a:pt x="84" y="7"/>
                            </a:lnTo>
                            <a:lnTo>
                              <a:pt x="79" y="17"/>
                            </a:lnTo>
                            <a:lnTo>
                              <a:pt x="77" y="24"/>
                            </a:lnTo>
                            <a:lnTo>
                              <a:pt x="72" y="38"/>
                            </a:lnTo>
                            <a:lnTo>
                              <a:pt x="67" y="53"/>
                            </a:lnTo>
                            <a:lnTo>
                              <a:pt x="62" y="79"/>
                            </a:lnTo>
                            <a:lnTo>
                              <a:pt x="53" y="118"/>
                            </a:lnTo>
                            <a:lnTo>
                              <a:pt x="53" y="130"/>
                            </a:lnTo>
                            <a:lnTo>
                              <a:pt x="50" y="147"/>
                            </a:lnTo>
                            <a:lnTo>
                              <a:pt x="53" y="159"/>
                            </a:lnTo>
                            <a:lnTo>
                              <a:pt x="55" y="166"/>
                            </a:lnTo>
                            <a:lnTo>
                              <a:pt x="62" y="176"/>
                            </a:lnTo>
                            <a:lnTo>
                              <a:pt x="67" y="181"/>
                            </a:lnTo>
                            <a:lnTo>
                              <a:pt x="72" y="183"/>
                            </a:lnTo>
                            <a:lnTo>
                              <a:pt x="77" y="183"/>
                            </a:lnTo>
                            <a:lnTo>
                              <a:pt x="122" y="130"/>
                            </a:lnTo>
                            <a:lnTo>
                              <a:pt x="129" y="99"/>
                            </a:lnTo>
                            <a:lnTo>
                              <a:pt x="129" y="93"/>
                            </a:lnTo>
                            <a:lnTo>
                              <a:pt x="129" y="89"/>
                            </a:lnTo>
                            <a:lnTo>
                              <a:pt x="127" y="86"/>
                            </a:lnTo>
                            <a:lnTo>
                              <a:pt x="125" y="86"/>
                            </a:lnTo>
                            <a:lnTo>
                              <a:pt x="120" y="89"/>
                            </a:lnTo>
                            <a:lnTo>
                              <a:pt x="115" y="93"/>
                            </a:lnTo>
                            <a:lnTo>
                              <a:pt x="108" y="99"/>
                            </a:lnTo>
                            <a:lnTo>
                              <a:pt x="103" y="109"/>
                            </a:lnTo>
                            <a:lnTo>
                              <a:pt x="98" y="126"/>
                            </a:lnTo>
                            <a:lnTo>
                              <a:pt x="93" y="142"/>
                            </a:lnTo>
                            <a:lnTo>
                              <a:pt x="91" y="162"/>
                            </a:lnTo>
                            <a:lnTo>
                              <a:pt x="93" y="169"/>
                            </a:lnTo>
                            <a:lnTo>
                              <a:pt x="98" y="176"/>
                            </a:lnTo>
                            <a:lnTo>
                              <a:pt x="103" y="181"/>
                            </a:lnTo>
                            <a:lnTo>
                              <a:pt x="110" y="183"/>
                            </a:lnTo>
                            <a:lnTo>
                              <a:pt x="117" y="181"/>
                            </a:lnTo>
                            <a:lnTo>
                              <a:pt x="168" y="133"/>
                            </a:lnTo>
                            <a:lnTo>
                              <a:pt x="168" y="128"/>
                            </a:lnTo>
                            <a:lnTo>
                              <a:pt x="165" y="126"/>
                            </a:lnTo>
                            <a:lnTo>
                              <a:pt x="163" y="126"/>
                            </a:lnTo>
                            <a:lnTo>
                              <a:pt x="158" y="128"/>
                            </a:lnTo>
                            <a:lnTo>
                              <a:pt x="153" y="135"/>
                            </a:lnTo>
                            <a:lnTo>
                              <a:pt x="151" y="145"/>
                            </a:lnTo>
                            <a:lnTo>
                              <a:pt x="151" y="152"/>
                            </a:lnTo>
                            <a:lnTo>
                              <a:pt x="151" y="159"/>
                            </a:lnTo>
                            <a:lnTo>
                              <a:pt x="156" y="164"/>
                            </a:lnTo>
                            <a:lnTo>
                              <a:pt x="161" y="164"/>
                            </a:lnTo>
                            <a:lnTo>
                              <a:pt x="182" y="152"/>
                            </a:lnTo>
                            <a:lnTo>
                              <a:pt x="231" y="118"/>
                            </a:lnTo>
                            <a:lnTo>
                              <a:pt x="231" y="116"/>
                            </a:lnTo>
                            <a:lnTo>
                              <a:pt x="229" y="114"/>
                            </a:lnTo>
                            <a:lnTo>
                              <a:pt x="225" y="116"/>
                            </a:lnTo>
                            <a:lnTo>
                              <a:pt x="218" y="123"/>
                            </a:lnTo>
                            <a:lnTo>
                              <a:pt x="218" y="128"/>
                            </a:lnTo>
                            <a:lnTo>
                              <a:pt x="216" y="133"/>
                            </a:lnTo>
                            <a:lnTo>
                              <a:pt x="213" y="138"/>
                            </a:lnTo>
                            <a:lnTo>
                              <a:pt x="216" y="140"/>
                            </a:lnTo>
                            <a:lnTo>
                              <a:pt x="218" y="142"/>
                            </a:lnTo>
                            <a:lnTo>
                              <a:pt x="229" y="142"/>
                            </a:lnTo>
                            <a:lnTo>
                              <a:pt x="234" y="142"/>
                            </a:lnTo>
                            <a:lnTo>
                              <a:pt x="241" y="138"/>
                            </a:lnTo>
                            <a:lnTo>
                              <a:pt x="250" y="133"/>
                            </a:lnTo>
                            <a:lnTo>
                              <a:pt x="262" y="126"/>
                            </a:lnTo>
                            <a:lnTo>
                              <a:pt x="270" y="121"/>
                            </a:lnTo>
                            <a:lnTo>
                              <a:pt x="272" y="121"/>
                            </a:lnTo>
                            <a:lnTo>
                              <a:pt x="272" y="116"/>
                            </a:lnTo>
                            <a:lnTo>
                              <a:pt x="270" y="116"/>
                            </a:lnTo>
                            <a:lnTo>
                              <a:pt x="272" y="118"/>
                            </a:lnTo>
                            <a:lnTo>
                              <a:pt x="282" y="118"/>
                            </a:lnTo>
                            <a:lnTo>
                              <a:pt x="284" y="116"/>
                            </a:lnTo>
                            <a:lnTo>
                              <a:pt x="291" y="111"/>
                            </a:lnTo>
                            <a:lnTo>
                              <a:pt x="296" y="109"/>
                            </a:lnTo>
                            <a:lnTo>
                              <a:pt x="298" y="111"/>
                            </a:lnTo>
                            <a:lnTo>
                              <a:pt x="298" y="114"/>
                            </a:lnTo>
                            <a:lnTo>
                              <a:pt x="298" y="116"/>
                            </a:lnTo>
                            <a:lnTo>
                              <a:pt x="303" y="116"/>
                            </a:lnTo>
                            <a:lnTo>
                              <a:pt x="313" y="116"/>
                            </a:lnTo>
                            <a:lnTo>
                              <a:pt x="313" y="114"/>
                            </a:lnTo>
                            <a:lnTo>
                              <a:pt x="318" y="116"/>
                            </a:lnTo>
                            <a:lnTo>
                              <a:pt x="320" y="116"/>
                            </a:lnTo>
                            <a:lnTo>
                              <a:pt x="325" y="111"/>
                            </a:lnTo>
                            <a:lnTo>
                              <a:pt x="325" y="109"/>
                            </a:lnTo>
                            <a:lnTo>
                              <a:pt x="327" y="111"/>
                            </a:lnTo>
                            <a:lnTo>
                              <a:pt x="330" y="111"/>
                            </a:lnTo>
                            <a:lnTo>
                              <a:pt x="334" y="109"/>
                            </a:lnTo>
                            <a:lnTo>
                              <a:pt x="356" y="89"/>
                            </a:lnTo>
                            <a:lnTo>
                              <a:pt x="354" y="89"/>
                            </a:lnTo>
                            <a:lnTo>
                              <a:pt x="358" y="93"/>
                            </a:lnTo>
                            <a:lnTo>
                              <a:pt x="361" y="106"/>
                            </a:lnTo>
                            <a:lnTo>
                              <a:pt x="361" y="126"/>
                            </a:lnTo>
                            <a:lnTo>
                              <a:pt x="361" y="162"/>
                            </a:lnTo>
                            <a:lnTo>
                              <a:pt x="356" y="178"/>
                            </a:lnTo>
                            <a:lnTo>
                              <a:pt x="358" y="186"/>
                            </a:lnTo>
                            <a:lnTo>
                              <a:pt x="356" y="188"/>
                            </a:lnTo>
                            <a:lnTo>
                              <a:pt x="354" y="188"/>
                            </a:lnTo>
                            <a:lnTo>
                              <a:pt x="354" y="186"/>
                            </a:lnTo>
                            <a:lnTo>
                              <a:pt x="354" y="178"/>
                            </a:lnTo>
                            <a:lnTo>
                              <a:pt x="406" y="116"/>
                            </a:lnTo>
                            <a:lnTo>
                              <a:pt x="428" y="104"/>
                            </a:lnTo>
                            <a:lnTo>
                              <a:pt x="428" y="102"/>
                            </a:lnTo>
                            <a:lnTo>
                              <a:pt x="428" y="104"/>
                            </a:lnTo>
                            <a:lnTo>
                              <a:pt x="442" y="97"/>
                            </a:lnTo>
                            <a:lnTo>
                              <a:pt x="445" y="97"/>
                            </a:lnTo>
                            <a:lnTo>
                              <a:pt x="452" y="97"/>
                            </a:lnTo>
                          </a:path>
                        </a:pathLst>
                      </a:custGeom>
                      <a:noFill/>
                      <a:ln w="9144">
                        <a:solidFill>
                          <a:srgbClr val="00008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45" o:spid="_x0000_s1026" style="position:absolute;z-index:251798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762.3pt,13775.85pt,4763.15pt,13775.45pt,4763.5pt,13774.85pt,4764.35pt,13773.4pt,4764.35pt,13773pt,4764.55pt,13772.05pt,4764.55pt,13771.1pt,4764.45pt,13770.85pt,4764.35pt,13770.6pt,4764.2pt,13770.6pt,4764.1pt,13770.6pt,4763.75pt,13771.35pt,4763.35pt,13772.55pt,4763.25pt,13773.5pt,4762.55pt,13776.05pt,4762.4pt,13777.15pt,4762.55pt,13777.75pt,4762.9pt,13778.25pt,4763pt,13778.45pt,4763.25pt,13778.45pt,4763.35pt,13778.45pt,4763.6pt,13778.45pt,4763.85pt,13778.25pt,4764.45pt,13777.85pt,4765.55pt,13776.65pt,4766.25pt,13775.45pt,4766.5pt,13774.75pt,4766.85pt,13773.8pt,4766.95pt,13773pt,4767.2pt,13772.2pt,4767.2pt,13771.7pt,4767.35pt,13770.75pt,4767.35pt,13769.65pt,4767.2pt,13769.2pt,4767.2pt,13769.05pt,4766.95pt,13768.95pt,4766.75pt,13769.05pt,4766.5pt,13769.3pt,4766.25pt,13769.8pt,4766.15pt,13770.15pt,4765.9pt,13770.85pt,4765.65pt,13771.6pt,4765.4pt,13772.9pt,4764.95pt,13774.85pt,4764.95pt,13775.45pt,4764.8pt,13776.3pt,4764.95pt,13776.9pt,4765.05pt,13777.25pt,4765.4pt,13777.75pt,4765.65pt,13778pt,4765.9pt,13778.1pt,4766.15pt,13778.1pt,4768.4pt,13775.45pt,4768.75pt,13773.9pt,4768.75pt,13773.6pt,4768.75pt,13773.4pt,4768.65pt,13773.25pt,4768.55pt,13773.25pt,4768.3pt,13773.4pt,4768.05pt,13773.6pt,4767.7pt,13773.9pt,4767.45pt,13774.4pt,4767.2pt,13775.25pt,4766.95pt,13776.05pt,4766.85pt,13777.05pt,4766.95pt,13777.4pt,4767.2pt,13777.75pt,4767.45pt,13778pt,4767.8pt,13778.1pt,4768.15pt,13778pt,4770.7pt,13775.6pt,4770.7pt,13775.35pt,4770.55pt,13775.25pt,4770.45pt,13775.25pt,4770.2pt,13775.35pt,4769.95pt,13775.7pt,4769.85pt,13776.2pt,4769.85pt,13776.55pt,4769.85pt,13776.9pt,4770.1pt,13777.15pt,4770.35pt,13777.15pt,4771.4pt,13776.55pt,4773.85pt,13774.85pt,4773.85pt,13774.75pt,4773.75pt,13774.65pt,4773.55pt,13774.75pt,4773.2pt,13775.1pt,4773.2pt,13775.35pt,4773.1pt,13775.6pt,4772.95pt,13775.85pt,4773.1pt,13775.95pt,4773.2pt,13776.05pt,4773.75pt,13776.05pt,4774pt,13776.05pt,4774.35pt,13775.85pt,4774.8pt,13775.6pt,4775.4pt,13775.25pt,4775.8pt,13775pt,4775.9pt,13775pt,4775.9pt,13774.75pt,4775.8pt,13774.75pt,4775.9pt,13774.85pt,4776.4pt,13774.85pt,4776.5pt,13774.75pt,4776.85pt,13774.5pt,4777.1pt,13774.4pt,4777.2pt,13774.5pt,4777.2pt,13774.65pt,4777.2pt,13774.75pt,4777.45pt,13774.75pt,4777.95pt,13774.75pt,4777.95pt,13774.65pt,4778.2pt,13774.75pt,4778.3pt,13774.75pt,4778.55pt,13774.5pt,4778.55pt,13774.4pt,4778.65pt,13774.5pt,4778.8pt,13774.5pt,4779pt,13774.4pt,4780.1pt,13773.4pt,4780pt,13773.4pt,4780.2pt,13773.6pt,4780.35pt,13774.25pt,4780.35pt,13775.25pt,4780.35pt,13777.05pt,4780.1pt,13777.85pt,4780.2pt,13778.25pt,4780.1pt,13778.35pt,4780pt,13778.35pt,4780pt,13778.25pt,4780pt,13777.85pt,4782.6pt,13774.75pt,4783.7pt,13774.15pt,4783.7pt,13774.05pt,4783.7pt,13774.15pt,4784.4pt,13773.8pt,4784.55pt,13773.8pt,4784.9pt,13773.8pt" coordsize="4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" filled="f" strokecolor="#00008e" strokeweight=".72pt">
              <v:path arrowok="t" o:connecttype="custom" o:connectlocs="15240,4208145;28575,4172585;26035,4154170;18415,4163695;3175,4223385;7620,4251325;13335,4253865;27305,4246245;53340,4206875;62230,4174490;64135,4142105;59055,4133215;50165,4144010;42545,4166870;33655,4215765;34925,4238625;45720,4249420;81915,4196080;80645,4187825;73025,4192270;62230,4213225;59055,4240530;69850,4249420;106680,4214495;100330,4214495;95885,4229735;102235,4237355;146685,4206875;138430,4211320;135255,4220845;145415,4223385;158750,4217670;172720,4210050;172720,4208145;184785,4203700;189230,4205605;198755,4206875;203200,4206875;207645,4203700;226060,4189730;229235,4200525;226060,4246245;224790,4252595;257810,4206875;271780,4199255;287020,4194810" o:connectangles="0,0,0,0,0,0,0,0,0,0,0,0,0,0,0,0,0,0,0,0,0,0,0,0,0,0,0,0,0,0,0,0,0,0,0,0,0,0,0,0,0,0,0,0,0,0"/>
              <o:lock v:ext="edit" verticies="t"/>
              <w10:wrap anchorx="page" anchory="page"/>
            </v:polyline>
          </w:pict>
        </mc:Fallback>
      </mc:AlternateContent>
    </w:r>
    <w:r w:rsidR="003C7CBD">
      <w:rPr>
        <w:noProof/>
      </w:rPr>
      <mc:AlternateContent>
        <mc:Choice Requires="wps">
          <w:drawing>
            <wp:anchor distT="0" distB="0" distL="114300" distR="114300" simplePos="0" relativeHeight="251793920" behindDoc="0" locked="0" layoutInCell="1" allowOverlap="1">
              <wp:simplePos x="0" y="0"/>
              <wp:positionH relativeFrom="page">
                <wp:posOffset>63324740</wp:posOffset>
              </wp:positionH>
              <wp:positionV relativeFrom="page">
                <wp:posOffset>183123205</wp:posOffset>
              </wp:positionV>
              <wp:extent cx="287020" cy="120650"/>
              <wp:effectExtent l="12065" t="14605" r="5715" b="7620"/>
              <wp:wrapNone/>
              <wp:docPr id="204" name="Freeform 203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7020" cy="120650"/>
                      </a:xfrm>
                      <a:custGeom>
                        <a:avLst/>
                        <a:gdLst>
                          <a:gd name="T0" fmla="+- 0 2317 2293"/>
                          <a:gd name="T1" fmla="*/ T0 w 452"/>
                          <a:gd name="T2" fmla="+- 0 6627 6509"/>
                          <a:gd name="T3" fmla="*/ 6627 h 190"/>
                          <a:gd name="T4" fmla="+- 0 2338 2293"/>
                          <a:gd name="T5" fmla="*/ T4 w 452"/>
                          <a:gd name="T6" fmla="+- 0 6571 6509"/>
                          <a:gd name="T7" fmla="*/ 6571 h 190"/>
                          <a:gd name="T8" fmla="+- 0 2334 2293"/>
                          <a:gd name="T9" fmla="*/ T8 w 452"/>
                          <a:gd name="T10" fmla="+- 0 6542 6509"/>
                          <a:gd name="T11" fmla="*/ 6542 h 190"/>
                          <a:gd name="T12" fmla="+- 0 2322 2293"/>
                          <a:gd name="T13" fmla="*/ T12 w 452"/>
                          <a:gd name="T14" fmla="+- 0 6557 6509"/>
                          <a:gd name="T15" fmla="*/ 6557 h 190"/>
                          <a:gd name="T16" fmla="+- 0 2298 2293"/>
                          <a:gd name="T17" fmla="*/ T16 w 452"/>
                          <a:gd name="T18" fmla="+- 0 6651 6509"/>
                          <a:gd name="T19" fmla="*/ 6651 h 190"/>
                          <a:gd name="T20" fmla="+- 0 2305 2293"/>
                          <a:gd name="T21" fmla="*/ T20 w 452"/>
                          <a:gd name="T22" fmla="+- 0 6695 6509"/>
                          <a:gd name="T23" fmla="*/ 6695 h 190"/>
                          <a:gd name="T24" fmla="+- 0 2314 2293"/>
                          <a:gd name="T25" fmla="*/ T24 w 452"/>
                          <a:gd name="T26" fmla="+- 0 6699 6509"/>
                          <a:gd name="T27" fmla="*/ 6699 h 190"/>
                          <a:gd name="T28" fmla="+- 0 2336 2293"/>
                          <a:gd name="T29" fmla="*/ T28 w 452"/>
                          <a:gd name="T30" fmla="+- 0 6687 6509"/>
                          <a:gd name="T31" fmla="*/ 6687 h 190"/>
                          <a:gd name="T32" fmla="+- 0 2377 2293"/>
                          <a:gd name="T33" fmla="*/ T32 w 452"/>
                          <a:gd name="T34" fmla="+- 0 6625 6509"/>
                          <a:gd name="T35" fmla="*/ 6625 h 190"/>
                          <a:gd name="T36" fmla="+- 0 2391 2293"/>
                          <a:gd name="T37" fmla="*/ T36 w 452"/>
                          <a:gd name="T38" fmla="+- 0 6574 6509"/>
                          <a:gd name="T39" fmla="*/ 6574 h 190"/>
                          <a:gd name="T40" fmla="+- 0 2394 2293"/>
                          <a:gd name="T41" fmla="*/ T40 w 452"/>
                          <a:gd name="T42" fmla="+- 0 6523 6509"/>
                          <a:gd name="T43" fmla="*/ 6523 h 190"/>
                          <a:gd name="T44" fmla="+- 0 2386 2293"/>
                          <a:gd name="T45" fmla="*/ T44 w 452"/>
                          <a:gd name="T46" fmla="+- 0 6509 6509"/>
                          <a:gd name="T47" fmla="*/ 6509 h 190"/>
                          <a:gd name="T48" fmla="+- 0 2372 2293"/>
                          <a:gd name="T49" fmla="*/ T48 w 452"/>
                          <a:gd name="T50" fmla="+- 0 6526 6509"/>
                          <a:gd name="T51" fmla="*/ 6526 h 190"/>
                          <a:gd name="T52" fmla="+- 0 2360 2293"/>
                          <a:gd name="T53" fmla="*/ T52 w 452"/>
                          <a:gd name="T54" fmla="+- 0 6562 6509"/>
                          <a:gd name="T55" fmla="*/ 6562 h 190"/>
                          <a:gd name="T56" fmla="+- 0 2346 2293"/>
                          <a:gd name="T57" fmla="*/ T56 w 452"/>
                          <a:gd name="T58" fmla="+- 0 6639 6509"/>
                          <a:gd name="T59" fmla="*/ 6639 h 190"/>
                          <a:gd name="T60" fmla="+- 0 2348 2293"/>
                          <a:gd name="T61" fmla="*/ T60 w 452"/>
                          <a:gd name="T62" fmla="+- 0 6675 6509"/>
                          <a:gd name="T63" fmla="*/ 6675 h 190"/>
                          <a:gd name="T64" fmla="+- 0 2365 2293"/>
                          <a:gd name="T65" fmla="*/ T64 w 452"/>
                          <a:gd name="T66" fmla="+- 0 6692 6509"/>
                          <a:gd name="T67" fmla="*/ 6692 h 190"/>
                          <a:gd name="T68" fmla="+- 0 2422 2293"/>
                          <a:gd name="T69" fmla="*/ T68 w 452"/>
                          <a:gd name="T70" fmla="+- 0 6608 6509"/>
                          <a:gd name="T71" fmla="*/ 6608 h 190"/>
                          <a:gd name="T72" fmla="+- 0 2420 2293"/>
                          <a:gd name="T73" fmla="*/ T72 w 452"/>
                          <a:gd name="T74" fmla="+- 0 6595 6509"/>
                          <a:gd name="T75" fmla="*/ 6595 h 190"/>
                          <a:gd name="T76" fmla="+- 0 2408 2293"/>
                          <a:gd name="T77" fmla="*/ T76 w 452"/>
                          <a:gd name="T78" fmla="+- 0 6602 6509"/>
                          <a:gd name="T79" fmla="*/ 6602 h 190"/>
                          <a:gd name="T80" fmla="+- 0 2391 2293"/>
                          <a:gd name="T81" fmla="*/ T80 w 452"/>
                          <a:gd name="T82" fmla="+- 0 6635 6509"/>
                          <a:gd name="T83" fmla="*/ 6635 h 190"/>
                          <a:gd name="T84" fmla="+- 0 2386 2293"/>
                          <a:gd name="T85" fmla="*/ T84 w 452"/>
                          <a:gd name="T86" fmla="+- 0 6678 6509"/>
                          <a:gd name="T87" fmla="*/ 6678 h 190"/>
                          <a:gd name="T88" fmla="+- 0 2403 2293"/>
                          <a:gd name="T89" fmla="*/ T88 w 452"/>
                          <a:gd name="T90" fmla="+- 0 6692 6509"/>
                          <a:gd name="T91" fmla="*/ 6692 h 190"/>
                          <a:gd name="T92" fmla="+- 0 2461 2293"/>
                          <a:gd name="T93" fmla="*/ T92 w 452"/>
                          <a:gd name="T94" fmla="+- 0 6637 6509"/>
                          <a:gd name="T95" fmla="*/ 6637 h 190"/>
                          <a:gd name="T96" fmla="+- 0 2451 2293"/>
                          <a:gd name="T97" fmla="*/ T96 w 452"/>
                          <a:gd name="T98" fmla="+- 0 6637 6509"/>
                          <a:gd name="T99" fmla="*/ 6637 h 190"/>
                          <a:gd name="T100" fmla="+- 0 2444 2293"/>
                          <a:gd name="T101" fmla="*/ T100 w 452"/>
                          <a:gd name="T102" fmla="+- 0 6661 6509"/>
                          <a:gd name="T103" fmla="*/ 6661 h 190"/>
                          <a:gd name="T104" fmla="+- 0 2454 2293"/>
                          <a:gd name="T105" fmla="*/ T104 w 452"/>
                          <a:gd name="T106" fmla="+- 0 6673 6509"/>
                          <a:gd name="T107" fmla="*/ 6673 h 190"/>
                          <a:gd name="T108" fmla="+- 0 2524 2293"/>
                          <a:gd name="T109" fmla="*/ T108 w 452"/>
                          <a:gd name="T110" fmla="+- 0 6625 6509"/>
                          <a:gd name="T111" fmla="*/ 6625 h 190"/>
                          <a:gd name="T112" fmla="+- 0 2511 2293"/>
                          <a:gd name="T113" fmla="*/ T112 w 452"/>
                          <a:gd name="T114" fmla="+- 0 6632 6509"/>
                          <a:gd name="T115" fmla="*/ 6632 h 190"/>
                          <a:gd name="T116" fmla="+- 0 2506 2293"/>
                          <a:gd name="T117" fmla="*/ T116 w 452"/>
                          <a:gd name="T118" fmla="+- 0 6647 6509"/>
                          <a:gd name="T119" fmla="*/ 6647 h 190"/>
                          <a:gd name="T120" fmla="+- 0 2522 2293"/>
                          <a:gd name="T121" fmla="*/ T120 w 452"/>
                          <a:gd name="T122" fmla="+- 0 6651 6509"/>
                          <a:gd name="T123" fmla="*/ 6651 h 190"/>
                          <a:gd name="T124" fmla="+- 0 2543 2293"/>
                          <a:gd name="T125" fmla="*/ T124 w 452"/>
                          <a:gd name="T126" fmla="+- 0 6642 6509"/>
                          <a:gd name="T127" fmla="*/ 6642 h 190"/>
                          <a:gd name="T128" fmla="+- 0 2565 2293"/>
                          <a:gd name="T129" fmla="*/ T128 w 452"/>
                          <a:gd name="T130" fmla="+- 0 6630 6509"/>
                          <a:gd name="T131" fmla="*/ 6630 h 190"/>
                          <a:gd name="T132" fmla="+- 0 2565 2293"/>
                          <a:gd name="T133" fmla="*/ T132 w 452"/>
                          <a:gd name="T134" fmla="+- 0 6627 6509"/>
                          <a:gd name="T135" fmla="*/ 6627 h 190"/>
                          <a:gd name="T136" fmla="+- 0 2584 2293"/>
                          <a:gd name="T137" fmla="*/ T136 w 452"/>
                          <a:gd name="T138" fmla="+- 0 6620 6509"/>
                          <a:gd name="T139" fmla="*/ 6620 h 190"/>
                          <a:gd name="T140" fmla="+- 0 2591 2293"/>
                          <a:gd name="T141" fmla="*/ T140 w 452"/>
                          <a:gd name="T142" fmla="+- 0 6623 6509"/>
                          <a:gd name="T143" fmla="*/ 6623 h 190"/>
                          <a:gd name="T144" fmla="+- 0 2606 2293"/>
                          <a:gd name="T145" fmla="*/ T144 w 452"/>
                          <a:gd name="T146" fmla="+- 0 6625 6509"/>
                          <a:gd name="T147" fmla="*/ 6625 h 190"/>
                          <a:gd name="T148" fmla="+- 0 2613 2293"/>
                          <a:gd name="T149" fmla="*/ T148 w 452"/>
                          <a:gd name="T150" fmla="+- 0 6625 6509"/>
                          <a:gd name="T151" fmla="*/ 6625 h 190"/>
                          <a:gd name="T152" fmla="+- 0 2620 2293"/>
                          <a:gd name="T153" fmla="*/ T152 w 452"/>
                          <a:gd name="T154" fmla="+- 0 6620 6509"/>
                          <a:gd name="T155" fmla="*/ 6620 h 190"/>
                          <a:gd name="T156" fmla="+- 0 2649 2293"/>
                          <a:gd name="T157" fmla="*/ T156 w 452"/>
                          <a:gd name="T158" fmla="+- 0 6598 6509"/>
                          <a:gd name="T159" fmla="*/ 6598 h 190"/>
                          <a:gd name="T160" fmla="+- 0 2654 2293"/>
                          <a:gd name="T161" fmla="*/ T160 w 452"/>
                          <a:gd name="T162" fmla="+- 0 6615 6509"/>
                          <a:gd name="T163" fmla="*/ 6615 h 190"/>
                          <a:gd name="T164" fmla="+- 0 2649 2293"/>
                          <a:gd name="T165" fmla="*/ T164 w 452"/>
                          <a:gd name="T166" fmla="+- 0 6687 6509"/>
                          <a:gd name="T167" fmla="*/ 6687 h 190"/>
                          <a:gd name="T168" fmla="+- 0 2647 2293"/>
                          <a:gd name="T169" fmla="*/ T168 w 452"/>
                          <a:gd name="T170" fmla="+- 0 6697 6509"/>
                          <a:gd name="T171" fmla="*/ 6697 h 190"/>
                          <a:gd name="T172" fmla="+- 0 2699 2293"/>
                          <a:gd name="T173" fmla="*/ T172 w 452"/>
                          <a:gd name="T174" fmla="+- 0 6625 6509"/>
                          <a:gd name="T175" fmla="*/ 6625 h 190"/>
                          <a:gd name="T176" fmla="+- 0 2721 2293"/>
                          <a:gd name="T177" fmla="*/ T176 w 452"/>
                          <a:gd name="T178" fmla="+- 0 6613 6509"/>
                          <a:gd name="T179" fmla="*/ 6613 h 190"/>
                          <a:gd name="T180" fmla="+- 0 2745 2293"/>
                          <a:gd name="T181" fmla="*/ T180 w 452"/>
                          <a:gd name="T182" fmla="+- 0 6606 6509"/>
                          <a:gd name="T183" fmla="*/ 6606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452" h="190">
                            <a:moveTo>
                              <a:pt x="0" y="138"/>
                            </a:moveTo>
                            <a:lnTo>
                              <a:pt x="17" y="130"/>
                            </a:lnTo>
                            <a:lnTo>
                              <a:pt x="24" y="118"/>
                            </a:lnTo>
                            <a:lnTo>
                              <a:pt x="41" y="89"/>
                            </a:lnTo>
                            <a:lnTo>
                              <a:pt x="41" y="81"/>
                            </a:lnTo>
                            <a:lnTo>
                              <a:pt x="45" y="62"/>
                            </a:lnTo>
                            <a:lnTo>
                              <a:pt x="45" y="43"/>
                            </a:lnTo>
                            <a:lnTo>
                              <a:pt x="43" y="38"/>
                            </a:lnTo>
                            <a:lnTo>
                              <a:pt x="41" y="33"/>
                            </a:lnTo>
                            <a:lnTo>
                              <a:pt x="38" y="33"/>
                            </a:lnTo>
                            <a:lnTo>
                              <a:pt x="36" y="33"/>
                            </a:lnTo>
                            <a:lnTo>
                              <a:pt x="29" y="48"/>
                            </a:lnTo>
                            <a:lnTo>
                              <a:pt x="21" y="72"/>
                            </a:lnTo>
                            <a:lnTo>
                              <a:pt x="19" y="91"/>
                            </a:lnTo>
                            <a:lnTo>
                              <a:pt x="5" y="142"/>
                            </a:lnTo>
                            <a:lnTo>
                              <a:pt x="2" y="164"/>
                            </a:lnTo>
                            <a:lnTo>
                              <a:pt x="5" y="176"/>
                            </a:lnTo>
                            <a:lnTo>
                              <a:pt x="12" y="186"/>
                            </a:lnTo>
                            <a:lnTo>
                              <a:pt x="14" y="190"/>
                            </a:lnTo>
                            <a:lnTo>
                              <a:pt x="19" y="190"/>
                            </a:lnTo>
                            <a:lnTo>
                              <a:pt x="21" y="190"/>
                            </a:lnTo>
                            <a:lnTo>
                              <a:pt x="26" y="190"/>
                            </a:lnTo>
                            <a:lnTo>
                              <a:pt x="31" y="186"/>
                            </a:lnTo>
                            <a:lnTo>
                              <a:pt x="43" y="178"/>
                            </a:lnTo>
                            <a:lnTo>
                              <a:pt x="65" y="154"/>
                            </a:lnTo>
                            <a:lnTo>
                              <a:pt x="79" y="130"/>
                            </a:lnTo>
                            <a:lnTo>
                              <a:pt x="84" y="116"/>
                            </a:lnTo>
                            <a:lnTo>
                              <a:pt x="91" y="97"/>
                            </a:lnTo>
                            <a:lnTo>
                              <a:pt x="93" y="81"/>
                            </a:lnTo>
                            <a:lnTo>
                              <a:pt x="98" y="65"/>
                            </a:lnTo>
                            <a:lnTo>
                              <a:pt x="98" y="55"/>
                            </a:lnTo>
                            <a:lnTo>
                              <a:pt x="101" y="36"/>
                            </a:lnTo>
                            <a:lnTo>
                              <a:pt x="101" y="14"/>
                            </a:lnTo>
                            <a:lnTo>
                              <a:pt x="98" y="5"/>
                            </a:lnTo>
                            <a:lnTo>
                              <a:pt x="98" y="2"/>
                            </a:lnTo>
                            <a:lnTo>
                              <a:pt x="93" y="0"/>
                            </a:lnTo>
                            <a:lnTo>
                              <a:pt x="89" y="2"/>
                            </a:lnTo>
                            <a:lnTo>
                              <a:pt x="84" y="7"/>
                            </a:lnTo>
                            <a:lnTo>
                              <a:pt x="79" y="17"/>
                            </a:lnTo>
                            <a:lnTo>
                              <a:pt x="77" y="24"/>
                            </a:lnTo>
                            <a:lnTo>
                              <a:pt x="72" y="38"/>
                            </a:lnTo>
                            <a:lnTo>
                              <a:pt x="67" y="53"/>
                            </a:lnTo>
                            <a:lnTo>
                              <a:pt x="62" y="79"/>
                            </a:lnTo>
                            <a:lnTo>
                              <a:pt x="53" y="118"/>
                            </a:lnTo>
                            <a:lnTo>
                              <a:pt x="53" y="130"/>
                            </a:lnTo>
                            <a:lnTo>
                              <a:pt x="50" y="147"/>
                            </a:lnTo>
                            <a:lnTo>
                              <a:pt x="53" y="159"/>
                            </a:lnTo>
                            <a:lnTo>
                              <a:pt x="55" y="166"/>
                            </a:lnTo>
                            <a:lnTo>
                              <a:pt x="62" y="176"/>
                            </a:lnTo>
                            <a:lnTo>
                              <a:pt x="67" y="181"/>
                            </a:lnTo>
                            <a:lnTo>
                              <a:pt x="72" y="183"/>
                            </a:lnTo>
                            <a:lnTo>
                              <a:pt x="77" y="183"/>
                            </a:lnTo>
                            <a:lnTo>
                              <a:pt x="122" y="130"/>
                            </a:lnTo>
                            <a:lnTo>
                              <a:pt x="129" y="99"/>
                            </a:lnTo>
                            <a:lnTo>
                              <a:pt x="129" y="93"/>
                            </a:lnTo>
                            <a:lnTo>
                              <a:pt x="129" y="89"/>
                            </a:lnTo>
                            <a:lnTo>
                              <a:pt x="127" y="86"/>
                            </a:lnTo>
                            <a:lnTo>
                              <a:pt x="125" y="86"/>
                            </a:lnTo>
                            <a:lnTo>
                              <a:pt x="120" y="89"/>
                            </a:lnTo>
                            <a:lnTo>
                              <a:pt x="115" y="93"/>
                            </a:lnTo>
                            <a:lnTo>
                              <a:pt x="108" y="99"/>
                            </a:lnTo>
                            <a:lnTo>
                              <a:pt x="103" y="109"/>
                            </a:lnTo>
                            <a:lnTo>
                              <a:pt x="98" y="126"/>
                            </a:lnTo>
                            <a:lnTo>
                              <a:pt x="93" y="142"/>
                            </a:lnTo>
                            <a:lnTo>
                              <a:pt x="91" y="162"/>
                            </a:lnTo>
                            <a:lnTo>
                              <a:pt x="93" y="169"/>
                            </a:lnTo>
                            <a:lnTo>
                              <a:pt x="98" y="176"/>
                            </a:lnTo>
                            <a:lnTo>
                              <a:pt x="103" y="181"/>
                            </a:lnTo>
                            <a:lnTo>
                              <a:pt x="110" y="183"/>
                            </a:lnTo>
                            <a:lnTo>
                              <a:pt x="117" y="181"/>
                            </a:lnTo>
                            <a:lnTo>
                              <a:pt x="168" y="133"/>
                            </a:lnTo>
                            <a:lnTo>
                              <a:pt x="168" y="128"/>
                            </a:lnTo>
                            <a:lnTo>
                              <a:pt x="165" y="126"/>
                            </a:lnTo>
                            <a:lnTo>
                              <a:pt x="163" y="126"/>
                            </a:lnTo>
                            <a:lnTo>
                              <a:pt x="158" y="128"/>
                            </a:lnTo>
                            <a:lnTo>
                              <a:pt x="153" y="135"/>
                            </a:lnTo>
                            <a:lnTo>
                              <a:pt x="151" y="145"/>
                            </a:lnTo>
                            <a:lnTo>
                              <a:pt x="151" y="152"/>
                            </a:lnTo>
                            <a:lnTo>
                              <a:pt x="151" y="159"/>
                            </a:lnTo>
                            <a:lnTo>
                              <a:pt x="156" y="164"/>
                            </a:lnTo>
                            <a:lnTo>
                              <a:pt x="161" y="164"/>
                            </a:lnTo>
                            <a:lnTo>
                              <a:pt x="182" y="152"/>
                            </a:lnTo>
                            <a:lnTo>
                              <a:pt x="231" y="118"/>
                            </a:lnTo>
                            <a:lnTo>
                              <a:pt x="231" y="116"/>
                            </a:lnTo>
                            <a:lnTo>
                              <a:pt x="229" y="114"/>
                            </a:lnTo>
                            <a:lnTo>
                              <a:pt x="225" y="116"/>
                            </a:lnTo>
                            <a:lnTo>
                              <a:pt x="218" y="123"/>
                            </a:lnTo>
                            <a:lnTo>
                              <a:pt x="218" y="128"/>
                            </a:lnTo>
                            <a:lnTo>
                              <a:pt x="216" y="133"/>
                            </a:lnTo>
                            <a:lnTo>
                              <a:pt x="213" y="138"/>
                            </a:lnTo>
                            <a:lnTo>
                              <a:pt x="216" y="140"/>
                            </a:lnTo>
                            <a:lnTo>
                              <a:pt x="218" y="142"/>
                            </a:lnTo>
                            <a:lnTo>
                              <a:pt x="229" y="142"/>
                            </a:lnTo>
                            <a:lnTo>
                              <a:pt x="234" y="142"/>
                            </a:lnTo>
                            <a:lnTo>
                              <a:pt x="241" y="138"/>
                            </a:lnTo>
                            <a:lnTo>
                              <a:pt x="250" y="133"/>
                            </a:lnTo>
                            <a:lnTo>
                              <a:pt x="262" y="126"/>
                            </a:lnTo>
                            <a:lnTo>
                              <a:pt x="270" y="121"/>
                            </a:lnTo>
                            <a:lnTo>
                              <a:pt x="272" y="121"/>
                            </a:lnTo>
                            <a:lnTo>
                              <a:pt x="272" y="116"/>
                            </a:lnTo>
                            <a:lnTo>
                              <a:pt x="270" y="116"/>
                            </a:lnTo>
                            <a:lnTo>
                              <a:pt x="272" y="118"/>
                            </a:lnTo>
                            <a:lnTo>
                              <a:pt x="282" y="118"/>
                            </a:lnTo>
                            <a:lnTo>
                              <a:pt x="284" y="116"/>
                            </a:lnTo>
                            <a:lnTo>
                              <a:pt x="291" y="111"/>
                            </a:lnTo>
                            <a:lnTo>
                              <a:pt x="296" y="109"/>
                            </a:lnTo>
                            <a:lnTo>
                              <a:pt x="298" y="111"/>
                            </a:lnTo>
                            <a:lnTo>
                              <a:pt x="298" y="114"/>
                            </a:lnTo>
                            <a:lnTo>
                              <a:pt x="298" y="116"/>
                            </a:lnTo>
                            <a:lnTo>
                              <a:pt x="303" y="116"/>
                            </a:lnTo>
                            <a:lnTo>
                              <a:pt x="313" y="116"/>
                            </a:lnTo>
                            <a:lnTo>
                              <a:pt x="313" y="114"/>
                            </a:lnTo>
                            <a:lnTo>
                              <a:pt x="318" y="116"/>
                            </a:lnTo>
                            <a:lnTo>
                              <a:pt x="320" y="116"/>
                            </a:lnTo>
                            <a:lnTo>
                              <a:pt x="325" y="111"/>
                            </a:lnTo>
                            <a:lnTo>
                              <a:pt x="325" y="109"/>
                            </a:lnTo>
                            <a:lnTo>
                              <a:pt x="327" y="111"/>
                            </a:lnTo>
                            <a:lnTo>
                              <a:pt x="330" y="111"/>
                            </a:lnTo>
                            <a:lnTo>
                              <a:pt x="334" y="109"/>
                            </a:lnTo>
                            <a:lnTo>
                              <a:pt x="356" y="89"/>
                            </a:lnTo>
                            <a:lnTo>
                              <a:pt x="354" y="89"/>
                            </a:lnTo>
                            <a:lnTo>
                              <a:pt x="358" y="93"/>
                            </a:lnTo>
                            <a:lnTo>
                              <a:pt x="361" y="106"/>
                            </a:lnTo>
                            <a:lnTo>
                              <a:pt x="361" y="126"/>
                            </a:lnTo>
                            <a:lnTo>
                              <a:pt x="361" y="162"/>
                            </a:lnTo>
                            <a:lnTo>
                              <a:pt x="356" y="178"/>
                            </a:lnTo>
                            <a:lnTo>
                              <a:pt x="358" y="186"/>
                            </a:lnTo>
                            <a:lnTo>
                              <a:pt x="356" y="188"/>
                            </a:lnTo>
                            <a:lnTo>
                              <a:pt x="354" y="188"/>
                            </a:lnTo>
                            <a:lnTo>
                              <a:pt x="354" y="186"/>
                            </a:lnTo>
                            <a:lnTo>
                              <a:pt x="354" y="178"/>
                            </a:lnTo>
                            <a:lnTo>
                              <a:pt x="406" y="116"/>
                            </a:lnTo>
                            <a:lnTo>
                              <a:pt x="428" y="104"/>
                            </a:lnTo>
                            <a:lnTo>
                              <a:pt x="428" y="102"/>
                            </a:lnTo>
                            <a:lnTo>
                              <a:pt x="428" y="104"/>
                            </a:lnTo>
                            <a:lnTo>
                              <a:pt x="442" y="97"/>
                            </a:lnTo>
                            <a:lnTo>
                              <a:pt x="445" y="97"/>
                            </a:lnTo>
                            <a:lnTo>
                              <a:pt x="452" y="97"/>
                            </a:lnTo>
                          </a:path>
                        </a:pathLst>
                      </a:custGeom>
                      <a:noFill/>
                      <a:ln w="9144">
                        <a:solidFill>
                          <a:srgbClr val="00008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32" o:spid="_x0000_s1026" style="position:absolute;z-index:251793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986.2pt,14426.05pt,4987.05pt,14425.65pt,4987.4pt,14425.05pt,4988.25pt,14423.6pt,4988.25pt,14423.2pt,4988.45pt,14422.25pt,4988.45pt,14421.3pt,4988.35pt,14421.05pt,4988.25pt,14420.8pt,4988.1pt,14420.8pt,4988pt,14420.8pt,4987.65pt,14421.55pt,4987.25pt,14422.75pt,4987.15pt,14423.7pt,4986.45pt,14426.25pt,4986.3pt,14427.35pt,4986.45pt,14427.95pt,4986.8pt,14428.45pt,4986.9pt,14428.65pt,4987.15pt,14428.65pt,4987.25pt,14428.65pt,4987.5pt,14428.65pt,4987.75pt,14428.45pt,4988.35pt,14428.05pt,4989.45pt,14426.85pt,4990.15pt,14425.65pt,4990.4pt,14424.95pt,4990.75pt,14424pt,4990.85pt,14423.2pt,4991.1pt,14422.4pt,4991.1pt,14421.9pt,4991.25pt,14420.95pt,4991.25pt,14419.85pt,4991.1pt,14419.4pt,4991.1pt,14419.25pt,4990.85pt,14419.15pt,4990.65pt,14419.25pt,4990.4pt,14419.5pt,4990.15pt,14420pt,4990.05pt,14420.35pt,4989.8pt,14421.05pt,4989.55pt,14421.8pt,4989.3pt,14423.1pt,4988.85pt,14425.05pt,4988.85pt,14425.65pt,4988.7pt,14426.5pt,4988.85pt,14427.1pt,4988.95pt,14427.45pt,4989.3pt,14427.95pt,4989.55pt,14428.2pt,4989.8pt,14428.3pt,4990.05pt,14428.3pt,4992.3pt,14425.65pt,4992.65pt,14424.1pt,4992.65pt,14423.8pt,4992.65pt,14423.6pt,4992.55pt,14423.45pt,4992.45pt,14423.45pt,4992.2pt,14423.6pt,4991.95pt,14423.8pt,4991.6pt,14424.1pt,4991.35pt,14424.6pt,4991.1pt,14425.45pt,4990.85pt,14426.25pt,4990.75pt,14427.25pt,4990.85pt,14427.6pt,4991.1pt,14427.95pt,4991.35pt,14428.2pt,4991.7pt,14428.3pt,4992.05pt,14428.2pt,4994.6pt,14425.8pt,4994.6pt,14425.55pt,4994.45pt,14425.45pt,4994.35pt,14425.45pt,4994.1pt,14425.55pt,4993.85pt,14425.9pt,4993.75pt,14426.4pt,4993.75pt,14426.75pt,4993.75pt,14427.1pt,4994pt,14427.35pt,4994.25pt,14427.35pt,4995.3pt,14426.75pt,4997.75pt,14425.05pt,4997.75pt,14424.95pt,4997.65pt,14424.85pt,4997.45pt,14424.95pt,4997.1pt,14425.3pt,4997.1pt,14425.55pt,4997pt,14425.8pt,4996.85pt,14426.05pt,4997pt,14426.15pt,4997.1pt,14426.25pt,4997.65pt,14426.25pt,4997.9pt,14426.25pt,4998.25pt,14426.05pt,4998.7pt,14425.8pt,4999.3pt,14425.45pt,4999.7pt,14425.2pt,4999.8pt,14425.2pt,4999.8pt,14424.95pt,4999.7pt,14424.95pt,4999.8pt,14425.05pt,5000.3pt,14425.05pt,5000.4pt,14424.95pt,5000.75pt,14424.7pt,5001pt,14424.6pt,5001.1pt,14424.7pt,5001.1pt,14424.85pt,5001.1pt,14424.95pt,5001.35pt,14424.95pt,5001.85pt,14424.95pt,5001.85pt,14424.85pt,5002.1pt,14424.95pt,5002.2pt,14424.95pt,5002.45pt,14424.7pt,5002.45pt,14424.6pt,5002.55pt,14424.7pt,5002.7pt,14424.7pt,5002.9pt,14424.6pt,5004pt,14423.6pt,5003.9pt,14423.6pt,5004.1pt,14423.8pt,5004.25pt,14424.45pt,5004.25pt,14425.45pt,5004.25pt,14427.25pt,5004pt,14428.05pt,5004.1pt,14428.45pt,5004pt,14428.55pt,5003.9pt,14428.55pt,5003.9pt,14428.45pt,5003.9pt,14428.05pt,5006.5pt,14424.95pt,5007.6pt,14424.35pt,5007.6pt,14424.25pt,5007.6pt,14424.35pt,5008.3pt,14424pt,5008.45pt,14424pt,5008.8pt,14424pt" coordsize="4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" filled="f" strokecolor="#00008e" strokeweight=".72pt">
              <v:path arrowok="t" o:connecttype="custom" o:connectlocs="15240,4208145;28575,4172585;26035,4154170;18415,4163695;3175,4223385;7620,4251325;13335,4253865;27305,4246245;53340,4206875;62230,4174490;64135,4142105;59055,4133215;50165,4144010;42545,4166870;33655,4215765;34925,4238625;45720,4249420;81915,4196080;80645,4187825;73025,4192270;62230,4213225;59055,4240530;69850,4249420;106680,4214495;100330,4214495;95885,4229735;102235,4237355;146685,4206875;138430,4211320;135255,4220845;145415,4223385;158750,4217670;172720,4210050;172720,4208145;184785,4203700;189230,4205605;198755,4206875;203200,4206875;207645,4203700;226060,4189730;229235,4200525;226060,4246245;224790,4252595;257810,4206875;271780,4199255;287020,4194810" o:connectangles="0,0,0,0,0,0,0,0,0,0,0,0,0,0,0,0,0,0,0,0,0,0,0,0,0,0,0,0,0,0,0,0,0,0,0,0,0,0,0,0,0,0,0,0,0,0"/>
              <o:lock v:ext="edit" verticies="t"/>
              <w10:wrap anchorx="page" anchory="page"/>
            </v:polyline>
          </w:pict>
        </mc:Fallback>
      </mc:AlternateContent>
    </w:r>
    <w:r w:rsidR="003C7CBD">
      <w:rPr>
        <w:noProof/>
      </w:rPr>
      <mc:AlternateContent>
        <mc:Choice Requires="wps">
          <w:drawing>
            <wp:anchor distT="0" distB="0" distL="114300" distR="114300" simplePos="0" relativeHeight="251791872" behindDoc="0" locked="0" layoutInCell="1" allowOverlap="1">
              <wp:simplePos x="0" y="0"/>
              <wp:positionH relativeFrom="page">
                <wp:posOffset>67701795</wp:posOffset>
              </wp:positionH>
              <wp:positionV relativeFrom="page">
                <wp:posOffset>195479670</wp:posOffset>
              </wp:positionV>
              <wp:extent cx="287020" cy="120650"/>
              <wp:effectExtent l="17145" t="17145" r="10160" b="14605"/>
              <wp:wrapNone/>
              <wp:docPr id="203" name="Freeform 20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7020" cy="120650"/>
                      </a:xfrm>
                      <a:custGeom>
                        <a:avLst/>
                        <a:gdLst>
                          <a:gd name="T0" fmla="+- 0 2317 2293"/>
                          <a:gd name="T1" fmla="*/ T0 w 452"/>
                          <a:gd name="T2" fmla="+- 0 6627 6509"/>
                          <a:gd name="T3" fmla="*/ 6627 h 190"/>
                          <a:gd name="T4" fmla="+- 0 2338 2293"/>
                          <a:gd name="T5" fmla="*/ T4 w 452"/>
                          <a:gd name="T6" fmla="+- 0 6571 6509"/>
                          <a:gd name="T7" fmla="*/ 6571 h 190"/>
                          <a:gd name="T8" fmla="+- 0 2334 2293"/>
                          <a:gd name="T9" fmla="*/ T8 w 452"/>
                          <a:gd name="T10" fmla="+- 0 6542 6509"/>
                          <a:gd name="T11" fmla="*/ 6542 h 190"/>
                          <a:gd name="T12" fmla="+- 0 2322 2293"/>
                          <a:gd name="T13" fmla="*/ T12 w 452"/>
                          <a:gd name="T14" fmla="+- 0 6557 6509"/>
                          <a:gd name="T15" fmla="*/ 6557 h 190"/>
                          <a:gd name="T16" fmla="+- 0 2298 2293"/>
                          <a:gd name="T17" fmla="*/ T16 w 452"/>
                          <a:gd name="T18" fmla="+- 0 6651 6509"/>
                          <a:gd name="T19" fmla="*/ 6651 h 190"/>
                          <a:gd name="T20" fmla="+- 0 2305 2293"/>
                          <a:gd name="T21" fmla="*/ T20 w 452"/>
                          <a:gd name="T22" fmla="+- 0 6695 6509"/>
                          <a:gd name="T23" fmla="*/ 6695 h 190"/>
                          <a:gd name="T24" fmla="+- 0 2314 2293"/>
                          <a:gd name="T25" fmla="*/ T24 w 452"/>
                          <a:gd name="T26" fmla="+- 0 6699 6509"/>
                          <a:gd name="T27" fmla="*/ 6699 h 190"/>
                          <a:gd name="T28" fmla="+- 0 2336 2293"/>
                          <a:gd name="T29" fmla="*/ T28 w 452"/>
                          <a:gd name="T30" fmla="+- 0 6687 6509"/>
                          <a:gd name="T31" fmla="*/ 6687 h 190"/>
                          <a:gd name="T32" fmla="+- 0 2377 2293"/>
                          <a:gd name="T33" fmla="*/ T32 w 452"/>
                          <a:gd name="T34" fmla="+- 0 6625 6509"/>
                          <a:gd name="T35" fmla="*/ 6625 h 190"/>
                          <a:gd name="T36" fmla="+- 0 2391 2293"/>
                          <a:gd name="T37" fmla="*/ T36 w 452"/>
                          <a:gd name="T38" fmla="+- 0 6574 6509"/>
                          <a:gd name="T39" fmla="*/ 6574 h 190"/>
                          <a:gd name="T40" fmla="+- 0 2394 2293"/>
                          <a:gd name="T41" fmla="*/ T40 w 452"/>
                          <a:gd name="T42" fmla="+- 0 6523 6509"/>
                          <a:gd name="T43" fmla="*/ 6523 h 190"/>
                          <a:gd name="T44" fmla="+- 0 2386 2293"/>
                          <a:gd name="T45" fmla="*/ T44 w 452"/>
                          <a:gd name="T46" fmla="+- 0 6509 6509"/>
                          <a:gd name="T47" fmla="*/ 6509 h 190"/>
                          <a:gd name="T48" fmla="+- 0 2372 2293"/>
                          <a:gd name="T49" fmla="*/ T48 w 452"/>
                          <a:gd name="T50" fmla="+- 0 6526 6509"/>
                          <a:gd name="T51" fmla="*/ 6526 h 190"/>
                          <a:gd name="T52" fmla="+- 0 2360 2293"/>
                          <a:gd name="T53" fmla="*/ T52 w 452"/>
                          <a:gd name="T54" fmla="+- 0 6562 6509"/>
                          <a:gd name="T55" fmla="*/ 6562 h 190"/>
                          <a:gd name="T56" fmla="+- 0 2346 2293"/>
                          <a:gd name="T57" fmla="*/ T56 w 452"/>
                          <a:gd name="T58" fmla="+- 0 6639 6509"/>
                          <a:gd name="T59" fmla="*/ 6639 h 190"/>
                          <a:gd name="T60" fmla="+- 0 2348 2293"/>
                          <a:gd name="T61" fmla="*/ T60 w 452"/>
                          <a:gd name="T62" fmla="+- 0 6675 6509"/>
                          <a:gd name="T63" fmla="*/ 6675 h 190"/>
                          <a:gd name="T64" fmla="+- 0 2365 2293"/>
                          <a:gd name="T65" fmla="*/ T64 w 452"/>
                          <a:gd name="T66" fmla="+- 0 6692 6509"/>
                          <a:gd name="T67" fmla="*/ 6692 h 190"/>
                          <a:gd name="T68" fmla="+- 0 2422 2293"/>
                          <a:gd name="T69" fmla="*/ T68 w 452"/>
                          <a:gd name="T70" fmla="+- 0 6608 6509"/>
                          <a:gd name="T71" fmla="*/ 6608 h 190"/>
                          <a:gd name="T72" fmla="+- 0 2420 2293"/>
                          <a:gd name="T73" fmla="*/ T72 w 452"/>
                          <a:gd name="T74" fmla="+- 0 6595 6509"/>
                          <a:gd name="T75" fmla="*/ 6595 h 190"/>
                          <a:gd name="T76" fmla="+- 0 2408 2293"/>
                          <a:gd name="T77" fmla="*/ T76 w 452"/>
                          <a:gd name="T78" fmla="+- 0 6602 6509"/>
                          <a:gd name="T79" fmla="*/ 6602 h 190"/>
                          <a:gd name="T80" fmla="+- 0 2391 2293"/>
                          <a:gd name="T81" fmla="*/ T80 w 452"/>
                          <a:gd name="T82" fmla="+- 0 6635 6509"/>
                          <a:gd name="T83" fmla="*/ 6635 h 190"/>
                          <a:gd name="T84" fmla="+- 0 2386 2293"/>
                          <a:gd name="T85" fmla="*/ T84 w 452"/>
                          <a:gd name="T86" fmla="+- 0 6678 6509"/>
                          <a:gd name="T87" fmla="*/ 6678 h 190"/>
                          <a:gd name="T88" fmla="+- 0 2403 2293"/>
                          <a:gd name="T89" fmla="*/ T88 w 452"/>
                          <a:gd name="T90" fmla="+- 0 6692 6509"/>
                          <a:gd name="T91" fmla="*/ 6692 h 190"/>
                          <a:gd name="T92" fmla="+- 0 2461 2293"/>
                          <a:gd name="T93" fmla="*/ T92 w 452"/>
                          <a:gd name="T94" fmla="+- 0 6637 6509"/>
                          <a:gd name="T95" fmla="*/ 6637 h 190"/>
                          <a:gd name="T96" fmla="+- 0 2451 2293"/>
                          <a:gd name="T97" fmla="*/ T96 w 452"/>
                          <a:gd name="T98" fmla="+- 0 6637 6509"/>
                          <a:gd name="T99" fmla="*/ 6637 h 190"/>
                          <a:gd name="T100" fmla="+- 0 2444 2293"/>
                          <a:gd name="T101" fmla="*/ T100 w 452"/>
                          <a:gd name="T102" fmla="+- 0 6661 6509"/>
                          <a:gd name="T103" fmla="*/ 6661 h 190"/>
                          <a:gd name="T104" fmla="+- 0 2454 2293"/>
                          <a:gd name="T105" fmla="*/ T104 w 452"/>
                          <a:gd name="T106" fmla="+- 0 6673 6509"/>
                          <a:gd name="T107" fmla="*/ 6673 h 190"/>
                          <a:gd name="T108" fmla="+- 0 2524 2293"/>
                          <a:gd name="T109" fmla="*/ T108 w 452"/>
                          <a:gd name="T110" fmla="+- 0 6625 6509"/>
                          <a:gd name="T111" fmla="*/ 6625 h 190"/>
                          <a:gd name="T112" fmla="+- 0 2511 2293"/>
                          <a:gd name="T113" fmla="*/ T112 w 452"/>
                          <a:gd name="T114" fmla="+- 0 6632 6509"/>
                          <a:gd name="T115" fmla="*/ 6632 h 190"/>
                          <a:gd name="T116" fmla="+- 0 2506 2293"/>
                          <a:gd name="T117" fmla="*/ T116 w 452"/>
                          <a:gd name="T118" fmla="+- 0 6647 6509"/>
                          <a:gd name="T119" fmla="*/ 6647 h 190"/>
                          <a:gd name="T120" fmla="+- 0 2522 2293"/>
                          <a:gd name="T121" fmla="*/ T120 w 452"/>
                          <a:gd name="T122" fmla="+- 0 6651 6509"/>
                          <a:gd name="T123" fmla="*/ 6651 h 190"/>
                          <a:gd name="T124" fmla="+- 0 2543 2293"/>
                          <a:gd name="T125" fmla="*/ T124 w 452"/>
                          <a:gd name="T126" fmla="+- 0 6642 6509"/>
                          <a:gd name="T127" fmla="*/ 6642 h 190"/>
                          <a:gd name="T128" fmla="+- 0 2565 2293"/>
                          <a:gd name="T129" fmla="*/ T128 w 452"/>
                          <a:gd name="T130" fmla="+- 0 6630 6509"/>
                          <a:gd name="T131" fmla="*/ 6630 h 190"/>
                          <a:gd name="T132" fmla="+- 0 2565 2293"/>
                          <a:gd name="T133" fmla="*/ T132 w 452"/>
                          <a:gd name="T134" fmla="+- 0 6627 6509"/>
                          <a:gd name="T135" fmla="*/ 6627 h 190"/>
                          <a:gd name="T136" fmla="+- 0 2584 2293"/>
                          <a:gd name="T137" fmla="*/ T136 w 452"/>
                          <a:gd name="T138" fmla="+- 0 6620 6509"/>
                          <a:gd name="T139" fmla="*/ 6620 h 190"/>
                          <a:gd name="T140" fmla="+- 0 2591 2293"/>
                          <a:gd name="T141" fmla="*/ T140 w 452"/>
                          <a:gd name="T142" fmla="+- 0 6623 6509"/>
                          <a:gd name="T143" fmla="*/ 6623 h 190"/>
                          <a:gd name="T144" fmla="+- 0 2606 2293"/>
                          <a:gd name="T145" fmla="*/ T144 w 452"/>
                          <a:gd name="T146" fmla="+- 0 6625 6509"/>
                          <a:gd name="T147" fmla="*/ 6625 h 190"/>
                          <a:gd name="T148" fmla="+- 0 2613 2293"/>
                          <a:gd name="T149" fmla="*/ T148 w 452"/>
                          <a:gd name="T150" fmla="+- 0 6625 6509"/>
                          <a:gd name="T151" fmla="*/ 6625 h 190"/>
                          <a:gd name="T152" fmla="+- 0 2620 2293"/>
                          <a:gd name="T153" fmla="*/ T152 w 452"/>
                          <a:gd name="T154" fmla="+- 0 6620 6509"/>
                          <a:gd name="T155" fmla="*/ 6620 h 190"/>
                          <a:gd name="T156" fmla="+- 0 2649 2293"/>
                          <a:gd name="T157" fmla="*/ T156 w 452"/>
                          <a:gd name="T158" fmla="+- 0 6598 6509"/>
                          <a:gd name="T159" fmla="*/ 6598 h 190"/>
                          <a:gd name="T160" fmla="+- 0 2654 2293"/>
                          <a:gd name="T161" fmla="*/ T160 w 452"/>
                          <a:gd name="T162" fmla="+- 0 6615 6509"/>
                          <a:gd name="T163" fmla="*/ 6615 h 190"/>
                          <a:gd name="T164" fmla="+- 0 2649 2293"/>
                          <a:gd name="T165" fmla="*/ T164 w 452"/>
                          <a:gd name="T166" fmla="+- 0 6687 6509"/>
                          <a:gd name="T167" fmla="*/ 6687 h 190"/>
                          <a:gd name="T168" fmla="+- 0 2647 2293"/>
                          <a:gd name="T169" fmla="*/ T168 w 452"/>
                          <a:gd name="T170" fmla="+- 0 6697 6509"/>
                          <a:gd name="T171" fmla="*/ 6697 h 190"/>
                          <a:gd name="T172" fmla="+- 0 2699 2293"/>
                          <a:gd name="T173" fmla="*/ T172 w 452"/>
                          <a:gd name="T174" fmla="+- 0 6625 6509"/>
                          <a:gd name="T175" fmla="*/ 6625 h 190"/>
                          <a:gd name="T176" fmla="+- 0 2721 2293"/>
                          <a:gd name="T177" fmla="*/ T176 w 452"/>
                          <a:gd name="T178" fmla="+- 0 6613 6509"/>
                          <a:gd name="T179" fmla="*/ 6613 h 190"/>
                          <a:gd name="T180" fmla="+- 0 2745 2293"/>
                          <a:gd name="T181" fmla="*/ T180 w 452"/>
                          <a:gd name="T182" fmla="+- 0 6606 6509"/>
                          <a:gd name="T183" fmla="*/ 6606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452" h="190">
                            <a:moveTo>
                              <a:pt x="0" y="138"/>
                            </a:moveTo>
                            <a:lnTo>
                              <a:pt x="17" y="130"/>
                            </a:lnTo>
                            <a:lnTo>
                              <a:pt x="24" y="118"/>
                            </a:lnTo>
                            <a:lnTo>
                              <a:pt x="41" y="89"/>
                            </a:lnTo>
                            <a:lnTo>
                              <a:pt x="41" y="81"/>
                            </a:lnTo>
                            <a:lnTo>
                              <a:pt x="45" y="62"/>
                            </a:lnTo>
                            <a:lnTo>
                              <a:pt x="45" y="43"/>
                            </a:lnTo>
                            <a:lnTo>
                              <a:pt x="43" y="38"/>
                            </a:lnTo>
                            <a:lnTo>
                              <a:pt x="41" y="33"/>
                            </a:lnTo>
                            <a:lnTo>
                              <a:pt x="38" y="33"/>
                            </a:lnTo>
                            <a:lnTo>
                              <a:pt x="36" y="33"/>
                            </a:lnTo>
                            <a:lnTo>
                              <a:pt x="29" y="48"/>
                            </a:lnTo>
                            <a:lnTo>
                              <a:pt x="21" y="72"/>
                            </a:lnTo>
                            <a:lnTo>
                              <a:pt x="19" y="91"/>
                            </a:lnTo>
                            <a:lnTo>
                              <a:pt x="5" y="142"/>
                            </a:lnTo>
                            <a:lnTo>
                              <a:pt x="2" y="164"/>
                            </a:lnTo>
                            <a:lnTo>
                              <a:pt x="5" y="176"/>
                            </a:lnTo>
                            <a:lnTo>
                              <a:pt x="12" y="186"/>
                            </a:lnTo>
                            <a:lnTo>
                              <a:pt x="14" y="190"/>
                            </a:lnTo>
                            <a:lnTo>
                              <a:pt x="19" y="190"/>
                            </a:lnTo>
                            <a:lnTo>
                              <a:pt x="21" y="190"/>
                            </a:lnTo>
                            <a:lnTo>
                              <a:pt x="26" y="190"/>
                            </a:lnTo>
                            <a:lnTo>
                              <a:pt x="31" y="186"/>
                            </a:lnTo>
                            <a:lnTo>
                              <a:pt x="43" y="178"/>
                            </a:lnTo>
                            <a:lnTo>
                              <a:pt x="65" y="154"/>
                            </a:lnTo>
                            <a:lnTo>
                              <a:pt x="79" y="130"/>
                            </a:lnTo>
                            <a:lnTo>
                              <a:pt x="84" y="116"/>
                            </a:lnTo>
                            <a:lnTo>
                              <a:pt x="91" y="97"/>
                            </a:lnTo>
                            <a:lnTo>
                              <a:pt x="93" y="81"/>
                            </a:lnTo>
                            <a:lnTo>
                              <a:pt x="98" y="65"/>
                            </a:lnTo>
                            <a:lnTo>
                              <a:pt x="98" y="55"/>
                            </a:lnTo>
                            <a:lnTo>
                              <a:pt x="101" y="36"/>
                            </a:lnTo>
                            <a:lnTo>
                              <a:pt x="101" y="14"/>
                            </a:lnTo>
                            <a:lnTo>
                              <a:pt x="98" y="5"/>
                            </a:lnTo>
                            <a:lnTo>
                              <a:pt x="98" y="2"/>
                            </a:lnTo>
                            <a:lnTo>
                              <a:pt x="93" y="0"/>
                            </a:lnTo>
                            <a:lnTo>
                              <a:pt x="89" y="2"/>
                            </a:lnTo>
                            <a:lnTo>
                              <a:pt x="84" y="7"/>
                            </a:lnTo>
                            <a:lnTo>
                              <a:pt x="79" y="17"/>
                            </a:lnTo>
                            <a:lnTo>
                              <a:pt x="77" y="24"/>
                            </a:lnTo>
                            <a:lnTo>
                              <a:pt x="72" y="38"/>
                            </a:lnTo>
                            <a:lnTo>
                              <a:pt x="67" y="53"/>
                            </a:lnTo>
                            <a:lnTo>
                              <a:pt x="62" y="79"/>
                            </a:lnTo>
                            <a:lnTo>
                              <a:pt x="53" y="118"/>
                            </a:lnTo>
                            <a:lnTo>
                              <a:pt x="53" y="130"/>
                            </a:lnTo>
                            <a:lnTo>
                              <a:pt x="50" y="147"/>
                            </a:lnTo>
                            <a:lnTo>
                              <a:pt x="53" y="159"/>
                            </a:lnTo>
                            <a:lnTo>
                              <a:pt x="55" y="166"/>
                            </a:lnTo>
                            <a:lnTo>
                              <a:pt x="62" y="176"/>
                            </a:lnTo>
                            <a:lnTo>
                              <a:pt x="67" y="181"/>
                            </a:lnTo>
                            <a:lnTo>
                              <a:pt x="72" y="183"/>
                            </a:lnTo>
                            <a:lnTo>
                              <a:pt x="77" y="183"/>
                            </a:lnTo>
                            <a:lnTo>
                              <a:pt x="122" y="130"/>
                            </a:lnTo>
                            <a:lnTo>
                              <a:pt x="129" y="99"/>
                            </a:lnTo>
                            <a:lnTo>
                              <a:pt x="129" y="93"/>
                            </a:lnTo>
                            <a:lnTo>
                              <a:pt x="129" y="89"/>
                            </a:lnTo>
                            <a:lnTo>
                              <a:pt x="127" y="86"/>
                            </a:lnTo>
                            <a:lnTo>
                              <a:pt x="125" y="86"/>
                            </a:lnTo>
                            <a:lnTo>
                              <a:pt x="120" y="89"/>
                            </a:lnTo>
                            <a:lnTo>
                              <a:pt x="115" y="93"/>
                            </a:lnTo>
                            <a:lnTo>
                              <a:pt x="108" y="99"/>
                            </a:lnTo>
                            <a:lnTo>
                              <a:pt x="103" y="109"/>
                            </a:lnTo>
                            <a:lnTo>
                              <a:pt x="98" y="126"/>
                            </a:lnTo>
                            <a:lnTo>
                              <a:pt x="93" y="142"/>
                            </a:lnTo>
                            <a:lnTo>
                              <a:pt x="91" y="162"/>
                            </a:lnTo>
                            <a:lnTo>
                              <a:pt x="93" y="169"/>
                            </a:lnTo>
                            <a:lnTo>
                              <a:pt x="98" y="176"/>
                            </a:lnTo>
                            <a:lnTo>
                              <a:pt x="103" y="181"/>
                            </a:lnTo>
                            <a:lnTo>
                              <a:pt x="110" y="183"/>
                            </a:lnTo>
                            <a:lnTo>
                              <a:pt x="117" y="181"/>
                            </a:lnTo>
                            <a:lnTo>
                              <a:pt x="168" y="133"/>
                            </a:lnTo>
                            <a:lnTo>
                              <a:pt x="168" y="128"/>
                            </a:lnTo>
                            <a:lnTo>
                              <a:pt x="165" y="126"/>
                            </a:lnTo>
                            <a:lnTo>
                              <a:pt x="163" y="126"/>
                            </a:lnTo>
                            <a:lnTo>
                              <a:pt x="158" y="128"/>
                            </a:lnTo>
                            <a:lnTo>
                              <a:pt x="153" y="135"/>
                            </a:lnTo>
                            <a:lnTo>
                              <a:pt x="151" y="145"/>
                            </a:lnTo>
                            <a:lnTo>
                              <a:pt x="151" y="152"/>
                            </a:lnTo>
                            <a:lnTo>
                              <a:pt x="151" y="159"/>
                            </a:lnTo>
                            <a:lnTo>
                              <a:pt x="156" y="164"/>
                            </a:lnTo>
                            <a:lnTo>
                              <a:pt x="161" y="164"/>
                            </a:lnTo>
                            <a:lnTo>
                              <a:pt x="182" y="152"/>
                            </a:lnTo>
                            <a:lnTo>
                              <a:pt x="231" y="118"/>
                            </a:lnTo>
                            <a:lnTo>
                              <a:pt x="231" y="116"/>
                            </a:lnTo>
                            <a:lnTo>
                              <a:pt x="229" y="114"/>
                            </a:lnTo>
                            <a:lnTo>
                              <a:pt x="225" y="116"/>
                            </a:lnTo>
                            <a:lnTo>
                              <a:pt x="218" y="123"/>
                            </a:lnTo>
                            <a:lnTo>
                              <a:pt x="218" y="128"/>
                            </a:lnTo>
                            <a:lnTo>
                              <a:pt x="216" y="133"/>
                            </a:lnTo>
                            <a:lnTo>
                              <a:pt x="213" y="138"/>
                            </a:lnTo>
                            <a:lnTo>
                              <a:pt x="216" y="140"/>
                            </a:lnTo>
                            <a:lnTo>
                              <a:pt x="218" y="142"/>
                            </a:lnTo>
                            <a:lnTo>
                              <a:pt x="229" y="142"/>
                            </a:lnTo>
                            <a:lnTo>
                              <a:pt x="234" y="142"/>
                            </a:lnTo>
                            <a:lnTo>
                              <a:pt x="241" y="138"/>
                            </a:lnTo>
                            <a:lnTo>
                              <a:pt x="250" y="133"/>
                            </a:lnTo>
                            <a:lnTo>
                              <a:pt x="262" y="126"/>
                            </a:lnTo>
                            <a:lnTo>
                              <a:pt x="270" y="121"/>
                            </a:lnTo>
                            <a:lnTo>
                              <a:pt x="272" y="121"/>
                            </a:lnTo>
                            <a:lnTo>
                              <a:pt x="272" y="116"/>
                            </a:lnTo>
                            <a:lnTo>
                              <a:pt x="270" y="116"/>
                            </a:lnTo>
                            <a:lnTo>
                              <a:pt x="272" y="118"/>
                            </a:lnTo>
                            <a:lnTo>
                              <a:pt x="282" y="118"/>
                            </a:lnTo>
                            <a:lnTo>
                              <a:pt x="284" y="116"/>
                            </a:lnTo>
                            <a:lnTo>
                              <a:pt x="291" y="111"/>
                            </a:lnTo>
                            <a:lnTo>
                              <a:pt x="296" y="109"/>
                            </a:lnTo>
                            <a:lnTo>
                              <a:pt x="298" y="111"/>
                            </a:lnTo>
                            <a:lnTo>
                              <a:pt x="298" y="114"/>
                            </a:lnTo>
                            <a:lnTo>
                              <a:pt x="298" y="116"/>
                            </a:lnTo>
                            <a:lnTo>
                              <a:pt x="303" y="116"/>
                            </a:lnTo>
                            <a:lnTo>
                              <a:pt x="313" y="116"/>
                            </a:lnTo>
                            <a:lnTo>
                              <a:pt x="313" y="114"/>
                            </a:lnTo>
                            <a:lnTo>
                              <a:pt x="318" y="116"/>
                            </a:lnTo>
                            <a:lnTo>
                              <a:pt x="320" y="116"/>
                            </a:lnTo>
                            <a:lnTo>
                              <a:pt x="325" y="111"/>
                            </a:lnTo>
                            <a:lnTo>
                              <a:pt x="325" y="109"/>
                            </a:lnTo>
                            <a:lnTo>
                              <a:pt x="327" y="111"/>
                            </a:lnTo>
                            <a:lnTo>
                              <a:pt x="330" y="111"/>
                            </a:lnTo>
                            <a:lnTo>
                              <a:pt x="334" y="109"/>
                            </a:lnTo>
                            <a:lnTo>
                              <a:pt x="356" y="89"/>
                            </a:lnTo>
                            <a:lnTo>
                              <a:pt x="354" y="89"/>
                            </a:lnTo>
                            <a:lnTo>
                              <a:pt x="358" y="93"/>
                            </a:lnTo>
                            <a:lnTo>
                              <a:pt x="361" y="106"/>
                            </a:lnTo>
                            <a:lnTo>
                              <a:pt x="361" y="126"/>
                            </a:lnTo>
                            <a:lnTo>
                              <a:pt x="361" y="162"/>
                            </a:lnTo>
                            <a:lnTo>
                              <a:pt x="356" y="178"/>
                            </a:lnTo>
                            <a:lnTo>
                              <a:pt x="358" y="186"/>
                            </a:lnTo>
                            <a:lnTo>
                              <a:pt x="356" y="188"/>
                            </a:lnTo>
                            <a:lnTo>
                              <a:pt x="354" y="188"/>
                            </a:lnTo>
                            <a:lnTo>
                              <a:pt x="354" y="186"/>
                            </a:lnTo>
                            <a:lnTo>
                              <a:pt x="354" y="178"/>
                            </a:lnTo>
                            <a:lnTo>
                              <a:pt x="406" y="116"/>
                            </a:lnTo>
                            <a:lnTo>
                              <a:pt x="428" y="104"/>
                            </a:lnTo>
                            <a:lnTo>
                              <a:pt x="428" y="102"/>
                            </a:lnTo>
                            <a:lnTo>
                              <a:pt x="428" y="104"/>
                            </a:lnTo>
                            <a:lnTo>
                              <a:pt x="442" y="97"/>
                            </a:lnTo>
                            <a:lnTo>
                              <a:pt x="445" y="97"/>
                            </a:lnTo>
                            <a:lnTo>
                              <a:pt x="452" y="97"/>
                            </a:lnTo>
                          </a:path>
                        </a:pathLst>
                      </a:custGeom>
                      <a:noFill/>
                      <a:ln w="9144">
                        <a:solidFill>
                          <a:srgbClr val="00008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21" o:spid="_x0000_s1026" style="position:absolute;z-index:251791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330.85pt,15399pt,5331.7pt,15398.6pt,5332.05pt,15398pt,5332.9pt,15396.55pt,5332.9pt,15396.15pt,5333.1pt,15395.2pt,5333.1pt,15394.25pt,5333pt,15394pt,5332.9pt,15393.75pt,5332.75pt,15393.75pt,5332.65pt,15393.75pt,5332.3pt,15394.5pt,5331.9pt,15395.7pt,5331.8pt,15396.65pt,5331.1pt,15399.2pt,5330.95pt,15400.3pt,5331.1pt,15400.9pt,5331.45pt,15401.4pt,5331.55pt,15401.6pt,5331.8pt,15401.6pt,5331.9pt,15401.6pt,5332.15pt,15401.6pt,5332.4pt,15401.4pt,5333pt,15401pt,5334.1pt,15399.8pt,5334.8pt,15398.6pt,5335.05pt,15397.9pt,5335.4pt,15396.95pt,5335.5pt,15396.15pt,5335.75pt,15395.35pt,5335.75pt,15394.85pt,5335.9pt,15393.9pt,5335.9pt,15392.8pt,5335.75pt,15392.35pt,5335.75pt,15392.2pt,5335.5pt,15392.1pt,5335.3pt,15392.2pt,5335.05pt,15392.45pt,5334.8pt,15392.95pt,5334.7pt,15393.3pt,5334.45pt,15394pt,5334.2pt,15394.75pt,5333.95pt,15396.05pt,5333.5pt,15398pt,5333.5pt,15398.6pt,5333.35pt,15399.45pt,5333.5pt,15400.05pt,5333.6pt,15400.4pt,5333.95pt,15400.9pt,5334.2pt,15401.15pt,5334.45pt,15401.25pt,5334.7pt,15401.25pt,5336.95pt,15398.6pt,5337.3pt,15397.05pt,5337.3pt,15396.75pt,5337.3pt,15396.55pt,5337.2pt,15396.4pt,5337.1pt,15396.4pt,5336.85pt,15396.55pt,5336.6pt,15396.75pt,5336.25pt,15397.05pt,5336pt,15397.55pt,5335.75pt,15398.4pt,5335.5pt,15399.2pt,5335.4pt,15400.2pt,5335.5pt,15400.55pt,5335.75pt,15400.9pt,5336pt,15401.15pt,5336.35pt,15401.25pt,5336.7pt,15401.15pt,5339.25pt,15398.75pt,5339.25pt,15398.5pt,5339.1pt,15398.4pt,5339pt,15398.4pt,5338.75pt,15398.5pt,5338.5pt,15398.85pt,5338.4pt,15399.35pt,5338.4pt,15399.7pt,5338.4pt,15400.05pt,5338.65pt,15400.3pt,5338.9pt,15400.3pt,5339.95pt,15399.7pt,5342.4pt,15398pt,5342.4pt,15397.9pt,5342.3pt,15397.8pt,5342.1pt,15397.9pt,5341.75pt,15398.25pt,5341.75pt,15398.5pt,5341.65pt,15398.75pt,5341.5pt,15399pt,5341.65pt,15399.1pt,5341.75pt,15399.2pt,5342.3pt,15399.2pt,5342.55pt,15399.2pt,5342.9pt,15399pt,5343.35pt,15398.75pt,5343.95pt,15398.4pt,5344.35pt,15398.15pt,5344.45pt,15398.15pt,5344.45pt,15397.9pt,5344.35pt,15397.9pt,5344.45pt,15398pt,5344.95pt,15398pt,5345.05pt,15397.9pt,5345.4pt,15397.65pt,5345.65pt,15397.55pt,5345.75pt,15397.65pt,5345.75pt,15397.8pt,5345.75pt,15397.9pt,5346pt,15397.9pt,5346.5pt,15397.9pt,5346.5pt,15397.8pt,5346.75pt,15397.9pt,5346.85pt,15397.9pt,5347.1pt,15397.65pt,5347.1pt,15397.55pt,5347.2pt,15397.65pt,5347.35pt,15397.65pt,5347.55pt,15397.55pt,5348.65pt,15396.55pt,5348.55pt,15396.55pt,5348.75pt,15396.75pt,5348.9pt,15397.4pt,5348.9pt,15398.4pt,5348.9pt,15400.2pt,5348.65pt,15401pt,5348.75pt,15401.4pt,5348.65pt,15401.5pt,5348.55pt,15401.5pt,5348.55pt,15401.4pt,5348.55pt,15401pt,5351.15pt,15397.9pt,5352.25pt,15397.3pt,5352.25pt,15397.2pt,5352.25pt,15397.3pt,5352.95pt,15396.95pt,5353.1pt,15396.95pt,5353.45pt,15396.95pt" coordsize="4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" filled="f" strokecolor="#00008e" strokeweight=".72pt">
              <v:path arrowok="t" o:connecttype="custom" o:connectlocs="15240,4208145;28575,4172585;26035,4154170;18415,4163695;3175,4223385;7620,4251325;13335,4253865;27305,4246245;53340,4206875;62230,4174490;64135,4142105;59055,4133215;50165,4144010;42545,4166870;33655,4215765;34925,4238625;45720,4249420;81915,4196080;80645,4187825;73025,4192270;62230,4213225;59055,4240530;69850,4249420;106680,4214495;100330,4214495;95885,4229735;102235,4237355;146685,4206875;138430,4211320;135255,4220845;145415,4223385;158750,4217670;172720,4210050;172720,4208145;184785,4203700;189230,4205605;198755,4206875;203200,4206875;207645,4203700;226060,4189730;229235,4200525;226060,4246245;224790,4252595;257810,4206875;271780,4199255;287020,4194810" o:connectangles="0,0,0,0,0,0,0,0,0,0,0,0,0,0,0,0,0,0,0,0,0,0,0,0,0,0,0,0,0,0,0,0,0,0,0,0,0,0,0,0,0,0,0,0,0,0"/>
              <o:lock v:ext="edit" verticies="t"/>
              <w10:wrap anchorx="page" anchory="page"/>
            </v:polyline>
          </w:pict>
        </mc:Fallback>
      </mc:AlternateContent>
    </w:r>
    <w:r>
      <w:rPr>
        <w:noProof/>
      </w:rPr>
      <w:drawing>
        <wp:anchor distT="0" distB="0" distL="114300" distR="114300" simplePos="0" relativeHeight="251716096" behindDoc="1" locked="0" layoutInCell="1" allowOverlap="1" wp14:anchorId="28EE8E46" wp14:editId="62D4CC99">
          <wp:simplePos x="0" y="0"/>
          <wp:positionH relativeFrom="column">
            <wp:posOffset>1358265</wp:posOffset>
          </wp:positionH>
          <wp:positionV relativeFrom="paragraph">
            <wp:posOffset>3860800</wp:posOffset>
          </wp:positionV>
          <wp:extent cx="742950" cy="590550"/>
          <wp:effectExtent l="19050" t="0" r="0" b="0"/>
          <wp:wrapNone/>
          <wp:docPr id="5" name="Рисунок 5" descr="подпись_Литу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одпись_Литус.jpg"/>
                  <pic:cNvPicPr/>
                </pic:nvPicPr>
                <pic:blipFill>
                  <a:blip r:embed="rId4"/>
                  <a:stretch>
                    <a:fillRect/>
                  </a:stretch>
                </pic:blipFill>
                <pic:spPr>
                  <a:xfrm>
                    <a:off x="0" y="0"/>
                    <a:ext cx="742950" cy="590550"/>
                  </a:xfrm>
                  <a:prstGeom prst="rect">
                    <a:avLst/>
                  </a:prstGeom>
                </pic:spPr>
              </pic:pic>
            </a:graphicData>
          </a:graphic>
        </wp:anchor>
      </w:drawing>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AA010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AA010A">
    <w:pPr>
      <w:pStyle w:val="a8"/>
    </w:pPr>
    <w:r>
      <w:rPr>
        <w:rFonts w:ascii="Times New Roman" w:hAnsi="Times New Roman"/>
        <w:noProof/>
      </w:rPr>
      <w:drawing>
        <wp:anchor distT="0" distB="0" distL="114300" distR="114300" simplePos="0" relativeHeight="251805184" behindDoc="1" locked="0" layoutInCell="1" allowOverlap="1" wp14:anchorId="18B9FA21" wp14:editId="31BD70B9">
          <wp:simplePos x="0" y="0"/>
          <wp:positionH relativeFrom="column">
            <wp:posOffset>1113790</wp:posOffset>
          </wp:positionH>
          <wp:positionV relativeFrom="paragraph">
            <wp:posOffset>1198245</wp:posOffset>
          </wp:positionV>
          <wp:extent cx="390525" cy="271780"/>
          <wp:effectExtent l="0" t="0" r="0"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525" cy="2717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rPr>
      <w:drawing>
        <wp:anchor distT="0" distB="0" distL="114300" distR="114300" simplePos="0" relativeHeight="251803136" behindDoc="1" locked="0" layoutInCell="1" allowOverlap="1" wp14:anchorId="4B9A2D8B" wp14:editId="74D1FA25">
          <wp:simplePos x="0" y="0"/>
          <wp:positionH relativeFrom="column">
            <wp:posOffset>1116396</wp:posOffset>
          </wp:positionH>
          <wp:positionV relativeFrom="paragraph">
            <wp:posOffset>524485</wp:posOffset>
          </wp:positionV>
          <wp:extent cx="390852" cy="272412"/>
          <wp:effectExtent l="0" t="0" r="0" b="0"/>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0852" cy="272412"/>
                  </a:xfrm>
                  <a:prstGeom prst="rect">
                    <a:avLst/>
                  </a:prstGeom>
                  <a:noFill/>
                  <a:ln>
                    <a:noFill/>
                  </a:ln>
                </pic:spPr>
              </pic:pic>
            </a:graphicData>
          </a:graphic>
          <wp14:sizeRelH relativeFrom="page">
            <wp14:pctWidth>0</wp14:pctWidth>
          </wp14:sizeRelH>
          <wp14:sizeRelV relativeFrom="page">
            <wp14:pctHeight>0</wp14:pctHeight>
          </wp14:sizeRelV>
        </wp:anchor>
      </w:drawing>
    </w:r>
    <w:r w:rsidR="003C7CBD">
      <w:rPr>
        <w:noProof/>
      </w:rPr>
      <mc:AlternateContent>
        <mc:Choice Requires="wpg">
          <w:drawing>
            <wp:anchor distT="0" distB="0" distL="114300" distR="114300" simplePos="0" relativeHeight="251802112" behindDoc="1" locked="0" layoutInCell="1" allowOverlap="1">
              <wp:simplePos x="0" y="0"/>
              <wp:positionH relativeFrom="column">
                <wp:posOffset>1061720</wp:posOffset>
              </wp:positionH>
              <wp:positionV relativeFrom="paragraph">
                <wp:posOffset>1083310</wp:posOffset>
              </wp:positionV>
              <wp:extent cx="514350" cy="157480"/>
              <wp:effectExtent l="0" t="0" r="0" b="13970"/>
              <wp:wrapNone/>
              <wp:docPr id="156"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4350" cy="157480"/>
                        <a:chOff x="0" y="0"/>
                        <a:chExt cx="514350" cy="157480"/>
                      </a:xfrm>
                    </wpg:grpSpPr>
                    <wps:wsp>
                      <wps:cNvPr id="157" name="Полилиния 12"/>
                      <wps:cNvSpPr>
                        <a:spLocks/>
                      </wps:cNvSpPr>
                      <wps:spPr bwMode="auto">
                        <a:xfrm>
                          <a:off x="0" y="9525"/>
                          <a:ext cx="268605" cy="147955"/>
                        </a:xfrm>
                        <a:custGeom>
                          <a:avLst/>
                          <a:gdLst>
                            <a:gd name="T0" fmla="+- 0 9501 9170"/>
                            <a:gd name="T1" fmla="*/ T0 w 423"/>
                            <a:gd name="T2" fmla="+- 0 15022 14918"/>
                            <a:gd name="T3" fmla="*/ 15022 h 233"/>
                            <a:gd name="T4" fmla="+- 0 9414 9170"/>
                            <a:gd name="T5" fmla="*/ T4 w 423"/>
                            <a:gd name="T6" fmla="+- 0 15067 14918"/>
                            <a:gd name="T7" fmla="*/ 15067 h 233"/>
                            <a:gd name="T8" fmla="+- 0 9354 9170"/>
                            <a:gd name="T9" fmla="*/ T8 w 423"/>
                            <a:gd name="T10" fmla="+- 0 15098 14918"/>
                            <a:gd name="T11" fmla="*/ 15098 h 233"/>
                            <a:gd name="T12" fmla="+- 0 9251 9170"/>
                            <a:gd name="T13" fmla="*/ T12 w 423"/>
                            <a:gd name="T14" fmla="+- 0 15134 14918"/>
                            <a:gd name="T15" fmla="*/ 15134 h 233"/>
                            <a:gd name="T16" fmla="+- 0 9184 9170"/>
                            <a:gd name="T17" fmla="*/ T16 w 423"/>
                            <a:gd name="T18" fmla="+- 0 15151 14918"/>
                            <a:gd name="T19" fmla="*/ 15151 h 233"/>
                            <a:gd name="T20" fmla="+- 0 9174 9170"/>
                            <a:gd name="T21" fmla="*/ T20 w 423"/>
                            <a:gd name="T22" fmla="+- 0 15149 14918"/>
                            <a:gd name="T23" fmla="*/ 15149 h 233"/>
                            <a:gd name="T24" fmla="+- 0 9172 9170"/>
                            <a:gd name="T25" fmla="*/ T24 w 423"/>
                            <a:gd name="T26" fmla="+- 0 15142 14918"/>
                            <a:gd name="T27" fmla="*/ 15142 h 233"/>
                            <a:gd name="T28" fmla="+- 0 9191 9170"/>
                            <a:gd name="T29" fmla="*/ T28 w 423"/>
                            <a:gd name="T30" fmla="+- 0 15120 14918"/>
                            <a:gd name="T31" fmla="*/ 15120 h 233"/>
                            <a:gd name="T32" fmla="+- 0 9225 9170"/>
                            <a:gd name="T33" fmla="*/ T32 w 423"/>
                            <a:gd name="T34" fmla="+- 0 15101 14918"/>
                            <a:gd name="T35" fmla="*/ 15101 h 233"/>
                            <a:gd name="T36" fmla="+- 0 9275 9170"/>
                            <a:gd name="T37" fmla="*/ T36 w 423"/>
                            <a:gd name="T38" fmla="+- 0 15077 14918"/>
                            <a:gd name="T39" fmla="*/ 15077 h 233"/>
                            <a:gd name="T40" fmla="+- 0 9321 9170"/>
                            <a:gd name="T41" fmla="*/ T40 w 423"/>
                            <a:gd name="T42" fmla="+- 0 15060 14918"/>
                            <a:gd name="T43" fmla="*/ 15060 h 233"/>
                            <a:gd name="T44" fmla="+- 0 9393 9170"/>
                            <a:gd name="T45" fmla="*/ T44 w 423"/>
                            <a:gd name="T46" fmla="+- 0 15053 14918"/>
                            <a:gd name="T47" fmla="*/ 15053 h 233"/>
                            <a:gd name="T48" fmla="+- 0 9424 9170"/>
                            <a:gd name="T49" fmla="*/ T48 w 423"/>
                            <a:gd name="T50" fmla="+- 0 15055 14918"/>
                            <a:gd name="T51" fmla="*/ 15055 h 233"/>
                            <a:gd name="T52" fmla="+- 0 9429 9170"/>
                            <a:gd name="T53" fmla="*/ T52 w 423"/>
                            <a:gd name="T54" fmla="+- 0 15067 14918"/>
                            <a:gd name="T55" fmla="*/ 15067 h 233"/>
                            <a:gd name="T56" fmla="+- 0 9398 9170"/>
                            <a:gd name="T57" fmla="*/ T56 w 423"/>
                            <a:gd name="T58" fmla="+- 0 15096 14918"/>
                            <a:gd name="T59" fmla="*/ 15096 h 233"/>
                            <a:gd name="T60" fmla="+- 0 9366 9170"/>
                            <a:gd name="T61" fmla="*/ T60 w 423"/>
                            <a:gd name="T62" fmla="+- 0 15118 14918"/>
                            <a:gd name="T63" fmla="*/ 15118 h 233"/>
                            <a:gd name="T64" fmla="+- 0 9354 9170"/>
                            <a:gd name="T65" fmla="*/ T64 w 423"/>
                            <a:gd name="T66" fmla="+- 0 15134 14918"/>
                            <a:gd name="T67" fmla="*/ 15134 h 233"/>
                            <a:gd name="T68" fmla="+- 0 9383 9170"/>
                            <a:gd name="T69" fmla="*/ T68 w 423"/>
                            <a:gd name="T70" fmla="+- 0 15130 14918"/>
                            <a:gd name="T71" fmla="*/ 15130 h 233"/>
                            <a:gd name="T72" fmla="+- 0 9426 9170"/>
                            <a:gd name="T73" fmla="*/ T72 w 423"/>
                            <a:gd name="T74" fmla="+- 0 15108 14918"/>
                            <a:gd name="T75" fmla="*/ 15108 h 233"/>
                            <a:gd name="T76" fmla="+- 0 9458 9170"/>
                            <a:gd name="T77" fmla="*/ T76 w 423"/>
                            <a:gd name="T78" fmla="+- 0 15082 14918"/>
                            <a:gd name="T79" fmla="*/ 15082 h 233"/>
                            <a:gd name="T80" fmla="+- 0 9486 9170"/>
                            <a:gd name="T81" fmla="*/ T80 w 423"/>
                            <a:gd name="T82" fmla="+- 0 15058 14918"/>
                            <a:gd name="T83" fmla="*/ 15058 h 233"/>
                            <a:gd name="T84" fmla="+- 0 9515 9170"/>
                            <a:gd name="T85" fmla="*/ T84 w 423"/>
                            <a:gd name="T86" fmla="+- 0 15017 14918"/>
                            <a:gd name="T87" fmla="*/ 15017 h 233"/>
                            <a:gd name="T88" fmla="+- 0 9508 9170"/>
                            <a:gd name="T89" fmla="*/ T88 w 423"/>
                            <a:gd name="T90" fmla="+- 0 14974 14918"/>
                            <a:gd name="T91" fmla="*/ 14974 h 233"/>
                            <a:gd name="T92" fmla="+- 0 9486 9170"/>
                            <a:gd name="T93" fmla="*/ T92 w 423"/>
                            <a:gd name="T94" fmla="+- 0 14947 14918"/>
                            <a:gd name="T95" fmla="*/ 14947 h 233"/>
                            <a:gd name="T96" fmla="+- 0 9465 9170"/>
                            <a:gd name="T97" fmla="*/ T96 w 423"/>
                            <a:gd name="T98" fmla="+- 0 14930 14918"/>
                            <a:gd name="T99" fmla="*/ 14930 h 233"/>
                            <a:gd name="T100" fmla="+- 0 9443 9170"/>
                            <a:gd name="T101" fmla="*/ T100 w 423"/>
                            <a:gd name="T102" fmla="+- 0 14921 14918"/>
                            <a:gd name="T103" fmla="*/ 14921 h 233"/>
                            <a:gd name="T104" fmla="+- 0 9419 9170"/>
                            <a:gd name="T105" fmla="*/ T104 w 423"/>
                            <a:gd name="T106" fmla="+- 0 14921 14918"/>
                            <a:gd name="T107" fmla="*/ 14921 h 233"/>
                            <a:gd name="T108" fmla="+- 0 9393 9170"/>
                            <a:gd name="T109" fmla="*/ T108 w 423"/>
                            <a:gd name="T110" fmla="+- 0 14926 14918"/>
                            <a:gd name="T111" fmla="*/ 14926 h 233"/>
                            <a:gd name="T112" fmla="+- 0 9362 9170"/>
                            <a:gd name="T113" fmla="*/ T112 w 423"/>
                            <a:gd name="T114" fmla="+- 0 14938 14918"/>
                            <a:gd name="T115" fmla="*/ 14938 h 233"/>
                            <a:gd name="T116" fmla="+- 0 9326 9170"/>
                            <a:gd name="T117" fmla="*/ T116 w 423"/>
                            <a:gd name="T118" fmla="+- 0 14962 14918"/>
                            <a:gd name="T119" fmla="*/ 14962 h 233"/>
                            <a:gd name="T120" fmla="+- 0 9304 9170"/>
                            <a:gd name="T121" fmla="*/ T120 w 423"/>
                            <a:gd name="T122" fmla="+- 0 14981 14918"/>
                            <a:gd name="T123" fmla="*/ 14981 h 233"/>
                            <a:gd name="T124" fmla="+- 0 9287 9170"/>
                            <a:gd name="T125" fmla="*/ T124 w 423"/>
                            <a:gd name="T126" fmla="+- 0 15010 14918"/>
                            <a:gd name="T127" fmla="*/ 15010 h 233"/>
                            <a:gd name="T128" fmla="+- 0 9354 9170"/>
                            <a:gd name="T129" fmla="*/ T128 w 423"/>
                            <a:gd name="T130" fmla="+- 0 15048 14918"/>
                            <a:gd name="T131" fmla="*/ 15048 h 233"/>
                            <a:gd name="T132" fmla="+- 0 9410 9170"/>
                            <a:gd name="T133" fmla="*/ T132 w 423"/>
                            <a:gd name="T134" fmla="+- 0 15050 14918"/>
                            <a:gd name="T135" fmla="*/ 15050 h 233"/>
                            <a:gd name="T136" fmla="+- 0 9491 9170"/>
                            <a:gd name="T137" fmla="*/ T136 w 423"/>
                            <a:gd name="T138" fmla="+- 0 15026 14918"/>
                            <a:gd name="T139" fmla="*/ 15026 h 233"/>
                            <a:gd name="T140" fmla="+- 0 9544 9170"/>
                            <a:gd name="T141" fmla="*/ T140 w 423"/>
                            <a:gd name="T142" fmla="+- 0 15007 14918"/>
                            <a:gd name="T143" fmla="*/ 15007 h 233"/>
                            <a:gd name="T144" fmla="+- 0 9566 9170"/>
                            <a:gd name="T145" fmla="*/ T144 w 423"/>
                            <a:gd name="T146" fmla="+- 0 15007 14918"/>
                            <a:gd name="T147" fmla="*/ 15007 h 233"/>
                            <a:gd name="T148" fmla="+- 0 9566 9170"/>
                            <a:gd name="T149" fmla="*/ T148 w 423"/>
                            <a:gd name="T150" fmla="+- 0 15024 14918"/>
                            <a:gd name="T151" fmla="*/ 15024 h 233"/>
                            <a:gd name="T152" fmla="+- 0 9542 9170"/>
                            <a:gd name="T153" fmla="*/ T152 w 423"/>
                            <a:gd name="T154" fmla="+- 0 15041 14918"/>
                            <a:gd name="T155" fmla="*/ 15041 h 233"/>
                            <a:gd name="T156" fmla="+- 0 9496 9170"/>
                            <a:gd name="T157" fmla="*/ T156 w 423"/>
                            <a:gd name="T158" fmla="+- 0 15070 14918"/>
                            <a:gd name="T159" fmla="*/ 15070 h 233"/>
                            <a:gd name="T160" fmla="+- 0 9450 9170"/>
                            <a:gd name="T161" fmla="*/ T160 w 423"/>
                            <a:gd name="T162" fmla="+- 0 15106 14918"/>
                            <a:gd name="T163" fmla="*/ 15106 h 233"/>
                            <a:gd name="T164" fmla="+- 0 9417 9170"/>
                            <a:gd name="T165" fmla="*/ T164 w 423"/>
                            <a:gd name="T166" fmla="+- 0 15115 14918"/>
                            <a:gd name="T167" fmla="*/ 15115 h 233"/>
                            <a:gd name="T168" fmla="+- 0 9393 9170"/>
                            <a:gd name="T169" fmla="*/ T168 w 423"/>
                            <a:gd name="T170" fmla="+- 0 15120 14918"/>
                            <a:gd name="T171" fmla="*/ 15120 h 233"/>
                            <a:gd name="T172" fmla="+- 0 9386 9170"/>
                            <a:gd name="T173" fmla="*/ T172 w 423"/>
                            <a:gd name="T174" fmla="+- 0 15110 14918"/>
                            <a:gd name="T175" fmla="*/ 15110 h 233"/>
                            <a:gd name="T176" fmla="+- 0 9477 9170"/>
                            <a:gd name="T177" fmla="*/ T176 w 423"/>
                            <a:gd name="T178" fmla="+- 0 15043 14918"/>
                            <a:gd name="T179" fmla="*/ 15043 h 233"/>
                            <a:gd name="T180" fmla="+- 0 9568 9170"/>
                            <a:gd name="T181" fmla="*/ T180 w 423"/>
                            <a:gd name="T182" fmla="+- 0 15010 14918"/>
                            <a:gd name="T183" fmla="*/ 15010 h 233"/>
                            <a:gd name="T184" fmla="+- 0 9590 9170"/>
                            <a:gd name="T185" fmla="*/ T184 w 423"/>
                            <a:gd name="T186" fmla="+- 0 15012 14918"/>
                            <a:gd name="T187" fmla="*/ 15012 h 233"/>
                            <a:gd name="T188" fmla="+- 0 9585 9170"/>
                            <a:gd name="T189" fmla="*/ T188 w 423"/>
                            <a:gd name="T190" fmla="+- 0 15029 14918"/>
                            <a:gd name="T191" fmla="*/ 15029 h 233"/>
                            <a:gd name="T192" fmla="+- 0 9556 9170"/>
                            <a:gd name="T193" fmla="*/ T192 w 423"/>
                            <a:gd name="T194" fmla="+- 0 15046 14918"/>
                            <a:gd name="T195" fmla="*/ 15046 h 233"/>
                            <a:gd name="T196" fmla="+- 0 9489 9170"/>
                            <a:gd name="T197" fmla="*/ T196 w 423"/>
                            <a:gd name="T198" fmla="+- 0 15089 14918"/>
                            <a:gd name="T199" fmla="*/ 15089 h 233"/>
                            <a:gd name="T200" fmla="+- 0 9436 9170"/>
                            <a:gd name="T201" fmla="*/ T200 w 423"/>
                            <a:gd name="T202" fmla="+- 0 15118 14918"/>
                            <a:gd name="T203" fmla="*/ 15118 h 233"/>
                            <a:gd name="T204" fmla="+- 0 9398 9170"/>
                            <a:gd name="T205" fmla="*/ T204 w 423"/>
                            <a:gd name="T206" fmla="+- 0 15137 14918"/>
                            <a:gd name="T207" fmla="*/ 15137 h 233"/>
                            <a:gd name="T208" fmla="+- 0 9359 9170"/>
                            <a:gd name="T209" fmla="*/ T208 w 423"/>
                            <a:gd name="T210" fmla="+- 0 15139 14918"/>
                            <a:gd name="T211" fmla="*/ 15139 h 2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423" h="233">
                              <a:moveTo>
                                <a:pt x="408" y="58"/>
                              </a:moveTo>
                              <a:lnTo>
                                <a:pt x="355" y="89"/>
                              </a:lnTo>
                              <a:lnTo>
                                <a:pt x="331" y="104"/>
                              </a:lnTo>
                              <a:lnTo>
                                <a:pt x="307" y="118"/>
                              </a:lnTo>
                              <a:lnTo>
                                <a:pt x="261" y="137"/>
                              </a:lnTo>
                              <a:lnTo>
                                <a:pt x="244" y="149"/>
                              </a:lnTo>
                              <a:lnTo>
                                <a:pt x="230" y="156"/>
                              </a:lnTo>
                              <a:lnTo>
                                <a:pt x="208" y="166"/>
                              </a:lnTo>
                              <a:lnTo>
                                <a:pt x="184" y="180"/>
                              </a:lnTo>
                              <a:lnTo>
                                <a:pt x="151" y="192"/>
                              </a:lnTo>
                              <a:lnTo>
                                <a:pt x="117" y="204"/>
                              </a:lnTo>
                              <a:lnTo>
                                <a:pt x="81" y="216"/>
                              </a:lnTo>
                              <a:lnTo>
                                <a:pt x="43" y="226"/>
                              </a:lnTo>
                              <a:lnTo>
                                <a:pt x="21" y="231"/>
                              </a:lnTo>
                              <a:lnTo>
                                <a:pt x="14" y="233"/>
                              </a:lnTo>
                              <a:lnTo>
                                <a:pt x="12" y="233"/>
                              </a:lnTo>
                              <a:lnTo>
                                <a:pt x="7" y="233"/>
                              </a:lnTo>
                              <a:lnTo>
                                <a:pt x="4" y="231"/>
                              </a:lnTo>
                              <a:lnTo>
                                <a:pt x="2" y="228"/>
                              </a:lnTo>
                              <a:lnTo>
                                <a:pt x="0" y="226"/>
                              </a:lnTo>
                              <a:lnTo>
                                <a:pt x="2" y="224"/>
                              </a:lnTo>
                              <a:lnTo>
                                <a:pt x="4" y="219"/>
                              </a:lnTo>
                              <a:lnTo>
                                <a:pt x="12" y="212"/>
                              </a:lnTo>
                              <a:lnTo>
                                <a:pt x="21" y="202"/>
                              </a:lnTo>
                              <a:lnTo>
                                <a:pt x="31" y="197"/>
                              </a:lnTo>
                              <a:lnTo>
                                <a:pt x="40" y="192"/>
                              </a:lnTo>
                              <a:lnTo>
                                <a:pt x="55" y="183"/>
                              </a:lnTo>
                              <a:lnTo>
                                <a:pt x="69" y="176"/>
                              </a:lnTo>
                              <a:lnTo>
                                <a:pt x="88" y="166"/>
                              </a:lnTo>
                              <a:lnTo>
                                <a:pt x="105" y="159"/>
                              </a:lnTo>
                              <a:lnTo>
                                <a:pt x="120" y="152"/>
                              </a:lnTo>
                              <a:lnTo>
                                <a:pt x="134" y="147"/>
                              </a:lnTo>
                              <a:lnTo>
                                <a:pt x="151" y="142"/>
                              </a:lnTo>
                              <a:lnTo>
                                <a:pt x="172" y="140"/>
                              </a:lnTo>
                              <a:lnTo>
                                <a:pt x="194" y="137"/>
                              </a:lnTo>
                              <a:lnTo>
                                <a:pt x="223" y="135"/>
                              </a:lnTo>
                              <a:lnTo>
                                <a:pt x="242" y="132"/>
                              </a:lnTo>
                              <a:lnTo>
                                <a:pt x="249" y="135"/>
                              </a:lnTo>
                              <a:lnTo>
                                <a:pt x="254" y="137"/>
                              </a:lnTo>
                              <a:lnTo>
                                <a:pt x="261" y="142"/>
                              </a:lnTo>
                              <a:lnTo>
                                <a:pt x="261" y="147"/>
                              </a:lnTo>
                              <a:lnTo>
                                <a:pt x="259" y="149"/>
                              </a:lnTo>
                              <a:lnTo>
                                <a:pt x="254" y="159"/>
                              </a:lnTo>
                              <a:lnTo>
                                <a:pt x="242" y="166"/>
                              </a:lnTo>
                              <a:lnTo>
                                <a:pt x="228" y="178"/>
                              </a:lnTo>
                              <a:lnTo>
                                <a:pt x="211" y="190"/>
                              </a:lnTo>
                              <a:lnTo>
                                <a:pt x="199" y="197"/>
                              </a:lnTo>
                              <a:lnTo>
                                <a:pt x="196" y="200"/>
                              </a:lnTo>
                              <a:lnTo>
                                <a:pt x="189" y="204"/>
                              </a:lnTo>
                              <a:lnTo>
                                <a:pt x="184" y="212"/>
                              </a:lnTo>
                              <a:lnTo>
                                <a:pt x="184" y="216"/>
                              </a:lnTo>
                              <a:lnTo>
                                <a:pt x="192" y="216"/>
                              </a:lnTo>
                              <a:lnTo>
                                <a:pt x="199" y="216"/>
                              </a:lnTo>
                              <a:lnTo>
                                <a:pt x="213" y="212"/>
                              </a:lnTo>
                              <a:lnTo>
                                <a:pt x="232" y="202"/>
                              </a:lnTo>
                              <a:lnTo>
                                <a:pt x="244" y="197"/>
                              </a:lnTo>
                              <a:lnTo>
                                <a:pt x="256" y="190"/>
                              </a:lnTo>
                              <a:lnTo>
                                <a:pt x="268" y="180"/>
                              </a:lnTo>
                              <a:lnTo>
                                <a:pt x="278" y="171"/>
                              </a:lnTo>
                              <a:lnTo>
                                <a:pt x="288" y="164"/>
                              </a:lnTo>
                              <a:lnTo>
                                <a:pt x="300" y="154"/>
                              </a:lnTo>
                              <a:lnTo>
                                <a:pt x="309" y="147"/>
                              </a:lnTo>
                              <a:lnTo>
                                <a:pt x="316" y="140"/>
                              </a:lnTo>
                              <a:lnTo>
                                <a:pt x="331" y="130"/>
                              </a:lnTo>
                              <a:lnTo>
                                <a:pt x="340" y="116"/>
                              </a:lnTo>
                              <a:lnTo>
                                <a:pt x="345" y="99"/>
                              </a:lnTo>
                              <a:lnTo>
                                <a:pt x="343" y="82"/>
                              </a:lnTo>
                              <a:lnTo>
                                <a:pt x="340" y="68"/>
                              </a:lnTo>
                              <a:lnTo>
                                <a:pt x="338" y="56"/>
                              </a:lnTo>
                              <a:lnTo>
                                <a:pt x="331" y="46"/>
                              </a:lnTo>
                              <a:lnTo>
                                <a:pt x="324" y="36"/>
                              </a:lnTo>
                              <a:lnTo>
                                <a:pt x="316" y="29"/>
                              </a:lnTo>
                              <a:lnTo>
                                <a:pt x="312" y="24"/>
                              </a:lnTo>
                              <a:lnTo>
                                <a:pt x="302" y="17"/>
                              </a:lnTo>
                              <a:lnTo>
                                <a:pt x="295" y="12"/>
                              </a:lnTo>
                              <a:lnTo>
                                <a:pt x="288" y="10"/>
                              </a:lnTo>
                              <a:lnTo>
                                <a:pt x="280" y="8"/>
                              </a:lnTo>
                              <a:lnTo>
                                <a:pt x="273" y="3"/>
                              </a:lnTo>
                              <a:lnTo>
                                <a:pt x="266" y="3"/>
                              </a:lnTo>
                              <a:lnTo>
                                <a:pt x="256" y="0"/>
                              </a:lnTo>
                              <a:lnTo>
                                <a:pt x="249" y="3"/>
                              </a:lnTo>
                              <a:lnTo>
                                <a:pt x="240" y="3"/>
                              </a:lnTo>
                              <a:lnTo>
                                <a:pt x="232" y="5"/>
                              </a:lnTo>
                              <a:lnTo>
                                <a:pt x="223" y="8"/>
                              </a:lnTo>
                              <a:lnTo>
                                <a:pt x="211" y="10"/>
                              </a:lnTo>
                              <a:lnTo>
                                <a:pt x="199" y="15"/>
                              </a:lnTo>
                              <a:lnTo>
                                <a:pt x="192" y="20"/>
                              </a:lnTo>
                              <a:lnTo>
                                <a:pt x="177" y="29"/>
                              </a:lnTo>
                              <a:lnTo>
                                <a:pt x="165" y="36"/>
                              </a:lnTo>
                              <a:lnTo>
                                <a:pt x="156" y="44"/>
                              </a:lnTo>
                              <a:lnTo>
                                <a:pt x="148" y="48"/>
                              </a:lnTo>
                              <a:lnTo>
                                <a:pt x="141" y="56"/>
                              </a:lnTo>
                              <a:lnTo>
                                <a:pt x="134" y="63"/>
                              </a:lnTo>
                              <a:lnTo>
                                <a:pt x="127" y="72"/>
                              </a:lnTo>
                              <a:lnTo>
                                <a:pt x="120" y="82"/>
                              </a:lnTo>
                              <a:lnTo>
                                <a:pt x="117" y="92"/>
                              </a:lnTo>
                              <a:lnTo>
                                <a:pt x="117" y="96"/>
                              </a:lnTo>
                              <a:lnTo>
                                <a:pt x="172" y="128"/>
                              </a:lnTo>
                              <a:lnTo>
                                <a:pt x="184" y="130"/>
                              </a:lnTo>
                              <a:lnTo>
                                <a:pt x="206" y="130"/>
                              </a:lnTo>
                              <a:lnTo>
                                <a:pt x="225" y="132"/>
                              </a:lnTo>
                              <a:lnTo>
                                <a:pt x="240" y="132"/>
                              </a:lnTo>
                              <a:lnTo>
                                <a:pt x="276" y="128"/>
                              </a:lnTo>
                              <a:lnTo>
                                <a:pt x="300" y="123"/>
                              </a:lnTo>
                              <a:lnTo>
                                <a:pt x="321" y="108"/>
                              </a:lnTo>
                              <a:lnTo>
                                <a:pt x="333" y="101"/>
                              </a:lnTo>
                              <a:lnTo>
                                <a:pt x="357" y="92"/>
                              </a:lnTo>
                              <a:lnTo>
                                <a:pt x="374" y="89"/>
                              </a:lnTo>
                              <a:lnTo>
                                <a:pt x="381" y="87"/>
                              </a:lnTo>
                              <a:lnTo>
                                <a:pt x="391" y="87"/>
                              </a:lnTo>
                              <a:lnTo>
                                <a:pt x="396" y="89"/>
                              </a:lnTo>
                              <a:lnTo>
                                <a:pt x="400" y="94"/>
                              </a:lnTo>
                              <a:lnTo>
                                <a:pt x="400" y="99"/>
                              </a:lnTo>
                              <a:lnTo>
                                <a:pt x="396" y="106"/>
                              </a:lnTo>
                              <a:lnTo>
                                <a:pt x="388" y="111"/>
                              </a:lnTo>
                              <a:lnTo>
                                <a:pt x="379" y="118"/>
                              </a:lnTo>
                              <a:lnTo>
                                <a:pt x="372" y="123"/>
                              </a:lnTo>
                              <a:lnTo>
                                <a:pt x="355" y="132"/>
                              </a:lnTo>
                              <a:lnTo>
                                <a:pt x="345" y="140"/>
                              </a:lnTo>
                              <a:lnTo>
                                <a:pt x="326" y="152"/>
                              </a:lnTo>
                              <a:lnTo>
                                <a:pt x="314" y="161"/>
                              </a:lnTo>
                              <a:lnTo>
                                <a:pt x="295" y="176"/>
                              </a:lnTo>
                              <a:lnTo>
                                <a:pt x="280" y="188"/>
                              </a:lnTo>
                              <a:lnTo>
                                <a:pt x="268" y="190"/>
                              </a:lnTo>
                              <a:lnTo>
                                <a:pt x="259" y="192"/>
                              </a:lnTo>
                              <a:lnTo>
                                <a:pt x="247" y="197"/>
                              </a:lnTo>
                              <a:lnTo>
                                <a:pt x="230" y="202"/>
                              </a:lnTo>
                              <a:lnTo>
                                <a:pt x="225" y="202"/>
                              </a:lnTo>
                              <a:lnTo>
                                <a:pt x="223" y="202"/>
                              </a:lnTo>
                              <a:lnTo>
                                <a:pt x="218" y="200"/>
                              </a:lnTo>
                              <a:lnTo>
                                <a:pt x="216" y="197"/>
                              </a:lnTo>
                              <a:lnTo>
                                <a:pt x="216" y="192"/>
                              </a:lnTo>
                              <a:lnTo>
                                <a:pt x="218" y="190"/>
                              </a:lnTo>
                              <a:lnTo>
                                <a:pt x="228" y="180"/>
                              </a:lnTo>
                              <a:lnTo>
                                <a:pt x="307" y="125"/>
                              </a:lnTo>
                              <a:lnTo>
                                <a:pt x="360" y="101"/>
                              </a:lnTo>
                              <a:lnTo>
                                <a:pt x="384" y="94"/>
                              </a:lnTo>
                              <a:lnTo>
                                <a:pt x="398" y="92"/>
                              </a:lnTo>
                              <a:lnTo>
                                <a:pt x="410" y="92"/>
                              </a:lnTo>
                              <a:lnTo>
                                <a:pt x="417" y="92"/>
                              </a:lnTo>
                              <a:lnTo>
                                <a:pt x="420" y="94"/>
                              </a:lnTo>
                              <a:lnTo>
                                <a:pt x="422" y="99"/>
                              </a:lnTo>
                              <a:lnTo>
                                <a:pt x="422" y="104"/>
                              </a:lnTo>
                              <a:lnTo>
                                <a:pt x="415" y="111"/>
                              </a:lnTo>
                              <a:lnTo>
                                <a:pt x="408" y="113"/>
                              </a:lnTo>
                              <a:lnTo>
                                <a:pt x="396" y="120"/>
                              </a:lnTo>
                              <a:lnTo>
                                <a:pt x="386" y="128"/>
                              </a:lnTo>
                              <a:lnTo>
                                <a:pt x="376" y="135"/>
                              </a:lnTo>
                              <a:lnTo>
                                <a:pt x="369" y="137"/>
                              </a:lnTo>
                              <a:lnTo>
                                <a:pt x="319" y="171"/>
                              </a:lnTo>
                              <a:lnTo>
                                <a:pt x="307" y="176"/>
                              </a:lnTo>
                              <a:lnTo>
                                <a:pt x="288" y="188"/>
                              </a:lnTo>
                              <a:lnTo>
                                <a:pt x="266" y="200"/>
                              </a:lnTo>
                              <a:lnTo>
                                <a:pt x="252" y="209"/>
                              </a:lnTo>
                              <a:lnTo>
                                <a:pt x="240" y="214"/>
                              </a:lnTo>
                              <a:lnTo>
                                <a:pt x="228" y="219"/>
                              </a:lnTo>
                              <a:lnTo>
                                <a:pt x="213" y="221"/>
                              </a:lnTo>
                              <a:lnTo>
                                <a:pt x="196" y="224"/>
                              </a:lnTo>
                              <a:lnTo>
                                <a:pt x="189" y="221"/>
                              </a:lnTo>
                              <a:lnTo>
                                <a:pt x="189" y="219"/>
                              </a:lnTo>
                              <a:lnTo>
                                <a:pt x="189" y="216"/>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8" name="Рисунок 13"/>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200025" y="0"/>
                          <a:ext cx="314325" cy="1524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id="Группа 11" o:spid="_x0000_s1026" style="position:absolute;margin-left:83.6pt;margin-top:85.3pt;width:40.5pt;height:12.4pt;z-index:-251514368;mso-width-relative:margin;mso-height-relative:margin" coordsize="514350,1574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">
              <v:shape id="Полилиния 12" o:spid="_x0000_s1027" style="position:absolute;top:9525;width:268605;height:147955;visibility:visible;mso-wrap-style:square;v-text-anchor:top" coordsize="423,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dME8QA&#10;AADcAAAADwAAAGRycy9kb3ducmV2LnhtbERP32vCMBB+F/wfwgl7kZkqTEc1yjY3GIJg3cDXoznb&#10;anPpksx2//0iCL7dx/fzFqvO1OJCzleWFYxHCQji3OqKCwXfXx+PzyB8QNZYWyYFf+Rhtez3Fphq&#10;23JGl30oRAxhn6KCMoQmldLnJRn0I9sQR+5oncEQoSukdtjGcFPLSZJMpcGKY0OJDb2VlJ/3v0ZB&#10;7bY/28ku22h7HA+7Q7t+X7+elHoYdC9zEIG6cBff3J86zn+awfWZeIF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HTBPEAAAA3AAAAA8AAAAAAAAAAAAAAAAAmAIAAGRycy9k&#10;b3ducmV2LnhtbFBLBQYAAAAABAAEAPUAAACJAwAAAAA=&#10;" path="m408,58l355,89r-24,15l307,118r-46,19l244,149r-14,7l208,166r-24,14l151,192r-34,12l81,216,43,226r-22,5l14,233r-2,l7,233,4,231,2,228,,226r2,-2l4,219r8,-7l21,202r10,-5l40,192r15,-9l69,176,88,166r17,-7l120,152r14,-5l151,142r21,-2l194,137r29,-2l242,132r7,3l254,137r7,5l261,147r-2,2l254,159r-12,7l228,178r-17,12l199,197r-3,3l189,204r-5,8l184,216r8,l199,216r14,-4l232,202r12,-5l256,190r12,-10l278,171r10,-7l300,154r9,-7l316,140r15,-10l340,116r5,-17l343,82,340,68,338,56,331,46,324,36r-8,-7l312,24,302,17r-7,-5l288,10,280,8,273,3r-7,l256,r-7,3l240,3r-8,2l223,8r-12,2l199,15r-7,5l177,29r-12,7l156,44r-8,4l141,56r-7,7l127,72r-7,10l117,92r,4l172,128r12,2l206,130r19,2l240,132r36,-4l300,123r21,-15l333,101r24,-9l374,89r7,-2l391,87r5,2l400,94r,5l396,106r-8,5l379,118r-7,5l355,132r-10,8l326,152r-12,9l295,176r-15,12l268,190r-9,2l247,197r-17,5l225,202r-2,l218,200r-2,-3l216,192r2,-2l228,180r79,-55l360,101r24,-7l398,92r12,l417,92r3,2l422,99r,5l415,111r-7,2l396,120r-10,8l376,135r-7,2l319,171r-12,5l288,188r-22,12l252,209r-12,5l228,219r-15,2l196,224r-7,-3l189,219r,-3e" filled="f" strokeweight=".72pt">
                <v:path arrowok="t" o:connecttype="custom" o:connectlocs="210185,9538970;154940,9567545;116840,9587230;51435,9610090;8890,9620885;2540,9619615;1270,9615170;13335,9601200;34925,9589135;66675,9573895;95885,9563100;141605,9558655;161290,9559925;164465,9567545;144780,9585960;124460,9599930;116840,9610090;135255,9607550;162560,9593580;182880,9577070;200660,9561830;219075,9535795;214630,9508490;200660,9491345;187325,9480550;173355,9474835;158115,9474835;141605,9478010;121920,9485630;99060,9500870;85090,9512935;74295,9531350;116840,9555480;152400,9556750;203835,9541510;237490,9529445;251460,9529445;251460,9540240;236220,9551035;207010,9569450;177800,9592310;156845,9598025;141605,9601200;137160,9594850;194945,9552305;252730,9531350;266700,9532620;263525,9543415;245110,9554210;202565,9581515;168910,9599930;144780,9611995;120015,9613265" o:connectangles="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3" o:spid="_x0000_s1028" type="#_x0000_t75" style="position:absolute;left:200025;width:314325;height:1524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21rIAAAA3AAAAA8AAABkcnMvZG93bnJldi54bWxEj09rAkEMxe9Cv8OQghepsxYU3TpKESoL&#10;XqwtbY/pTvYP3cmsO6Ou3745CN4S3st7vyzXvWvUmbpQezYwGSegiHNvay4NfH68Pc1BhYhssfFM&#10;Bq4UYL16GCwxtf7C73Q+xFJJCIcUDVQxtqnWIa/IYRj7lli0wncOo6xdqW2HFwl3jX5Okpl2WLM0&#10;VNjSpqL873ByBn6+9vPvLNsU191ptFhsj7tpsf01ZvjYv76AitTHu/l2nVnBnwqtPCMT6NU/AA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D/p9tayAAAANwAAAAPAAAAAAAAAAAA&#10;AAAAAJ8CAABkcnMvZG93bnJldi54bWxQSwUGAAAAAAQABAD3AAAAlAMAAAAA&#10;">
                <v:imagedata r:id="rId3" o:title=""/>
                <v:path arrowok="t"/>
              </v:shape>
            </v:group>
          </w:pict>
        </mc:Fallback>
      </mc:AlternateContent>
    </w:r>
    <w:r w:rsidR="003C7CBD">
      <w:rPr>
        <w:noProof/>
      </w:rPr>
      <mc:AlternateContent>
        <mc:Choice Requires="wps">
          <w:drawing>
            <wp:anchor distT="0" distB="0" distL="114300" distR="114300" simplePos="0" relativeHeight="251799040" behindDoc="0" locked="0" layoutInCell="1" allowOverlap="1">
              <wp:simplePos x="0" y="0"/>
              <wp:positionH relativeFrom="page">
                <wp:posOffset>60457715</wp:posOffset>
              </wp:positionH>
              <wp:positionV relativeFrom="page">
                <wp:posOffset>174807245</wp:posOffset>
              </wp:positionV>
              <wp:extent cx="287020" cy="120650"/>
              <wp:effectExtent l="12065" t="13970" r="5715" b="8255"/>
              <wp:wrapNone/>
              <wp:docPr id="155" name="Freeform 2046"/>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7020" cy="120650"/>
                      </a:xfrm>
                      <a:custGeom>
                        <a:avLst/>
                        <a:gdLst>
                          <a:gd name="T0" fmla="+- 0 2317 2293"/>
                          <a:gd name="T1" fmla="*/ T0 w 452"/>
                          <a:gd name="T2" fmla="+- 0 6627 6509"/>
                          <a:gd name="T3" fmla="*/ 6627 h 190"/>
                          <a:gd name="T4" fmla="+- 0 2338 2293"/>
                          <a:gd name="T5" fmla="*/ T4 w 452"/>
                          <a:gd name="T6" fmla="+- 0 6571 6509"/>
                          <a:gd name="T7" fmla="*/ 6571 h 190"/>
                          <a:gd name="T8" fmla="+- 0 2334 2293"/>
                          <a:gd name="T9" fmla="*/ T8 w 452"/>
                          <a:gd name="T10" fmla="+- 0 6542 6509"/>
                          <a:gd name="T11" fmla="*/ 6542 h 190"/>
                          <a:gd name="T12" fmla="+- 0 2322 2293"/>
                          <a:gd name="T13" fmla="*/ T12 w 452"/>
                          <a:gd name="T14" fmla="+- 0 6557 6509"/>
                          <a:gd name="T15" fmla="*/ 6557 h 190"/>
                          <a:gd name="T16" fmla="+- 0 2298 2293"/>
                          <a:gd name="T17" fmla="*/ T16 w 452"/>
                          <a:gd name="T18" fmla="+- 0 6651 6509"/>
                          <a:gd name="T19" fmla="*/ 6651 h 190"/>
                          <a:gd name="T20" fmla="+- 0 2305 2293"/>
                          <a:gd name="T21" fmla="*/ T20 w 452"/>
                          <a:gd name="T22" fmla="+- 0 6695 6509"/>
                          <a:gd name="T23" fmla="*/ 6695 h 190"/>
                          <a:gd name="T24" fmla="+- 0 2314 2293"/>
                          <a:gd name="T25" fmla="*/ T24 w 452"/>
                          <a:gd name="T26" fmla="+- 0 6699 6509"/>
                          <a:gd name="T27" fmla="*/ 6699 h 190"/>
                          <a:gd name="T28" fmla="+- 0 2336 2293"/>
                          <a:gd name="T29" fmla="*/ T28 w 452"/>
                          <a:gd name="T30" fmla="+- 0 6687 6509"/>
                          <a:gd name="T31" fmla="*/ 6687 h 190"/>
                          <a:gd name="T32" fmla="+- 0 2377 2293"/>
                          <a:gd name="T33" fmla="*/ T32 w 452"/>
                          <a:gd name="T34" fmla="+- 0 6625 6509"/>
                          <a:gd name="T35" fmla="*/ 6625 h 190"/>
                          <a:gd name="T36" fmla="+- 0 2391 2293"/>
                          <a:gd name="T37" fmla="*/ T36 w 452"/>
                          <a:gd name="T38" fmla="+- 0 6574 6509"/>
                          <a:gd name="T39" fmla="*/ 6574 h 190"/>
                          <a:gd name="T40" fmla="+- 0 2394 2293"/>
                          <a:gd name="T41" fmla="*/ T40 w 452"/>
                          <a:gd name="T42" fmla="+- 0 6523 6509"/>
                          <a:gd name="T43" fmla="*/ 6523 h 190"/>
                          <a:gd name="T44" fmla="+- 0 2386 2293"/>
                          <a:gd name="T45" fmla="*/ T44 w 452"/>
                          <a:gd name="T46" fmla="+- 0 6509 6509"/>
                          <a:gd name="T47" fmla="*/ 6509 h 190"/>
                          <a:gd name="T48" fmla="+- 0 2372 2293"/>
                          <a:gd name="T49" fmla="*/ T48 w 452"/>
                          <a:gd name="T50" fmla="+- 0 6526 6509"/>
                          <a:gd name="T51" fmla="*/ 6526 h 190"/>
                          <a:gd name="T52" fmla="+- 0 2360 2293"/>
                          <a:gd name="T53" fmla="*/ T52 w 452"/>
                          <a:gd name="T54" fmla="+- 0 6562 6509"/>
                          <a:gd name="T55" fmla="*/ 6562 h 190"/>
                          <a:gd name="T56" fmla="+- 0 2346 2293"/>
                          <a:gd name="T57" fmla="*/ T56 w 452"/>
                          <a:gd name="T58" fmla="+- 0 6639 6509"/>
                          <a:gd name="T59" fmla="*/ 6639 h 190"/>
                          <a:gd name="T60" fmla="+- 0 2348 2293"/>
                          <a:gd name="T61" fmla="*/ T60 w 452"/>
                          <a:gd name="T62" fmla="+- 0 6675 6509"/>
                          <a:gd name="T63" fmla="*/ 6675 h 190"/>
                          <a:gd name="T64" fmla="+- 0 2365 2293"/>
                          <a:gd name="T65" fmla="*/ T64 w 452"/>
                          <a:gd name="T66" fmla="+- 0 6692 6509"/>
                          <a:gd name="T67" fmla="*/ 6692 h 190"/>
                          <a:gd name="T68" fmla="+- 0 2422 2293"/>
                          <a:gd name="T69" fmla="*/ T68 w 452"/>
                          <a:gd name="T70" fmla="+- 0 6608 6509"/>
                          <a:gd name="T71" fmla="*/ 6608 h 190"/>
                          <a:gd name="T72" fmla="+- 0 2420 2293"/>
                          <a:gd name="T73" fmla="*/ T72 w 452"/>
                          <a:gd name="T74" fmla="+- 0 6595 6509"/>
                          <a:gd name="T75" fmla="*/ 6595 h 190"/>
                          <a:gd name="T76" fmla="+- 0 2408 2293"/>
                          <a:gd name="T77" fmla="*/ T76 w 452"/>
                          <a:gd name="T78" fmla="+- 0 6602 6509"/>
                          <a:gd name="T79" fmla="*/ 6602 h 190"/>
                          <a:gd name="T80" fmla="+- 0 2391 2293"/>
                          <a:gd name="T81" fmla="*/ T80 w 452"/>
                          <a:gd name="T82" fmla="+- 0 6635 6509"/>
                          <a:gd name="T83" fmla="*/ 6635 h 190"/>
                          <a:gd name="T84" fmla="+- 0 2386 2293"/>
                          <a:gd name="T85" fmla="*/ T84 w 452"/>
                          <a:gd name="T86" fmla="+- 0 6678 6509"/>
                          <a:gd name="T87" fmla="*/ 6678 h 190"/>
                          <a:gd name="T88" fmla="+- 0 2403 2293"/>
                          <a:gd name="T89" fmla="*/ T88 w 452"/>
                          <a:gd name="T90" fmla="+- 0 6692 6509"/>
                          <a:gd name="T91" fmla="*/ 6692 h 190"/>
                          <a:gd name="T92" fmla="+- 0 2461 2293"/>
                          <a:gd name="T93" fmla="*/ T92 w 452"/>
                          <a:gd name="T94" fmla="+- 0 6637 6509"/>
                          <a:gd name="T95" fmla="*/ 6637 h 190"/>
                          <a:gd name="T96" fmla="+- 0 2451 2293"/>
                          <a:gd name="T97" fmla="*/ T96 w 452"/>
                          <a:gd name="T98" fmla="+- 0 6637 6509"/>
                          <a:gd name="T99" fmla="*/ 6637 h 190"/>
                          <a:gd name="T100" fmla="+- 0 2444 2293"/>
                          <a:gd name="T101" fmla="*/ T100 w 452"/>
                          <a:gd name="T102" fmla="+- 0 6661 6509"/>
                          <a:gd name="T103" fmla="*/ 6661 h 190"/>
                          <a:gd name="T104" fmla="+- 0 2454 2293"/>
                          <a:gd name="T105" fmla="*/ T104 w 452"/>
                          <a:gd name="T106" fmla="+- 0 6673 6509"/>
                          <a:gd name="T107" fmla="*/ 6673 h 190"/>
                          <a:gd name="T108" fmla="+- 0 2524 2293"/>
                          <a:gd name="T109" fmla="*/ T108 w 452"/>
                          <a:gd name="T110" fmla="+- 0 6625 6509"/>
                          <a:gd name="T111" fmla="*/ 6625 h 190"/>
                          <a:gd name="T112" fmla="+- 0 2511 2293"/>
                          <a:gd name="T113" fmla="*/ T112 w 452"/>
                          <a:gd name="T114" fmla="+- 0 6632 6509"/>
                          <a:gd name="T115" fmla="*/ 6632 h 190"/>
                          <a:gd name="T116" fmla="+- 0 2506 2293"/>
                          <a:gd name="T117" fmla="*/ T116 w 452"/>
                          <a:gd name="T118" fmla="+- 0 6647 6509"/>
                          <a:gd name="T119" fmla="*/ 6647 h 190"/>
                          <a:gd name="T120" fmla="+- 0 2522 2293"/>
                          <a:gd name="T121" fmla="*/ T120 w 452"/>
                          <a:gd name="T122" fmla="+- 0 6651 6509"/>
                          <a:gd name="T123" fmla="*/ 6651 h 190"/>
                          <a:gd name="T124" fmla="+- 0 2543 2293"/>
                          <a:gd name="T125" fmla="*/ T124 w 452"/>
                          <a:gd name="T126" fmla="+- 0 6642 6509"/>
                          <a:gd name="T127" fmla="*/ 6642 h 190"/>
                          <a:gd name="T128" fmla="+- 0 2565 2293"/>
                          <a:gd name="T129" fmla="*/ T128 w 452"/>
                          <a:gd name="T130" fmla="+- 0 6630 6509"/>
                          <a:gd name="T131" fmla="*/ 6630 h 190"/>
                          <a:gd name="T132" fmla="+- 0 2565 2293"/>
                          <a:gd name="T133" fmla="*/ T132 w 452"/>
                          <a:gd name="T134" fmla="+- 0 6627 6509"/>
                          <a:gd name="T135" fmla="*/ 6627 h 190"/>
                          <a:gd name="T136" fmla="+- 0 2584 2293"/>
                          <a:gd name="T137" fmla="*/ T136 w 452"/>
                          <a:gd name="T138" fmla="+- 0 6620 6509"/>
                          <a:gd name="T139" fmla="*/ 6620 h 190"/>
                          <a:gd name="T140" fmla="+- 0 2591 2293"/>
                          <a:gd name="T141" fmla="*/ T140 w 452"/>
                          <a:gd name="T142" fmla="+- 0 6623 6509"/>
                          <a:gd name="T143" fmla="*/ 6623 h 190"/>
                          <a:gd name="T144" fmla="+- 0 2606 2293"/>
                          <a:gd name="T145" fmla="*/ T144 w 452"/>
                          <a:gd name="T146" fmla="+- 0 6625 6509"/>
                          <a:gd name="T147" fmla="*/ 6625 h 190"/>
                          <a:gd name="T148" fmla="+- 0 2613 2293"/>
                          <a:gd name="T149" fmla="*/ T148 w 452"/>
                          <a:gd name="T150" fmla="+- 0 6625 6509"/>
                          <a:gd name="T151" fmla="*/ 6625 h 190"/>
                          <a:gd name="T152" fmla="+- 0 2620 2293"/>
                          <a:gd name="T153" fmla="*/ T152 w 452"/>
                          <a:gd name="T154" fmla="+- 0 6620 6509"/>
                          <a:gd name="T155" fmla="*/ 6620 h 190"/>
                          <a:gd name="T156" fmla="+- 0 2649 2293"/>
                          <a:gd name="T157" fmla="*/ T156 w 452"/>
                          <a:gd name="T158" fmla="+- 0 6598 6509"/>
                          <a:gd name="T159" fmla="*/ 6598 h 190"/>
                          <a:gd name="T160" fmla="+- 0 2654 2293"/>
                          <a:gd name="T161" fmla="*/ T160 w 452"/>
                          <a:gd name="T162" fmla="+- 0 6615 6509"/>
                          <a:gd name="T163" fmla="*/ 6615 h 190"/>
                          <a:gd name="T164" fmla="+- 0 2649 2293"/>
                          <a:gd name="T165" fmla="*/ T164 w 452"/>
                          <a:gd name="T166" fmla="+- 0 6687 6509"/>
                          <a:gd name="T167" fmla="*/ 6687 h 190"/>
                          <a:gd name="T168" fmla="+- 0 2647 2293"/>
                          <a:gd name="T169" fmla="*/ T168 w 452"/>
                          <a:gd name="T170" fmla="+- 0 6697 6509"/>
                          <a:gd name="T171" fmla="*/ 6697 h 190"/>
                          <a:gd name="T172" fmla="+- 0 2699 2293"/>
                          <a:gd name="T173" fmla="*/ T172 w 452"/>
                          <a:gd name="T174" fmla="+- 0 6625 6509"/>
                          <a:gd name="T175" fmla="*/ 6625 h 190"/>
                          <a:gd name="T176" fmla="+- 0 2721 2293"/>
                          <a:gd name="T177" fmla="*/ T176 w 452"/>
                          <a:gd name="T178" fmla="+- 0 6613 6509"/>
                          <a:gd name="T179" fmla="*/ 6613 h 190"/>
                          <a:gd name="T180" fmla="+- 0 2745 2293"/>
                          <a:gd name="T181" fmla="*/ T180 w 452"/>
                          <a:gd name="T182" fmla="+- 0 6606 6509"/>
                          <a:gd name="T183" fmla="*/ 6606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452" h="190">
                            <a:moveTo>
                              <a:pt x="0" y="138"/>
                            </a:moveTo>
                            <a:lnTo>
                              <a:pt x="17" y="130"/>
                            </a:lnTo>
                            <a:lnTo>
                              <a:pt x="24" y="118"/>
                            </a:lnTo>
                            <a:lnTo>
                              <a:pt x="41" y="89"/>
                            </a:lnTo>
                            <a:lnTo>
                              <a:pt x="41" y="81"/>
                            </a:lnTo>
                            <a:lnTo>
                              <a:pt x="45" y="62"/>
                            </a:lnTo>
                            <a:lnTo>
                              <a:pt x="45" y="43"/>
                            </a:lnTo>
                            <a:lnTo>
                              <a:pt x="43" y="38"/>
                            </a:lnTo>
                            <a:lnTo>
                              <a:pt x="41" y="33"/>
                            </a:lnTo>
                            <a:lnTo>
                              <a:pt x="38" y="33"/>
                            </a:lnTo>
                            <a:lnTo>
                              <a:pt x="36" y="33"/>
                            </a:lnTo>
                            <a:lnTo>
                              <a:pt x="29" y="48"/>
                            </a:lnTo>
                            <a:lnTo>
                              <a:pt x="21" y="72"/>
                            </a:lnTo>
                            <a:lnTo>
                              <a:pt x="19" y="91"/>
                            </a:lnTo>
                            <a:lnTo>
                              <a:pt x="5" y="142"/>
                            </a:lnTo>
                            <a:lnTo>
                              <a:pt x="2" y="164"/>
                            </a:lnTo>
                            <a:lnTo>
                              <a:pt x="5" y="176"/>
                            </a:lnTo>
                            <a:lnTo>
                              <a:pt x="12" y="186"/>
                            </a:lnTo>
                            <a:lnTo>
                              <a:pt x="14" y="190"/>
                            </a:lnTo>
                            <a:lnTo>
                              <a:pt x="19" y="190"/>
                            </a:lnTo>
                            <a:lnTo>
                              <a:pt x="21" y="190"/>
                            </a:lnTo>
                            <a:lnTo>
                              <a:pt x="26" y="190"/>
                            </a:lnTo>
                            <a:lnTo>
                              <a:pt x="31" y="186"/>
                            </a:lnTo>
                            <a:lnTo>
                              <a:pt x="43" y="178"/>
                            </a:lnTo>
                            <a:lnTo>
                              <a:pt x="65" y="154"/>
                            </a:lnTo>
                            <a:lnTo>
                              <a:pt x="79" y="130"/>
                            </a:lnTo>
                            <a:lnTo>
                              <a:pt x="84" y="116"/>
                            </a:lnTo>
                            <a:lnTo>
                              <a:pt x="91" y="97"/>
                            </a:lnTo>
                            <a:lnTo>
                              <a:pt x="93" y="81"/>
                            </a:lnTo>
                            <a:lnTo>
                              <a:pt x="98" y="65"/>
                            </a:lnTo>
                            <a:lnTo>
                              <a:pt x="98" y="55"/>
                            </a:lnTo>
                            <a:lnTo>
                              <a:pt x="101" y="36"/>
                            </a:lnTo>
                            <a:lnTo>
                              <a:pt x="101" y="14"/>
                            </a:lnTo>
                            <a:lnTo>
                              <a:pt x="98" y="5"/>
                            </a:lnTo>
                            <a:lnTo>
                              <a:pt x="98" y="2"/>
                            </a:lnTo>
                            <a:lnTo>
                              <a:pt x="93" y="0"/>
                            </a:lnTo>
                            <a:lnTo>
                              <a:pt x="89" y="2"/>
                            </a:lnTo>
                            <a:lnTo>
                              <a:pt x="84" y="7"/>
                            </a:lnTo>
                            <a:lnTo>
                              <a:pt x="79" y="17"/>
                            </a:lnTo>
                            <a:lnTo>
                              <a:pt x="77" y="24"/>
                            </a:lnTo>
                            <a:lnTo>
                              <a:pt x="72" y="38"/>
                            </a:lnTo>
                            <a:lnTo>
                              <a:pt x="67" y="53"/>
                            </a:lnTo>
                            <a:lnTo>
                              <a:pt x="62" y="79"/>
                            </a:lnTo>
                            <a:lnTo>
                              <a:pt x="53" y="118"/>
                            </a:lnTo>
                            <a:lnTo>
                              <a:pt x="53" y="130"/>
                            </a:lnTo>
                            <a:lnTo>
                              <a:pt x="50" y="147"/>
                            </a:lnTo>
                            <a:lnTo>
                              <a:pt x="53" y="159"/>
                            </a:lnTo>
                            <a:lnTo>
                              <a:pt x="55" y="166"/>
                            </a:lnTo>
                            <a:lnTo>
                              <a:pt x="62" y="176"/>
                            </a:lnTo>
                            <a:lnTo>
                              <a:pt x="67" y="181"/>
                            </a:lnTo>
                            <a:lnTo>
                              <a:pt x="72" y="183"/>
                            </a:lnTo>
                            <a:lnTo>
                              <a:pt x="77" y="183"/>
                            </a:lnTo>
                            <a:lnTo>
                              <a:pt x="122" y="130"/>
                            </a:lnTo>
                            <a:lnTo>
                              <a:pt x="129" y="99"/>
                            </a:lnTo>
                            <a:lnTo>
                              <a:pt x="129" y="93"/>
                            </a:lnTo>
                            <a:lnTo>
                              <a:pt x="129" y="89"/>
                            </a:lnTo>
                            <a:lnTo>
                              <a:pt x="127" y="86"/>
                            </a:lnTo>
                            <a:lnTo>
                              <a:pt x="125" y="86"/>
                            </a:lnTo>
                            <a:lnTo>
                              <a:pt x="120" y="89"/>
                            </a:lnTo>
                            <a:lnTo>
                              <a:pt x="115" y="93"/>
                            </a:lnTo>
                            <a:lnTo>
                              <a:pt x="108" y="99"/>
                            </a:lnTo>
                            <a:lnTo>
                              <a:pt x="103" y="109"/>
                            </a:lnTo>
                            <a:lnTo>
                              <a:pt x="98" y="126"/>
                            </a:lnTo>
                            <a:lnTo>
                              <a:pt x="93" y="142"/>
                            </a:lnTo>
                            <a:lnTo>
                              <a:pt x="91" y="162"/>
                            </a:lnTo>
                            <a:lnTo>
                              <a:pt x="93" y="169"/>
                            </a:lnTo>
                            <a:lnTo>
                              <a:pt x="98" y="176"/>
                            </a:lnTo>
                            <a:lnTo>
                              <a:pt x="103" y="181"/>
                            </a:lnTo>
                            <a:lnTo>
                              <a:pt x="110" y="183"/>
                            </a:lnTo>
                            <a:lnTo>
                              <a:pt x="117" y="181"/>
                            </a:lnTo>
                            <a:lnTo>
                              <a:pt x="168" y="133"/>
                            </a:lnTo>
                            <a:lnTo>
                              <a:pt x="168" y="128"/>
                            </a:lnTo>
                            <a:lnTo>
                              <a:pt x="165" y="126"/>
                            </a:lnTo>
                            <a:lnTo>
                              <a:pt x="163" y="126"/>
                            </a:lnTo>
                            <a:lnTo>
                              <a:pt x="158" y="128"/>
                            </a:lnTo>
                            <a:lnTo>
                              <a:pt x="153" y="135"/>
                            </a:lnTo>
                            <a:lnTo>
                              <a:pt x="151" y="145"/>
                            </a:lnTo>
                            <a:lnTo>
                              <a:pt x="151" y="152"/>
                            </a:lnTo>
                            <a:lnTo>
                              <a:pt x="151" y="159"/>
                            </a:lnTo>
                            <a:lnTo>
                              <a:pt x="156" y="164"/>
                            </a:lnTo>
                            <a:lnTo>
                              <a:pt x="161" y="164"/>
                            </a:lnTo>
                            <a:lnTo>
                              <a:pt x="182" y="152"/>
                            </a:lnTo>
                            <a:lnTo>
                              <a:pt x="231" y="118"/>
                            </a:lnTo>
                            <a:lnTo>
                              <a:pt x="231" y="116"/>
                            </a:lnTo>
                            <a:lnTo>
                              <a:pt x="229" y="114"/>
                            </a:lnTo>
                            <a:lnTo>
                              <a:pt x="225" y="116"/>
                            </a:lnTo>
                            <a:lnTo>
                              <a:pt x="218" y="123"/>
                            </a:lnTo>
                            <a:lnTo>
                              <a:pt x="218" y="128"/>
                            </a:lnTo>
                            <a:lnTo>
                              <a:pt x="216" y="133"/>
                            </a:lnTo>
                            <a:lnTo>
                              <a:pt x="213" y="138"/>
                            </a:lnTo>
                            <a:lnTo>
                              <a:pt x="216" y="140"/>
                            </a:lnTo>
                            <a:lnTo>
                              <a:pt x="218" y="142"/>
                            </a:lnTo>
                            <a:lnTo>
                              <a:pt x="229" y="142"/>
                            </a:lnTo>
                            <a:lnTo>
                              <a:pt x="234" y="142"/>
                            </a:lnTo>
                            <a:lnTo>
                              <a:pt x="241" y="138"/>
                            </a:lnTo>
                            <a:lnTo>
                              <a:pt x="250" y="133"/>
                            </a:lnTo>
                            <a:lnTo>
                              <a:pt x="262" y="126"/>
                            </a:lnTo>
                            <a:lnTo>
                              <a:pt x="270" y="121"/>
                            </a:lnTo>
                            <a:lnTo>
                              <a:pt x="272" y="121"/>
                            </a:lnTo>
                            <a:lnTo>
                              <a:pt x="272" y="116"/>
                            </a:lnTo>
                            <a:lnTo>
                              <a:pt x="270" y="116"/>
                            </a:lnTo>
                            <a:lnTo>
                              <a:pt x="272" y="118"/>
                            </a:lnTo>
                            <a:lnTo>
                              <a:pt x="282" y="118"/>
                            </a:lnTo>
                            <a:lnTo>
                              <a:pt x="284" y="116"/>
                            </a:lnTo>
                            <a:lnTo>
                              <a:pt x="291" y="111"/>
                            </a:lnTo>
                            <a:lnTo>
                              <a:pt x="296" y="109"/>
                            </a:lnTo>
                            <a:lnTo>
                              <a:pt x="298" y="111"/>
                            </a:lnTo>
                            <a:lnTo>
                              <a:pt x="298" y="114"/>
                            </a:lnTo>
                            <a:lnTo>
                              <a:pt x="298" y="116"/>
                            </a:lnTo>
                            <a:lnTo>
                              <a:pt x="303" y="116"/>
                            </a:lnTo>
                            <a:lnTo>
                              <a:pt x="313" y="116"/>
                            </a:lnTo>
                            <a:lnTo>
                              <a:pt x="313" y="114"/>
                            </a:lnTo>
                            <a:lnTo>
                              <a:pt x="318" y="116"/>
                            </a:lnTo>
                            <a:lnTo>
                              <a:pt x="320" y="116"/>
                            </a:lnTo>
                            <a:lnTo>
                              <a:pt x="325" y="111"/>
                            </a:lnTo>
                            <a:lnTo>
                              <a:pt x="325" y="109"/>
                            </a:lnTo>
                            <a:lnTo>
                              <a:pt x="327" y="111"/>
                            </a:lnTo>
                            <a:lnTo>
                              <a:pt x="330" y="111"/>
                            </a:lnTo>
                            <a:lnTo>
                              <a:pt x="334" y="109"/>
                            </a:lnTo>
                            <a:lnTo>
                              <a:pt x="356" y="89"/>
                            </a:lnTo>
                            <a:lnTo>
                              <a:pt x="354" y="89"/>
                            </a:lnTo>
                            <a:lnTo>
                              <a:pt x="358" y="93"/>
                            </a:lnTo>
                            <a:lnTo>
                              <a:pt x="361" y="106"/>
                            </a:lnTo>
                            <a:lnTo>
                              <a:pt x="361" y="126"/>
                            </a:lnTo>
                            <a:lnTo>
                              <a:pt x="361" y="162"/>
                            </a:lnTo>
                            <a:lnTo>
                              <a:pt x="356" y="178"/>
                            </a:lnTo>
                            <a:lnTo>
                              <a:pt x="358" y="186"/>
                            </a:lnTo>
                            <a:lnTo>
                              <a:pt x="356" y="188"/>
                            </a:lnTo>
                            <a:lnTo>
                              <a:pt x="354" y="188"/>
                            </a:lnTo>
                            <a:lnTo>
                              <a:pt x="354" y="186"/>
                            </a:lnTo>
                            <a:lnTo>
                              <a:pt x="354" y="178"/>
                            </a:lnTo>
                            <a:lnTo>
                              <a:pt x="406" y="116"/>
                            </a:lnTo>
                            <a:lnTo>
                              <a:pt x="428" y="104"/>
                            </a:lnTo>
                            <a:lnTo>
                              <a:pt x="428" y="102"/>
                            </a:lnTo>
                            <a:lnTo>
                              <a:pt x="428" y="104"/>
                            </a:lnTo>
                            <a:lnTo>
                              <a:pt x="442" y="97"/>
                            </a:lnTo>
                            <a:lnTo>
                              <a:pt x="445" y="97"/>
                            </a:lnTo>
                            <a:lnTo>
                              <a:pt x="452" y="97"/>
                            </a:lnTo>
                          </a:path>
                        </a:pathLst>
                      </a:custGeom>
                      <a:noFill/>
                      <a:ln w="9144">
                        <a:solidFill>
                          <a:srgbClr val="00008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46" o:spid="_x0000_s1026" style="position:absolute;z-index:251799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760.45pt,13771.25pt,4761.3pt,13770.85pt,4761.65pt,13770.25pt,4762.5pt,13768.8pt,4762.5pt,13768.4pt,4762.7pt,13767.45pt,4762.7pt,13766.5pt,4762.6pt,13766.25pt,4762.5pt,13766pt,4762.35pt,13766pt,4762.25pt,13766pt,4761.9pt,13766.75pt,4761.5pt,13767.95pt,4761.4pt,13768.9pt,4760.7pt,13771.45pt,4760.55pt,13772.55pt,4760.7pt,13773.15pt,4761.05pt,13773.65pt,4761.15pt,13773.85pt,4761.4pt,13773.85pt,4761.5pt,13773.85pt,4761.75pt,13773.85pt,4762pt,13773.65pt,4762.6pt,13773.25pt,4763.7pt,13772.05pt,4764.4pt,13770.85pt,4764.65pt,13770.15pt,4765pt,13769.2pt,4765.1pt,13768.4pt,4765.35pt,13767.6pt,4765.35pt,13767.1pt,4765.5pt,13766.15pt,4765.5pt,13765.05pt,4765.35pt,13764.6pt,4765.35pt,13764.45pt,4765.1pt,13764.35pt,4764.9pt,13764.45pt,4764.65pt,13764.7pt,4764.4pt,13765.2pt,4764.3pt,13765.55pt,4764.05pt,13766.25pt,4763.8pt,13767pt,4763.55pt,13768.3pt,4763.1pt,13770.25pt,4763.1pt,13770.85pt,4762.95pt,13771.7pt,4763.1pt,13772.3pt,4763.2pt,13772.65pt,4763.55pt,13773.15pt,4763.8pt,13773.4pt,4764.05pt,13773.5pt,4764.3pt,13773.5pt,4766.55pt,13770.85pt,4766.9pt,13769.3pt,4766.9pt,13769pt,4766.9pt,13768.8pt,4766.8pt,13768.65pt,4766.7pt,13768.65pt,4766.45pt,13768.8pt,4766.2pt,13769pt,4765.85pt,13769.3pt,4765.6pt,13769.8pt,4765.35pt,13770.65pt,4765.1pt,13771.45pt,4765pt,13772.45pt,4765.1pt,13772.8pt,4765.35pt,13773.15pt,4765.6pt,13773.4pt,4765.95pt,13773.5pt,4766.3pt,13773.4pt,4768.85pt,13771pt,4768.85pt,13770.75pt,4768.7pt,13770.65pt,4768.6pt,13770.65pt,4768.35pt,13770.75pt,4768.1pt,13771.1pt,4768pt,13771.6pt,4768pt,13771.95pt,4768pt,13772.3pt,4768.25pt,13772.55pt,4768.5pt,13772.55pt,4769.55pt,13771.95pt,4772pt,13770.25pt,4772pt,13770.15pt,4771.9pt,13770.05pt,4771.7pt,13770.15pt,4771.35pt,13770.5pt,4771.35pt,13770.75pt,4771.25pt,13771pt,4771.1pt,13771.25pt,4771.25pt,13771.35pt,4771.35pt,13771.45pt,4771.9pt,13771.45pt,4772.15pt,13771.45pt,4772.5pt,13771.25pt,4772.95pt,13771pt,4773.55pt,13770.65pt,4773.95pt,13770.4pt,4774.05pt,13770.4pt,4774.05pt,13770.15pt,4773.95pt,13770.15pt,4774.05pt,13770.25pt,4774.55pt,13770.25pt,4774.65pt,13770.15pt,4775pt,13769.9pt,4775.25pt,13769.8pt,4775.35pt,13769.9pt,4775.35pt,13770.05pt,4775.35pt,13770.15pt,4775.6pt,13770.15pt,4776.1pt,13770.15pt,4776.1pt,13770.05pt,4776.35pt,13770.15pt,4776.45pt,13770.15pt,4776.7pt,13769.9pt,4776.7pt,13769.8pt,4776.8pt,13769.9pt,4776.95pt,13769.9pt,4777.15pt,13769.8pt,4778.25pt,13768.8pt,4778.15pt,13768.8pt,4778.35pt,13769pt,4778.5pt,13769.65pt,4778.5pt,13770.65pt,4778.5pt,13772.45pt,4778.25pt,13773.25pt,4778.35pt,13773.65pt,4778.25pt,13773.75pt,4778.15pt,13773.75pt,4778.15pt,13773.65pt,4778.15pt,13773.25pt,4780.75pt,13770.15pt,4781.85pt,13769.55pt,4781.85pt,13769.45pt,4781.85pt,13769.55pt,4782.55pt,13769.2pt,4782.7pt,13769.2pt,4783.05pt,13769.2pt" coordsize="4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" filled="f" strokecolor="#00008e" strokeweight=".72pt">
              <v:path arrowok="t" o:connecttype="custom" o:connectlocs="15240,4208145;28575,4172585;26035,4154170;18415,4163695;3175,4223385;7620,4251325;13335,4253865;27305,4246245;53340,4206875;62230,4174490;64135,4142105;59055,4133215;50165,4144010;42545,4166870;33655,4215765;34925,4238625;45720,4249420;81915,4196080;80645,4187825;73025,4192270;62230,4213225;59055,4240530;69850,4249420;106680,4214495;100330,4214495;95885,4229735;102235,4237355;146685,4206875;138430,4211320;135255,4220845;145415,4223385;158750,4217670;172720,4210050;172720,4208145;184785,4203700;189230,4205605;198755,4206875;203200,4206875;207645,4203700;226060,4189730;229235,4200525;226060,4246245;224790,4252595;257810,4206875;271780,4199255;287020,4194810" o:connectangles="0,0,0,0,0,0,0,0,0,0,0,0,0,0,0,0,0,0,0,0,0,0,0,0,0,0,0,0,0,0,0,0,0,0,0,0,0,0,0,0,0,0,0,0,0,0"/>
              <o:lock v:ext="edit" verticies="t"/>
              <w10:wrap anchorx="page" anchory="page"/>
            </v:polyline>
          </w:pict>
        </mc:Fallback>
      </mc:AlternateContent>
    </w:r>
    <w:r w:rsidR="003C7CBD">
      <w:rPr>
        <w:noProof/>
      </w:rPr>
      <mc:AlternateContent>
        <mc:Choice Requires="wps">
          <w:drawing>
            <wp:anchor distT="0" distB="0" distL="114300" distR="114300" simplePos="0" relativeHeight="251795968" behindDoc="0" locked="0" layoutInCell="1" allowOverlap="1">
              <wp:simplePos x="0" y="0"/>
              <wp:positionH relativeFrom="page">
                <wp:posOffset>63369825</wp:posOffset>
              </wp:positionH>
              <wp:positionV relativeFrom="page">
                <wp:posOffset>183050815</wp:posOffset>
              </wp:positionV>
              <wp:extent cx="287020" cy="120650"/>
              <wp:effectExtent l="9525" t="18415" r="8255" b="13335"/>
              <wp:wrapNone/>
              <wp:docPr id="154" name="Freeform 203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7020" cy="120650"/>
                      </a:xfrm>
                      <a:custGeom>
                        <a:avLst/>
                        <a:gdLst>
                          <a:gd name="T0" fmla="+- 0 2317 2293"/>
                          <a:gd name="T1" fmla="*/ T0 w 452"/>
                          <a:gd name="T2" fmla="+- 0 6627 6509"/>
                          <a:gd name="T3" fmla="*/ 6627 h 190"/>
                          <a:gd name="T4" fmla="+- 0 2338 2293"/>
                          <a:gd name="T5" fmla="*/ T4 w 452"/>
                          <a:gd name="T6" fmla="+- 0 6571 6509"/>
                          <a:gd name="T7" fmla="*/ 6571 h 190"/>
                          <a:gd name="T8" fmla="+- 0 2334 2293"/>
                          <a:gd name="T9" fmla="*/ T8 w 452"/>
                          <a:gd name="T10" fmla="+- 0 6542 6509"/>
                          <a:gd name="T11" fmla="*/ 6542 h 190"/>
                          <a:gd name="T12" fmla="+- 0 2322 2293"/>
                          <a:gd name="T13" fmla="*/ T12 w 452"/>
                          <a:gd name="T14" fmla="+- 0 6557 6509"/>
                          <a:gd name="T15" fmla="*/ 6557 h 190"/>
                          <a:gd name="T16" fmla="+- 0 2298 2293"/>
                          <a:gd name="T17" fmla="*/ T16 w 452"/>
                          <a:gd name="T18" fmla="+- 0 6651 6509"/>
                          <a:gd name="T19" fmla="*/ 6651 h 190"/>
                          <a:gd name="T20" fmla="+- 0 2305 2293"/>
                          <a:gd name="T21" fmla="*/ T20 w 452"/>
                          <a:gd name="T22" fmla="+- 0 6695 6509"/>
                          <a:gd name="T23" fmla="*/ 6695 h 190"/>
                          <a:gd name="T24" fmla="+- 0 2314 2293"/>
                          <a:gd name="T25" fmla="*/ T24 w 452"/>
                          <a:gd name="T26" fmla="+- 0 6699 6509"/>
                          <a:gd name="T27" fmla="*/ 6699 h 190"/>
                          <a:gd name="T28" fmla="+- 0 2336 2293"/>
                          <a:gd name="T29" fmla="*/ T28 w 452"/>
                          <a:gd name="T30" fmla="+- 0 6687 6509"/>
                          <a:gd name="T31" fmla="*/ 6687 h 190"/>
                          <a:gd name="T32" fmla="+- 0 2377 2293"/>
                          <a:gd name="T33" fmla="*/ T32 w 452"/>
                          <a:gd name="T34" fmla="+- 0 6625 6509"/>
                          <a:gd name="T35" fmla="*/ 6625 h 190"/>
                          <a:gd name="T36" fmla="+- 0 2391 2293"/>
                          <a:gd name="T37" fmla="*/ T36 w 452"/>
                          <a:gd name="T38" fmla="+- 0 6574 6509"/>
                          <a:gd name="T39" fmla="*/ 6574 h 190"/>
                          <a:gd name="T40" fmla="+- 0 2394 2293"/>
                          <a:gd name="T41" fmla="*/ T40 w 452"/>
                          <a:gd name="T42" fmla="+- 0 6523 6509"/>
                          <a:gd name="T43" fmla="*/ 6523 h 190"/>
                          <a:gd name="T44" fmla="+- 0 2386 2293"/>
                          <a:gd name="T45" fmla="*/ T44 w 452"/>
                          <a:gd name="T46" fmla="+- 0 6509 6509"/>
                          <a:gd name="T47" fmla="*/ 6509 h 190"/>
                          <a:gd name="T48" fmla="+- 0 2372 2293"/>
                          <a:gd name="T49" fmla="*/ T48 w 452"/>
                          <a:gd name="T50" fmla="+- 0 6526 6509"/>
                          <a:gd name="T51" fmla="*/ 6526 h 190"/>
                          <a:gd name="T52" fmla="+- 0 2360 2293"/>
                          <a:gd name="T53" fmla="*/ T52 w 452"/>
                          <a:gd name="T54" fmla="+- 0 6562 6509"/>
                          <a:gd name="T55" fmla="*/ 6562 h 190"/>
                          <a:gd name="T56" fmla="+- 0 2346 2293"/>
                          <a:gd name="T57" fmla="*/ T56 w 452"/>
                          <a:gd name="T58" fmla="+- 0 6639 6509"/>
                          <a:gd name="T59" fmla="*/ 6639 h 190"/>
                          <a:gd name="T60" fmla="+- 0 2348 2293"/>
                          <a:gd name="T61" fmla="*/ T60 w 452"/>
                          <a:gd name="T62" fmla="+- 0 6675 6509"/>
                          <a:gd name="T63" fmla="*/ 6675 h 190"/>
                          <a:gd name="T64" fmla="+- 0 2365 2293"/>
                          <a:gd name="T65" fmla="*/ T64 w 452"/>
                          <a:gd name="T66" fmla="+- 0 6692 6509"/>
                          <a:gd name="T67" fmla="*/ 6692 h 190"/>
                          <a:gd name="T68" fmla="+- 0 2422 2293"/>
                          <a:gd name="T69" fmla="*/ T68 w 452"/>
                          <a:gd name="T70" fmla="+- 0 6608 6509"/>
                          <a:gd name="T71" fmla="*/ 6608 h 190"/>
                          <a:gd name="T72" fmla="+- 0 2420 2293"/>
                          <a:gd name="T73" fmla="*/ T72 w 452"/>
                          <a:gd name="T74" fmla="+- 0 6595 6509"/>
                          <a:gd name="T75" fmla="*/ 6595 h 190"/>
                          <a:gd name="T76" fmla="+- 0 2408 2293"/>
                          <a:gd name="T77" fmla="*/ T76 w 452"/>
                          <a:gd name="T78" fmla="+- 0 6602 6509"/>
                          <a:gd name="T79" fmla="*/ 6602 h 190"/>
                          <a:gd name="T80" fmla="+- 0 2391 2293"/>
                          <a:gd name="T81" fmla="*/ T80 w 452"/>
                          <a:gd name="T82" fmla="+- 0 6635 6509"/>
                          <a:gd name="T83" fmla="*/ 6635 h 190"/>
                          <a:gd name="T84" fmla="+- 0 2386 2293"/>
                          <a:gd name="T85" fmla="*/ T84 w 452"/>
                          <a:gd name="T86" fmla="+- 0 6678 6509"/>
                          <a:gd name="T87" fmla="*/ 6678 h 190"/>
                          <a:gd name="T88" fmla="+- 0 2403 2293"/>
                          <a:gd name="T89" fmla="*/ T88 w 452"/>
                          <a:gd name="T90" fmla="+- 0 6692 6509"/>
                          <a:gd name="T91" fmla="*/ 6692 h 190"/>
                          <a:gd name="T92" fmla="+- 0 2461 2293"/>
                          <a:gd name="T93" fmla="*/ T92 w 452"/>
                          <a:gd name="T94" fmla="+- 0 6637 6509"/>
                          <a:gd name="T95" fmla="*/ 6637 h 190"/>
                          <a:gd name="T96" fmla="+- 0 2451 2293"/>
                          <a:gd name="T97" fmla="*/ T96 w 452"/>
                          <a:gd name="T98" fmla="+- 0 6637 6509"/>
                          <a:gd name="T99" fmla="*/ 6637 h 190"/>
                          <a:gd name="T100" fmla="+- 0 2444 2293"/>
                          <a:gd name="T101" fmla="*/ T100 w 452"/>
                          <a:gd name="T102" fmla="+- 0 6661 6509"/>
                          <a:gd name="T103" fmla="*/ 6661 h 190"/>
                          <a:gd name="T104" fmla="+- 0 2454 2293"/>
                          <a:gd name="T105" fmla="*/ T104 w 452"/>
                          <a:gd name="T106" fmla="+- 0 6673 6509"/>
                          <a:gd name="T107" fmla="*/ 6673 h 190"/>
                          <a:gd name="T108" fmla="+- 0 2524 2293"/>
                          <a:gd name="T109" fmla="*/ T108 w 452"/>
                          <a:gd name="T110" fmla="+- 0 6625 6509"/>
                          <a:gd name="T111" fmla="*/ 6625 h 190"/>
                          <a:gd name="T112" fmla="+- 0 2511 2293"/>
                          <a:gd name="T113" fmla="*/ T112 w 452"/>
                          <a:gd name="T114" fmla="+- 0 6632 6509"/>
                          <a:gd name="T115" fmla="*/ 6632 h 190"/>
                          <a:gd name="T116" fmla="+- 0 2506 2293"/>
                          <a:gd name="T117" fmla="*/ T116 w 452"/>
                          <a:gd name="T118" fmla="+- 0 6647 6509"/>
                          <a:gd name="T119" fmla="*/ 6647 h 190"/>
                          <a:gd name="T120" fmla="+- 0 2522 2293"/>
                          <a:gd name="T121" fmla="*/ T120 w 452"/>
                          <a:gd name="T122" fmla="+- 0 6651 6509"/>
                          <a:gd name="T123" fmla="*/ 6651 h 190"/>
                          <a:gd name="T124" fmla="+- 0 2543 2293"/>
                          <a:gd name="T125" fmla="*/ T124 w 452"/>
                          <a:gd name="T126" fmla="+- 0 6642 6509"/>
                          <a:gd name="T127" fmla="*/ 6642 h 190"/>
                          <a:gd name="T128" fmla="+- 0 2565 2293"/>
                          <a:gd name="T129" fmla="*/ T128 w 452"/>
                          <a:gd name="T130" fmla="+- 0 6630 6509"/>
                          <a:gd name="T131" fmla="*/ 6630 h 190"/>
                          <a:gd name="T132" fmla="+- 0 2565 2293"/>
                          <a:gd name="T133" fmla="*/ T132 w 452"/>
                          <a:gd name="T134" fmla="+- 0 6627 6509"/>
                          <a:gd name="T135" fmla="*/ 6627 h 190"/>
                          <a:gd name="T136" fmla="+- 0 2584 2293"/>
                          <a:gd name="T137" fmla="*/ T136 w 452"/>
                          <a:gd name="T138" fmla="+- 0 6620 6509"/>
                          <a:gd name="T139" fmla="*/ 6620 h 190"/>
                          <a:gd name="T140" fmla="+- 0 2591 2293"/>
                          <a:gd name="T141" fmla="*/ T140 w 452"/>
                          <a:gd name="T142" fmla="+- 0 6623 6509"/>
                          <a:gd name="T143" fmla="*/ 6623 h 190"/>
                          <a:gd name="T144" fmla="+- 0 2606 2293"/>
                          <a:gd name="T145" fmla="*/ T144 w 452"/>
                          <a:gd name="T146" fmla="+- 0 6625 6509"/>
                          <a:gd name="T147" fmla="*/ 6625 h 190"/>
                          <a:gd name="T148" fmla="+- 0 2613 2293"/>
                          <a:gd name="T149" fmla="*/ T148 w 452"/>
                          <a:gd name="T150" fmla="+- 0 6625 6509"/>
                          <a:gd name="T151" fmla="*/ 6625 h 190"/>
                          <a:gd name="T152" fmla="+- 0 2620 2293"/>
                          <a:gd name="T153" fmla="*/ T152 w 452"/>
                          <a:gd name="T154" fmla="+- 0 6620 6509"/>
                          <a:gd name="T155" fmla="*/ 6620 h 190"/>
                          <a:gd name="T156" fmla="+- 0 2649 2293"/>
                          <a:gd name="T157" fmla="*/ T156 w 452"/>
                          <a:gd name="T158" fmla="+- 0 6598 6509"/>
                          <a:gd name="T159" fmla="*/ 6598 h 190"/>
                          <a:gd name="T160" fmla="+- 0 2654 2293"/>
                          <a:gd name="T161" fmla="*/ T160 w 452"/>
                          <a:gd name="T162" fmla="+- 0 6615 6509"/>
                          <a:gd name="T163" fmla="*/ 6615 h 190"/>
                          <a:gd name="T164" fmla="+- 0 2649 2293"/>
                          <a:gd name="T165" fmla="*/ T164 w 452"/>
                          <a:gd name="T166" fmla="+- 0 6687 6509"/>
                          <a:gd name="T167" fmla="*/ 6687 h 190"/>
                          <a:gd name="T168" fmla="+- 0 2647 2293"/>
                          <a:gd name="T169" fmla="*/ T168 w 452"/>
                          <a:gd name="T170" fmla="+- 0 6697 6509"/>
                          <a:gd name="T171" fmla="*/ 6697 h 190"/>
                          <a:gd name="T172" fmla="+- 0 2699 2293"/>
                          <a:gd name="T173" fmla="*/ T172 w 452"/>
                          <a:gd name="T174" fmla="+- 0 6625 6509"/>
                          <a:gd name="T175" fmla="*/ 6625 h 190"/>
                          <a:gd name="T176" fmla="+- 0 2721 2293"/>
                          <a:gd name="T177" fmla="*/ T176 w 452"/>
                          <a:gd name="T178" fmla="+- 0 6613 6509"/>
                          <a:gd name="T179" fmla="*/ 6613 h 190"/>
                          <a:gd name="T180" fmla="+- 0 2745 2293"/>
                          <a:gd name="T181" fmla="*/ T180 w 452"/>
                          <a:gd name="T182" fmla="+- 0 6606 6509"/>
                          <a:gd name="T183" fmla="*/ 6606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452" h="190">
                            <a:moveTo>
                              <a:pt x="0" y="138"/>
                            </a:moveTo>
                            <a:lnTo>
                              <a:pt x="17" y="130"/>
                            </a:lnTo>
                            <a:lnTo>
                              <a:pt x="24" y="118"/>
                            </a:lnTo>
                            <a:lnTo>
                              <a:pt x="41" y="89"/>
                            </a:lnTo>
                            <a:lnTo>
                              <a:pt x="41" y="81"/>
                            </a:lnTo>
                            <a:lnTo>
                              <a:pt x="45" y="62"/>
                            </a:lnTo>
                            <a:lnTo>
                              <a:pt x="45" y="43"/>
                            </a:lnTo>
                            <a:lnTo>
                              <a:pt x="43" y="38"/>
                            </a:lnTo>
                            <a:lnTo>
                              <a:pt x="41" y="33"/>
                            </a:lnTo>
                            <a:lnTo>
                              <a:pt x="38" y="33"/>
                            </a:lnTo>
                            <a:lnTo>
                              <a:pt x="36" y="33"/>
                            </a:lnTo>
                            <a:lnTo>
                              <a:pt x="29" y="48"/>
                            </a:lnTo>
                            <a:lnTo>
                              <a:pt x="21" y="72"/>
                            </a:lnTo>
                            <a:lnTo>
                              <a:pt x="19" y="91"/>
                            </a:lnTo>
                            <a:lnTo>
                              <a:pt x="5" y="142"/>
                            </a:lnTo>
                            <a:lnTo>
                              <a:pt x="2" y="164"/>
                            </a:lnTo>
                            <a:lnTo>
                              <a:pt x="5" y="176"/>
                            </a:lnTo>
                            <a:lnTo>
                              <a:pt x="12" y="186"/>
                            </a:lnTo>
                            <a:lnTo>
                              <a:pt x="14" y="190"/>
                            </a:lnTo>
                            <a:lnTo>
                              <a:pt x="19" y="190"/>
                            </a:lnTo>
                            <a:lnTo>
                              <a:pt x="21" y="190"/>
                            </a:lnTo>
                            <a:lnTo>
                              <a:pt x="26" y="190"/>
                            </a:lnTo>
                            <a:lnTo>
                              <a:pt x="31" y="186"/>
                            </a:lnTo>
                            <a:lnTo>
                              <a:pt x="43" y="178"/>
                            </a:lnTo>
                            <a:lnTo>
                              <a:pt x="65" y="154"/>
                            </a:lnTo>
                            <a:lnTo>
                              <a:pt x="79" y="130"/>
                            </a:lnTo>
                            <a:lnTo>
                              <a:pt x="84" y="116"/>
                            </a:lnTo>
                            <a:lnTo>
                              <a:pt x="91" y="97"/>
                            </a:lnTo>
                            <a:lnTo>
                              <a:pt x="93" y="81"/>
                            </a:lnTo>
                            <a:lnTo>
                              <a:pt x="98" y="65"/>
                            </a:lnTo>
                            <a:lnTo>
                              <a:pt x="98" y="55"/>
                            </a:lnTo>
                            <a:lnTo>
                              <a:pt x="101" y="36"/>
                            </a:lnTo>
                            <a:lnTo>
                              <a:pt x="101" y="14"/>
                            </a:lnTo>
                            <a:lnTo>
                              <a:pt x="98" y="5"/>
                            </a:lnTo>
                            <a:lnTo>
                              <a:pt x="98" y="2"/>
                            </a:lnTo>
                            <a:lnTo>
                              <a:pt x="93" y="0"/>
                            </a:lnTo>
                            <a:lnTo>
                              <a:pt x="89" y="2"/>
                            </a:lnTo>
                            <a:lnTo>
                              <a:pt x="84" y="7"/>
                            </a:lnTo>
                            <a:lnTo>
                              <a:pt x="79" y="17"/>
                            </a:lnTo>
                            <a:lnTo>
                              <a:pt x="77" y="24"/>
                            </a:lnTo>
                            <a:lnTo>
                              <a:pt x="72" y="38"/>
                            </a:lnTo>
                            <a:lnTo>
                              <a:pt x="67" y="53"/>
                            </a:lnTo>
                            <a:lnTo>
                              <a:pt x="62" y="79"/>
                            </a:lnTo>
                            <a:lnTo>
                              <a:pt x="53" y="118"/>
                            </a:lnTo>
                            <a:lnTo>
                              <a:pt x="53" y="130"/>
                            </a:lnTo>
                            <a:lnTo>
                              <a:pt x="50" y="147"/>
                            </a:lnTo>
                            <a:lnTo>
                              <a:pt x="53" y="159"/>
                            </a:lnTo>
                            <a:lnTo>
                              <a:pt x="55" y="166"/>
                            </a:lnTo>
                            <a:lnTo>
                              <a:pt x="62" y="176"/>
                            </a:lnTo>
                            <a:lnTo>
                              <a:pt x="67" y="181"/>
                            </a:lnTo>
                            <a:lnTo>
                              <a:pt x="72" y="183"/>
                            </a:lnTo>
                            <a:lnTo>
                              <a:pt x="77" y="183"/>
                            </a:lnTo>
                            <a:lnTo>
                              <a:pt x="122" y="130"/>
                            </a:lnTo>
                            <a:lnTo>
                              <a:pt x="129" y="99"/>
                            </a:lnTo>
                            <a:lnTo>
                              <a:pt x="129" y="93"/>
                            </a:lnTo>
                            <a:lnTo>
                              <a:pt x="129" y="89"/>
                            </a:lnTo>
                            <a:lnTo>
                              <a:pt x="127" y="86"/>
                            </a:lnTo>
                            <a:lnTo>
                              <a:pt x="125" y="86"/>
                            </a:lnTo>
                            <a:lnTo>
                              <a:pt x="120" y="89"/>
                            </a:lnTo>
                            <a:lnTo>
                              <a:pt x="115" y="93"/>
                            </a:lnTo>
                            <a:lnTo>
                              <a:pt x="108" y="99"/>
                            </a:lnTo>
                            <a:lnTo>
                              <a:pt x="103" y="109"/>
                            </a:lnTo>
                            <a:lnTo>
                              <a:pt x="98" y="126"/>
                            </a:lnTo>
                            <a:lnTo>
                              <a:pt x="93" y="142"/>
                            </a:lnTo>
                            <a:lnTo>
                              <a:pt x="91" y="162"/>
                            </a:lnTo>
                            <a:lnTo>
                              <a:pt x="93" y="169"/>
                            </a:lnTo>
                            <a:lnTo>
                              <a:pt x="98" y="176"/>
                            </a:lnTo>
                            <a:lnTo>
                              <a:pt x="103" y="181"/>
                            </a:lnTo>
                            <a:lnTo>
                              <a:pt x="110" y="183"/>
                            </a:lnTo>
                            <a:lnTo>
                              <a:pt x="117" y="181"/>
                            </a:lnTo>
                            <a:lnTo>
                              <a:pt x="168" y="133"/>
                            </a:lnTo>
                            <a:lnTo>
                              <a:pt x="168" y="128"/>
                            </a:lnTo>
                            <a:lnTo>
                              <a:pt x="165" y="126"/>
                            </a:lnTo>
                            <a:lnTo>
                              <a:pt x="163" y="126"/>
                            </a:lnTo>
                            <a:lnTo>
                              <a:pt x="158" y="128"/>
                            </a:lnTo>
                            <a:lnTo>
                              <a:pt x="153" y="135"/>
                            </a:lnTo>
                            <a:lnTo>
                              <a:pt x="151" y="145"/>
                            </a:lnTo>
                            <a:lnTo>
                              <a:pt x="151" y="152"/>
                            </a:lnTo>
                            <a:lnTo>
                              <a:pt x="151" y="159"/>
                            </a:lnTo>
                            <a:lnTo>
                              <a:pt x="156" y="164"/>
                            </a:lnTo>
                            <a:lnTo>
                              <a:pt x="161" y="164"/>
                            </a:lnTo>
                            <a:lnTo>
                              <a:pt x="182" y="152"/>
                            </a:lnTo>
                            <a:lnTo>
                              <a:pt x="231" y="118"/>
                            </a:lnTo>
                            <a:lnTo>
                              <a:pt x="231" y="116"/>
                            </a:lnTo>
                            <a:lnTo>
                              <a:pt x="229" y="114"/>
                            </a:lnTo>
                            <a:lnTo>
                              <a:pt x="225" y="116"/>
                            </a:lnTo>
                            <a:lnTo>
                              <a:pt x="218" y="123"/>
                            </a:lnTo>
                            <a:lnTo>
                              <a:pt x="218" y="128"/>
                            </a:lnTo>
                            <a:lnTo>
                              <a:pt x="216" y="133"/>
                            </a:lnTo>
                            <a:lnTo>
                              <a:pt x="213" y="138"/>
                            </a:lnTo>
                            <a:lnTo>
                              <a:pt x="216" y="140"/>
                            </a:lnTo>
                            <a:lnTo>
                              <a:pt x="218" y="142"/>
                            </a:lnTo>
                            <a:lnTo>
                              <a:pt x="229" y="142"/>
                            </a:lnTo>
                            <a:lnTo>
                              <a:pt x="234" y="142"/>
                            </a:lnTo>
                            <a:lnTo>
                              <a:pt x="241" y="138"/>
                            </a:lnTo>
                            <a:lnTo>
                              <a:pt x="250" y="133"/>
                            </a:lnTo>
                            <a:lnTo>
                              <a:pt x="262" y="126"/>
                            </a:lnTo>
                            <a:lnTo>
                              <a:pt x="270" y="121"/>
                            </a:lnTo>
                            <a:lnTo>
                              <a:pt x="272" y="121"/>
                            </a:lnTo>
                            <a:lnTo>
                              <a:pt x="272" y="116"/>
                            </a:lnTo>
                            <a:lnTo>
                              <a:pt x="270" y="116"/>
                            </a:lnTo>
                            <a:lnTo>
                              <a:pt x="272" y="118"/>
                            </a:lnTo>
                            <a:lnTo>
                              <a:pt x="282" y="118"/>
                            </a:lnTo>
                            <a:lnTo>
                              <a:pt x="284" y="116"/>
                            </a:lnTo>
                            <a:lnTo>
                              <a:pt x="291" y="111"/>
                            </a:lnTo>
                            <a:lnTo>
                              <a:pt x="296" y="109"/>
                            </a:lnTo>
                            <a:lnTo>
                              <a:pt x="298" y="111"/>
                            </a:lnTo>
                            <a:lnTo>
                              <a:pt x="298" y="114"/>
                            </a:lnTo>
                            <a:lnTo>
                              <a:pt x="298" y="116"/>
                            </a:lnTo>
                            <a:lnTo>
                              <a:pt x="303" y="116"/>
                            </a:lnTo>
                            <a:lnTo>
                              <a:pt x="313" y="116"/>
                            </a:lnTo>
                            <a:lnTo>
                              <a:pt x="313" y="114"/>
                            </a:lnTo>
                            <a:lnTo>
                              <a:pt x="318" y="116"/>
                            </a:lnTo>
                            <a:lnTo>
                              <a:pt x="320" y="116"/>
                            </a:lnTo>
                            <a:lnTo>
                              <a:pt x="325" y="111"/>
                            </a:lnTo>
                            <a:lnTo>
                              <a:pt x="325" y="109"/>
                            </a:lnTo>
                            <a:lnTo>
                              <a:pt x="327" y="111"/>
                            </a:lnTo>
                            <a:lnTo>
                              <a:pt x="330" y="111"/>
                            </a:lnTo>
                            <a:lnTo>
                              <a:pt x="334" y="109"/>
                            </a:lnTo>
                            <a:lnTo>
                              <a:pt x="356" y="89"/>
                            </a:lnTo>
                            <a:lnTo>
                              <a:pt x="354" y="89"/>
                            </a:lnTo>
                            <a:lnTo>
                              <a:pt x="358" y="93"/>
                            </a:lnTo>
                            <a:lnTo>
                              <a:pt x="361" y="106"/>
                            </a:lnTo>
                            <a:lnTo>
                              <a:pt x="361" y="126"/>
                            </a:lnTo>
                            <a:lnTo>
                              <a:pt x="361" y="162"/>
                            </a:lnTo>
                            <a:lnTo>
                              <a:pt x="356" y="178"/>
                            </a:lnTo>
                            <a:lnTo>
                              <a:pt x="358" y="186"/>
                            </a:lnTo>
                            <a:lnTo>
                              <a:pt x="356" y="188"/>
                            </a:lnTo>
                            <a:lnTo>
                              <a:pt x="354" y="188"/>
                            </a:lnTo>
                            <a:lnTo>
                              <a:pt x="354" y="186"/>
                            </a:lnTo>
                            <a:lnTo>
                              <a:pt x="354" y="178"/>
                            </a:lnTo>
                            <a:lnTo>
                              <a:pt x="406" y="116"/>
                            </a:lnTo>
                            <a:lnTo>
                              <a:pt x="428" y="104"/>
                            </a:lnTo>
                            <a:lnTo>
                              <a:pt x="428" y="102"/>
                            </a:lnTo>
                            <a:lnTo>
                              <a:pt x="428" y="104"/>
                            </a:lnTo>
                            <a:lnTo>
                              <a:pt x="442" y="97"/>
                            </a:lnTo>
                            <a:lnTo>
                              <a:pt x="445" y="97"/>
                            </a:lnTo>
                            <a:lnTo>
                              <a:pt x="452" y="97"/>
                            </a:lnTo>
                          </a:path>
                        </a:pathLst>
                      </a:custGeom>
                      <a:noFill/>
                      <a:ln w="9144">
                        <a:solidFill>
                          <a:srgbClr val="00008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34" o:spid="_x0000_s1026" style="position:absolute;z-index:251795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4989.75pt,14420.35pt,4990.6pt,14419.95pt,4990.95pt,14419.35pt,4991.8pt,14417.9pt,4991.8pt,14417.5pt,4992pt,14416.55pt,4992pt,14415.6pt,4991.9pt,14415.35pt,4991.8pt,14415.1pt,4991.65pt,14415.1pt,4991.55pt,14415.1pt,4991.2pt,14415.85pt,4990.8pt,14417.05pt,4990.7pt,14418pt,4990pt,14420.55pt,4989.85pt,14421.65pt,4990pt,14422.25pt,4990.35pt,14422.75pt,4990.45pt,14422.95pt,4990.7pt,14422.95pt,4990.8pt,14422.95pt,4991.05pt,14422.95pt,4991.3pt,14422.75pt,4991.9pt,14422.35pt,4993pt,14421.15pt,4993.7pt,14419.95pt,4993.95pt,14419.25pt,4994.3pt,14418.3pt,4994.4pt,14417.5pt,4994.65pt,14416.7pt,4994.65pt,14416.2pt,4994.8pt,14415.25pt,4994.8pt,14414.15pt,4994.65pt,14413.7pt,4994.65pt,14413.55pt,4994.4pt,14413.45pt,4994.2pt,14413.55pt,4993.95pt,14413.8pt,4993.7pt,14414.3pt,4993.6pt,14414.65pt,4993.35pt,14415.35pt,4993.1pt,14416.1pt,4992.85pt,14417.4pt,4992.4pt,14419.35pt,4992.4pt,14419.95pt,4992.25pt,14420.8pt,4992.4pt,14421.4pt,4992.5pt,14421.75pt,4992.85pt,14422.25pt,4993.1pt,14422.5pt,4993.35pt,14422.6pt,4993.6pt,14422.6pt,4995.85pt,14419.95pt,4996.2pt,14418.4pt,4996.2pt,14418.1pt,4996.2pt,14417.9pt,4996.1pt,14417.75pt,4996pt,14417.75pt,4995.75pt,14417.9pt,4995.5pt,14418.1pt,4995.15pt,14418.4pt,4994.9pt,14418.9pt,4994.65pt,14419.75pt,4994.4pt,14420.55pt,4994.3pt,14421.55pt,4994.4pt,14421.9pt,4994.65pt,14422.25pt,4994.9pt,14422.5pt,4995.25pt,14422.6pt,4995.6pt,14422.5pt,4998.15pt,14420.1pt,4998.15pt,14419.85pt,4998pt,14419.75pt,4997.9pt,14419.75pt,4997.65pt,14419.85pt,4997.4pt,14420.2pt,4997.3pt,14420.7pt,4997.3pt,14421.05pt,4997.3pt,14421.4pt,4997.55pt,14421.65pt,4997.8pt,14421.65pt,4998.85pt,14421.05pt,5001.3pt,14419.35pt,5001.3pt,14419.25pt,5001.2pt,14419.15pt,5001pt,14419.25pt,5000.65pt,14419.6pt,5000.65pt,14419.85pt,5000.55pt,14420.1pt,5000.4pt,14420.35pt,5000.55pt,14420.45pt,5000.65pt,14420.55pt,5001.2pt,14420.55pt,5001.45pt,14420.55pt,5001.8pt,14420.35pt,5002.25pt,14420.1pt,5002.85pt,14419.75pt,5003.25pt,14419.5pt,5003.35pt,14419.5pt,5003.35pt,14419.25pt,5003.25pt,14419.25pt,5003.35pt,14419.35pt,5003.85pt,14419.35pt,5003.95pt,14419.25pt,5004.3pt,14419pt,5004.55pt,14418.9pt,5004.65pt,14419pt,5004.65pt,14419.15pt,5004.65pt,14419.25pt,5004.9pt,14419.25pt,5005.4pt,14419.25pt,5005.4pt,14419.15pt,5005.65pt,14419.25pt,5005.75pt,14419.25pt,5006pt,14419pt,5006pt,14418.9pt,5006.1pt,14419pt,5006.25pt,14419pt,5006.45pt,14418.9pt,5007.55pt,14417.9pt,5007.45pt,14417.9pt,5007.65pt,14418.1pt,5007.8pt,14418.75pt,5007.8pt,14419.75pt,5007.8pt,14421.55pt,5007.55pt,14422.35pt,5007.65pt,14422.75pt,5007.55pt,14422.85pt,5007.45pt,14422.85pt,5007.45pt,14422.75pt,5007.45pt,14422.35pt,5010.05pt,14419.25pt,5011.15pt,14418.65pt,5011.15pt,14418.55pt,5011.15pt,14418.65pt,5011.85pt,14418.3pt,5012pt,14418.3pt,5012.35pt,14418.3pt" coordsize="4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" filled="f" strokecolor="#00008e" strokeweight=".72pt">
              <v:path arrowok="t" o:connecttype="custom" o:connectlocs="15240,4208145;28575,4172585;26035,4154170;18415,4163695;3175,4223385;7620,4251325;13335,4253865;27305,4246245;53340,4206875;62230,4174490;64135,4142105;59055,4133215;50165,4144010;42545,4166870;33655,4215765;34925,4238625;45720,4249420;81915,4196080;80645,4187825;73025,4192270;62230,4213225;59055,4240530;69850,4249420;106680,4214495;100330,4214495;95885,4229735;102235,4237355;146685,4206875;138430,4211320;135255,4220845;145415,4223385;158750,4217670;172720,4210050;172720,4208145;184785,4203700;189230,4205605;198755,4206875;203200,4206875;207645,4203700;226060,4189730;229235,4200525;226060,4246245;224790,4252595;257810,4206875;271780,4199255;287020,4194810" o:connectangles="0,0,0,0,0,0,0,0,0,0,0,0,0,0,0,0,0,0,0,0,0,0,0,0,0,0,0,0,0,0,0,0,0,0,0,0,0,0,0,0,0,0,0,0,0,0"/>
              <o:lock v:ext="edit" verticies="t"/>
              <w10:wrap anchorx="page" anchory="page"/>
            </v:polyline>
          </w:pict>
        </mc:Fallback>
      </mc:AlternateContent>
    </w:r>
    <w:r w:rsidR="003C7CBD">
      <w:rPr>
        <w:noProof/>
      </w:rPr>
      <mc:AlternateContent>
        <mc:Choice Requires="wps">
          <w:drawing>
            <wp:anchor distT="0" distB="0" distL="114300" distR="114300" simplePos="0" relativeHeight="251792896" behindDoc="0" locked="0" layoutInCell="1" allowOverlap="1">
              <wp:simplePos x="0" y="0"/>
              <wp:positionH relativeFrom="page">
                <wp:posOffset>67741165</wp:posOffset>
              </wp:positionH>
              <wp:positionV relativeFrom="page">
                <wp:posOffset>195432045</wp:posOffset>
              </wp:positionV>
              <wp:extent cx="287020" cy="120650"/>
              <wp:effectExtent l="8890" t="17145" r="8890" b="14605"/>
              <wp:wrapNone/>
              <wp:docPr id="153" name="Freeform 202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7020" cy="120650"/>
                      </a:xfrm>
                      <a:custGeom>
                        <a:avLst/>
                        <a:gdLst>
                          <a:gd name="T0" fmla="+- 0 2317 2293"/>
                          <a:gd name="T1" fmla="*/ T0 w 452"/>
                          <a:gd name="T2" fmla="+- 0 6627 6509"/>
                          <a:gd name="T3" fmla="*/ 6627 h 190"/>
                          <a:gd name="T4" fmla="+- 0 2338 2293"/>
                          <a:gd name="T5" fmla="*/ T4 w 452"/>
                          <a:gd name="T6" fmla="+- 0 6571 6509"/>
                          <a:gd name="T7" fmla="*/ 6571 h 190"/>
                          <a:gd name="T8" fmla="+- 0 2334 2293"/>
                          <a:gd name="T9" fmla="*/ T8 w 452"/>
                          <a:gd name="T10" fmla="+- 0 6542 6509"/>
                          <a:gd name="T11" fmla="*/ 6542 h 190"/>
                          <a:gd name="T12" fmla="+- 0 2322 2293"/>
                          <a:gd name="T13" fmla="*/ T12 w 452"/>
                          <a:gd name="T14" fmla="+- 0 6557 6509"/>
                          <a:gd name="T15" fmla="*/ 6557 h 190"/>
                          <a:gd name="T16" fmla="+- 0 2298 2293"/>
                          <a:gd name="T17" fmla="*/ T16 w 452"/>
                          <a:gd name="T18" fmla="+- 0 6651 6509"/>
                          <a:gd name="T19" fmla="*/ 6651 h 190"/>
                          <a:gd name="T20" fmla="+- 0 2305 2293"/>
                          <a:gd name="T21" fmla="*/ T20 w 452"/>
                          <a:gd name="T22" fmla="+- 0 6695 6509"/>
                          <a:gd name="T23" fmla="*/ 6695 h 190"/>
                          <a:gd name="T24" fmla="+- 0 2314 2293"/>
                          <a:gd name="T25" fmla="*/ T24 w 452"/>
                          <a:gd name="T26" fmla="+- 0 6699 6509"/>
                          <a:gd name="T27" fmla="*/ 6699 h 190"/>
                          <a:gd name="T28" fmla="+- 0 2336 2293"/>
                          <a:gd name="T29" fmla="*/ T28 w 452"/>
                          <a:gd name="T30" fmla="+- 0 6687 6509"/>
                          <a:gd name="T31" fmla="*/ 6687 h 190"/>
                          <a:gd name="T32" fmla="+- 0 2377 2293"/>
                          <a:gd name="T33" fmla="*/ T32 w 452"/>
                          <a:gd name="T34" fmla="+- 0 6625 6509"/>
                          <a:gd name="T35" fmla="*/ 6625 h 190"/>
                          <a:gd name="T36" fmla="+- 0 2391 2293"/>
                          <a:gd name="T37" fmla="*/ T36 w 452"/>
                          <a:gd name="T38" fmla="+- 0 6574 6509"/>
                          <a:gd name="T39" fmla="*/ 6574 h 190"/>
                          <a:gd name="T40" fmla="+- 0 2394 2293"/>
                          <a:gd name="T41" fmla="*/ T40 w 452"/>
                          <a:gd name="T42" fmla="+- 0 6523 6509"/>
                          <a:gd name="T43" fmla="*/ 6523 h 190"/>
                          <a:gd name="T44" fmla="+- 0 2386 2293"/>
                          <a:gd name="T45" fmla="*/ T44 w 452"/>
                          <a:gd name="T46" fmla="+- 0 6509 6509"/>
                          <a:gd name="T47" fmla="*/ 6509 h 190"/>
                          <a:gd name="T48" fmla="+- 0 2372 2293"/>
                          <a:gd name="T49" fmla="*/ T48 w 452"/>
                          <a:gd name="T50" fmla="+- 0 6526 6509"/>
                          <a:gd name="T51" fmla="*/ 6526 h 190"/>
                          <a:gd name="T52" fmla="+- 0 2360 2293"/>
                          <a:gd name="T53" fmla="*/ T52 w 452"/>
                          <a:gd name="T54" fmla="+- 0 6562 6509"/>
                          <a:gd name="T55" fmla="*/ 6562 h 190"/>
                          <a:gd name="T56" fmla="+- 0 2346 2293"/>
                          <a:gd name="T57" fmla="*/ T56 w 452"/>
                          <a:gd name="T58" fmla="+- 0 6639 6509"/>
                          <a:gd name="T59" fmla="*/ 6639 h 190"/>
                          <a:gd name="T60" fmla="+- 0 2348 2293"/>
                          <a:gd name="T61" fmla="*/ T60 w 452"/>
                          <a:gd name="T62" fmla="+- 0 6675 6509"/>
                          <a:gd name="T63" fmla="*/ 6675 h 190"/>
                          <a:gd name="T64" fmla="+- 0 2365 2293"/>
                          <a:gd name="T65" fmla="*/ T64 w 452"/>
                          <a:gd name="T66" fmla="+- 0 6692 6509"/>
                          <a:gd name="T67" fmla="*/ 6692 h 190"/>
                          <a:gd name="T68" fmla="+- 0 2422 2293"/>
                          <a:gd name="T69" fmla="*/ T68 w 452"/>
                          <a:gd name="T70" fmla="+- 0 6608 6509"/>
                          <a:gd name="T71" fmla="*/ 6608 h 190"/>
                          <a:gd name="T72" fmla="+- 0 2420 2293"/>
                          <a:gd name="T73" fmla="*/ T72 w 452"/>
                          <a:gd name="T74" fmla="+- 0 6595 6509"/>
                          <a:gd name="T75" fmla="*/ 6595 h 190"/>
                          <a:gd name="T76" fmla="+- 0 2408 2293"/>
                          <a:gd name="T77" fmla="*/ T76 w 452"/>
                          <a:gd name="T78" fmla="+- 0 6602 6509"/>
                          <a:gd name="T79" fmla="*/ 6602 h 190"/>
                          <a:gd name="T80" fmla="+- 0 2391 2293"/>
                          <a:gd name="T81" fmla="*/ T80 w 452"/>
                          <a:gd name="T82" fmla="+- 0 6635 6509"/>
                          <a:gd name="T83" fmla="*/ 6635 h 190"/>
                          <a:gd name="T84" fmla="+- 0 2386 2293"/>
                          <a:gd name="T85" fmla="*/ T84 w 452"/>
                          <a:gd name="T86" fmla="+- 0 6678 6509"/>
                          <a:gd name="T87" fmla="*/ 6678 h 190"/>
                          <a:gd name="T88" fmla="+- 0 2403 2293"/>
                          <a:gd name="T89" fmla="*/ T88 w 452"/>
                          <a:gd name="T90" fmla="+- 0 6692 6509"/>
                          <a:gd name="T91" fmla="*/ 6692 h 190"/>
                          <a:gd name="T92" fmla="+- 0 2461 2293"/>
                          <a:gd name="T93" fmla="*/ T92 w 452"/>
                          <a:gd name="T94" fmla="+- 0 6637 6509"/>
                          <a:gd name="T95" fmla="*/ 6637 h 190"/>
                          <a:gd name="T96" fmla="+- 0 2451 2293"/>
                          <a:gd name="T97" fmla="*/ T96 w 452"/>
                          <a:gd name="T98" fmla="+- 0 6637 6509"/>
                          <a:gd name="T99" fmla="*/ 6637 h 190"/>
                          <a:gd name="T100" fmla="+- 0 2444 2293"/>
                          <a:gd name="T101" fmla="*/ T100 w 452"/>
                          <a:gd name="T102" fmla="+- 0 6661 6509"/>
                          <a:gd name="T103" fmla="*/ 6661 h 190"/>
                          <a:gd name="T104" fmla="+- 0 2454 2293"/>
                          <a:gd name="T105" fmla="*/ T104 w 452"/>
                          <a:gd name="T106" fmla="+- 0 6673 6509"/>
                          <a:gd name="T107" fmla="*/ 6673 h 190"/>
                          <a:gd name="T108" fmla="+- 0 2524 2293"/>
                          <a:gd name="T109" fmla="*/ T108 w 452"/>
                          <a:gd name="T110" fmla="+- 0 6625 6509"/>
                          <a:gd name="T111" fmla="*/ 6625 h 190"/>
                          <a:gd name="T112" fmla="+- 0 2511 2293"/>
                          <a:gd name="T113" fmla="*/ T112 w 452"/>
                          <a:gd name="T114" fmla="+- 0 6632 6509"/>
                          <a:gd name="T115" fmla="*/ 6632 h 190"/>
                          <a:gd name="T116" fmla="+- 0 2506 2293"/>
                          <a:gd name="T117" fmla="*/ T116 w 452"/>
                          <a:gd name="T118" fmla="+- 0 6647 6509"/>
                          <a:gd name="T119" fmla="*/ 6647 h 190"/>
                          <a:gd name="T120" fmla="+- 0 2522 2293"/>
                          <a:gd name="T121" fmla="*/ T120 w 452"/>
                          <a:gd name="T122" fmla="+- 0 6651 6509"/>
                          <a:gd name="T123" fmla="*/ 6651 h 190"/>
                          <a:gd name="T124" fmla="+- 0 2543 2293"/>
                          <a:gd name="T125" fmla="*/ T124 w 452"/>
                          <a:gd name="T126" fmla="+- 0 6642 6509"/>
                          <a:gd name="T127" fmla="*/ 6642 h 190"/>
                          <a:gd name="T128" fmla="+- 0 2565 2293"/>
                          <a:gd name="T129" fmla="*/ T128 w 452"/>
                          <a:gd name="T130" fmla="+- 0 6630 6509"/>
                          <a:gd name="T131" fmla="*/ 6630 h 190"/>
                          <a:gd name="T132" fmla="+- 0 2565 2293"/>
                          <a:gd name="T133" fmla="*/ T132 w 452"/>
                          <a:gd name="T134" fmla="+- 0 6627 6509"/>
                          <a:gd name="T135" fmla="*/ 6627 h 190"/>
                          <a:gd name="T136" fmla="+- 0 2584 2293"/>
                          <a:gd name="T137" fmla="*/ T136 w 452"/>
                          <a:gd name="T138" fmla="+- 0 6620 6509"/>
                          <a:gd name="T139" fmla="*/ 6620 h 190"/>
                          <a:gd name="T140" fmla="+- 0 2591 2293"/>
                          <a:gd name="T141" fmla="*/ T140 w 452"/>
                          <a:gd name="T142" fmla="+- 0 6623 6509"/>
                          <a:gd name="T143" fmla="*/ 6623 h 190"/>
                          <a:gd name="T144" fmla="+- 0 2606 2293"/>
                          <a:gd name="T145" fmla="*/ T144 w 452"/>
                          <a:gd name="T146" fmla="+- 0 6625 6509"/>
                          <a:gd name="T147" fmla="*/ 6625 h 190"/>
                          <a:gd name="T148" fmla="+- 0 2613 2293"/>
                          <a:gd name="T149" fmla="*/ T148 w 452"/>
                          <a:gd name="T150" fmla="+- 0 6625 6509"/>
                          <a:gd name="T151" fmla="*/ 6625 h 190"/>
                          <a:gd name="T152" fmla="+- 0 2620 2293"/>
                          <a:gd name="T153" fmla="*/ T152 w 452"/>
                          <a:gd name="T154" fmla="+- 0 6620 6509"/>
                          <a:gd name="T155" fmla="*/ 6620 h 190"/>
                          <a:gd name="T156" fmla="+- 0 2649 2293"/>
                          <a:gd name="T157" fmla="*/ T156 w 452"/>
                          <a:gd name="T158" fmla="+- 0 6598 6509"/>
                          <a:gd name="T159" fmla="*/ 6598 h 190"/>
                          <a:gd name="T160" fmla="+- 0 2654 2293"/>
                          <a:gd name="T161" fmla="*/ T160 w 452"/>
                          <a:gd name="T162" fmla="+- 0 6615 6509"/>
                          <a:gd name="T163" fmla="*/ 6615 h 190"/>
                          <a:gd name="T164" fmla="+- 0 2649 2293"/>
                          <a:gd name="T165" fmla="*/ T164 w 452"/>
                          <a:gd name="T166" fmla="+- 0 6687 6509"/>
                          <a:gd name="T167" fmla="*/ 6687 h 190"/>
                          <a:gd name="T168" fmla="+- 0 2647 2293"/>
                          <a:gd name="T169" fmla="*/ T168 w 452"/>
                          <a:gd name="T170" fmla="+- 0 6697 6509"/>
                          <a:gd name="T171" fmla="*/ 6697 h 190"/>
                          <a:gd name="T172" fmla="+- 0 2699 2293"/>
                          <a:gd name="T173" fmla="*/ T172 w 452"/>
                          <a:gd name="T174" fmla="+- 0 6625 6509"/>
                          <a:gd name="T175" fmla="*/ 6625 h 190"/>
                          <a:gd name="T176" fmla="+- 0 2721 2293"/>
                          <a:gd name="T177" fmla="*/ T176 w 452"/>
                          <a:gd name="T178" fmla="+- 0 6613 6509"/>
                          <a:gd name="T179" fmla="*/ 6613 h 190"/>
                          <a:gd name="T180" fmla="+- 0 2745 2293"/>
                          <a:gd name="T181" fmla="*/ T180 w 452"/>
                          <a:gd name="T182" fmla="+- 0 6606 6509"/>
                          <a:gd name="T183" fmla="*/ 6606 h 1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Lst>
                        <a:rect l="0" t="0" r="r" b="b"/>
                        <a:pathLst>
                          <a:path w="452" h="190">
                            <a:moveTo>
                              <a:pt x="0" y="138"/>
                            </a:moveTo>
                            <a:lnTo>
                              <a:pt x="17" y="130"/>
                            </a:lnTo>
                            <a:lnTo>
                              <a:pt x="24" y="118"/>
                            </a:lnTo>
                            <a:lnTo>
                              <a:pt x="41" y="89"/>
                            </a:lnTo>
                            <a:lnTo>
                              <a:pt x="41" y="81"/>
                            </a:lnTo>
                            <a:lnTo>
                              <a:pt x="45" y="62"/>
                            </a:lnTo>
                            <a:lnTo>
                              <a:pt x="45" y="43"/>
                            </a:lnTo>
                            <a:lnTo>
                              <a:pt x="43" y="38"/>
                            </a:lnTo>
                            <a:lnTo>
                              <a:pt x="41" y="33"/>
                            </a:lnTo>
                            <a:lnTo>
                              <a:pt x="38" y="33"/>
                            </a:lnTo>
                            <a:lnTo>
                              <a:pt x="36" y="33"/>
                            </a:lnTo>
                            <a:lnTo>
                              <a:pt x="29" y="48"/>
                            </a:lnTo>
                            <a:lnTo>
                              <a:pt x="21" y="72"/>
                            </a:lnTo>
                            <a:lnTo>
                              <a:pt x="19" y="91"/>
                            </a:lnTo>
                            <a:lnTo>
                              <a:pt x="5" y="142"/>
                            </a:lnTo>
                            <a:lnTo>
                              <a:pt x="2" y="164"/>
                            </a:lnTo>
                            <a:lnTo>
                              <a:pt x="5" y="176"/>
                            </a:lnTo>
                            <a:lnTo>
                              <a:pt x="12" y="186"/>
                            </a:lnTo>
                            <a:lnTo>
                              <a:pt x="14" y="190"/>
                            </a:lnTo>
                            <a:lnTo>
                              <a:pt x="19" y="190"/>
                            </a:lnTo>
                            <a:lnTo>
                              <a:pt x="21" y="190"/>
                            </a:lnTo>
                            <a:lnTo>
                              <a:pt x="26" y="190"/>
                            </a:lnTo>
                            <a:lnTo>
                              <a:pt x="31" y="186"/>
                            </a:lnTo>
                            <a:lnTo>
                              <a:pt x="43" y="178"/>
                            </a:lnTo>
                            <a:lnTo>
                              <a:pt x="65" y="154"/>
                            </a:lnTo>
                            <a:lnTo>
                              <a:pt x="79" y="130"/>
                            </a:lnTo>
                            <a:lnTo>
                              <a:pt x="84" y="116"/>
                            </a:lnTo>
                            <a:lnTo>
                              <a:pt x="91" y="97"/>
                            </a:lnTo>
                            <a:lnTo>
                              <a:pt x="93" y="81"/>
                            </a:lnTo>
                            <a:lnTo>
                              <a:pt x="98" y="65"/>
                            </a:lnTo>
                            <a:lnTo>
                              <a:pt x="98" y="55"/>
                            </a:lnTo>
                            <a:lnTo>
                              <a:pt x="101" y="36"/>
                            </a:lnTo>
                            <a:lnTo>
                              <a:pt x="101" y="14"/>
                            </a:lnTo>
                            <a:lnTo>
                              <a:pt x="98" y="5"/>
                            </a:lnTo>
                            <a:lnTo>
                              <a:pt x="98" y="2"/>
                            </a:lnTo>
                            <a:lnTo>
                              <a:pt x="93" y="0"/>
                            </a:lnTo>
                            <a:lnTo>
                              <a:pt x="89" y="2"/>
                            </a:lnTo>
                            <a:lnTo>
                              <a:pt x="84" y="7"/>
                            </a:lnTo>
                            <a:lnTo>
                              <a:pt x="79" y="17"/>
                            </a:lnTo>
                            <a:lnTo>
                              <a:pt x="77" y="24"/>
                            </a:lnTo>
                            <a:lnTo>
                              <a:pt x="72" y="38"/>
                            </a:lnTo>
                            <a:lnTo>
                              <a:pt x="67" y="53"/>
                            </a:lnTo>
                            <a:lnTo>
                              <a:pt x="62" y="79"/>
                            </a:lnTo>
                            <a:lnTo>
                              <a:pt x="53" y="118"/>
                            </a:lnTo>
                            <a:lnTo>
                              <a:pt x="53" y="130"/>
                            </a:lnTo>
                            <a:lnTo>
                              <a:pt x="50" y="147"/>
                            </a:lnTo>
                            <a:lnTo>
                              <a:pt x="53" y="159"/>
                            </a:lnTo>
                            <a:lnTo>
                              <a:pt x="55" y="166"/>
                            </a:lnTo>
                            <a:lnTo>
                              <a:pt x="62" y="176"/>
                            </a:lnTo>
                            <a:lnTo>
                              <a:pt x="67" y="181"/>
                            </a:lnTo>
                            <a:lnTo>
                              <a:pt x="72" y="183"/>
                            </a:lnTo>
                            <a:lnTo>
                              <a:pt x="77" y="183"/>
                            </a:lnTo>
                            <a:lnTo>
                              <a:pt x="122" y="130"/>
                            </a:lnTo>
                            <a:lnTo>
                              <a:pt x="129" y="99"/>
                            </a:lnTo>
                            <a:lnTo>
                              <a:pt x="129" y="93"/>
                            </a:lnTo>
                            <a:lnTo>
                              <a:pt x="129" y="89"/>
                            </a:lnTo>
                            <a:lnTo>
                              <a:pt x="127" y="86"/>
                            </a:lnTo>
                            <a:lnTo>
                              <a:pt x="125" y="86"/>
                            </a:lnTo>
                            <a:lnTo>
                              <a:pt x="120" y="89"/>
                            </a:lnTo>
                            <a:lnTo>
                              <a:pt x="115" y="93"/>
                            </a:lnTo>
                            <a:lnTo>
                              <a:pt x="108" y="99"/>
                            </a:lnTo>
                            <a:lnTo>
                              <a:pt x="103" y="109"/>
                            </a:lnTo>
                            <a:lnTo>
                              <a:pt x="98" y="126"/>
                            </a:lnTo>
                            <a:lnTo>
                              <a:pt x="93" y="142"/>
                            </a:lnTo>
                            <a:lnTo>
                              <a:pt x="91" y="162"/>
                            </a:lnTo>
                            <a:lnTo>
                              <a:pt x="93" y="169"/>
                            </a:lnTo>
                            <a:lnTo>
                              <a:pt x="98" y="176"/>
                            </a:lnTo>
                            <a:lnTo>
                              <a:pt x="103" y="181"/>
                            </a:lnTo>
                            <a:lnTo>
                              <a:pt x="110" y="183"/>
                            </a:lnTo>
                            <a:lnTo>
                              <a:pt x="117" y="181"/>
                            </a:lnTo>
                            <a:lnTo>
                              <a:pt x="168" y="133"/>
                            </a:lnTo>
                            <a:lnTo>
                              <a:pt x="168" y="128"/>
                            </a:lnTo>
                            <a:lnTo>
                              <a:pt x="165" y="126"/>
                            </a:lnTo>
                            <a:lnTo>
                              <a:pt x="163" y="126"/>
                            </a:lnTo>
                            <a:lnTo>
                              <a:pt x="158" y="128"/>
                            </a:lnTo>
                            <a:lnTo>
                              <a:pt x="153" y="135"/>
                            </a:lnTo>
                            <a:lnTo>
                              <a:pt x="151" y="145"/>
                            </a:lnTo>
                            <a:lnTo>
                              <a:pt x="151" y="152"/>
                            </a:lnTo>
                            <a:lnTo>
                              <a:pt x="151" y="159"/>
                            </a:lnTo>
                            <a:lnTo>
                              <a:pt x="156" y="164"/>
                            </a:lnTo>
                            <a:lnTo>
                              <a:pt x="161" y="164"/>
                            </a:lnTo>
                            <a:lnTo>
                              <a:pt x="182" y="152"/>
                            </a:lnTo>
                            <a:lnTo>
                              <a:pt x="231" y="118"/>
                            </a:lnTo>
                            <a:lnTo>
                              <a:pt x="231" y="116"/>
                            </a:lnTo>
                            <a:lnTo>
                              <a:pt x="229" y="114"/>
                            </a:lnTo>
                            <a:lnTo>
                              <a:pt x="225" y="116"/>
                            </a:lnTo>
                            <a:lnTo>
                              <a:pt x="218" y="123"/>
                            </a:lnTo>
                            <a:lnTo>
                              <a:pt x="218" y="128"/>
                            </a:lnTo>
                            <a:lnTo>
                              <a:pt x="216" y="133"/>
                            </a:lnTo>
                            <a:lnTo>
                              <a:pt x="213" y="138"/>
                            </a:lnTo>
                            <a:lnTo>
                              <a:pt x="216" y="140"/>
                            </a:lnTo>
                            <a:lnTo>
                              <a:pt x="218" y="142"/>
                            </a:lnTo>
                            <a:lnTo>
                              <a:pt x="229" y="142"/>
                            </a:lnTo>
                            <a:lnTo>
                              <a:pt x="234" y="142"/>
                            </a:lnTo>
                            <a:lnTo>
                              <a:pt x="241" y="138"/>
                            </a:lnTo>
                            <a:lnTo>
                              <a:pt x="250" y="133"/>
                            </a:lnTo>
                            <a:lnTo>
                              <a:pt x="262" y="126"/>
                            </a:lnTo>
                            <a:lnTo>
                              <a:pt x="270" y="121"/>
                            </a:lnTo>
                            <a:lnTo>
                              <a:pt x="272" y="121"/>
                            </a:lnTo>
                            <a:lnTo>
                              <a:pt x="272" y="116"/>
                            </a:lnTo>
                            <a:lnTo>
                              <a:pt x="270" y="116"/>
                            </a:lnTo>
                            <a:lnTo>
                              <a:pt x="272" y="118"/>
                            </a:lnTo>
                            <a:lnTo>
                              <a:pt x="282" y="118"/>
                            </a:lnTo>
                            <a:lnTo>
                              <a:pt x="284" y="116"/>
                            </a:lnTo>
                            <a:lnTo>
                              <a:pt x="291" y="111"/>
                            </a:lnTo>
                            <a:lnTo>
                              <a:pt x="296" y="109"/>
                            </a:lnTo>
                            <a:lnTo>
                              <a:pt x="298" y="111"/>
                            </a:lnTo>
                            <a:lnTo>
                              <a:pt x="298" y="114"/>
                            </a:lnTo>
                            <a:lnTo>
                              <a:pt x="298" y="116"/>
                            </a:lnTo>
                            <a:lnTo>
                              <a:pt x="303" y="116"/>
                            </a:lnTo>
                            <a:lnTo>
                              <a:pt x="313" y="116"/>
                            </a:lnTo>
                            <a:lnTo>
                              <a:pt x="313" y="114"/>
                            </a:lnTo>
                            <a:lnTo>
                              <a:pt x="318" y="116"/>
                            </a:lnTo>
                            <a:lnTo>
                              <a:pt x="320" y="116"/>
                            </a:lnTo>
                            <a:lnTo>
                              <a:pt x="325" y="111"/>
                            </a:lnTo>
                            <a:lnTo>
                              <a:pt x="325" y="109"/>
                            </a:lnTo>
                            <a:lnTo>
                              <a:pt x="327" y="111"/>
                            </a:lnTo>
                            <a:lnTo>
                              <a:pt x="330" y="111"/>
                            </a:lnTo>
                            <a:lnTo>
                              <a:pt x="334" y="109"/>
                            </a:lnTo>
                            <a:lnTo>
                              <a:pt x="356" y="89"/>
                            </a:lnTo>
                            <a:lnTo>
                              <a:pt x="354" y="89"/>
                            </a:lnTo>
                            <a:lnTo>
                              <a:pt x="358" y="93"/>
                            </a:lnTo>
                            <a:lnTo>
                              <a:pt x="361" y="106"/>
                            </a:lnTo>
                            <a:lnTo>
                              <a:pt x="361" y="126"/>
                            </a:lnTo>
                            <a:lnTo>
                              <a:pt x="361" y="162"/>
                            </a:lnTo>
                            <a:lnTo>
                              <a:pt x="356" y="178"/>
                            </a:lnTo>
                            <a:lnTo>
                              <a:pt x="358" y="186"/>
                            </a:lnTo>
                            <a:lnTo>
                              <a:pt x="356" y="188"/>
                            </a:lnTo>
                            <a:lnTo>
                              <a:pt x="354" y="188"/>
                            </a:lnTo>
                            <a:lnTo>
                              <a:pt x="354" y="186"/>
                            </a:lnTo>
                            <a:lnTo>
                              <a:pt x="354" y="178"/>
                            </a:lnTo>
                            <a:lnTo>
                              <a:pt x="406" y="116"/>
                            </a:lnTo>
                            <a:lnTo>
                              <a:pt x="428" y="104"/>
                            </a:lnTo>
                            <a:lnTo>
                              <a:pt x="428" y="102"/>
                            </a:lnTo>
                            <a:lnTo>
                              <a:pt x="428" y="104"/>
                            </a:lnTo>
                            <a:lnTo>
                              <a:pt x="442" y="97"/>
                            </a:lnTo>
                            <a:lnTo>
                              <a:pt x="445" y="97"/>
                            </a:lnTo>
                            <a:lnTo>
                              <a:pt x="452" y="97"/>
                            </a:lnTo>
                          </a:path>
                        </a:pathLst>
                      </a:custGeom>
                      <a:noFill/>
                      <a:ln w="9144">
                        <a:solidFill>
                          <a:srgbClr val="00008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id="Freeform 2022" o:spid="_x0000_s1026" style="position:absolute;z-index:251792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points="5333.95pt,15395.25pt,5334.8pt,15394.85pt,5335.15pt,15394.25pt,5336pt,15392.8pt,5336pt,15392.4pt,5336.2pt,15391.45pt,5336.2pt,15390.5pt,5336.1pt,15390.25pt,5336pt,15390pt,5335.85pt,15390pt,5335.75pt,15390pt,5335.4pt,15390.75pt,5335pt,15391.95pt,5334.9pt,15392.9pt,5334.2pt,15395.45pt,5334.05pt,15396.55pt,5334.2pt,15397.15pt,5334.55pt,15397.65pt,5334.65pt,15397.85pt,5334.9pt,15397.85pt,5335pt,15397.85pt,5335.25pt,15397.85pt,5335.5pt,15397.65pt,5336.1pt,15397.25pt,5337.2pt,15396.05pt,5337.9pt,15394.85pt,5338.15pt,15394.15pt,5338.5pt,15393.2pt,5338.6pt,15392.4pt,5338.85pt,15391.6pt,5338.85pt,15391.1pt,5339pt,15390.15pt,5339pt,15389.05pt,5338.85pt,15388.6pt,5338.85pt,15388.45pt,5338.6pt,15388.35pt,5338.4pt,15388.45pt,5338.15pt,15388.7pt,5337.9pt,15389.2pt,5337.8pt,15389.55pt,5337.55pt,15390.25pt,5337.3pt,15391pt,5337.05pt,15392.3pt,5336.6pt,15394.25pt,5336.6pt,15394.85pt,5336.45pt,15395.7pt,5336.6pt,15396.3pt,5336.7pt,15396.65pt,5337.05pt,15397.15pt,5337.3pt,15397.4pt,5337.55pt,15397.5pt,5337.8pt,15397.5pt,5340.05pt,15394.85pt,5340.4pt,15393.3pt,5340.4pt,15393pt,5340.4pt,15392.8pt,5340.3pt,15392.65pt,5340.2pt,15392.65pt,5339.95pt,15392.8pt,5339.7pt,15393pt,5339.35pt,15393.3pt,5339.1pt,15393.8pt,5338.85pt,15394.65pt,5338.6pt,15395.45pt,5338.5pt,15396.45pt,5338.6pt,15396.8pt,5338.85pt,15397.15pt,5339.1pt,15397.4pt,5339.45pt,15397.5pt,5339.8pt,15397.4pt,5342.35pt,15395pt,5342.35pt,15394.75pt,5342.2pt,15394.65pt,5342.1pt,15394.65pt,5341.85pt,15394.75pt,5341.6pt,15395.1pt,5341.5pt,15395.6pt,5341.5pt,15395.95pt,5341.5pt,15396.3pt,5341.75pt,15396.55pt,5342pt,15396.55pt,5343.05pt,15395.95pt,5345.5pt,15394.25pt,5345.5pt,15394.15pt,5345.4pt,15394.05pt,5345.2pt,15394.15pt,5344.85pt,15394.5pt,5344.85pt,15394.75pt,5344.75pt,15395pt,5344.6pt,15395.25pt,5344.75pt,15395.35pt,5344.85pt,15395.45pt,5345.4pt,15395.45pt,5345.65pt,15395.45pt,5346pt,15395.25pt,5346.45pt,15395pt,5347.05pt,15394.65pt,5347.45pt,15394.4pt,5347.55pt,15394.4pt,5347.55pt,15394.15pt,5347.45pt,15394.15pt,5347.55pt,15394.25pt,5348.05pt,15394.25pt,5348.15pt,15394.15pt,5348.5pt,15393.9pt,5348.75pt,15393.8pt,5348.85pt,15393.9pt,5348.85pt,15394.05pt,5348.85pt,15394.15pt,5349.1pt,15394.15pt,5349.6pt,15394.15pt,5349.6pt,15394.05pt,5349.85pt,15394.15pt,5349.95pt,15394.15pt,5350.2pt,15393.9pt,5350.2pt,15393.8pt,5350.3pt,15393.9pt,5350.45pt,15393.9pt,5350.65pt,15393.8pt,5351.75pt,15392.8pt,5351.65pt,15392.8pt,5351.85pt,15393pt,5352pt,15393.65pt,5352pt,15394.65pt,5352pt,15396.45pt,5351.75pt,15397.25pt,5351.85pt,15397.65pt,5351.75pt,15397.75pt,5351.65pt,15397.75pt,5351.65pt,15397.65pt,5351.65pt,15397.25pt,5354.25pt,15394.15pt,5355.35pt,15393.55pt,5355.35pt,15393.45pt,5355.35pt,15393.55pt,5356.05pt,15393.2pt,5356.2pt,15393.2pt,5356.55pt,15393.2pt" coordsize="45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" filled="f" strokecolor="#00008e" strokeweight=".72pt">
              <v:path arrowok="t" o:connecttype="custom" o:connectlocs="15240,4208145;28575,4172585;26035,4154170;18415,4163695;3175,4223385;7620,4251325;13335,4253865;27305,4246245;53340,4206875;62230,4174490;64135,4142105;59055,4133215;50165,4144010;42545,4166870;33655,4215765;34925,4238625;45720,4249420;81915,4196080;80645,4187825;73025,4192270;62230,4213225;59055,4240530;69850,4249420;106680,4214495;100330,4214495;95885,4229735;102235,4237355;146685,4206875;138430,4211320;135255,4220845;145415,4223385;158750,4217670;172720,4210050;172720,4208145;184785,4203700;189230,4205605;198755,4206875;203200,4206875;207645,4203700;226060,4189730;229235,4200525;226060,4246245;224790,4252595;257810,4206875;271780,4199255;287020,4194810" o:connectangles="0,0,0,0,0,0,0,0,0,0,0,0,0,0,0,0,0,0,0,0,0,0,0,0,0,0,0,0,0,0,0,0,0,0,0,0,0,0,0,0,0,0,0,0,0,0"/>
              <o:lock v:ext="edit" verticies="t"/>
              <w10:wrap anchorx="page" anchory="page"/>
            </v:polyline>
          </w:pict>
        </mc:Fallback>
      </mc:AlternateContent>
    </w:r>
    <w:r w:rsidR="003C7CBD">
      <w:rPr>
        <w:noProof/>
      </w:rPr>
      <mc:AlternateContent>
        <mc:Choice Requires="wpg">
          <w:drawing>
            <wp:anchor distT="0" distB="0" distL="114300" distR="114300" simplePos="0" relativeHeight="251785728" behindDoc="0" locked="0" layoutInCell="1" allowOverlap="1">
              <wp:simplePos x="0" y="0"/>
              <wp:positionH relativeFrom="column">
                <wp:posOffset>-1120775</wp:posOffset>
              </wp:positionH>
              <wp:positionV relativeFrom="paragraph">
                <wp:posOffset>-8639810</wp:posOffset>
              </wp:positionV>
              <wp:extent cx="7252335" cy="10113010"/>
              <wp:effectExtent l="3175" t="18415" r="12065" b="3175"/>
              <wp:wrapNone/>
              <wp:docPr id="52" name="Group 19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335" cy="10113010"/>
                        <a:chOff x="-58" y="342"/>
                        <a:chExt cx="11621" cy="16243"/>
                      </a:xfrm>
                    </wpg:grpSpPr>
                    <wps:wsp>
                      <wps:cNvPr id="53" name="Text Box 1920"/>
                      <wps:cNvSpPr txBox="1">
                        <a:spLocks noChangeArrowheads="1"/>
                      </wps:cNvSpPr>
                      <wps:spPr bwMode="auto">
                        <a:xfrm>
                          <a:off x="-58" y="9861"/>
                          <a:ext cx="514" cy="18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Default="00AA010A" w:rsidP="0014267A">
                            <w:pPr>
                              <w:jc w:val="left"/>
                            </w:pPr>
                            <w:r>
                              <w:rPr>
                                <w:rFonts w:ascii="Times New Roman" w:hAnsi="Times New Roman" w:cs="Times New Roman"/>
                                <w:sz w:val="20"/>
                                <w:szCs w:val="20"/>
                              </w:rPr>
                              <w:t>Согласовано</w:t>
                            </w:r>
                          </w:p>
                        </w:txbxContent>
                      </wps:txbx>
                      <wps:bodyPr rot="0" vert="vert270" wrap="square" lIns="91440" tIns="45720" rIns="91440" bIns="45720" anchor="t" anchorCtr="0" upright="1">
                        <a:noAutofit/>
                      </wps:bodyPr>
                    </wps:wsp>
                    <wpg:grpSp>
                      <wpg:cNvPr id="54" name="Group 1921"/>
                      <wpg:cNvGrpSpPr>
                        <a:grpSpLocks/>
                      </wpg:cNvGrpSpPr>
                      <wpg:grpSpPr bwMode="auto">
                        <a:xfrm>
                          <a:off x="48" y="342"/>
                          <a:ext cx="11515" cy="16243"/>
                          <a:chOff x="48" y="342"/>
                          <a:chExt cx="11515" cy="16243"/>
                        </a:xfrm>
                      </wpg:grpSpPr>
                      <wps:wsp>
                        <wps:cNvPr id="55" name="Text Box 1922"/>
                        <wps:cNvSpPr txBox="1">
                          <a:spLocks noChangeArrowheads="1"/>
                        </wps:cNvSpPr>
                        <wps:spPr bwMode="auto">
                          <a:xfrm>
                            <a:off x="398" y="13053"/>
                            <a:ext cx="512" cy="2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D01656" w:rsidRDefault="00AA010A" w:rsidP="0014267A">
                              <w:pPr>
                                <w:rPr>
                                  <w:rFonts w:ascii="Times New Roman" w:hAnsi="Times New Roman" w:cs="Times New Roman"/>
                                  <w:sz w:val="20"/>
                                  <w:szCs w:val="20"/>
                                </w:rPr>
                              </w:pPr>
                              <w:r>
                                <w:rPr>
                                  <w:rFonts w:ascii="Times New Roman" w:hAnsi="Times New Roman" w:cs="Times New Roman"/>
                                  <w:sz w:val="20"/>
                                  <w:szCs w:val="20"/>
                                </w:rPr>
                                <w:t>Подпись и дата</w:t>
                              </w:r>
                            </w:p>
                          </w:txbxContent>
                        </wps:txbx>
                        <wps:bodyPr rot="0" vert="vert270" wrap="square" lIns="91440" tIns="45720" rIns="91440" bIns="45720" anchor="t" anchorCtr="0" upright="1">
                          <a:noAutofit/>
                        </wps:bodyPr>
                      </wps:wsp>
                      <wpg:grpSp>
                        <wpg:cNvPr id="56" name="Group 1923"/>
                        <wpg:cNvGrpSpPr>
                          <a:grpSpLocks/>
                        </wpg:cNvGrpSpPr>
                        <wpg:grpSpPr bwMode="auto">
                          <a:xfrm>
                            <a:off x="48" y="342"/>
                            <a:ext cx="11515" cy="16243"/>
                            <a:chOff x="48" y="342"/>
                            <a:chExt cx="11515" cy="16243"/>
                          </a:xfrm>
                        </wpg:grpSpPr>
                        <wps:wsp>
                          <wps:cNvPr id="57" name="Text Box 1924"/>
                          <wps:cNvSpPr txBox="1">
                            <a:spLocks noChangeArrowheads="1"/>
                          </wps:cNvSpPr>
                          <wps:spPr bwMode="auto">
                            <a:xfrm>
                              <a:off x="398" y="15046"/>
                              <a:ext cx="512" cy="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2D566E" w:rsidRDefault="00AA010A" w:rsidP="0014267A">
                                <w:pPr>
                                  <w:rPr>
                                    <w:rFonts w:ascii="Times New Roman" w:hAnsi="Times New Roman" w:cs="Times New Roman"/>
                                    <w:sz w:val="20"/>
                                    <w:szCs w:val="20"/>
                                  </w:rPr>
                                </w:pPr>
                                <w:r>
                                  <w:rPr>
                                    <w:rFonts w:ascii="Times New Roman" w:hAnsi="Times New Roman" w:cs="Times New Roman"/>
                                    <w:sz w:val="20"/>
                                    <w:szCs w:val="20"/>
                                  </w:rPr>
                                  <w:t>Инв. № подл.</w:t>
                                </w:r>
                              </w:p>
                            </w:txbxContent>
                          </wps:txbx>
                          <wps:bodyPr rot="0" vert="vert270" wrap="square" lIns="91440" tIns="45720" rIns="91440" bIns="45720" anchor="t" anchorCtr="0" upright="1">
                            <a:noAutofit/>
                          </wps:bodyPr>
                        </wps:wsp>
                        <wpg:grpSp>
                          <wpg:cNvPr id="58" name="Group 1925"/>
                          <wpg:cNvGrpSpPr>
                            <a:grpSpLocks/>
                          </wpg:cNvGrpSpPr>
                          <wpg:grpSpPr bwMode="auto">
                            <a:xfrm>
                              <a:off x="48" y="342"/>
                              <a:ext cx="11515" cy="16243"/>
                              <a:chOff x="55" y="342"/>
                              <a:chExt cx="11515" cy="16243"/>
                            </a:xfrm>
                          </wpg:grpSpPr>
                          <wpg:grpSp>
                            <wpg:cNvPr id="59" name="Group 1926"/>
                            <wpg:cNvGrpSpPr>
                              <a:grpSpLocks/>
                            </wpg:cNvGrpSpPr>
                            <wpg:grpSpPr bwMode="auto">
                              <a:xfrm>
                                <a:off x="55" y="342"/>
                                <a:ext cx="11515" cy="16243"/>
                                <a:chOff x="57" y="342"/>
                                <a:chExt cx="11515" cy="16243"/>
                              </a:xfrm>
                            </wpg:grpSpPr>
                            <wps:wsp>
                              <wps:cNvPr id="60" name="Text Box 1927"/>
                              <wps:cNvSpPr txBox="1">
                                <a:spLocks noChangeArrowheads="1"/>
                              </wps:cNvSpPr>
                              <wps:spPr bwMode="auto">
                                <a:xfrm>
                                  <a:off x="10999" y="342"/>
                                  <a:ext cx="566" cy="398"/>
                                </a:xfrm>
                                <a:prstGeom prst="rect">
                                  <a:avLst/>
                                </a:prstGeom>
                                <a:solidFill>
                                  <a:srgbClr val="FFFFFF"/>
                                </a:solidFill>
                                <a:ln w="9525">
                                  <a:solidFill>
                                    <a:srgbClr val="000000"/>
                                  </a:solidFill>
                                  <a:miter lim="800000"/>
                                  <a:headEnd/>
                                  <a:tailEnd/>
                                </a:ln>
                              </wps:spPr>
                              <wps:txbx>
                                <w:txbxContent>
                                  <w:p w:rsidR="00AA010A" w:rsidRPr="003B4504" w:rsidRDefault="00AA010A" w:rsidP="0014267A">
                                    <w:pPr>
                                      <w:rPr>
                                        <w:rFonts w:ascii="Times New Roman" w:hAnsi="Times New Roman" w:cs="Times New Roman"/>
                                        <w:sz w:val="20"/>
                                        <w:szCs w:val="20"/>
                                      </w:rPr>
                                    </w:pPr>
                                    <w:r w:rsidRPr="003B4504">
                                      <w:rPr>
                                        <w:rFonts w:ascii="Times New Roman" w:hAnsi="Times New Roman" w:cs="Times New Roman"/>
                                        <w:sz w:val="20"/>
                                        <w:szCs w:val="20"/>
                                      </w:rPr>
                                      <w:fldChar w:fldCharType="begin"/>
                                    </w:r>
                                    <w:r w:rsidRPr="003B4504">
                                      <w:rPr>
                                        <w:rFonts w:ascii="Times New Roman" w:hAnsi="Times New Roman" w:cs="Times New Roman"/>
                                        <w:sz w:val="20"/>
                                        <w:szCs w:val="20"/>
                                        <w:lang w:val="en-US"/>
                                      </w:rPr>
                                      <w:instrText>=</w:instrText>
                                    </w:r>
                                    <w:r w:rsidRPr="003B4504">
                                      <w:rPr>
                                        <w:rFonts w:ascii="Times New Roman" w:hAnsi="Times New Roman" w:cs="Times New Roman"/>
                                        <w:sz w:val="20"/>
                                        <w:szCs w:val="20"/>
                                        <w:lang w:val="en-US"/>
                                      </w:rPr>
                                      <w:fldChar w:fldCharType="begin"/>
                                    </w:r>
                                    <w:r w:rsidRPr="003B4504">
                                      <w:rPr>
                                        <w:rFonts w:ascii="Times New Roman" w:hAnsi="Times New Roman" w:cs="Times New Roman"/>
                                        <w:sz w:val="20"/>
                                        <w:szCs w:val="20"/>
                                        <w:lang w:val="en-US"/>
                                      </w:rPr>
                                      <w:instrText xml:space="preserve"> page </w:instrText>
                                    </w:r>
                                    <w:r w:rsidRPr="003B4504">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1</w:instrText>
                                    </w:r>
                                    <w:r w:rsidRPr="003B4504">
                                      <w:rPr>
                                        <w:rFonts w:ascii="Times New Roman" w:hAnsi="Times New Roman" w:cs="Times New Roman"/>
                                        <w:sz w:val="20"/>
                                        <w:szCs w:val="20"/>
                                        <w:lang w:val="en-US"/>
                                      </w:rPr>
                                      <w:fldChar w:fldCharType="end"/>
                                    </w:r>
                                    <w:r w:rsidRPr="003B4504">
                                      <w:rPr>
                                        <w:rFonts w:ascii="Times New Roman" w:hAnsi="Times New Roman" w:cs="Times New Roman"/>
                                        <w:sz w:val="20"/>
                                        <w:szCs w:val="20"/>
                                        <w:lang w:val="en-US"/>
                                      </w:rPr>
                                      <w:instrText>+</w:instrText>
                                    </w:r>
                                    <w:r w:rsidRPr="003B4504">
                                      <w:rPr>
                                        <w:rFonts w:ascii="Times New Roman" w:hAnsi="Times New Roman" w:cs="Times New Roman"/>
                                        <w:sz w:val="20"/>
                                        <w:szCs w:val="20"/>
                                        <w:lang w:val="en-US"/>
                                      </w:rPr>
                                      <w:fldChar w:fldCharType="begin"/>
                                    </w:r>
                                    <w:r w:rsidRPr="003B4504">
                                      <w:rPr>
                                        <w:rFonts w:ascii="Times New Roman" w:hAnsi="Times New Roman" w:cs="Times New Roman"/>
                                        <w:sz w:val="20"/>
                                        <w:szCs w:val="20"/>
                                        <w:lang w:val="en-US"/>
                                      </w:rPr>
                                      <w:instrText xml:space="preserve"> pageRef R1 </w:instrText>
                                    </w:r>
                                    <w:r w:rsidRPr="003B4504">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1</w:instrText>
                                    </w:r>
                                    <w:r w:rsidRPr="003B4504">
                                      <w:rPr>
                                        <w:rFonts w:ascii="Times New Roman" w:hAnsi="Times New Roman" w:cs="Times New Roman"/>
                                        <w:sz w:val="20"/>
                                        <w:szCs w:val="20"/>
                                        <w:lang w:val="en-US"/>
                                      </w:rPr>
                                      <w:fldChar w:fldCharType="end"/>
                                    </w:r>
                                    <w:r w:rsidRPr="003B4504">
                                      <w:rPr>
                                        <w:rFonts w:ascii="Times New Roman" w:hAnsi="Times New Roman" w:cs="Times New Roman"/>
                                        <w:sz w:val="20"/>
                                        <w:szCs w:val="20"/>
                                        <w:lang w:val="en-US"/>
                                      </w:rPr>
                                      <w:instrText>+</w:instrText>
                                    </w:r>
                                    <w:r w:rsidRPr="003B4504">
                                      <w:rPr>
                                        <w:rFonts w:ascii="Times New Roman" w:hAnsi="Times New Roman" w:cs="Times New Roman"/>
                                        <w:sz w:val="20"/>
                                        <w:szCs w:val="20"/>
                                        <w:lang w:val="en-US"/>
                                      </w:rPr>
                                      <w:fldChar w:fldCharType="begin"/>
                                    </w:r>
                                    <w:r w:rsidRPr="003B4504">
                                      <w:rPr>
                                        <w:rFonts w:ascii="Times New Roman" w:hAnsi="Times New Roman" w:cs="Times New Roman"/>
                                        <w:sz w:val="20"/>
                                        <w:szCs w:val="20"/>
                                        <w:lang w:val="en-US"/>
                                      </w:rPr>
                                      <w:instrText xml:space="preserve"> pageRef R2 </w:instrText>
                                    </w:r>
                                    <w:r w:rsidRPr="003B4504">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1</w:instrText>
                                    </w:r>
                                    <w:r w:rsidRPr="003B4504">
                                      <w:rPr>
                                        <w:rFonts w:ascii="Times New Roman" w:hAnsi="Times New Roman" w:cs="Times New Roman"/>
                                        <w:sz w:val="20"/>
                                        <w:szCs w:val="20"/>
                                        <w:lang w:val="en-US"/>
                                      </w:rPr>
                                      <w:fldChar w:fldCharType="end"/>
                                    </w:r>
                                    <w:r w:rsidRPr="003B4504">
                                      <w:rPr>
                                        <w:rFonts w:ascii="Times New Roman" w:hAnsi="Times New Roman" w:cs="Times New Roman"/>
                                        <w:sz w:val="20"/>
                                        <w:szCs w:val="20"/>
                                        <w:lang w:val="en-US"/>
                                      </w:rPr>
                                      <w:instrText>+</w:instrText>
                                    </w:r>
                                    <w:r w:rsidRPr="003B4504">
                                      <w:rPr>
                                        <w:rFonts w:ascii="Times New Roman" w:hAnsi="Times New Roman" w:cs="Times New Roman"/>
                                        <w:sz w:val="20"/>
                                        <w:szCs w:val="20"/>
                                      </w:rPr>
                                      <w:instrText>2</w:instrText>
                                    </w:r>
                                    <w:r w:rsidRPr="003B4504">
                                      <w:rPr>
                                        <w:rFonts w:ascii="Times New Roman" w:hAnsi="Times New Roman" w:cs="Times New Roman"/>
                                        <w:sz w:val="20"/>
                                        <w:szCs w:val="20"/>
                                      </w:rPr>
                                      <w:fldChar w:fldCharType="separate"/>
                                    </w:r>
                                    <w:r w:rsidR="00C030CE">
                                      <w:rPr>
                                        <w:rFonts w:ascii="Times New Roman" w:hAnsi="Times New Roman" w:cs="Times New Roman"/>
                                        <w:noProof/>
                                        <w:sz w:val="20"/>
                                        <w:szCs w:val="20"/>
                                        <w:lang w:val="en-US"/>
                                      </w:rPr>
                                      <w:t>5</w:t>
                                    </w:r>
                                    <w:r w:rsidRPr="003B4504">
                                      <w:rPr>
                                        <w:rFonts w:ascii="Times New Roman" w:hAnsi="Times New Roman" w:cs="Times New Roman"/>
                                        <w:sz w:val="20"/>
                                        <w:szCs w:val="20"/>
                                      </w:rPr>
                                      <w:fldChar w:fldCharType="end"/>
                                    </w:r>
                                  </w:p>
                                  <w:p w:rsidR="00AA010A" w:rsidRPr="003B4504" w:rsidRDefault="00AA010A" w:rsidP="0014267A">
                                    <w:pPr>
                                      <w:rPr>
                                        <w:sz w:val="20"/>
                                        <w:szCs w:val="20"/>
                                      </w:rPr>
                                    </w:pPr>
                                  </w:p>
                                </w:txbxContent>
                              </wps:txbx>
                              <wps:bodyPr rot="0" vert="horz" wrap="square" lIns="91440" tIns="45720" rIns="91440" bIns="45720" anchor="t" anchorCtr="0" upright="1">
                                <a:noAutofit/>
                              </wps:bodyPr>
                            </wps:wsp>
                            <wpg:grpSp>
                              <wpg:cNvPr id="61" name="Group 1928"/>
                              <wpg:cNvGrpSpPr>
                                <a:grpSpLocks/>
                              </wpg:cNvGrpSpPr>
                              <wpg:grpSpPr bwMode="auto">
                                <a:xfrm>
                                  <a:off x="57" y="342"/>
                                  <a:ext cx="11515" cy="16243"/>
                                  <a:chOff x="57" y="342"/>
                                  <a:chExt cx="11515" cy="16243"/>
                                </a:xfrm>
                              </wpg:grpSpPr>
                              <wpg:grpSp>
                                <wpg:cNvPr id="62" name="Group 1929"/>
                                <wpg:cNvGrpSpPr>
                                  <a:grpSpLocks/>
                                </wpg:cNvGrpSpPr>
                                <wpg:grpSpPr bwMode="auto">
                                  <a:xfrm>
                                    <a:off x="1198" y="14249"/>
                                    <a:ext cx="10374" cy="2336"/>
                                    <a:chOff x="1139" y="14308"/>
                                    <a:chExt cx="10485" cy="2336"/>
                                  </a:xfrm>
                                </wpg:grpSpPr>
                                <wps:wsp>
                                  <wps:cNvPr id="63" name="Text Box 1930"/>
                                  <wps:cNvSpPr txBox="1">
                                    <a:spLocks noChangeArrowheads="1"/>
                                  </wps:cNvSpPr>
                                  <wps:spPr bwMode="auto">
                                    <a:xfrm>
                                      <a:off x="1142" y="14535"/>
                                      <a:ext cx="569"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ind w:right="-150" w:hanging="142"/>
                                          <w:rPr>
                                            <w:rFonts w:ascii="Times New Roman" w:hAnsi="Times New Roman"/>
                                            <w:sz w:val="18"/>
                                            <w:szCs w:val="18"/>
                                          </w:rPr>
                                        </w:pPr>
                                      </w:p>
                                    </w:txbxContent>
                                  </wps:txbx>
                                  <wps:bodyPr rot="0" vert="horz" wrap="square" lIns="91440" tIns="45720" rIns="91440" bIns="45720" anchor="t" anchorCtr="0" upright="1">
                                    <a:noAutofit/>
                                  </wps:bodyPr>
                                </wps:wsp>
                                <wps:wsp>
                                  <wps:cNvPr id="64" name="Text Box 1931"/>
                                  <wps:cNvSpPr txBox="1">
                                    <a:spLocks noChangeArrowheads="1"/>
                                  </wps:cNvSpPr>
                                  <wps:spPr bwMode="auto">
                                    <a:xfrm>
                                      <a:off x="1711"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ind w:right="-143" w:hanging="142"/>
                                          <w:rPr>
                                            <w:rFonts w:ascii="Times New Roman" w:hAnsi="Times New Roman"/>
                                            <w:sz w:val="18"/>
                                            <w:szCs w:val="18"/>
                                          </w:rPr>
                                        </w:pPr>
                                      </w:p>
                                    </w:txbxContent>
                                  </wps:txbx>
                                  <wps:bodyPr rot="0" vert="horz" wrap="square" lIns="91440" tIns="45720" rIns="91440" bIns="45720" anchor="t" anchorCtr="0" upright="1">
                                    <a:noAutofit/>
                                  </wps:bodyPr>
                                </wps:wsp>
                                <wps:wsp>
                                  <wps:cNvPr id="65" name="Text Box 1932"/>
                                  <wps:cNvSpPr txBox="1">
                                    <a:spLocks noChangeArrowheads="1"/>
                                  </wps:cNvSpPr>
                                  <wps:spPr bwMode="auto">
                                    <a:xfrm>
                                      <a:off x="2281"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ind w:right="-143" w:hanging="142"/>
                                          <w:rPr>
                                            <w:rFonts w:ascii="Times New Roman" w:hAnsi="Times New Roman"/>
                                            <w:sz w:val="18"/>
                                            <w:szCs w:val="18"/>
                                          </w:rPr>
                                        </w:pPr>
                                      </w:p>
                                    </w:txbxContent>
                                  </wps:txbx>
                                  <wps:bodyPr rot="0" vert="horz" wrap="square" lIns="91440" tIns="45720" rIns="91440" bIns="45720" anchor="t" anchorCtr="0" upright="1">
                                    <a:noAutofit/>
                                  </wps:bodyPr>
                                </wps:wsp>
                                <wps:wsp>
                                  <wps:cNvPr id="66" name="Text Box 1933"/>
                                  <wps:cNvSpPr txBox="1">
                                    <a:spLocks noChangeArrowheads="1"/>
                                  </wps:cNvSpPr>
                                  <wps:spPr bwMode="auto">
                                    <a:xfrm>
                                      <a:off x="2851"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ind w:right="-143" w:hanging="142"/>
                                          <w:rPr>
                                            <w:rFonts w:ascii="Times New Roman" w:hAnsi="Times New Roman"/>
                                            <w:sz w:val="18"/>
                                            <w:szCs w:val="18"/>
                                          </w:rPr>
                                        </w:pPr>
                                      </w:p>
                                    </w:txbxContent>
                                  </wps:txbx>
                                  <wps:bodyPr rot="0" vert="horz" wrap="square" lIns="91440" tIns="45720" rIns="91440" bIns="45720" anchor="t" anchorCtr="0" upright="1">
                                    <a:noAutofit/>
                                  </wps:bodyPr>
                                </wps:wsp>
                                <wps:wsp>
                                  <wps:cNvPr id="67" name="Text Box 1934"/>
                                  <wps:cNvSpPr txBox="1">
                                    <a:spLocks noChangeArrowheads="1"/>
                                  </wps:cNvSpPr>
                                  <wps:spPr bwMode="auto">
                                    <a:xfrm>
                                      <a:off x="4276"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ind w:right="-144" w:hanging="142"/>
                                          <w:rPr>
                                            <w:rFonts w:ascii="Times New Roman" w:hAnsi="Times New Roman"/>
                                            <w:sz w:val="18"/>
                                            <w:szCs w:val="18"/>
                                          </w:rPr>
                                        </w:pPr>
                                      </w:p>
                                    </w:txbxContent>
                                  </wps:txbx>
                                  <wps:bodyPr rot="0" vert="horz" wrap="square" lIns="91440" tIns="45720" rIns="91440" bIns="45720" anchor="t" anchorCtr="0" upright="1">
                                    <a:noAutofit/>
                                  </wps:bodyPr>
                                </wps:wsp>
                                <wps:wsp>
                                  <wps:cNvPr id="68" name="Text Box 1935"/>
                                  <wps:cNvSpPr txBox="1">
                                    <a:spLocks noChangeArrowheads="1"/>
                                  </wps:cNvSpPr>
                                  <wps:spPr bwMode="auto">
                                    <a:xfrm>
                                      <a:off x="3421" y="14535"/>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ind w:right="-144" w:hanging="142"/>
                                          <w:rPr>
                                            <w:rFonts w:ascii="Times New Roman" w:hAnsi="Times New Roman"/>
                                            <w:sz w:val="18"/>
                                            <w:szCs w:val="18"/>
                                          </w:rPr>
                                        </w:pPr>
                                      </w:p>
                                    </w:txbxContent>
                                  </wps:txbx>
                                  <wps:bodyPr rot="0" vert="horz" wrap="square" lIns="91440" tIns="45720" rIns="91440" bIns="45720" anchor="t" anchorCtr="0" upright="1">
                                    <a:noAutofit/>
                                  </wps:bodyPr>
                                </wps:wsp>
                                <wpg:grpSp>
                                  <wpg:cNvPr id="69" name="Group 1936"/>
                                  <wpg:cNvGrpSpPr>
                                    <a:grpSpLocks/>
                                  </wpg:cNvGrpSpPr>
                                  <wpg:grpSpPr bwMode="auto">
                                    <a:xfrm>
                                      <a:off x="1139" y="14308"/>
                                      <a:ext cx="10485" cy="2336"/>
                                      <a:chOff x="1139" y="14308"/>
                                      <a:chExt cx="10485" cy="2336"/>
                                    </a:xfrm>
                                  </wpg:grpSpPr>
                                  <wpg:grpSp>
                                    <wpg:cNvPr id="70" name="Group 1937"/>
                                    <wpg:cNvGrpSpPr>
                                      <a:grpSpLocks/>
                                    </wpg:cNvGrpSpPr>
                                    <wpg:grpSpPr bwMode="auto">
                                      <a:xfrm>
                                        <a:off x="1139" y="14308"/>
                                        <a:ext cx="10485" cy="2280"/>
                                        <a:chOff x="1139" y="14308"/>
                                        <a:chExt cx="10485" cy="2280"/>
                                      </a:xfrm>
                                    </wpg:grpSpPr>
                                    <wps:wsp>
                                      <wps:cNvPr id="71" name="AutoShape 1938"/>
                                      <wps:cNvCnPr>
                                        <a:cxnSpLocks noChangeShapeType="1"/>
                                      </wps:cNvCnPr>
                                      <wps:spPr bwMode="auto">
                                        <a:xfrm flipV="1">
                                          <a:off x="4845" y="14308"/>
                                          <a:ext cx="0" cy="22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2" name="AutoShape 1939"/>
                                      <wps:cNvCnPr>
                                        <a:cxnSpLocks noChangeShapeType="1"/>
                                      </wps:cNvCnPr>
                                      <wps:spPr bwMode="auto">
                                        <a:xfrm>
                                          <a:off x="1142" y="16302"/>
                                          <a:ext cx="3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AutoShape 1940"/>
                                      <wps:cNvCnPr>
                                        <a:cxnSpLocks noChangeShapeType="1"/>
                                      </wps:cNvCnPr>
                                      <wps:spPr bwMode="auto">
                                        <a:xfrm flipH="1">
                                          <a:off x="1140" y="16017"/>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AutoShape 1941"/>
                                      <wps:cNvCnPr>
                                        <a:cxnSpLocks noChangeShapeType="1"/>
                                      </wps:cNvCnPr>
                                      <wps:spPr bwMode="auto">
                                        <a:xfrm flipH="1">
                                          <a:off x="1140" y="15732"/>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AutoShape 1942"/>
                                      <wps:cNvCnPr>
                                        <a:cxnSpLocks noChangeShapeType="1"/>
                                      </wps:cNvCnPr>
                                      <wps:spPr bwMode="auto">
                                        <a:xfrm flipH="1">
                                          <a:off x="1141" y="15447"/>
                                          <a:ext cx="370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1943"/>
                                      <wps:cNvCnPr>
                                        <a:cxnSpLocks noChangeShapeType="1"/>
                                      </wps:cNvCnPr>
                                      <wps:spPr bwMode="auto">
                                        <a:xfrm flipH="1">
                                          <a:off x="1140" y="15162"/>
                                          <a:ext cx="104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1944"/>
                                      <wps:cNvCnPr>
                                        <a:cxnSpLocks noChangeShapeType="1"/>
                                      </wps:cNvCnPr>
                                      <wps:spPr bwMode="auto">
                                        <a:xfrm flipH="1">
                                          <a:off x="1139" y="14876"/>
                                          <a:ext cx="3705"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8" name="AutoShape 1945"/>
                                      <wps:cNvCnPr>
                                        <a:cxnSpLocks noChangeShapeType="1"/>
                                      </wps:cNvCnPr>
                                      <wps:spPr bwMode="auto">
                                        <a:xfrm flipH="1">
                                          <a:off x="1140" y="14592"/>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AutoShape 1946"/>
                                      <wps:cNvCnPr>
                                        <a:cxnSpLocks noChangeShapeType="1"/>
                                      </wps:cNvCnPr>
                                      <wps:spPr bwMode="auto">
                                        <a:xfrm flipH="1">
                                          <a:off x="1139" y="14308"/>
                                          <a:ext cx="104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0" name="AutoShape 1947"/>
                                      <wps:cNvCnPr>
                                        <a:cxnSpLocks noChangeShapeType="1"/>
                                      </wps:cNvCnPr>
                                      <wps:spPr bwMode="auto">
                                        <a:xfrm>
                                          <a:off x="2280" y="14308"/>
                                          <a:ext cx="0" cy="227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1" name="AutoShape 1948"/>
                                      <wps:cNvCnPr>
                                        <a:cxnSpLocks noChangeShapeType="1"/>
                                      </wps:cNvCnPr>
                                      <wps:spPr bwMode="auto">
                                        <a:xfrm>
                                          <a:off x="1710" y="14308"/>
                                          <a:ext cx="0" cy="86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2" name="AutoShape 1949"/>
                                      <wps:cNvCnPr>
                                        <a:cxnSpLocks noChangeShapeType="1"/>
                                      </wps:cNvCnPr>
                                      <wps:spPr bwMode="auto">
                                        <a:xfrm>
                                          <a:off x="2850" y="14308"/>
                                          <a:ext cx="0" cy="86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3" name="AutoShape 1950"/>
                                      <wps:cNvCnPr>
                                        <a:cxnSpLocks noChangeShapeType="1"/>
                                      </wps:cNvCnPr>
                                      <wps:spPr bwMode="auto">
                                        <a:xfrm>
                                          <a:off x="3420" y="14308"/>
                                          <a:ext cx="0" cy="227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4" name="AutoShape 1951"/>
                                      <wps:cNvCnPr>
                                        <a:cxnSpLocks noChangeShapeType="1"/>
                                      </wps:cNvCnPr>
                                      <wps:spPr bwMode="auto">
                                        <a:xfrm>
                                          <a:off x="4275" y="14308"/>
                                          <a:ext cx="1" cy="227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5" name="AutoShape 1952"/>
                                      <wps:cNvCnPr>
                                        <a:cxnSpLocks noChangeShapeType="1"/>
                                      </wps:cNvCnPr>
                                      <wps:spPr bwMode="auto">
                                        <a:xfrm>
                                          <a:off x="8779" y="15172"/>
                                          <a:ext cx="1" cy="141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6" name="AutoShape 1953"/>
                                      <wps:cNvCnPr>
                                        <a:cxnSpLocks noChangeShapeType="1"/>
                                      </wps:cNvCnPr>
                                      <wps:spPr bwMode="auto">
                                        <a:xfrm flipV="1">
                                          <a:off x="8778" y="15446"/>
                                          <a:ext cx="284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7" name="AutoShape 1954"/>
                                      <wps:cNvCnPr>
                                        <a:cxnSpLocks noChangeShapeType="1"/>
                                      </wps:cNvCnPr>
                                      <wps:spPr bwMode="auto">
                                        <a:xfrm>
                                          <a:off x="8780" y="15732"/>
                                          <a:ext cx="284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8" name="AutoShape 1955"/>
                                      <wps:cNvCnPr>
                                        <a:cxnSpLocks noChangeShapeType="1"/>
                                      </wps:cNvCnPr>
                                      <wps:spPr bwMode="auto">
                                        <a:xfrm>
                                          <a:off x="9635" y="15162"/>
                                          <a:ext cx="0" cy="562"/>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89" name="AutoShape 1956"/>
                                      <wps:cNvCnPr>
                                        <a:cxnSpLocks noChangeShapeType="1"/>
                                      </wps:cNvCnPr>
                                      <wps:spPr bwMode="auto">
                                        <a:xfrm>
                                          <a:off x="10488" y="15172"/>
                                          <a:ext cx="0" cy="56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90" name="Group 1957"/>
                                    <wpg:cNvGrpSpPr>
                                      <a:grpSpLocks/>
                                    </wpg:cNvGrpSpPr>
                                    <wpg:grpSpPr bwMode="auto">
                                      <a:xfrm>
                                        <a:off x="1140" y="15143"/>
                                        <a:ext cx="3705" cy="361"/>
                                        <a:chOff x="1140" y="15143"/>
                                        <a:chExt cx="3705" cy="361"/>
                                      </a:xfrm>
                                    </wpg:grpSpPr>
                                    <wps:wsp>
                                      <wps:cNvPr id="91" name="Text Box 1958"/>
                                      <wps:cNvSpPr txBox="1">
                                        <a:spLocks noChangeArrowheads="1"/>
                                      </wps:cNvSpPr>
                                      <wps:spPr bwMode="auto">
                                        <a:xfrm>
                                          <a:off x="1140" y="15143"/>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EB4A73" w:rsidRDefault="00AA010A" w:rsidP="0014267A">
                                            <w:pPr>
                                              <w:ind w:right="-138" w:hanging="142"/>
                                              <w:jc w:val="left"/>
                                              <w:rPr>
                                                <w:rFonts w:ascii="Times New Roman" w:hAnsi="Times New Roman"/>
                                                <w:sz w:val="18"/>
                                                <w:szCs w:val="18"/>
                                              </w:rPr>
                                            </w:pPr>
                                            <w:r>
                                              <w:rPr>
                                                <w:rFonts w:ascii="Times New Roman" w:hAnsi="Times New Roman"/>
                                                <w:sz w:val="18"/>
                                                <w:szCs w:val="18"/>
                                              </w:rPr>
                                              <w:t>Разработал</w:t>
                                            </w:r>
                                          </w:p>
                                        </w:txbxContent>
                                      </wps:txbx>
                                      <wps:bodyPr rot="0" vert="horz" wrap="square" lIns="115200" tIns="45720" rIns="91440" bIns="45720" anchor="t" anchorCtr="0" upright="1">
                                        <a:noAutofit/>
                                      </wps:bodyPr>
                                    </wps:wsp>
                                    <wps:wsp>
                                      <wps:cNvPr id="92" name="Text Box 1959"/>
                                      <wps:cNvSpPr txBox="1">
                                        <a:spLocks noChangeArrowheads="1"/>
                                      </wps:cNvSpPr>
                                      <wps:spPr bwMode="auto">
                                        <a:xfrm>
                                          <a:off x="2280" y="15151"/>
                                          <a:ext cx="1134"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052EF2">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p w:rsidR="00AA010A" w:rsidRDefault="00AA010A" w:rsidP="00C06879">
                                            <w:pPr>
                                              <w:ind w:right="-208" w:hanging="142"/>
                                              <w:jc w:val="left"/>
                                            </w:pPr>
                                          </w:p>
                                        </w:txbxContent>
                                      </wps:txbx>
                                      <wps:bodyPr rot="0" vert="horz" wrap="square" lIns="108000" tIns="45720" rIns="91440" bIns="45720" anchor="t" anchorCtr="0" upright="1">
                                        <a:noAutofit/>
                                      </wps:bodyPr>
                                    </wps:wsp>
                                    <wps:wsp>
                                      <wps:cNvPr id="93" name="Text Box 1960"/>
                                      <wps:cNvSpPr txBox="1">
                                        <a:spLocks noChangeArrowheads="1"/>
                                      </wps:cNvSpPr>
                                      <wps:spPr bwMode="auto">
                                        <a:xfrm>
                                          <a:off x="4276" y="15143"/>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Pr="00B94627" w:rsidRDefault="00AA010A" w:rsidP="0014267A">
                                            <w:pPr>
                                              <w:ind w:left="-142" w:right="-164"/>
                                              <w:rPr>
                                                <w:rFonts w:ascii="Times New Roman" w:hAnsi="Times New Roman"/>
                                                <w:sz w:val="18"/>
                                                <w:szCs w:val="18"/>
                                              </w:rPr>
                                            </w:pPr>
                                          </w:p>
                                        </w:txbxContent>
                                      </wps:txbx>
                                      <wps:bodyPr rot="0" vert="horz" wrap="square" lIns="91440" tIns="45720" rIns="91440" bIns="45720" anchor="t" anchorCtr="0" upright="1">
                                        <a:noAutofit/>
                                      </wps:bodyPr>
                                    </wps:wsp>
                                  </wpg:grpSp>
                                  <wpg:grpSp>
                                    <wpg:cNvPr id="94" name="Group 1961"/>
                                    <wpg:cNvGrpSpPr>
                                      <a:grpSpLocks/>
                                    </wpg:cNvGrpSpPr>
                                    <wpg:grpSpPr bwMode="auto">
                                      <a:xfrm>
                                        <a:off x="1140" y="15428"/>
                                        <a:ext cx="3939" cy="361"/>
                                        <a:chOff x="1140" y="15428"/>
                                        <a:chExt cx="3939" cy="361"/>
                                      </a:xfrm>
                                    </wpg:grpSpPr>
                                    <wps:wsp>
                                      <wps:cNvPr id="95" name="Text Box 1962"/>
                                      <wps:cNvSpPr txBox="1">
                                        <a:spLocks noChangeArrowheads="1"/>
                                      </wps:cNvSpPr>
                                      <wps:spPr bwMode="auto">
                                        <a:xfrm>
                                          <a:off x="1140" y="15428"/>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C08BF" w:rsidRDefault="00AA010A" w:rsidP="0014267A">
                                            <w:pPr>
                                              <w:ind w:left="-142"/>
                                              <w:jc w:val="left"/>
                                              <w:rPr>
                                                <w:rFonts w:ascii="Times New Roman" w:hAnsi="Times New Roman" w:cs="Times New Roman"/>
                                                <w:sz w:val="18"/>
                                                <w:szCs w:val="18"/>
                                              </w:rPr>
                                            </w:pPr>
                                          </w:p>
                                        </w:txbxContent>
                                      </wps:txbx>
                                      <wps:bodyPr rot="0" vert="horz" wrap="square" lIns="115200" tIns="45720" rIns="91440" bIns="45720" anchor="t" anchorCtr="0" upright="1">
                                        <a:noAutofit/>
                                      </wps:bodyPr>
                                    </wps:wsp>
                                    <wps:wsp>
                                      <wps:cNvPr id="96" name="Text Box 1963"/>
                                      <wps:cNvSpPr txBox="1">
                                        <a:spLocks noChangeArrowheads="1"/>
                                      </wps:cNvSpPr>
                                      <wps:spPr bwMode="auto">
                                        <a:xfrm>
                                          <a:off x="2280" y="15436"/>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C08BF" w:rsidRDefault="00AA010A" w:rsidP="0014267A">
                                            <w:pPr>
                                              <w:jc w:val="both"/>
                                              <w:rPr>
                                                <w:rFonts w:ascii="Times New Roman" w:hAnsi="Times New Roman" w:cs="Times New Roman"/>
                                                <w:sz w:val="18"/>
                                                <w:szCs w:val="18"/>
                                              </w:rPr>
                                            </w:pPr>
                                          </w:p>
                                        </w:txbxContent>
                                      </wps:txbx>
                                      <wps:bodyPr rot="0" vert="horz" wrap="square" lIns="108000" tIns="45720" rIns="91440" bIns="45720" anchor="t" anchorCtr="0" upright="1">
                                        <a:noAutofit/>
                                      </wps:bodyPr>
                                    </wps:wsp>
                                    <wps:wsp>
                                      <wps:cNvPr id="97" name="Text Box 1964"/>
                                      <wps:cNvSpPr txBox="1">
                                        <a:spLocks noChangeArrowheads="1"/>
                                      </wps:cNvSpPr>
                                      <wps:spPr bwMode="auto">
                                        <a:xfrm>
                                          <a:off x="4276" y="15428"/>
                                          <a:ext cx="803"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C08BF" w:rsidRDefault="00AA010A" w:rsidP="0014267A">
                                            <w:pPr>
                                              <w:ind w:left="-142" w:right="61"/>
                                              <w:rPr>
                                                <w:rFonts w:ascii="Times New Roman" w:hAnsi="Times New Roman" w:cs="Times New Roman"/>
                                                <w:sz w:val="18"/>
                                                <w:szCs w:val="18"/>
                                              </w:rPr>
                                            </w:pPr>
                                          </w:p>
                                        </w:txbxContent>
                                      </wps:txbx>
                                      <wps:bodyPr rot="0" vert="horz" wrap="square" lIns="91440" tIns="45720" rIns="91440" bIns="45720" anchor="t" anchorCtr="0" upright="1">
                                        <a:noAutofit/>
                                      </wps:bodyPr>
                                    </wps:wsp>
                                  </wpg:grpSp>
                                  <wpg:grpSp>
                                    <wpg:cNvPr id="98" name="Group 1965"/>
                                    <wpg:cNvGrpSpPr>
                                      <a:grpSpLocks/>
                                    </wpg:cNvGrpSpPr>
                                    <wpg:grpSpPr bwMode="auto">
                                      <a:xfrm>
                                        <a:off x="1141" y="16283"/>
                                        <a:ext cx="3705" cy="361"/>
                                        <a:chOff x="1141" y="16283"/>
                                        <a:chExt cx="3705" cy="361"/>
                                      </a:xfrm>
                                    </wpg:grpSpPr>
                                    <wps:wsp>
                                      <wps:cNvPr id="99" name="Text Box 1966"/>
                                      <wps:cNvSpPr txBox="1">
                                        <a:spLocks noChangeArrowheads="1"/>
                                      </wps:cNvSpPr>
                                      <wps:spPr bwMode="auto">
                                        <a:xfrm>
                                          <a:off x="1141" y="16283"/>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6C464E" w:rsidRDefault="00AA010A" w:rsidP="0014267A">
                                            <w:pPr>
                                              <w:ind w:left="-142" w:right="-183"/>
                                              <w:jc w:val="left"/>
                                              <w:rPr>
                                                <w:rFonts w:ascii="Times New Roman" w:hAnsi="Times New Roman"/>
                                                <w:sz w:val="20"/>
                                              </w:rPr>
                                            </w:pPr>
                                            <w:r w:rsidRPr="00313B13">
                                              <w:rPr>
                                                <w:rFonts w:ascii="Times New Roman" w:hAnsi="Times New Roman"/>
                                                <w:sz w:val="18"/>
                                              </w:rPr>
                                              <w:t>ГИП</w:t>
                                            </w:r>
                                          </w:p>
                                        </w:txbxContent>
                                      </wps:txbx>
                                      <wps:bodyPr rot="0" vert="horz" wrap="square" lIns="115200" tIns="45720" rIns="91440" bIns="45720" anchor="t" anchorCtr="0" upright="1">
                                        <a:noAutofit/>
                                      </wps:bodyPr>
                                    </wps:wsp>
                                    <wps:wsp>
                                      <wps:cNvPr id="100" name="Text Box 1967"/>
                                      <wps:cNvSpPr txBox="1">
                                        <a:spLocks noChangeArrowheads="1"/>
                                      </wps:cNvSpPr>
                                      <wps:spPr bwMode="auto">
                                        <a:xfrm>
                                          <a:off x="2281" y="16291"/>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052EF2">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p w:rsidR="00AA010A" w:rsidRPr="006C464E" w:rsidRDefault="00AA010A" w:rsidP="0014267A">
                                            <w:pPr>
                                              <w:ind w:left="-142" w:right="-168"/>
                                              <w:jc w:val="left"/>
                                              <w:rPr>
                                                <w:rFonts w:ascii="Times New Roman" w:hAnsi="Times New Roman"/>
                                                <w:sz w:val="20"/>
                                              </w:rPr>
                                            </w:pPr>
                                          </w:p>
                                        </w:txbxContent>
                                      </wps:txbx>
                                      <wps:bodyPr rot="0" vert="horz" wrap="square" lIns="108000" tIns="45720" rIns="91440" bIns="45720" anchor="t" anchorCtr="0" upright="1">
                                        <a:noAutofit/>
                                      </wps:bodyPr>
                                    </wps:wsp>
                                    <wps:wsp>
                                      <wps:cNvPr id="101" name="Text Box 1968"/>
                                      <wps:cNvSpPr txBox="1">
                                        <a:spLocks noChangeArrowheads="1"/>
                                      </wps:cNvSpPr>
                                      <wps:spPr bwMode="auto">
                                        <a:xfrm>
                                          <a:off x="4277" y="16283"/>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Pr="00B94627" w:rsidRDefault="00AA010A" w:rsidP="0014267A">
                                            <w:pPr>
                                              <w:ind w:left="-142" w:right="-156"/>
                                              <w:rPr>
                                                <w:rFonts w:ascii="Times New Roman" w:hAnsi="Times New Roman"/>
                                                <w:sz w:val="18"/>
                                                <w:szCs w:val="18"/>
                                              </w:rPr>
                                            </w:pPr>
                                          </w:p>
                                        </w:txbxContent>
                                      </wps:txbx>
                                      <wps:bodyPr rot="0" vert="horz" wrap="square" lIns="91440" tIns="45720" rIns="91440" bIns="45720" anchor="t" anchorCtr="0" upright="1">
                                        <a:noAutofit/>
                                      </wps:bodyPr>
                                    </wps:wsp>
                                  </wpg:grpSp>
                                  <wpg:grpSp>
                                    <wpg:cNvPr id="102" name="Group 1969"/>
                                    <wpg:cNvGrpSpPr>
                                      <a:grpSpLocks/>
                                    </wpg:cNvGrpSpPr>
                                    <wpg:grpSpPr bwMode="auto">
                                      <a:xfrm>
                                        <a:off x="1141" y="16017"/>
                                        <a:ext cx="3705" cy="361"/>
                                        <a:chOff x="1141" y="16017"/>
                                        <a:chExt cx="3705" cy="361"/>
                                      </a:xfrm>
                                    </wpg:grpSpPr>
                                    <wps:wsp>
                                      <wps:cNvPr id="103" name="Text Box 1970"/>
                                      <wps:cNvSpPr txBox="1">
                                        <a:spLocks noChangeArrowheads="1"/>
                                      </wps:cNvSpPr>
                                      <wps:spPr bwMode="auto">
                                        <a:xfrm>
                                          <a:off x="1141" y="16017"/>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ind w:right="-138" w:hanging="142"/>
                                              <w:jc w:val="left"/>
                                              <w:rPr>
                                                <w:rFonts w:ascii="Times New Roman" w:hAnsi="Times New Roman"/>
                                                <w:sz w:val="18"/>
                                                <w:szCs w:val="18"/>
                                              </w:rPr>
                                            </w:pPr>
                                            <w:r>
                                              <w:rPr>
                                                <w:rFonts w:ascii="Times New Roman" w:hAnsi="Times New Roman"/>
                                                <w:sz w:val="18"/>
                                                <w:szCs w:val="18"/>
                                              </w:rPr>
                                              <w:t>Н.контроль</w:t>
                                            </w:r>
                                          </w:p>
                                        </w:txbxContent>
                                      </wps:txbx>
                                      <wps:bodyPr rot="0" vert="horz" wrap="square" lIns="115200" tIns="45720" rIns="91440" bIns="45720" anchor="t" anchorCtr="0" upright="1">
                                        <a:noAutofit/>
                                      </wps:bodyPr>
                                    </wps:wsp>
                                    <wps:wsp>
                                      <wps:cNvPr id="104" name="Text Box 1971"/>
                                      <wps:cNvSpPr txBox="1">
                                        <a:spLocks noChangeArrowheads="1"/>
                                      </wps:cNvSpPr>
                                      <wps:spPr bwMode="auto">
                                        <a:xfrm>
                                          <a:off x="2281" y="16025"/>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13B13" w:rsidRDefault="00AA010A" w:rsidP="0014267A">
                                            <w:pPr>
                                              <w:ind w:left="-284" w:right="-64"/>
                                              <w:rPr>
                                                <w:rFonts w:ascii="Times New Roman" w:hAnsi="Times New Roman" w:cs="Times New Roman"/>
                                                <w:sz w:val="18"/>
                                                <w:szCs w:val="20"/>
                                              </w:rPr>
                                            </w:pPr>
                                            <w:proofErr w:type="spellStart"/>
                                            <w:r>
                                              <w:rPr>
                                                <w:rFonts w:ascii="Times New Roman" w:hAnsi="Times New Roman" w:cs="Times New Roman"/>
                                                <w:sz w:val="18"/>
                                                <w:szCs w:val="20"/>
                                              </w:rPr>
                                              <w:t>Овчаркина</w:t>
                                            </w:r>
                                            <w:proofErr w:type="spellEnd"/>
                                          </w:p>
                                        </w:txbxContent>
                                      </wps:txbx>
                                      <wps:bodyPr rot="0" vert="horz" wrap="square" lIns="108000" tIns="45720" rIns="91440" bIns="45720" anchor="t" anchorCtr="0" upright="1">
                                        <a:noAutofit/>
                                      </wps:bodyPr>
                                    </wps:wsp>
                                    <wps:wsp>
                                      <wps:cNvPr id="105" name="Text Box 1972"/>
                                      <wps:cNvSpPr txBox="1">
                                        <a:spLocks noChangeArrowheads="1"/>
                                      </wps:cNvSpPr>
                                      <wps:spPr bwMode="auto">
                                        <a:xfrm>
                                          <a:off x="4277" y="16017"/>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21</w:t>
                                            </w:r>
                                            <w:r w:rsidRPr="003B02A6">
                                              <w:rPr>
                                                <w:rFonts w:ascii="Times New Roman" w:hAnsi="Times New Roman"/>
                                                <w:sz w:val="14"/>
                                                <w:szCs w:val="14"/>
                                              </w:rPr>
                                              <w:t>.0</w:t>
                                            </w:r>
                                            <w:r>
                                              <w:rPr>
                                                <w:rFonts w:ascii="Times New Roman" w:hAnsi="Times New Roman"/>
                                                <w:sz w:val="14"/>
                                                <w:szCs w:val="14"/>
                                              </w:rPr>
                                              <w:t>9</w:t>
                                            </w:r>
                                            <w:r w:rsidRPr="003B02A6">
                                              <w:rPr>
                                                <w:rFonts w:ascii="Times New Roman" w:hAnsi="Times New Roman"/>
                                                <w:sz w:val="14"/>
                                                <w:szCs w:val="14"/>
                                              </w:rPr>
                                              <w:t>.17</w:t>
                                            </w:r>
                                          </w:p>
                                          <w:p w:rsidR="00AA010A" w:rsidRPr="00B94627" w:rsidRDefault="00AA010A" w:rsidP="0014267A">
                                            <w:pPr>
                                              <w:ind w:left="-142" w:right="-164"/>
                                              <w:rPr>
                                                <w:rFonts w:ascii="Times New Roman" w:hAnsi="Times New Roman"/>
                                                <w:sz w:val="18"/>
                                                <w:szCs w:val="18"/>
                                              </w:rPr>
                                            </w:pPr>
                                          </w:p>
                                        </w:txbxContent>
                                      </wps:txbx>
                                      <wps:bodyPr rot="0" vert="horz" wrap="square" lIns="91440" tIns="45720" rIns="91440" bIns="45720" anchor="t" anchorCtr="0" upright="1">
                                        <a:noAutofit/>
                                      </wps:bodyPr>
                                    </wps:wsp>
                                  </wpg:grpSp>
                                  <wpg:grpSp>
                                    <wpg:cNvPr id="106" name="Group 1973"/>
                                    <wpg:cNvGrpSpPr>
                                      <a:grpSpLocks/>
                                    </wpg:cNvGrpSpPr>
                                    <wpg:grpSpPr bwMode="auto">
                                      <a:xfrm>
                                        <a:off x="1140" y="15733"/>
                                        <a:ext cx="3705" cy="361"/>
                                        <a:chOff x="1140" y="15733"/>
                                        <a:chExt cx="3705" cy="361"/>
                                      </a:xfrm>
                                    </wpg:grpSpPr>
                                    <wps:wsp>
                                      <wps:cNvPr id="107" name="Text Box 1974"/>
                                      <wps:cNvSpPr txBox="1">
                                        <a:spLocks noChangeArrowheads="1"/>
                                      </wps:cNvSpPr>
                                      <wps:spPr bwMode="auto">
                                        <a:xfrm>
                                          <a:off x="1140" y="15733"/>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ind w:right="-138" w:hanging="142"/>
                                              <w:jc w:val="left"/>
                                              <w:rPr>
                                                <w:rFonts w:ascii="Times New Roman" w:hAnsi="Times New Roman"/>
                                                <w:sz w:val="18"/>
                                                <w:szCs w:val="18"/>
                                              </w:rPr>
                                            </w:pPr>
                                          </w:p>
                                        </w:txbxContent>
                                      </wps:txbx>
                                      <wps:bodyPr rot="0" vert="horz" wrap="square" lIns="115200" tIns="45720" rIns="91440" bIns="45720" anchor="t" anchorCtr="0" upright="1">
                                        <a:noAutofit/>
                                      </wps:bodyPr>
                                    </wps:wsp>
                                    <wps:wsp>
                                      <wps:cNvPr id="108" name="Text Box 1975"/>
                                      <wps:cNvSpPr txBox="1">
                                        <a:spLocks noChangeArrowheads="1"/>
                                      </wps:cNvSpPr>
                                      <wps:spPr bwMode="auto">
                                        <a:xfrm>
                                          <a:off x="2280" y="15741"/>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ind w:right="-144" w:hanging="142"/>
                                              <w:jc w:val="left"/>
                                              <w:rPr>
                                                <w:rFonts w:ascii="Times New Roman" w:hAnsi="Times New Roman"/>
                                                <w:sz w:val="18"/>
                                                <w:szCs w:val="18"/>
                                              </w:rPr>
                                            </w:pPr>
                                          </w:p>
                                        </w:txbxContent>
                                      </wps:txbx>
                                      <wps:bodyPr rot="0" vert="horz" wrap="square" lIns="108000" tIns="45720" rIns="91440" bIns="45720" anchor="t" anchorCtr="0" upright="1">
                                        <a:noAutofit/>
                                      </wps:bodyPr>
                                    </wps:wsp>
                                    <wps:wsp>
                                      <wps:cNvPr id="109" name="Text Box 1976"/>
                                      <wps:cNvSpPr txBox="1">
                                        <a:spLocks noChangeArrowheads="1"/>
                                      </wps:cNvSpPr>
                                      <wps:spPr bwMode="auto">
                                        <a:xfrm>
                                          <a:off x="4276" y="15733"/>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ind w:right="-144" w:hanging="142"/>
                                              <w:rPr>
                                                <w:rFonts w:ascii="Times New Roman" w:hAnsi="Times New Roman"/>
                                                <w:sz w:val="18"/>
                                                <w:szCs w:val="18"/>
                                              </w:rPr>
                                            </w:pPr>
                                          </w:p>
                                        </w:txbxContent>
                                      </wps:txbx>
                                      <wps:bodyPr rot="0" vert="horz" wrap="square" lIns="91440" tIns="45720" rIns="91440" bIns="45720" anchor="t" anchorCtr="0" upright="1">
                                        <a:noAutofit/>
                                      </wps:bodyPr>
                                    </wps:wsp>
                                  </wpg:grpSp>
                                  <wpg:grpSp>
                                    <wpg:cNvPr id="110" name="Group 1977"/>
                                    <wpg:cNvGrpSpPr>
                                      <a:grpSpLocks/>
                                    </wpg:cNvGrpSpPr>
                                    <wpg:grpSpPr bwMode="auto">
                                      <a:xfrm>
                                        <a:off x="1140" y="14364"/>
                                        <a:ext cx="10484" cy="2280"/>
                                        <a:chOff x="1140" y="14364"/>
                                        <a:chExt cx="10484" cy="2280"/>
                                      </a:xfrm>
                                    </wpg:grpSpPr>
                                    <wps:wsp>
                                      <wps:cNvPr id="111" name="Text Box 1978"/>
                                      <wps:cNvSpPr txBox="1">
                                        <a:spLocks noChangeArrowheads="1"/>
                                      </wps:cNvSpPr>
                                      <wps:spPr bwMode="auto">
                                        <a:xfrm>
                                          <a:off x="4845" y="15105"/>
                                          <a:ext cx="3932" cy="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Default="00AA010A" w:rsidP="0014267A">
                                            <w:pPr>
                                              <w:rPr>
                                                <w:rFonts w:ascii="Times New Roman" w:hAnsi="Times New Roman"/>
                                              </w:rPr>
                                            </w:pPr>
                                          </w:p>
                                          <w:p w:rsidR="00AA010A" w:rsidRDefault="00AA010A" w:rsidP="0014267A">
                                            <w:pPr>
                                              <w:rPr>
                                                <w:rFonts w:ascii="Times New Roman" w:hAnsi="Times New Roman"/>
                                              </w:rPr>
                                            </w:pPr>
                                          </w:p>
                                          <w:p w:rsidR="00AA010A" w:rsidRPr="00A00E82" w:rsidRDefault="00AA010A" w:rsidP="0014267A">
                                            <w:pPr>
                                              <w:rPr>
                                                <w:rFonts w:ascii="Times New Roman" w:hAnsi="Times New Roman"/>
                                                <w:b/>
                                                <w:sz w:val="28"/>
                                                <w:szCs w:val="28"/>
                                              </w:rPr>
                                            </w:pPr>
                                            <w:r w:rsidRPr="00A00E82">
                                              <w:rPr>
                                                <w:rFonts w:ascii="Times New Roman" w:hAnsi="Times New Roman"/>
                                                <w:b/>
                                                <w:sz w:val="28"/>
                                                <w:szCs w:val="28"/>
                                              </w:rPr>
                                              <w:t>Текстовая часть</w:t>
                                            </w:r>
                                          </w:p>
                                        </w:txbxContent>
                                      </wps:txbx>
                                      <wps:bodyPr rot="0" vert="horz" wrap="square" lIns="91440" tIns="45720" rIns="91440" bIns="45720" anchor="t" anchorCtr="0" upright="1">
                                        <a:noAutofit/>
                                      </wps:bodyPr>
                                    </wps:wsp>
                                    <wpg:grpSp>
                                      <wpg:cNvPr id="112" name="Group 1979"/>
                                      <wpg:cNvGrpSpPr>
                                        <a:grpSpLocks/>
                                      </wpg:cNvGrpSpPr>
                                      <wpg:grpSpPr bwMode="auto">
                                        <a:xfrm>
                                          <a:off x="1140" y="14364"/>
                                          <a:ext cx="10484" cy="2223"/>
                                          <a:chOff x="1140" y="14364"/>
                                          <a:chExt cx="10484" cy="2223"/>
                                        </a:xfrm>
                                      </wpg:grpSpPr>
                                      <wps:wsp>
                                        <wps:cNvPr id="113" name="Text Box 1980"/>
                                        <wps:cNvSpPr txBox="1">
                                          <a:spLocks noChangeArrowheads="1"/>
                                        </wps:cNvSpPr>
                                        <wps:spPr bwMode="auto">
                                          <a:xfrm>
                                            <a:off x="8780" y="15789"/>
                                            <a:ext cx="2844" cy="7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13B13" w:rsidRDefault="00AA010A" w:rsidP="0014267A">
                                              <w:pPr>
                                                <w:ind w:left="709"/>
                                                <w:jc w:val="left"/>
                                                <w:rPr>
                                                  <w:rFonts w:ascii="Times New Roman" w:hAnsi="Times New Roman"/>
                                                  <w:sz w:val="12"/>
                                                  <w:szCs w:val="18"/>
                                                </w:rPr>
                                              </w:pPr>
                                            </w:p>
                                            <w:p w:rsidR="00AA010A" w:rsidRPr="00DC391F" w:rsidRDefault="00AA010A" w:rsidP="0014267A">
                                              <w:pPr>
                                                <w:rPr>
                                                  <w:sz w:val="20"/>
                                                  <w:szCs w:val="20"/>
                                                </w:rPr>
                                              </w:pPr>
                                              <w:r w:rsidRPr="00DC391F">
                                                <w:rPr>
                                                  <w:rFonts w:ascii="Times New Roman" w:hAnsi="Times New Roman"/>
                                                  <w:sz w:val="20"/>
                                                  <w:szCs w:val="20"/>
                                                </w:rPr>
                                                <w:t>ООО «Академпроект»</w:t>
                                              </w:r>
                                            </w:p>
                                          </w:txbxContent>
                                        </wps:txbx>
                                        <wps:bodyPr rot="0" vert="horz" wrap="square" lIns="91440" tIns="45720" rIns="91440" bIns="45720" anchor="t" anchorCtr="0" upright="1">
                                          <a:noAutofit/>
                                        </wps:bodyPr>
                                      </wps:wsp>
                                      <wpg:grpSp>
                                        <wpg:cNvPr id="114" name="Group 1981"/>
                                        <wpg:cNvGrpSpPr>
                                          <a:grpSpLocks/>
                                        </wpg:cNvGrpSpPr>
                                        <wpg:grpSpPr bwMode="auto">
                                          <a:xfrm>
                                            <a:off x="1140" y="14364"/>
                                            <a:ext cx="10483" cy="1463"/>
                                            <a:chOff x="1140" y="14364"/>
                                            <a:chExt cx="10483" cy="1463"/>
                                          </a:xfrm>
                                        </wpg:grpSpPr>
                                        <wps:wsp>
                                          <wps:cNvPr id="115" name="Text Box 1982"/>
                                          <wps:cNvSpPr txBox="1">
                                            <a:spLocks noChangeArrowheads="1"/>
                                          </wps:cNvSpPr>
                                          <wps:spPr bwMode="auto">
                                            <a:xfrm>
                                              <a:off x="4845" y="14364"/>
                                              <a:ext cx="6778" cy="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A00E82" w:rsidRDefault="00AA010A" w:rsidP="0014267A">
                                                <w:pPr>
                                                  <w:spacing w:before="120"/>
                                                  <w:rPr>
                                                    <w:rFonts w:ascii="Times New Roman" w:hAnsi="Times New Roman"/>
                                                    <w:b/>
                                                    <w:sz w:val="32"/>
                                                    <w:szCs w:val="32"/>
                                                  </w:rPr>
                                                </w:pPr>
                                                <w:r w:rsidRPr="003E6B2E">
                                                  <w:rPr>
                                                    <w:rFonts w:ascii="Times New Roman" w:hAnsi="Times New Roman"/>
                                                    <w:b/>
                                                    <w:bCs/>
                                                    <w:sz w:val="28"/>
                                                    <w:szCs w:val="28"/>
                                                  </w:rPr>
                                                  <w:t>26р-210/17</w:t>
                                                </w:r>
                                                <w:r>
                                                  <w:rPr>
                                                    <w:rFonts w:ascii="Times New Roman" w:hAnsi="Times New Roman"/>
                                                    <w:b/>
                                                    <w:sz w:val="28"/>
                                                    <w:szCs w:val="28"/>
                                                  </w:rPr>
                                                  <w:t>-ПЗ</w:t>
                                                </w:r>
                                                <w:proofErr w:type="gramStart"/>
                                                <w:r>
                                                  <w:rPr>
                                                    <w:rFonts w:ascii="Times New Roman" w:hAnsi="Times New Roman"/>
                                                    <w:b/>
                                                    <w:sz w:val="28"/>
                                                    <w:szCs w:val="28"/>
                                                  </w:rPr>
                                                  <w:t>.Т</w:t>
                                                </w:r>
                                                <w:proofErr w:type="gramEnd"/>
                                                <w:r>
                                                  <w:rPr>
                                                    <w:rFonts w:ascii="Times New Roman" w:hAnsi="Times New Roman"/>
                                                    <w:b/>
                                                    <w:sz w:val="28"/>
                                                    <w:szCs w:val="28"/>
                                                  </w:rPr>
                                                  <w:t>Ч</w:t>
                                                </w:r>
                                              </w:p>
                                              <w:p w:rsidR="00AA010A" w:rsidRPr="00A00E82" w:rsidRDefault="00AA010A" w:rsidP="0014267A">
                                                <w:pPr>
                                                  <w:spacing w:before="120"/>
                                                  <w:rPr>
                                                    <w:rFonts w:ascii="Times New Roman" w:hAnsi="Times New Roman"/>
                                                    <w:b/>
                                                    <w:sz w:val="32"/>
                                                    <w:szCs w:val="32"/>
                                                  </w:rPr>
                                                </w:pPr>
                                              </w:p>
                                            </w:txbxContent>
                                          </wps:txbx>
                                          <wps:bodyPr rot="0" vert="horz" wrap="square" lIns="91440" tIns="45720" rIns="91440" bIns="45720" anchor="t" anchorCtr="0" upright="1">
                                            <a:noAutofit/>
                                          </wps:bodyPr>
                                        </wps:wsp>
                                        <wpg:grpSp>
                                          <wpg:cNvPr id="116" name="Group 1983"/>
                                          <wpg:cNvGrpSpPr>
                                            <a:grpSpLocks/>
                                          </wpg:cNvGrpSpPr>
                                          <wpg:grpSpPr bwMode="auto">
                                            <a:xfrm>
                                              <a:off x="1140" y="14858"/>
                                              <a:ext cx="10482" cy="969"/>
                                              <a:chOff x="1140" y="14858"/>
                                              <a:chExt cx="10482" cy="969"/>
                                            </a:xfrm>
                                          </wpg:grpSpPr>
                                          <wps:wsp>
                                            <wps:cNvPr id="117" name="Text Box 1984"/>
                                            <wps:cNvSpPr txBox="1">
                                              <a:spLocks noChangeArrowheads="1"/>
                                            </wps:cNvSpPr>
                                            <wps:spPr bwMode="auto">
                                              <a:xfrm>
                                                <a:off x="1140" y="14858"/>
                                                <a:ext cx="569"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14267A">
                                                  <w:pPr>
                                                    <w:ind w:right="-135" w:hanging="171"/>
                                                    <w:rPr>
                                                      <w:rFonts w:ascii="Times New Roman" w:hAnsi="Times New Roman"/>
                                                      <w:sz w:val="18"/>
                                                      <w:szCs w:val="18"/>
                                                    </w:rPr>
                                                  </w:pPr>
                                                  <w:r w:rsidRPr="00144E8F">
                                                    <w:rPr>
                                                      <w:rFonts w:ascii="Times New Roman" w:hAnsi="Times New Roman"/>
                                                      <w:sz w:val="18"/>
                                                      <w:szCs w:val="18"/>
                                                    </w:rPr>
                                                    <w:t>Изм.</w:t>
                                                  </w:r>
                                                </w:p>
                                              </w:txbxContent>
                                            </wps:txbx>
                                            <wps:bodyPr rot="0" vert="horz" wrap="square" lIns="91440" tIns="45720" rIns="91440" bIns="45720" anchor="t" anchorCtr="0" upright="1">
                                              <a:noAutofit/>
                                            </wps:bodyPr>
                                          </wps:wsp>
                                          <wps:wsp>
                                            <wps:cNvPr id="118" name="Text Box 1985"/>
                                            <wps:cNvSpPr txBox="1">
                                              <a:spLocks noChangeArrowheads="1"/>
                                            </wps:cNvSpPr>
                                            <wps:spPr bwMode="auto">
                                              <a:xfrm>
                                                <a:off x="1709"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14267A">
                                                  <w:pPr>
                                                    <w:ind w:right="-177" w:hanging="171"/>
                                                    <w:rPr>
                                                      <w:rFonts w:ascii="Times New Roman" w:hAnsi="Times New Roman"/>
                                                      <w:sz w:val="18"/>
                                                      <w:szCs w:val="18"/>
                                                    </w:rPr>
                                                  </w:pPr>
                                                  <w:proofErr w:type="spellStart"/>
                                                  <w:r w:rsidRPr="00144E8F">
                                                    <w:rPr>
                                                      <w:rFonts w:ascii="Times New Roman" w:hAnsi="Times New Roman"/>
                                                      <w:sz w:val="18"/>
                                                      <w:szCs w:val="18"/>
                                                    </w:rPr>
                                                    <w:t>Кол</w:t>
                                                  </w:r>
                                                  <w:proofErr w:type="gramStart"/>
                                                  <w:r w:rsidRPr="00144E8F">
                                                    <w:rPr>
                                                      <w:rFonts w:ascii="Times New Roman" w:hAnsi="Times New Roman"/>
                                                      <w:sz w:val="18"/>
                                                      <w:szCs w:val="18"/>
                                                    </w:rPr>
                                                    <w:t>.у</w:t>
                                                  </w:r>
                                                  <w:proofErr w:type="gramEnd"/>
                                                  <w:r w:rsidRPr="00144E8F">
                                                    <w:rPr>
                                                      <w:rFonts w:ascii="Times New Roman" w:hAnsi="Times New Roman"/>
                                                      <w:sz w:val="18"/>
                                                      <w:szCs w:val="18"/>
                                                    </w:rPr>
                                                    <w:t>ч</w:t>
                                                  </w:r>
                                                  <w:proofErr w:type="spellEnd"/>
                                                  <w:r>
                                                    <w:rPr>
                                                      <w:rFonts w:ascii="Times New Roman" w:hAnsi="Times New Roman"/>
                                                      <w:sz w:val="18"/>
                                                      <w:szCs w:val="18"/>
                                                    </w:rPr>
                                                    <w:t>.</w:t>
                                                  </w:r>
                                                </w:p>
                                              </w:txbxContent>
                                            </wps:txbx>
                                            <wps:bodyPr rot="0" vert="horz" wrap="square" lIns="91440" tIns="45720" rIns="91440" bIns="45720" anchor="t" anchorCtr="0" upright="1">
                                              <a:noAutofit/>
                                            </wps:bodyPr>
                                          </wps:wsp>
                                          <wps:wsp>
                                            <wps:cNvPr id="119" name="Text Box 1986"/>
                                            <wps:cNvSpPr txBox="1">
                                              <a:spLocks noChangeArrowheads="1"/>
                                            </wps:cNvSpPr>
                                            <wps:spPr bwMode="auto">
                                              <a:xfrm>
                                                <a:off x="2279"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14267A">
                                                  <w:pPr>
                                                    <w:ind w:right="-177" w:hanging="171"/>
                                                    <w:rPr>
                                                      <w:rFonts w:ascii="Times New Roman" w:hAnsi="Times New Roman"/>
                                                      <w:sz w:val="18"/>
                                                      <w:szCs w:val="18"/>
                                                    </w:rPr>
                                                  </w:pPr>
                                                  <w:r>
                                                    <w:rPr>
                                                      <w:rFonts w:ascii="Times New Roman" w:hAnsi="Times New Roman"/>
                                                      <w:sz w:val="18"/>
                                                      <w:szCs w:val="18"/>
                                                    </w:rPr>
                                                    <w:t>Лист</w:t>
                                                  </w:r>
                                                </w:p>
                                              </w:txbxContent>
                                            </wps:txbx>
                                            <wps:bodyPr rot="0" vert="horz" wrap="square" lIns="91440" tIns="45720" rIns="91440" bIns="45720" anchor="t" anchorCtr="0" upright="1">
                                              <a:noAutofit/>
                                            </wps:bodyPr>
                                          </wps:wsp>
                                          <wps:wsp>
                                            <wps:cNvPr id="120" name="Text Box 1987"/>
                                            <wps:cNvSpPr txBox="1">
                                              <a:spLocks noChangeArrowheads="1"/>
                                            </wps:cNvSpPr>
                                            <wps:spPr bwMode="auto">
                                              <a:xfrm>
                                                <a:off x="2849"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14267A">
                                                  <w:pPr>
                                                    <w:ind w:right="-177" w:hanging="171"/>
                                                    <w:rPr>
                                                      <w:rFonts w:ascii="Times New Roman" w:hAnsi="Times New Roman"/>
                                                      <w:sz w:val="18"/>
                                                      <w:szCs w:val="18"/>
                                                    </w:rPr>
                                                  </w:pPr>
                                                  <w:r>
                                                    <w:rPr>
                                                      <w:rFonts w:ascii="Times New Roman" w:hAnsi="Times New Roman"/>
                                                      <w:sz w:val="18"/>
                                                      <w:szCs w:val="18"/>
                                                    </w:rPr>
                                                    <w:t>№ док.</w:t>
                                                  </w:r>
                                                </w:p>
                                              </w:txbxContent>
                                            </wps:txbx>
                                            <wps:bodyPr rot="0" vert="horz" wrap="square" lIns="91440" tIns="45720" rIns="91440" bIns="45720" anchor="t" anchorCtr="0" upright="1">
                                              <a:noAutofit/>
                                            </wps:bodyPr>
                                          </wps:wsp>
                                          <wps:wsp>
                                            <wps:cNvPr id="121" name="Text Box 1988"/>
                                            <wps:cNvSpPr txBox="1">
                                              <a:spLocks noChangeArrowheads="1"/>
                                            </wps:cNvSpPr>
                                            <wps:spPr bwMode="auto">
                                              <a:xfrm>
                                                <a:off x="4274"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14267A">
                                                  <w:pPr>
                                                    <w:ind w:right="-177" w:hanging="171"/>
                                                    <w:rPr>
                                                      <w:rFonts w:ascii="Times New Roman" w:hAnsi="Times New Roman"/>
                                                      <w:sz w:val="18"/>
                                                      <w:szCs w:val="18"/>
                                                    </w:rPr>
                                                  </w:pPr>
                                                  <w:r>
                                                    <w:rPr>
                                                      <w:rFonts w:ascii="Times New Roman" w:hAnsi="Times New Roman"/>
                                                      <w:sz w:val="18"/>
                                                      <w:szCs w:val="18"/>
                                                    </w:rPr>
                                                    <w:t>Дата</w:t>
                                                  </w:r>
                                                </w:p>
                                              </w:txbxContent>
                                            </wps:txbx>
                                            <wps:bodyPr rot="0" vert="horz" wrap="square" lIns="91440" tIns="45720" rIns="91440" bIns="45720" anchor="t" anchorCtr="0" upright="1">
                                              <a:noAutofit/>
                                            </wps:bodyPr>
                                          </wps:wsp>
                                          <wps:wsp>
                                            <wps:cNvPr id="122" name="Text Box 1989"/>
                                            <wps:cNvSpPr txBox="1">
                                              <a:spLocks noChangeArrowheads="1"/>
                                            </wps:cNvSpPr>
                                            <wps:spPr bwMode="auto">
                                              <a:xfrm>
                                                <a:off x="3419" y="14858"/>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14267A">
                                                  <w:pPr>
                                                    <w:ind w:right="-177" w:hanging="171"/>
                                                    <w:rPr>
                                                      <w:rFonts w:ascii="Times New Roman" w:hAnsi="Times New Roman"/>
                                                      <w:sz w:val="18"/>
                                                      <w:szCs w:val="18"/>
                                                    </w:rPr>
                                                  </w:pPr>
                                                  <w:r>
                                                    <w:rPr>
                                                      <w:rFonts w:ascii="Times New Roman" w:hAnsi="Times New Roman"/>
                                                      <w:sz w:val="18"/>
                                                      <w:szCs w:val="18"/>
                                                    </w:rPr>
                                                    <w:t>Подпись</w:t>
                                                  </w:r>
                                                </w:p>
                                              </w:txbxContent>
                                            </wps:txbx>
                                            <wps:bodyPr rot="0" vert="horz" wrap="square" lIns="91440" tIns="45720" rIns="91440" bIns="45720" anchor="t" anchorCtr="0" upright="1">
                                              <a:noAutofit/>
                                            </wps:bodyPr>
                                          </wps:wsp>
                                          <wps:wsp>
                                            <wps:cNvPr id="123" name="Text Box 1990"/>
                                            <wps:cNvSpPr txBox="1">
                                              <a:spLocks noChangeArrowheads="1"/>
                                            </wps:cNvSpPr>
                                            <wps:spPr bwMode="auto">
                                              <a:xfrm>
                                                <a:off x="8776" y="15143"/>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14267A">
                                                  <w:pPr>
                                                    <w:ind w:right="-177" w:hanging="142"/>
                                                    <w:rPr>
                                                      <w:rFonts w:ascii="Times New Roman" w:hAnsi="Times New Roman"/>
                                                      <w:sz w:val="18"/>
                                                      <w:szCs w:val="18"/>
                                                    </w:rPr>
                                                  </w:pPr>
                                                  <w:r>
                                                    <w:rPr>
                                                      <w:rFonts w:ascii="Times New Roman" w:hAnsi="Times New Roman"/>
                                                      <w:sz w:val="18"/>
                                                      <w:szCs w:val="18"/>
                                                    </w:rPr>
                                                    <w:t>Стадия</w:t>
                                                  </w:r>
                                                </w:p>
                                              </w:txbxContent>
                                            </wps:txbx>
                                            <wps:bodyPr rot="0" vert="horz" wrap="square" lIns="91440" tIns="45720" rIns="91440" bIns="45720" anchor="t" anchorCtr="0" upright="1">
                                              <a:noAutofit/>
                                            </wps:bodyPr>
                                          </wps:wsp>
                                          <wps:wsp>
                                            <wps:cNvPr id="124" name="Text Box 1991"/>
                                            <wps:cNvSpPr txBox="1">
                                              <a:spLocks noChangeArrowheads="1"/>
                                            </wps:cNvSpPr>
                                            <wps:spPr bwMode="auto">
                                              <a:xfrm>
                                                <a:off x="9631" y="15143"/>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14267A">
                                                  <w:pPr>
                                                    <w:ind w:right="-177" w:hanging="142"/>
                                                    <w:rPr>
                                                      <w:rFonts w:ascii="Times New Roman" w:hAnsi="Times New Roman"/>
                                                      <w:sz w:val="18"/>
                                                      <w:szCs w:val="18"/>
                                                    </w:rPr>
                                                  </w:pPr>
                                                  <w:r>
                                                    <w:rPr>
                                                      <w:rFonts w:ascii="Times New Roman" w:hAnsi="Times New Roman"/>
                                                      <w:sz w:val="18"/>
                                                      <w:szCs w:val="18"/>
                                                    </w:rPr>
                                                    <w:t>Лист</w:t>
                                                  </w:r>
                                                </w:p>
                                              </w:txbxContent>
                                            </wps:txbx>
                                            <wps:bodyPr rot="0" vert="horz" wrap="square" lIns="91440" tIns="45720" rIns="91440" bIns="45720" anchor="t" anchorCtr="0" upright="1">
                                              <a:noAutofit/>
                                            </wps:bodyPr>
                                          </wps:wsp>
                                          <wps:wsp>
                                            <wps:cNvPr id="125" name="Text Box 1992"/>
                                            <wps:cNvSpPr txBox="1">
                                              <a:spLocks noChangeArrowheads="1"/>
                                            </wps:cNvSpPr>
                                            <wps:spPr bwMode="auto">
                                              <a:xfrm>
                                                <a:off x="10487" y="15143"/>
                                                <a:ext cx="1135"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14267A">
                                                  <w:pPr>
                                                    <w:ind w:right="-177" w:hanging="171"/>
                                                    <w:rPr>
                                                      <w:rFonts w:ascii="Times New Roman" w:hAnsi="Times New Roman"/>
                                                      <w:sz w:val="18"/>
                                                      <w:szCs w:val="18"/>
                                                    </w:rPr>
                                                  </w:pPr>
                                                  <w:r>
                                                    <w:rPr>
                                                      <w:rFonts w:ascii="Times New Roman" w:hAnsi="Times New Roman"/>
                                                      <w:sz w:val="18"/>
                                                      <w:szCs w:val="18"/>
                                                    </w:rPr>
                                                    <w:t>Листов</w:t>
                                                  </w:r>
                                                </w:p>
                                              </w:txbxContent>
                                            </wps:txbx>
                                            <wps:bodyPr rot="0" vert="horz" wrap="square" lIns="91440" tIns="45720" rIns="91440" bIns="45720" anchor="t" anchorCtr="0" upright="1">
                                              <a:noAutofit/>
                                            </wps:bodyPr>
                                          </wps:wsp>
                                          <wps:wsp>
                                            <wps:cNvPr id="126" name="Text Box 1993"/>
                                            <wps:cNvSpPr txBox="1">
                                              <a:spLocks noChangeArrowheads="1"/>
                                            </wps:cNvSpPr>
                                            <wps:spPr bwMode="auto">
                                              <a:xfrm>
                                                <a:off x="8779" y="15428"/>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14267A">
                                                  <w:pPr>
                                                    <w:rPr>
                                                      <w:rFonts w:ascii="Times New Roman" w:hAnsi="Times New Roman"/>
                                                      <w:sz w:val="18"/>
                                                      <w:szCs w:val="18"/>
                                                    </w:rPr>
                                                  </w:pPr>
                                                  <w:proofErr w:type="gramStart"/>
                                                  <w:r>
                                                    <w:rPr>
                                                      <w:rFonts w:ascii="Times New Roman" w:hAnsi="Times New Roman"/>
                                                      <w:sz w:val="18"/>
                                                      <w:szCs w:val="18"/>
                                                    </w:rPr>
                                                    <w:t>П</w:t>
                                                  </w:r>
                                                  <w:proofErr w:type="gramEnd"/>
                                                </w:p>
                                              </w:txbxContent>
                                            </wps:txbx>
                                            <wps:bodyPr rot="0" vert="horz" wrap="square" lIns="91440" tIns="45720" rIns="91440" bIns="45720" anchor="t" anchorCtr="0" upright="1">
                                              <a:noAutofit/>
                                            </wps:bodyPr>
                                          </wps:wsp>
                                          <wps:wsp>
                                            <wps:cNvPr id="127" name="Text Box 1994"/>
                                            <wps:cNvSpPr txBox="1">
                                              <a:spLocks noChangeArrowheads="1"/>
                                            </wps:cNvSpPr>
                                            <wps:spPr bwMode="auto">
                                              <a:xfrm>
                                                <a:off x="9631" y="15428"/>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C86EB8" w:rsidRDefault="00AA010A" w:rsidP="0014267A">
                                                  <w:pPr>
                                                    <w:rPr>
                                                      <w:rFonts w:ascii="Times New Roman" w:hAnsi="Times New Roman"/>
                                                      <w:sz w:val="20"/>
                                                    </w:rPr>
                                                  </w:pPr>
                                                  <w:r w:rsidRPr="00C86EB8">
                                                    <w:rPr>
                                                      <w:rFonts w:ascii="Times New Roman" w:hAnsi="Times New Roman"/>
                                                      <w:sz w:val="20"/>
                                                    </w:rPr>
                                                    <w:t>1</w:t>
                                                  </w:r>
                                                </w:p>
                                              </w:txbxContent>
                                            </wps:txbx>
                                            <wps:bodyPr rot="0" vert="horz" wrap="square" lIns="91440" tIns="45720" rIns="91440" bIns="45720" anchor="t" anchorCtr="0" upright="1">
                                              <a:noAutofit/>
                                            </wps:bodyPr>
                                          </wps:wsp>
                                          <wps:wsp>
                                            <wps:cNvPr id="128" name="Text Box 1995"/>
                                            <wps:cNvSpPr txBox="1">
                                              <a:spLocks noChangeArrowheads="1"/>
                                            </wps:cNvSpPr>
                                            <wps:spPr bwMode="auto">
                                              <a:xfrm>
                                                <a:off x="10487" y="15428"/>
                                                <a:ext cx="1135"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510C14" w:rsidRDefault="00AA010A" w:rsidP="0014267A">
                                                  <w:pPr>
                                                    <w:rPr>
                                                      <w:rFonts w:ascii="Times New Roman" w:hAnsi="Times New Roman"/>
                                                      <w:sz w:val="20"/>
                                                      <w:lang w:val="en-US"/>
                                                    </w:rPr>
                                                  </w:pPr>
                                                  <w:r>
                                                    <w:rPr>
                                                      <w:rFonts w:ascii="Times New Roman" w:hAnsi="Times New Roman"/>
                                                      <w:sz w:val="20"/>
                                                    </w:rPr>
                                                    <w:t>2</w:t>
                                                  </w:r>
                                                  <w:r>
                                                    <w:rPr>
                                                      <w:rFonts w:ascii="Times New Roman" w:hAnsi="Times New Roman"/>
                                                      <w:sz w:val="20"/>
                                                      <w:lang w:val="en-US"/>
                                                    </w:rPr>
                                                    <w:t>4</w:t>
                                                  </w:r>
                                                </w:p>
                                              </w:txbxContent>
                                            </wps:txbx>
                                            <wps:bodyPr rot="0" vert="horz" wrap="square" lIns="91440" tIns="45720" rIns="91440" bIns="45720" anchor="t" anchorCtr="0" upright="1">
                                              <a:noAutofit/>
                                            </wps:bodyPr>
                                          </wps:wsp>
                                        </wpg:grpSp>
                                      </wpg:grpSp>
                                    </wpg:grpSp>
                                  </wpg:grpSp>
                                </wpg:grpSp>
                              </wpg:grpSp>
                              <wpg:grpSp>
                                <wpg:cNvPr id="129" name="Group 1996"/>
                                <wpg:cNvGrpSpPr>
                                  <a:grpSpLocks/>
                                </wpg:cNvGrpSpPr>
                                <wpg:grpSpPr bwMode="auto">
                                  <a:xfrm>
                                    <a:off x="57" y="342"/>
                                    <a:ext cx="11511" cy="16190"/>
                                    <a:chOff x="57" y="342"/>
                                    <a:chExt cx="11511" cy="16190"/>
                                  </a:xfrm>
                                </wpg:grpSpPr>
                                <wpg:grpSp>
                                  <wpg:cNvPr id="130" name="Group 1997"/>
                                  <wpg:cNvGrpSpPr>
                                    <a:grpSpLocks/>
                                  </wpg:cNvGrpSpPr>
                                  <wpg:grpSpPr bwMode="auto">
                                    <a:xfrm>
                                      <a:off x="1197" y="342"/>
                                      <a:ext cx="10371" cy="16190"/>
                                      <a:chOff x="1197" y="342"/>
                                      <a:chExt cx="10371" cy="16190"/>
                                    </a:xfrm>
                                  </wpg:grpSpPr>
                                  <wps:wsp>
                                    <wps:cNvPr id="131" name="AutoShape 1998"/>
                                    <wps:cNvCnPr>
                                      <a:cxnSpLocks noChangeShapeType="1"/>
                                    </wps:cNvCnPr>
                                    <wps:spPr bwMode="auto">
                                      <a:xfrm>
                                        <a:off x="1198" y="342"/>
                                        <a:ext cx="10370"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2" name="AutoShape 1999"/>
                                    <wps:cNvCnPr>
                                      <a:cxnSpLocks noChangeShapeType="1"/>
                                    </wps:cNvCnPr>
                                    <wps:spPr bwMode="auto">
                                      <a:xfrm>
                                        <a:off x="11565" y="342"/>
                                        <a:ext cx="3" cy="1619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3" name="AutoShape 2000"/>
                                    <wps:cNvCnPr>
                                      <a:cxnSpLocks noChangeShapeType="1"/>
                                    </wps:cNvCnPr>
                                    <wps:spPr bwMode="auto">
                                      <a:xfrm>
                                        <a:off x="1197" y="342"/>
                                        <a:ext cx="1" cy="1618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4" name="AutoShape 2001"/>
                                    <wps:cNvCnPr>
                                      <a:cxnSpLocks noChangeShapeType="1"/>
                                    </wps:cNvCnPr>
                                    <wps:spPr bwMode="auto">
                                      <a:xfrm>
                                        <a:off x="1197" y="16529"/>
                                        <a:ext cx="10368" cy="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35" name="Group 2002"/>
                                  <wpg:cNvGrpSpPr>
                                    <a:grpSpLocks/>
                                  </wpg:cNvGrpSpPr>
                                  <wpg:grpSpPr bwMode="auto">
                                    <a:xfrm>
                                      <a:off x="514" y="11682"/>
                                      <a:ext cx="685" cy="4846"/>
                                      <a:chOff x="437" y="11748"/>
                                      <a:chExt cx="685" cy="4846"/>
                                    </a:xfrm>
                                  </wpg:grpSpPr>
                                  <wps:wsp>
                                    <wps:cNvPr id="136" name="AutoShape 2003"/>
                                    <wps:cNvCnPr>
                                      <a:cxnSpLocks noChangeShapeType="1"/>
                                    </wps:cNvCnPr>
                                    <wps:spPr bwMode="auto">
                                      <a:xfrm flipH="1">
                                        <a:off x="437" y="16593"/>
                                        <a:ext cx="682"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 name="AutoShape 2004"/>
                                    <wps:cNvCnPr>
                                      <a:cxnSpLocks noChangeShapeType="1"/>
                                    </wps:cNvCnPr>
                                    <wps:spPr bwMode="auto">
                                      <a:xfrm flipV="1">
                                        <a:off x="437" y="11748"/>
                                        <a:ext cx="1"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8" name="AutoShape 2005"/>
                                    <wps:cNvCnPr>
                                      <a:cxnSpLocks noChangeShapeType="1"/>
                                    </wps:cNvCnPr>
                                    <wps:spPr bwMode="auto">
                                      <a:xfrm>
                                        <a:off x="439" y="15168"/>
                                        <a:ext cx="68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9" name="AutoShape 2006"/>
                                    <wps:cNvCnPr>
                                      <a:cxnSpLocks noChangeShapeType="1"/>
                                    </wps:cNvCnPr>
                                    <wps:spPr bwMode="auto">
                                      <a:xfrm flipV="1">
                                        <a:off x="722" y="11748"/>
                                        <a:ext cx="0"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0" name="AutoShape 2007"/>
                                    <wps:cNvCnPr>
                                      <a:cxnSpLocks noChangeShapeType="1"/>
                                    </wps:cNvCnPr>
                                    <wps:spPr bwMode="auto">
                                      <a:xfrm>
                                        <a:off x="437" y="13173"/>
                                        <a:ext cx="6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1" name="AutoShape 2008"/>
                                    <wps:cNvCnPr>
                                      <a:cxnSpLocks noChangeShapeType="1"/>
                                    </wps:cNvCnPr>
                                    <wps:spPr bwMode="auto">
                                      <a:xfrm flipH="1">
                                        <a:off x="439" y="11748"/>
                                        <a:ext cx="6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142" name="Group 2009"/>
                                  <wpg:cNvGrpSpPr>
                                    <a:grpSpLocks/>
                                  </wpg:cNvGrpSpPr>
                                  <wpg:grpSpPr bwMode="auto">
                                    <a:xfrm>
                                      <a:off x="57" y="7125"/>
                                      <a:ext cx="1137" cy="4561"/>
                                      <a:chOff x="57" y="7125"/>
                                      <a:chExt cx="1137" cy="4561"/>
                                    </a:xfrm>
                                  </wpg:grpSpPr>
                                  <wps:wsp>
                                    <wps:cNvPr id="143" name="AutoShape 2010"/>
                                    <wps:cNvCnPr>
                                      <a:cxnSpLocks noChangeShapeType="1"/>
                                    </wps:cNvCnPr>
                                    <wps:spPr bwMode="auto">
                                      <a:xfrm flipH="1">
                                        <a:off x="57" y="11686"/>
                                        <a:ext cx="4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2011"/>
                                    <wps:cNvCnPr>
                                      <a:cxnSpLocks noChangeShapeType="1"/>
                                    </wps:cNvCnPr>
                                    <wps:spPr bwMode="auto">
                                      <a:xfrm flipV="1">
                                        <a:off x="57" y="7125"/>
                                        <a:ext cx="0" cy="45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5" name="AutoShape 2012"/>
                                    <wps:cNvCnPr>
                                      <a:cxnSpLocks noChangeShapeType="1"/>
                                    </wps:cNvCnPr>
                                    <wps:spPr bwMode="auto">
                                      <a:xfrm flipV="1">
                                        <a:off x="912" y="7125"/>
                                        <a:ext cx="0" cy="45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2013"/>
                                    <wps:cNvCnPr>
                                      <a:cxnSpLocks noChangeShapeType="1"/>
                                    </wps:cNvCnPr>
                                    <wps:spPr bwMode="auto">
                                      <a:xfrm flipV="1">
                                        <a:off x="627" y="7125"/>
                                        <a:ext cx="0" cy="45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AutoShape 2014"/>
                                    <wps:cNvCnPr>
                                      <a:cxnSpLocks noChangeShapeType="1"/>
                                    </wps:cNvCnPr>
                                    <wps:spPr bwMode="auto">
                                      <a:xfrm flipV="1">
                                        <a:off x="343" y="7125"/>
                                        <a:ext cx="0" cy="45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8" name="AutoShape 2015"/>
                                    <wps:cNvCnPr>
                                      <a:cxnSpLocks noChangeShapeType="1"/>
                                    </wps:cNvCnPr>
                                    <wps:spPr bwMode="auto">
                                      <a:xfrm flipH="1">
                                        <a:off x="343" y="9975"/>
                                        <a:ext cx="85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49" name="AutoShape 2016"/>
                                    <wps:cNvCnPr>
                                      <a:cxnSpLocks noChangeShapeType="1"/>
                                    </wps:cNvCnPr>
                                    <wps:spPr bwMode="auto">
                                      <a:xfrm flipH="1">
                                        <a:off x="343" y="8835"/>
                                        <a:ext cx="85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50" name="AutoShape 2017"/>
                                    <wps:cNvCnPr>
                                      <a:cxnSpLocks noChangeShapeType="1"/>
                                    </wps:cNvCnPr>
                                    <wps:spPr bwMode="auto">
                                      <a:xfrm flipH="1">
                                        <a:off x="343" y="7695"/>
                                        <a:ext cx="85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51" name="AutoShape 2018"/>
                                <wps:cNvCnPr>
                                  <a:cxnSpLocks noChangeShapeType="1"/>
                                </wps:cNvCnPr>
                                <wps:spPr bwMode="auto">
                                  <a:xfrm flipH="1">
                                    <a:off x="57" y="7125"/>
                                    <a:ext cx="113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52" name="Text Box 2019"/>
                            <wps:cNvSpPr txBox="1">
                              <a:spLocks noChangeArrowheads="1"/>
                            </wps:cNvSpPr>
                            <wps:spPr bwMode="auto">
                              <a:xfrm>
                                <a:off x="398" y="11628"/>
                                <a:ext cx="512" cy="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D01656" w:rsidRDefault="00AA010A" w:rsidP="0014267A">
                                  <w:pPr>
                                    <w:rPr>
                                      <w:rFonts w:ascii="Times New Roman" w:hAnsi="Times New Roman" w:cs="Times New Roman"/>
                                      <w:sz w:val="20"/>
                                      <w:szCs w:val="20"/>
                                    </w:rPr>
                                  </w:pPr>
                                  <w:proofErr w:type="spellStart"/>
                                  <w:r>
                                    <w:rPr>
                                      <w:rFonts w:ascii="Times New Roman" w:hAnsi="Times New Roman" w:cs="Times New Roman"/>
                                      <w:sz w:val="20"/>
                                      <w:szCs w:val="20"/>
                                    </w:rPr>
                                    <w:t>Взам</w:t>
                                  </w:r>
                                  <w:proofErr w:type="spellEnd"/>
                                  <w:r>
                                    <w:rPr>
                                      <w:rFonts w:ascii="Times New Roman" w:hAnsi="Times New Roman" w:cs="Times New Roman"/>
                                      <w:sz w:val="20"/>
                                      <w:szCs w:val="20"/>
                                    </w:rPr>
                                    <w:t>. инв.№</w:t>
                                  </w:r>
                                </w:p>
                              </w:txbxContent>
                            </wps:txbx>
                            <wps:bodyPr rot="0" vert="vert270"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id="Group 1919" o:spid="_x0000_s1375" style="position:absolute;left:0;text-align:left;margin-left:-88.25pt;margin-top:-680.3pt;width:571.05pt;height:796.3pt;z-index:251785728" coordorigin="-58,342" coordsize="11621,1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">
              <v:shapetype id="_x0000_t202" coordsize="21600,21600" o:spt="202" path="m,l,21600r21600,l21600,xe">
                <v:stroke joinstyle="miter"/>
                <v:path gradientshapeok="t" o:connecttype="rect"/>
              </v:shapetype>
              <v:shape id="Text Box 1920" o:spid="_x0000_s1376" type="#_x0000_t202" style="position:absolute;left:-58;top:9861;width:514;height:1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kucYA&#10;AADbAAAADwAAAGRycy9kb3ducmV2LnhtbESPQWvCQBSE74L/YXlCb2bThpYSXUNRKu2laNSDt2f2&#10;mQSzb9Ps1sR/3y0IPQ4z8w0zzwbTiCt1rras4DGKQRAXVtdcKtjv3qevIJxH1thYJgU3cpAtxqM5&#10;ptr2vKVr7ksRIOxSVFB536ZSuqIigy6yLXHwzrYz6IPsSqk77APcNPIpjl+kwZrDQoUtLSsqLvmP&#10;UXA4fd2abZsc47r/3Azr702+WpdKPUyGtxkIT4P/D9/bH1rBcwJ/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kucYAAADbAAAADwAAAAAAAAAAAAAAAACYAgAAZHJz&#10;L2Rvd25yZXYueG1sUEsFBgAAAAAEAAQA9QAAAIsDAAAAAA==&#10;" filled="f" stroked="f">
                <v:textbox style="layout-flow:vertical;mso-layout-flow-alt:bottom-to-top">
                  <w:txbxContent>
                    <w:p w:rsidR="00AA010A" w:rsidRDefault="00AA010A" w:rsidP="0014267A">
                      <w:pPr>
                        <w:jc w:val="left"/>
                      </w:pPr>
                      <w:r>
                        <w:rPr>
                          <w:rFonts w:ascii="Times New Roman" w:hAnsi="Times New Roman" w:cs="Times New Roman"/>
                          <w:sz w:val="20"/>
                          <w:szCs w:val="20"/>
                        </w:rPr>
                        <w:t>Согласовано</w:t>
                      </w:r>
                    </w:p>
                  </w:txbxContent>
                </v:textbox>
              </v:shape>
              <v:group id="Group 1921" o:spid="_x0000_s1377" style="position:absolute;left:48;top:342;width:11515;height:16243" coordorigin="48,342" coordsize="11515,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v:shape id="Text Box 1922" o:spid="_x0000_s1378" type="#_x0000_t202" style="position:absolute;left:398;top:13053;width:512;height:2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rZVsUA&#10;AADbAAAADwAAAGRycy9kb3ducmV2LnhtbESPQWvCQBSE70L/w/IK3sxGiyKpq0hLpb2IRnvo7TX7&#10;TILZtzG7mvjvXUHwOMzMN8xs0ZlKXKhxpWUFwygGQZxZXXKuYL/7GkxBOI+ssbJMCq7kYDF/6c0w&#10;0bblLV1Sn4sAYZeggsL7OpHSZQUZdJGtiYN3sI1BH2STS91gG+CmkqM4nkiDJYeFAmv6KCg7pmej&#10;4Pd/fa229dtfXLY/m2512qSfq1yp/mu3fAfhqfPP8KP9rRWMx3D/En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utlWxQAAANsAAAAPAAAAAAAAAAAAAAAAAJgCAABkcnMv&#10;ZG93bnJldi54bWxQSwUGAAAAAAQABAD1AAAAigMAAAAA&#10;" filled="f" stroked="f">
                  <v:textbox style="layout-flow:vertical;mso-layout-flow-alt:bottom-to-top">
                    <w:txbxContent>
                      <w:p w:rsidR="00AA010A" w:rsidRPr="00D01656" w:rsidRDefault="00AA010A" w:rsidP="0014267A">
                        <w:pPr>
                          <w:rPr>
                            <w:rFonts w:ascii="Times New Roman" w:hAnsi="Times New Roman" w:cs="Times New Roman"/>
                            <w:sz w:val="20"/>
                            <w:szCs w:val="20"/>
                          </w:rPr>
                        </w:pPr>
                        <w:r>
                          <w:rPr>
                            <w:rFonts w:ascii="Times New Roman" w:hAnsi="Times New Roman" w:cs="Times New Roman"/>
                            <w:sz w:val="20"/>
                            <w:szCs w:val="20"/>
                          </w:rPr>
                          <w:t>Подпись и дата</w:t>
                        </w:r>
                      </w:p>
                    </w:txbxContent>
                  </v:textbox>
                </v:shape>
                <v:group id="Group 1923" o:spid="_x0000_s1379" style="position:absolute;left:48;top:342;width:11515;height:16243" coordorigin="48,342" coordsize="11515,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Text Box 1924" o:spid="_x0000_s1380" type="#_x0000_t202" style="position:absolute;left:398;top:15046;width:512;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TiusYA&#10;AADbAAAADwAAAGRycy9kb3ducmV2LnhtbESPQWvCQBSE74L/YXlCb7rRoi2pq4jSUC8S0/bQ22v2&#10;NQlm36bZrYn/3hWEHoeZ+YZZrntTizO1rrKsYDqJQBDnVldcKPh4fx0/g3AeWWNtmRRcyMF6NRws&#10;Mda24yOdM1+IAGEXo4LS+yaW0uUlGXQT2xAH78e2Bn2QbSF1i12Am1rOomghDVYcFkpsaFtSfsr+&#10;jILP78OlPjaPX1HV7dM++U2zXVIo9TDqNy8gPPX+P3xvv2kF8ye4fQk/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STiusYAAADbAAAADwAAAAAAAAAAAAAAAACYAgAAZHJz&#10;L2Rvd25yZXYueG1sUEsFBgAAAAAEAAQA9QAAAIsDAAAAAA==&#10;" filled="f" stroked="f">
                    <v:textbox style="layout-flow:vertical;mso-layout-flow-alt:bottom-to-top">
                      <w:txbxContent>
                        <w:p w:rsidR="00AA010A" w:rsidRPr="002D566E" w:rsidRDefault="00AA010A" w:rsidP="0014267A">
                          <w:pPr>
                            <w:rPr>
                              <w:rFonts w:ascii="Times New Roman" w:hAnsi="Times New Roman" w:cs="Times New Roman"/>
                              <w:sz w:val="20"/>
                              <w:szCs w:val="20"/>
                            </w:rPr>
                          </w:pPr>
                          <w:r>
                            <w:rPr>
                              <w:rFonts w:ascii="Times New Roman" w:hAnsi="Times New Roman" w:cs="Times New Roman"/>
                              <w:sz w:val="20"/>
                              <w:szCs w:val="20"/>
                            </w:rPr>
                            <w:t>Инв. № подл.</w:t>
                          </w:r>
                        </w:p>
                      </w:txbxContent>
                    </v:textbox>
                  </v:shape>
                  <v:group id="Group 1925" o:spid="_x0000_s1381" style="position:absolute;left:48;top:342;width:11515;height:16243" coordorigin="55,342" coordsize="11515,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group id="Group 1926" o:spid="_x0000_s1382" style="position:absolute;left:55;top:342;width:11515;height:16243" coordorigin="57,342" coordsize="11515,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shape id="Text Box 1927" o:spid="_x0000_s1383" type="#_x0000_t202" style="position:absolute;left:10999;top:342;width:566;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AA010A" w:rsidRPr="003B4504" w:rsidRDefault="00AA010A" w:rsidP="0014267A">
                              <w:pPr>
                                <w:rPr>
                                  <w:rFonts w:ascii="Times New Roman" w:hAnsi="Times New Roman" w:cs="Times New Roman"/>
                                  <w:sz w:val="20"/>
                                  <w:szCs w:val="20"/>
                                </w:rPr>
                              </w:pPr>
                              <w:r w:rsidRPr="003B4504">
                                <w:rPr>
                                  <w:rFonts w:ascii="Times New Roman" w:hAnsi="Times New Roman" w:cs="Times New Roman"/>
                                  <w:sz w:val="20"/>
                                  <w:szCs w:val="20"/>
                                </w:rPr>
                                <w:fldChar w:fldCharType="begin"/>
                              </w:r>
                              <w:r w:rsidRPr="003B4504">
                                <w:rPr>
                                  <w:rFonts w:ascii="Times New Roman" w:hAnsi="Times New Roman" w:cs="Times New Roman"/>
                                  <w:sz w:val="20"/>
                                  <w:szCs w:val="20"/>
                                  <w:lang w:val="en-US"/>
                                </w:rPr>
                                <w:instrText>=</w:instrText>
                              </w:r>
                              <w:r w:rsidRPr="003B4504">
                                <w:rPr>
                                  <w:rFonts w:ascii="Times New Roman" w:hAnsi="Times New Roman" w:cs="Times New Roman"/>
                                  <w:sz w:val="20"/>
                                  <w:szCs w:val="20"/>
                                  <w:lang w:val="en-US"/>
                                </w:rPr>
                                <w:fldChar w:fldCharType="begin"/>
                              </w:r>
                              <w:r w:rsidRPr="003B4504">
                                <w:rPr>
                                  <w:rFonts w:ascii="Times New Roman" w:hAnsi="Times New Roman" w:cs="Times New Roman"/>
                                  <w:sz w:val="20"/>
                                  <w:szCs w:val="20"/>
                                  <w:lang w:val="en-US"/>
                                </w:rPr>
                                <w:instrText xml:space="preserve"> page </w:instrText>
                              </w:r>
                              <w:r w:rsidRPr="003B4504">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1</w:instrText>
                              </w:r>
                              <w:r w:rsidRPr="003B4504">
                                <w:rPr>
                                  <w:rFonts w:ascii="Times New Roman" w:hAnsi="Times New Roman" w:cs="Times New Roman"/>
                                  <w:sz w:val="20"/>
                                  <w:szCs w:val="20"/>
                                  <w:lang w:val="en-US"/>
                                </w:rPr>
                                <w:fldChar w:fldCharType="end"/>
                              </w:r>
                              <w:r w:rsidRPr="003B4504">
                                <w:rPr>
                                  <w:rFonts w:ascii="Times New Roman" w:hAnsi="Times New Roman" w:cs="Times New Roman"/>
                                  <w:sz w:val="20"/>
                                  <w:szCs w:val="20"/>
                                  <w:lang w:val="en-US"/>
                                </w:rPr>
                                <w:instrText>+</w:instrText>
                              </w:r>
                              <w:r w:rsidRPr="003B4504">
                                <w:rPr>
                                  <w:rFonts w:ascii="Times New Roman" w:hAnsi="Times New Roman" w:cs="Times New Roman"/>
                                  <w:sz w:val="20"/>
                                  <w:szCs w:val="20"/>
                                  <w:lang w:val="en-US"/>
                                </w:rPr>
                                <w:fldChar w:fldCharType="begin"/>
                              </w:r>
                              <w:r w:rsidRPr="003B4504">
                                <w:rPr>
                                  <w:rFonts w:ascii="Times New Roman" w:hAnsi="Times New Roman" w:cs="Times New Roman"/>
                                  <w:sz w:val="20"/>
                                  <w:szCs w:val="20"/>
                                  <w:lang w:val="en-US"/>
                                </w:rPr>
                                <w:instrText xml:space="preserve"> pageRef R1 </w:instrText>
                              </w:r>
                              <w:r w:rsidRPr="003B4504">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1</w:instrText>
                              </w:r>
                              <w:r w:rsidRPr="003B4504">
                                <w:rPr>
                                  <w:rFonts w:ascii="Times New Roman" w:hAnsi="Times New Roman" w:cs="Times New Roman"/>
                                  <w:sz w:val="20"/>
                                  <w:szCs w:val="20"/>
                                  <w:lang w:val="en-US"/>
                                </w:rPr>
                                <w:fldChar w:fldCharType="end"/>
                              </w:r>
                              <w:r w:rsidRPr="003B4504">
                                <w:rPr>
                                  <w:rFonts w:ascii="Times New Roman" w:hAnsi="Times New Roman" w:cs="Times New Roman"/>
                                  <w:sz w:val="20"/>
                                  <w:szCs w:val="20"/>
                                  <w:lang w:val="en-US"/>
                                </w:rPr>
                                <w:instrText>+</w:instrText>
                              </w:r>
                              <w:r w:rsidRPr="003B4504">
                                <w:rPr>
                                  <w:rFonts w:ascii="Times New Roman" w:hAnsi="Times New Roman" w:cs="Times New Roman"/>
                                  <w:sz w:val="20"/>
                                  <w:szCs w:val="20"/>
                                  <w:lang w:val="en-US"/>
                                </w:rPr>
                                <w:fldChar w:fldCharType="begin"/>
                              </w:r>
                              <w:r w:rsidRPr="003B4504">
                                <w:rPr>
                                  <w:rFonts w:ascii="Times New Roman" w:hAnsi="Times New Roman" w:cs="Times New Roman"/>
                                  <w:sz w:val="20"/>
                                  <w:szCs w:val="20"/>
                                  <w:lang w:val="en-US"/>
                                </w:rPr>
                                <w:instrText xml:space="preserve"> pageRef R2 </w:instrText>
                              </w:r>
                              <w:r w:rsidRPr="003B4504">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1</w:instrText>
                              </w:r>
                              <w:r w:rsidRPr="003B4504">
                                <w:rPr>
                                  <w:rFonts w:ascii="Times New Roman" w:hAnsi="Times New Roman" w:cs="Times New Roman"/>
                                  <w:sz w:val="20"/>
                                  <w:szCs w:val="20"/>
                                  <w:lang w:val="en-US"/>
                                </w:rPr>
                                <w:fldChar w:fldCharType="end"/>
                              </w:r>
                              <w:r w:rsidRPr="003B4504">
                                <w:rPr>
                                  <w:rFonts w:ascii="Times New Roman" w:hAnsi="Times New Roman" w:cs="Times New Roman"/>
                                  <w:sz w:val="20"/>
                                  <w:szCs w:val="20"/>
                                  <w:lang w:val="en-US"/>
                                </w:rPr>
                                <w:instrText>+</w:instrText>
                              </w:r>
                              <w:r w:rsidRPr="003B4504">
                                <w:rPr>
                                  <w:rFonts w:ascii="Times New Roman" w:hAnsi="Times New Roman" w:cs="Times New Roman"/>
                                  <w:sz w:val="20"/>
                                  <w:szCs w:val="20"/>
                                </w:rPr>
                                <w:instrText>2</w:instrText>
                              </w:r>
                              <w:r w:rsidRPr="003B4504">
                                <w:rPr>
                                  <w:rFonts w:ascii="Times New Roman" w:hAnsi="Times New Roman" w:cs="Times New Roman"/>
                                  <w:sz w:val="20"/>
                                  <w:szCs w:val="20"/>
                                </w:rPr>
                                <w:fldChar w:fldCharType="separate"/>
                              </w:r>
                              <w:r w:rsidR="00C030CE">
                                <w:rPr>
                                  <w:rFonts w:ascii="Times New Roman" w:hAnsi="Times New Roman" w:cs="Times New Roman"/>
                                  <w:noProof/>
                                  <w:sz w:val="20"/>
                                  <w:szCs w:val="20"/>
                                  <w:lang w:val="en-US"/>
                                </w:rPr>
                                <w:t>5</w:t>
                              </w:r>
                              <w:r w:rsidRPr="003B4504">
                                <w:rPr>
                                  <w:rFonts w:ascii="Times New Roman" w:hAnsi="Times New Roman" w:cs="Times New Roman"/>
                                  <w:sz w:val="20"/>
                                  <w:szCs w:val="20"/>
                                </w:rPr>
                                <w:fldChar w:fldCharType="end"/>
                              </w:r>
                            </w:p>
                            <w:p w:rsidR="00AA010A" w:rsidRPr="003B4504" w:rsidRDefault="00AA010A" w:rsidP="0014267A">
                              <w:pPr>
                                <w:rPr>
                                  <w:sz w:val="20"/>
                                  <w:szCs w:val="20"/>
                                </w:rPr>
                              </w:pPr>
                            </w:p>
                          </w:txbxContent>
                        </v:textbox>
                      </v:shape>
                      <v:group id="Group 1928" o:spid="_x0000_s1384" style="position:absolute;left:57;top:342;width:11515;height:16243" coordorigin="57,342" coordsize="11515,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group id="Group 1929" o:spid="_x0000_s1385" style="position:absolute;left:1198;top:14249;width:10374;height:2336" coordorigin="1139,14308" coordsize="10485,2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shape id="Text Box 1930" o:spid="_x0000_s1386" type="#_x0000_t202" style="position:absolute;left:1142;top:14535;width:56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AA010A" w:rsidRPr="008C575B" w:rsidRDefault="00AA010A" w:rsidP="0014267A">
                                  <w:pPr>
                                    <w:ind w:right="-150" w:hanging="142"/>
                                    <w:rPr>
                                      <w:rFonts w:ascii="Times New Roman" w:hAnsi="Times New Roman"/>
                                      <w:sz w:val="18"/>
                                      <w:szCs w:val="18"/>
                                    </w:rPr>
                                  </w:pPr>
                                </w:p>
                              </w:txbxContent>
                            </v:textbox>
                          </v:shape>
                          <v:shape id="Text Box 1931" o:spid="_x0000_s1387" type="#_x0000_t202" style="position:absolute;left:1711;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AA010A" w:rsidRPr="008C575B" w:rsidRDefault="00AA010A" w:rsidP="0014267A">
                                  <w:pPr>
                                    <w:ind w:right="-143" w:hanging="142"/>
                                    <w:rPr>
                                      <w:rFonts w:ascii="Times New Roman" w:hAnsi="Times New Roman"/>
                                      <w:sz w:val="18"/>
                                      <w:szCs w:val="18"/>
                                    </w:rPr>
                                  </w:pPr>
                                </w:p>
                              </w:txbxContent>
                            </v:textbox>
                          </v:shape>
                          <v:shape id="Text Box 1932" o:spid="_x0000_s1388" type="#_x0000_t202" style="position:absolute;left:2281;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AA010A" w:rsidRPr="008C575B" w:rsidRDefault="00AA010A" w:rsidP="0014267A">
                                  <w:pPr>
                                    <w:ind w:right="-143" w:hanging="142"/>
                                    <w:rPr>
                                      <w:rFonts w:ascii="Times New Roman" w:hAnsi="Times New Roman"/>
                                      <w:sz w:val="18"/>
                                      <w:szCs w:val="18"/>
                                    </w:rPr>
                                  </w:pPr>
                                </w:p>
                              </w:txbxContent>
                            </v:textbox>
                          </v:shape>
                          <v:shape id="Text Box 1933" o:spid="_x0000_s1389" type="#_x0000_t202" style="position:absolute;left:2851;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AA010A" w:rsidRPr="008C575B" w:rsidRDefault="00AA010A" w:rsidP="0014267A">
                                  <w:pPr>
                                    <w:ind w:right="-143" w:hanging="142"/>
                                    <w:rPr>
                                      <w:rFonts w:ascii="Times New Roman" w:hAnsi="Times New Roman"/>
                                      <w:sz w:val="18"/>
                                      <w:szCs w:val="18"/>
                                    </w:rPr>
                                  </w:pPr>
                                </w:p>
                              </w:txbxContent>
                            </v:textbox>
                          </v:shape>
                          <v:shape id="Text Box 1934" o:spid="_x0000_s1390" type="#_x0000_t202" style="position:absolute;left:4276;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AA010A" w:rsidRPr="008C575B" w:rsidRDefault="00AA010A" w:rsidP="0014267A">
                                  <w:pPr>
                                    <w:ind w:right="-144" w:hanging="142"/>
                                    <w:rPr>
                                      <w:rFonts w:ascii="Times New Roman" w:hAnsi="Times New Roman"/>
                                      <w:sz w:val="18"/>
                                      <w:szCs w:val="18"/>
                                    </w:rPr>
                                  </w:pPr>
                                </w:p>
                              </w:txbxContent>
                            </v:textbox>
                          </v:shape>
                          <v:shape id="Text Box 1935" o:spid="_x0000_s1391" type="#_x0000_t202" style="position:absolute;left:3421;top:1453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AA010A" w:rsidRPr="008C575B" w:rsidRDefault="00AA010A" w:rsidP="0014267A">
                                  <w:pPr>
                                    <w:ind w:right="-144" w:hanging="142"/>
                                    <w:rPr>
                                      <w:rFonts w:ascii="Times New Roman" w:hAnsi="Times New Roman"/>
                                      <w:sz w:val="18"/>
                                      <w:szCs w:val="18"/>
                                    </w:rPr>
                                  </w:pPr>
                                </w:p>
                              </w:txbxContent>
                            </v:textbox>
                          </v:shape>
                          <v:group id="Group 1936" o:spid="_x0000_s1392" style="position:absolute;left:1139;top:14308;width:10485;height:2336" coordorigin="1139,14308" coordsize="10485,2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group id="Group 1937" o:spid="_x0000_s1393" style="position:absolute;left:1139;top:14308;width:10485;height:2280" coordorigin="1139,14308" coordsize="10485,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type id="_x0000_t32" coordsize="21600,21600" o:spt="32" o:oned="t" path="m,l21600,21600e" filled="f">
                                <v:path arrowok="t" fillok="f" o:connecttype="none"/>
                                <o:lock v:ext="edit" shapetype="t"/>
                              </v:shapetype>
                              <v:shape id="AutoShape 1938" o:spid="_x0000_s1394" type="#_x0000_t32" style="position:absolute;left:4845;top:14308;width:0;height:22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WL7MAAAADbAAAADwAAAGRycy9kb3ducmV2LnhtbESPQYvCMBSE7wv+h/AEb2vaXVilGkUE&#10;xatV8Pponk21eWmbqPXfmwXB4zAz3zDzZW9rcafOV44VpOMEBHHhdMWlguNh8z0F4QOyxtoxKXiS&#10;h+Vi8DXHTLsH7+meh1JECPsMFZgQmkxKXxiy6MeuIY7e2XUWQ5RdKXWHjwi3tfxJkj9pseK4YLCh&#10;taHimt+sgt/jpT0kp0l62ram3eLN7/J2qtRo2K9mIAL14RN+t3dawSSF/y/xB8jF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x1i+zAAAAA2wAAAA8AAAAAAAAAAAAAAAAA&#10;oQIAAGRycy9kb3ducmV2LnhtbFBLBQYAAAAABAAEAPkAAACOAwAAAAA=&#10;" strokeweight="1.5pt"/>
                              <v:shape id="AutoShape 1939" o:spid="_x0000_s1395" type="#_x0000_t32" style="position:absolute;left:1142;top:16302;width:37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AutoShape 1940" o:spid="_x0000_s1396" type="#_x0000_t32" style="position:absolute;left:1140;top:16017;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BBgcQAAADbAAAADwAAAGRycy9kb3ducmV2LnhtbESPQWsCMRSE74X+h/AEL0Wza0F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AEGBxAAAANsAAAAPAAAAAAAAAAAA&#10;AAAAAKECAABkcnMvZG93bnJldi54bWxQSwUGAAAAAAQABAD5AAAAkgMAAAAA&#10;"/>
                              <v:shape id="AutoShape 1941" o:spid="_x0000_s1397" type="#_x0000_t32" style="position:absolute;left:1140;top:15732;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nZ9cQAAADbAAAADwAAAGRycy9kb3ducmV2LnhtbESPQWsCMRSE74X+h/AEL0WzK0V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6dn1xAAAANsAAAAPAAAAAAAAAAAA&#10;AAAAAKECAABkcnMvZG93bnJldi54bWxQSwUGAAAAAAQABAD5AAAAkgMAAAAA&#10;"/>
                              <v:shape id="AutoShape 1942" o:spid="_x0000_s1398" type="#_x0000_t32" style="position:absolute;left:1141;top:15447;width:370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1943" o:spid="_x0000_s1399" type="#_x0000_t32" style="position:absolute;left:1140;top:15162;width:104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wTmMEAAADbAAAADwAAAGRycy9kb3ducmV2LnhtbESPQYvCMBSE7wv+h/AWvK2pK6hUU1mE&#10;Fa9bBa+P5tlUm5e2ibX+e7MgeBxm5htmvRlsLXrqfOVYwXSSgCAunK64VHA8/H4tQfiArLF2TAoe&#10;5GGTjT7WmGp35z/q81CKCGGfogITQpNK6QtDFv3ENcTRO7vOYoiyK6Xu8B7htpbfSTKXFiuOCwYb&#10;2hoqrvnNKpgdL+0hOS2mp11r2h3e/D5vl0qNP4efFYhAQ3iHX+29VrCYw/+X+ANk9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nBOYwQAAANsAAAAPAAAAAAAAAAAAAAAA&#10;AKECAABkcnMvZG93bnJldi54bWxQSwUGAAAAAAQABAD5AAAAjwMAAAAA&#10;" strokeweight="1.5pt"/>
                              <v:shape id="AutoShape 1944" o:spid="_x0000_s1400" type="#_x0000_t32" style="position:absolute;left:1139;top:14876;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C2A8AAAADbAAAADwAAAGRycy9kb3ducmV2LnhtbESPQYvCMBSE7wv+h/AEb2uqwlaqUURQ&#10;vFoFr4/m2VSbl7aJWv+9WVjY4zAz3zDLdW9r8aTOV44VTMYJCOLC6YpLBefT7nsOwgdkjbVjUvAm&#10;D+vV4GuJmXYvPtIzD6WIEPYZKjAhNJmUvjBk0Y9dQxy9q+sshii7UuoOXxFuazlNkh9pseK4YLCh&#10;raHinj+sgtn51p6SSzq57FvT7vHhD3k7V2o07DcLEIH68B/+ax+0gjSF3y/x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zQtgPAAAAA2wAAAA8AAAAAAAAAAAAAAAAA&#10;oQIAAGRycy9kb3ducmV2LnhtbFBLBQYAAAAABAAEAPkAAACOAwAAAAA=&#10;" strokeweight="1.5pt"/>
                              <v:shape id="AutoShape 1945" o:spid="_x0000_s1401" type="#_x0000_t32" style="position:absolute;left:1140;top:14592;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TT8MAAAADbAAAADwAAAGRycy9kb3ducmV2LnhtbERPTYvCMBC9L+x/CCPsZdG0e1ilGkUE&#10;QTwIqz14HJKxLTaTbhJr/ffmIHh8vO/FarCt6MmHxrGCfJKBINbONFwpKE/b8QxEiMgGW8ek4EEB&#10;VsvPjwUWxt35j/pjrEQK4VCggjrGrpAy6JoshonriBN3cd5iTNBX0ni8p3Dbyp8s+5UWG04NNXa0&#10;qUlfjzeroNmXh7L//o9ez/b52efhdG61Ul+jYT0HEWmIb/HLvTMKpmls+pJ+gF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ik0/DAAAAA2wAAAA8AAAAAAAAAAAAAAAAA&#10;oQIAAGRycy9kb3ducmV2LnhtbFBLBQYAAAAABAAEAPkAAACOAwAAAAA=&#10;"/>
                              <v:shape id="AutoShape 1946" o:spid="_x0000_s1402" type="#_x0000_t32" style="position:absolute;left:1139;top:14308;width:104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OH6sMAAADbAAAADwAAAGRycy9kb3ducmV2LnhtbESPwWrDMBBE74H+g9hCb4mcFBrHjRJK&#10;oMbXOgZfF2tjubVWtqUk7t9XhUKPw8y8YfbH2fbiRpPvHCtYrxIQxI3THbcKqvP7MgXhA7LG3jEp&#10;+CYPx8PDYo+Zdnf+oFsZWhEh7DNUYEIYMil9Y8iiX7mBOHoXN1kMUU6t1BPeI9z2cpMkL9Jix3HB&#10;4EAnQ81XebUKnqvP8ZzU23Wdj2bM8eqLckyVenqc315BBJrDf/ivXWgF2x38fok/QB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Dh+rDAAAA2wAAAA8AAAAAAAAAAAAA&#10;AAAAoQIAAGRycy9kb3ducmV2LnhtbFBLBQYAAAAABAAEAPkAAACRAwAAAAA=&#10;" strokeweight="1.5pt"/>
                              <v:shape id="AutoShape 1947" o:spid="_x0000_s1403" type="#_x0000_t32" style="position:absolute;left:2280;top:14308;width:0;height:22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AaOrwAAADbAAAADwAAAGRycy9kb3ducmV2LnhtbERPuwrCMBTdBf8hXMHNpiqIVKOoILg4&#10;+FjcLs21KTY3tYm1/r0ZBMfDeS/Xna1ES40vHSsYJykI4tzpkgsF18t+NAfhA7LGyjEp+JCH9arf&#10;W2Km3ZtP1J5DIWII+wwVmBDqTEqfG7LoE1cTR+7uGoshwqaQusF3DLeVnKTpTFosOTYYrGlnKH+c&#10;X1aBrbV9Hp3Rt0c5rbZ0uG+2aavUcNBtFiACdeEv/rkPWsE8ro9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mSAaOrwAAADbAAAADwAAAAAAAAAAAAAAAAChAgAA&#10;ZHJzL2Rvd25yZXYueG1sUEsFBgAAAAAEAAQA+QAAAIoDAAAAAA==&#10;" strokeweight="1.5pt"/>
                              <v:shape id="AutoShape 1948" o:spid="_x0000_s1404" type="#_x0000_t32" style="position:absolute;left:1710;top:14308;width:0;height:8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y/ob4AAADbAAAADwAAAGRycy9kb3ducmV2LnhtbESPzQrCMBCE74LvEFbwpqkKItUoKghe&#10;PPhz8bY0a1NsNrWJtb69EQSPw8x8wyxWrS1FQ7UvHCsYDRMQxJnTBecKLufdYAbCB2SNpWNS8CYP&#10;q2W3s8BUuxcfqTmFXEQI+xQVmBCqVEqfGbLoh64ijt7N1RZDlHUudY2vCLelHCfJVFosOC4YrGhr&#10;KLufnlaBrbR9HJzR13sxKTe0v603SaNUv9eu5yACteEf/rX3WsFsBN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2bL+hvgAAANsAAAAPAAAAAAAAAAAAAAAAAKEC&#10;AABkcnMvZG93bnJldi54bWxQSwUGAAAAAAQABAD5AAAAjAMAAAAA&#10;" strokeweight="1.5pt"/>
                              <v:shape id="AutoShape 1949" o:spid="_x0000_s1405" type="#_x0000_t32" style="position:absolute;left:2850;top:14308;width:0;height:8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4h1r4AAADbAAAADwAAAGRycy9kb3ducmV2LnhtbESPzQrCMBCE74LvEFbwpqkKItUoKghe&#10;PPhz8bY0a1NsNrWJtb69EQSPw8x8wyxWrS1FQ7UvHCsYDRMQxJnTBecKLufdYAbCB2SNpWNS8CYP&#10;q2W3s8BUuxcfqTmFXEQI+xQVmBCqVEqfGbLoh64ijt7N1RZDlHUudY2vCLelHCfJVFosOC4YrGhr&#10;KLufnlaBrbR9HJzR13sxKTe0v603SaNUv9eu5yACteEf/rX3WsFsDN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viHWvgAAANsAAAAPAAAAAAAAAAAAAAAAAKEC&#10;AABkcnMvZG93bnJldi54bWxQSwUGAAAAAAQABAD5AAAAjAMAAAAA&#10;" strokeweight="1.5pt"/>
                              <v:shape id="AutoShape 1950" o:spid="_x0000_s1406" type="#_x0000_t32" style="position:absolute;left:3420;top:14308;width:0;height:2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KETb4AAADbAAAADwAAAGRycy9kb3ducmV2LnhtbESPzQrCMBCE74LvEFbwpqkKItUoKghe&#10;PPhz8bY0a1NsNrWJtb69EQSPw8x8wyxWrS1FQ7UvHCsYDRMQxJnTBecKLufdYAbCB2SNpWNS8CYP&#10;q2W3s8BUuxcfqTmFXEQI+xQVmBCqVEqfGbLoh64ijt7N1RZDlHUudY2vCLelHCfJVFosOC4YrGhr&#10;KLufnlaBrbR9HJzR13sxKTe0v603SaNUv9eu5yACteEf/rX3WsFsA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p8oRNvgAAANsAAAAPAAAAAAAAAAAAAAAAAKEC&#10;AABkcnMvZG93bnJldi54bWxQSwUGAAAAAAQABAD5AAAAjAMAAAAA&#10;" strokeweight="1.5pt"/>
                              <v:shape id="AutoShape 1951" o:spid="_x0000_s1407" type="#_x0000_t32" style="position:absolute;left:4275;top:14308;width:1;height:2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scOcIAAADbAAAADwAAAGRycy9kb3ducmV2LnhtbESPQYvCMBSE7wv+h/AEb9tUXURqo6gg&#10;eNnDqhdvj+bZlDYvtYm1++83C4LHYWa+YfLNYBvRU+crxwqmSQqCuHC64lLB5Xz4XILwAVlj45gU&#10;/JKHzXr0kWOm3ZN/qD+FUkQI+wwVmBDaTEpfGLLoE9cSR+/mOoshyq6UusNnhNtGztJ0IS1WHBcM&#10;trQ3VNSnh1VgW23v387oa13Nmx0db9td2is1GQ/bFYhAQ3iHX+2jVrD8gv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hscOcIAAADbAAAADwAAAAAAAAAAAAAA&#10;AAChAgAAZHJzL2Rvd25yZXYueG1sUEsFBgAAAAAEAAQA+QAAAJADAAAAAA==&#10;" strokeweight="1.5pt"/>
                              <v:shape id="AutoShape 1952" o:spid="_x0000_s1408" type="#_x0000_t32" style="position:absolute;left:8779;top:15172;width:1;height:1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e5osIAAADbAAAADwAAAGRycy9kb3ducmV2LnhtbESPQYvCMBSE7wv+h/AEb9tUZUVqo6gg&#10;eNnDqhdvj+bZlDYvtYm1++83C4LHYWa+YfLNYBvRU+crxwqmSQqCuHC64lLB5Xz4XILwAVlj45gU&#10;/JKHzXr0kWOm3ZN/qD+FUkQI+wwVmBDaTEpfGLLoE9cSR+/mOoshyq6UusNnhNtGztJ0IS1WHBcM&#10;trQ3VNSnh1VgW23v387oa13Nmx0db9td2is1GQ/bFYhAQ3iHX+2jVrD8gv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Ve5osIAAADbAAAADwAAAAAAAAAAAAAA&#10;AAChAgAAZHJzL2Rvd25yZXYueG1sUEsFBgAAAAAEAAQA+QAAAJADAAAAAA==&#10;" strokeweight="1.5pt"/>
                              <v:shape id="AutoShape 1953" o:spid="_x0000_s1409" type="#_x0000_t32" style="position:absolute;left:8778;top:15446;width:2843;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ljv8AAAADbAAAADwAAAGRycy9kb3ducmV2LnhtbESPQYvCMBSE7wv+h/AEb2uqgluqUURQ&#10;vFoFr4/m2VSbl7aJWv+9WVjY4zAz3zDLdW9r8aTOV44VTMYJCOLC6YpLBefT7jsF4QOyxtoxKXiT&#10;h/Vq8LXETLsXH+mZh1JECPsMFZgQmkxKXxiy6MeuIY7e1XUWQ5RdKXWHrwi3tZwmyVxarDguGGxo&#10;a6i45w+rYHa+tafk8jO57FvT7vHhD3mbKjUa9psFiEB9+A//tQ9aQTqH3y/x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JY7/AAAAA2wAAAA8AAAAAAAAAAAAAAAAA&#10;oQIAAGRycy9kb3ducmV2LnhtbFBLBQYAAAAABAAEAPkAAACOAwAAAAA=&#10;" strokeweight="1.5pt"/>
                              <v:shape id="AutoShape 1954" o:spid="_x0000_s1410" type="#_x0000_t32" style="position:absolute;left:8780;top:15732;width:2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mCTsIAAADbAAAADwAAAGRycy9kb3ducmV2LnhtbESPQYvCMBSE7wv+h/AEb9tUhVVqo6gg&#10;eNnDqhdvj+bZlDYvtYm1++83C4LHYWa+YfLNYBvRU+crxwqmSQqCuHC64lLB5Xz4XILwAVlj45gU&#10;/JKHzXr0kWOm3ZN/qD+FUkQI+wwVmBDaTEpfGLLoE9cSR+/mOoshyq6UusNnhNtGztL0S1qsOC4Y&#10;bGlvqKhPD6vAttrev53R17qaNzs63ra7tFdqMh62KxCBhvAOv9pHrWC5gP8v8QfI9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smCTsIAAADbAAAADwAAAAAAAAAAAAAA&#10;AAChAgAAZHJzL2Rvd25yZXYueG1sUEsFBgAAAAAEAAQA+QAAAJADAAAAAA==&#10;" strokeweight="1.5pt"/>
                              <v:shape id="AutoShape 1955" o:spid="_x0000_s1411" type="#_x0000_t32" style="position:absolute;left:9635;top:15162;width:0;height:5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WPLwAAADbAAAADwAAAGRycy9kb3ducmV2LnhtbERPuwrCMBTdBf8hXMHNpiqIVKOoILg4&#10;+FjcLs21KTY3tYm1/r0ZBMfDeS/Xna1ES40vHSsYJykI4tzpkgsF18t+NAfhA7LGyjEp+JCH9arf&#10;W2Km3ZtP1J5DIWII+wwVmBDqTEqfG7LoE1cTR+7uGoshwqaQusF3DLeVnKTpTFosOTYYrGlnKH+c&#10;X1aBrbV9Hp3Rt0c5rbZ0uG+2aavUcNBtFiACdeEv/rkPWsE8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1YWPLwAAADbAAAADwAAAAAAAAAAAAAAAAChAgAA&#10;ZHJzL2Rvd25yZXYueG1sUEsFBgAAAAAEAAQA+QAAAIoDAAAAAA==&#10;" strokeweight="1.5pt"/>
                              <v:shape id="AutoShape 1956" o:spid="_x0000_s1412" type="#_x0000_t32" style="position:absolute;left:10488;top:15172;width:0;height:5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qzp8MAAADbAAAADwAAAGRycy9kb3ducmV2LnhtbESPwWrDMBBE74X8g9hAbo3cBkriWjZO&#10;IZBLDk1zyW2x1paxtXIt1XH+PioUehxm5g2TFbPtxUSjbx0reFknIIgrp1tuFFy+Ds9bED4ga+wd&#10;k4I7eSjyxVOGqXY3/qTpHBoRIexTVGBCGFIpfWXIol+7gTh6tRsthijHRuoRbxFue/maJG/SYstx&#10;weBAH4aq7vxjFdhB2++TM/ratZt+T8e63CeTUqvlXL6DCDSH//Bf+6gVbH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as6fDAAAA2wAAAA8AAAAAAAAAAAAA&#10;AAAAoQIAAGRycy9kb3ducmV2LnhtbFBLBQYAAAAABAAEAPkAAACRAwAAAAA=&#10;" strokeweight="1.5pt"/>
                            </v:group>
                            <v:group id="Group 1957" o:spid="_x0000_s1413" style="position:absolute;left:1140;top:15143;width:3705;height:361" coordorigin="1140,15143"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shape id="Text Box 1958" o:spid="_x0000_s1414" type="#_x0000_t202" style="position:absolute;left:1140;top:15143;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G/sIA&#10;AADbAAAADwAAAGRycy9kb3ducmV2LnhtbESPzWrDMBCE74G8g9hAb7EUU0LqWg4h0DaXHJL2ARZr&#10;/dNaKyOpjvv2VaDQ4zAz3zDlfraDmMiH3rGGTaZAENfO9Nxq+Hh/We9AhIhscHBMGn4owL5aLkos&#10;jLvxhaZrbEWCcChQQxfjWEgZ6o4shsyNxMlrnLcYk/StNB5vCW4HmSu1lRZ7TgsdjnTsqP66flsN&#10;9cHbo3zd5qe3R9cgfxpF6qz1w2o+PIOINMf/8F/7ZDQ8beD+Jf0AWf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nsb+wgAAANsAAAAPAAAAAAAAAAAAAAAAAJgCAABkcnMvZG93&#10;bnJldi54bWxQSwUGAAAAAAQABAD1AAAAhwMAAAAA&#10;" filled="f" stroked="f">
                                <v:textbox inset="3.2mm">
                                  <w:txbxContent>
                                    <w:p w:rsidR="00AA010A" w:rsidRPr="00EB4A73" w:rsidRDefault="00AA010A" w:rsidP="0014267A">
                                      <w:pPr>
                                        <w:ind w:right="-138" w:hanging="142"/>
                                        <w:jc w:val="left"/>
                                        <w:rPr>
                                          <w:rFonts w:ascii="Times New Roman" w:hAnsi="Times New Roman"/>
                                          <w:sz w:val="18"/>
                                          <w:szCs w:val="18"/>
                                        </w:rPr>
                                      </w:pPr>
                                      <w:r>
                                        <w:rPr>
                                          <w:rFonts w:ascii="Times New Roman" w:hAnsi="Times New Roman"/>
                                          <w:sz w:val="18"/>
                                          <w:szCs w:val="18"/>
                                        </w:rPr>
                                        <w:t>Разработал</w:t>
                                      </w:r>
                                    </w:p>
                                  </w:txbxContent>
                                </v:textbox>
                              </v:shape>
                              <v:shape id="Text Box 1959" o:spid="_x0000_s1415" type="#_x0000_t202" style="position:absolute;left:2280;top:15151;width:1134;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jMtcEA&#10;AADbAAAADwAAAGRycy9kb3ducmV2LnhtbESPQYvCMBSE7wv+h/AEb2uqB6nVKCq7sB5XRa/P5tkU&#10;m5faZG399xtB8DjMzDfMfNnZStyp8aVjBaNhAoI4d7rkQsFh//2ZgvABWWPlmBQ8yMNy0fuYY6Zd&#10;y79034VCRAj7DBWYEOpMSp8bsuiHriaO3sU1FkOUTSF1g22E20qOk2QiLZYcFwzWtDGUX3d/VoFP&#10;j+26+zKnWxq2o5urzkk5PSs16HerGYhAXXiHX+0frWA6hue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ozLXBAAAA2wAAAA8AAAAAAAAAAAAAAAAAmAIAAGRycy9kb3du&#10;cmV2LnhtbFBLBQYAAAAABAAEAPUAAACGAwAAAAA=&#10;" filled="f" stroked="f">
                                <v:textbox inset="3mm">
                                  <w:txbxContent>
                                    <w:p w:rsidR="00AA010A" w:rsidRPr="008C575B" w:rsidRDefault="00AA010A" w:rsidP="00052EF2">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p w:rsidR="00AA010A" w:rsidRDefault="00AA010A" w:rsidP="00C06879">
                                      <w:pPr>
                                        <w:ind w:right="-208" w:hanging="142"/>
                                        <w:jc w:val="left"/>
                                      </w:pPr>
                                    </w:p>
                                  </w:txbxContent>
                                </v:textbox>
                              </v:shape>
                              <v:shape id="Text Box 1960" o:spid="_x0000_s1416" type="#_x0000_t202" style="position:absolute;left:4276;top:15143;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I1MIA&#10;AADbAAAADwAAAGRycy9kb3ducmV2LnhtbESPT4vCMBTE74LfITzB25qoq2g1iigLe1rxL3h7NM+2&#10;2LyUJmu7336zsOBxmJnfMMt1a0vxpNoXjjUMBwoEcepMwZmG8+njbQbCB2SDpWPS8EMe1qtuZ4mJ&#10;cQ0f6HkMmYgQ9glqyEOoEil9mpNFP3AVcfTurrYYoqwzaWpsItyWcqTUVFosOC7kWNE2p/Rx/LYa&#10;Ll/32/Vd7bOdnVSNa5VkO5da93vtZgEiUBte4f/2p9EwH8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UjUwgAAANsAAAAPAAAAAAAAAAAAAAAAAJgCAABkcnMvZG93&#10;bnJldi54bWxQSwUGAAAAAAQABAD1AAAAhwMAAAAA&#10;" filled="f" stroked="f">
                                <v:textbo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Pr="00B94627" w:rsidRDefault="00AA010A" w:rsidP="0014267A">
                                      <w:pPr>
                                        <w:ind w:left="-142" w:right="-164"/>
                                        <w:rPr>
                                          <w:rFonts w:ascii="Times New Roman" w:hAnsi="Times New Roman"/>
                                          <w:sz w:val="18"/>
                                          <w:szCs w:val="18"/>
                                        </w:rPr>
                                      </w:pPr>
                                    </w:p>
                                  </w:txbxContent>
                                </v:textbox>
                              </v:shape>
                            </v:group>
                            <v:group id="Group 1961" o:spid="_x0000_s1417" style="position:absolute;left:1140;top:15428;width:3939;height:361" coordorigin="1140,15428" coordsize="3939,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shape id="Text Box 1962" o:spid="_x0000_s1418" type="#_x0000_t202" style="position:absolute;left:1140;top:15428;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A/cAA&#10;AADbAAAADwAAAGRycy9kb3ducmV2LnhtbESPwYoCMRBE74L/EFrwponiyjoaRQRdLx50/YBm0s6M&#10;TjpDEnX8+82C4LGoqlfUYtXaWjzIh8qxhtFQgSDOnam40HD+3Q6+QYSIbLB2TBpeFGC17HYWmBn3&#10;5CM9TrEQCcIhQw1ljE0mZchLshiGriFO3sV5izFJX0jj8ZngtpZjpabSYsVpocSGNiXlt9PdasjX&#10;3m7kbjre/0zcBflqFKmD1v1eu56DiNTGT/jd3hsNsy/4/5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XA/cAAAADbAAAADwAAAAAAAAAAAAAAAACYAgAAZHJzL2Rvd25y&#10;ZXYueG1sUEsFBgAAAAAEAAQA9QAAAIUDAAAAAA==&#10;" filled="f" stroked="f">
                                <v:textbox inset="3.2mm">
                                  <w:txbxContent>
                                    <w:p w:rsidR="00AA010A" w:rsidRPr="00BC08BF" w:rsidRDefault="00AA010A" w:rsidP="0014267A">
                                      <w:pPr>
                                        <w:ind w:left="-142"/>
                                        <w:jc w:val="left"/>
                                        <w:rPr>
                                          <w:rFonts w:ascii="Times New Roman" w:hAnsi="Times New Roman" w:cs="Times New Roman"/>
                                          <w:sz w:val="18"/>
                                          <w:szCs w:val="18"/>
                                        </w:rPr>
                                      </w:pPr>
                                    </w:p>
                                  </w:txbxContent>
                                </v:textbox>
                              </v:shape>
                              <v:shape id="Text Box 1963" o:spid="_x0000_s1419" type="#_x0000_t202" style="position:absolute;left:2280;top:15436;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PKtsMA&#10;AADbAAAADwAAAGRycy9kb3ducmV2LnhtbESPQWvCQBSE74X+h+UVeqsbewgxdRVbKtRjo7TXZ/Y1&#10;G8y+TbJrEv99VxA8DjPzDbNcT7YRA/W+dqxgPktAEJdO11wpOOy3LxkIH5A1No5JwYU8rFePD0vM&#10;tRv5m4YiVCJC2OeowITQ5lL60pBFP3MtcfT+XG8xRNlXUvc4Rrht5GuSpNJizXHBYEsfhspTcbYK&#10;fPYzvk+f5rfLwm7eueaY1IujUs9P0+YNRKAp3MO39pdWsEjh+iX+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PKtsMAAADbAAAADwAAAAAAAAAAAAAAAACYAgAAZHJzL2Rv&#10;d25yZXYueG1sUEsFBgAAAAAEAAQA9QAAAIgDAAAAAA==&#10;" filled="f" stroked="f">
                                <v:textbox inset="3mm">
                                  <w:txbxContent>
                                    <w:p w:rsidR="00AA010A" w:rsidRPr="00BC08BF" w:rsidRDefault="00AA010A" w:rsidP="0014267A">
                                      <w:pPr>
                                        <w:jc w:val="both"/>
                                        <w:rPr>
                                          <w:rFonts w:ascii="Times New Roman" w:hAnsi="Times New Roman" w:cs="Times New Roman"/>
                                          <w:sz w:val="18"/>
                                          <w:szCs w:val="18"/>
                                        </w:rPr>
                                      </w:pPr>
                                    </w:p>
                                  </w:txbxContent>
                                </v:textbox>
                              </v:shape>
                              <v:shape id="Text Box 1964" o:spid="_x0000_s1420" type="#_x0000_t202" style="position:absolute;left:4276;top:15428;width:803;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AA010A" w:rsidRPr="00BC08BF" w:rsidRDefault="00AA010A" w:rsidP="0014267A">
                                      <w:pPr>
                                        <w:ind w:left="-142" w:right="61"/>
                                        <w:rPr>
                                          <w:rFonts w:ascii="Times New Roman" w:hAnsi="Times New Roman" w:cs="Times New Roman"/>
                                          <w:sz w:val="18"/>
                                          <w:szCs w:val="18"/>
                                        </w:rPr>
                                      </w:pPr>
                                    </w:p>
                                  </w:txbxContent>
                                </v:textbox>
                              </v:shape>
                            </v:group>
                            <v:group id="Group 1965" o:spid="_x0000_s1421" style="position:absolute;left:1141;top:16283;width:3705;height:361" coordorigin="1141,16283"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Text Box 1966" o:spid="_x0000_s1422" type="#_x0000_t202" style="position:absolute;left:1141;top:16283;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K+MEA&#10;AADbAAAADwAAAGRycy9kb3ducmV2LnhtbESP3YrCMBSE7wXfIRzBO01WRLRrWkTw58YL3X2AQ3Ns&#10;u9uclCRqfXsjLOzlMDPfMOuit624kw+NYw0fUwWCuHSm4UrD99dusgQRIrLB1jFpeFKAIh8O1pgZ&#10;9+Az3S+xEgnCIUMNdYxdJmUoa7IYpq4jTt7VeYsxSV9J4/GR4LaVM6UW0mLDaaHGjrY1lb+Xm9VQ&#10;brzdyv1idjzM3RX5xyhSJ63Ho37zCSJSH//Df+2j0bBawftL+gEy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oyvjBAAAA2wAAAA8AAAAAAAAAAAAAAAAAmAIAAGRycy9kb3du&#10;cmV2LnhtbFBLBQYAAAAABAAEAPUAAACGAwAAAAA=&#10;" filled="f" stroked="f">
                                <v:textbox inset="3.2mm">
                                  <w:txbxContent>
                                    <w:p w:rsidR="00AA010A" w:rsidRPr="006C464E" w:rsidRDefault="00AA010A" w:rsidP="0014267A">
                                      <w:pPr>
                                        <w:ind w:left="-142" w:right="-183"/>
                                        <w:jc w:val="left"/>
                                        <w:rPr>
                                          <w:rFonts w:ascii="Times New Roman" w:hAnsi="Times New Roman"/>
                                          <w:sz w:val="20"/>
                                        </w:rPr>
                                      </w:pPr>
                                      <w:r w:rsidRPr="00313B13">
                                        <w:rPr>
                                          <w:rFonts w:ascii="Times New Roman" w:hAnsi="Times New Roman"/>
                                          <w:sz w:val="18"/>
                                        </w:rPr>
                                        <w:t>ГИП</w:t>
                                      </w:r>
                                    </w:p>
                                  </w:txbxContent>
                                </v:textbox>
                              </v:shape>
                              <v:shape id="Text Box 1967" o:spid="_x0000_s1423" type="#_x0000_t202" style="position:absolute;left:2281;top:16291;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9ZScQA&#10;AADcAAAADwAAAGRycy9kb3ducmV2LnhtbESPQW/CMAyF75P2HyJP2m0kcJi6joC2aUhwHJu2q2lM&#10;U9E4pQm0/Pv5gMTN1nt+7/N8OYZWnalPTWQL04kBRVxF13Bt4ed79VSAShnZYRuZLFwowXJxfzfH&#10;0sWBv+i8zbWSEE4lWvA5d6XWqfIUME1iRyzaPvYBs6x9rV2Pg4SHVs+MedYBG5YGjx19eKoO21Ow&#10;kIrf4X389H/HIm+mx9juTPOys/bxYXx7BZVpzDfz9XrtBN8IvjwjE+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fWUnEAAAA3AAAAA8AAAAAAAAAAAAAAAAAmAIAAGRycy9k&#10;b3ducmV2LnhtbFBLBQYAAAAABAAEAPUAAACJAwAAAAA=&#10;" filled="f" stroked="f">
                                <v:textbox inset="3mm">
                                  <w:txbxContent>
                                    <w:p w:rsidR="00AA010A" w:rsidRPr="008C575B" w:rsidRDefault="00AA010A" w:rsidP="00052EF2">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p w:rsidR="00AA010A" w:rsidRPr="006C464E" w:rsidRDefault="00AA010A" w:rsidP="0014267A">
                                      <w:pPr>
                                        <w:ind w:left="-142" w:right="-168"/>
                                        <w:jc w:val="left"/>
                                        <w:rPr>
                                          <w:rFonts w:ascii="Times New Roman" w:hAnsi="Times New Roman"/>
                                          <w:sz w:val="20"/>
                                        </w:rPr>
                                      </w:pPr>
                                    </w:p>
                                  </w:txbxContent>
                                </v:textbox>
                              </v:shape>
                              <v:shape id="Text Box 1968" o:spid="_x0000_s1424" type="#_x0000_t202" style="position:absolute;left:4277;top:16283;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y6e8AA&#10;AADcAAAADwAAAGRycy9kb3ducmV2LnhtbERPS4vCMBC+C/sfwix400RR0WqUZWVhT4pP8DY0Y1ts&#10;JqXJ2u6/N4LgbT6+5yxWrS3FnWpfONYw6CsQxKkzBWcajoef3hSED8gGS8ek4Z88rJYfnQUmxjW8&#10;o/s+ZCKGsE9QQx5ClUjp05ws+r6riCN3dbXFEGGdSVNjE8NtKYdKTaTFgmNDjhV955Te9n9Ww2lz&#10;vZxHaput7bhqXKsk25nUuvvZfs1BBGrDW/xy/5o4Xw3g+Uy8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y6e8AAAADcAAAADwAAAAAAAAAAAAAAAACYAgAAZHJzL2Rvd25y&#10;ZXYueG1sUEsFBgAAAAAEAAQA9QAAAIUDAAAAAA==&#10;" filled="f" stroked="f">
                                <v:textbo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Pr="00B94627" w:rsidRDefault="00AA010A" w:rsidP="0014267A">
                                      <w:pPr>
                                        <w:ind w:left="-142" w:right="-156"/>
                                        <w:rPr>
                                          <w:rFonts w:ascii="Times New Roman" w:hAnsi="Times New Roman"/>
                                          <w:sz w:val="18"/>
                                          <w:szCs w:val="18"/>
                                        </w:rPr>
                                      </w:pPr>
                                    </w:p>
                                  </w:txbxContent>
                                </v:textbox>
                              </v:shape>
                            </v:group>
                            <v:group id="Group 1969" o:spid="_x0000_s1425" style="position:absolute;left:1141;top:16017;width:3705;height:361" coordorigin="1141,16017"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WqGwwwAAANwAAAAP&#10;AAAAAAAAAAAAAAAAAKoCAABkcnMvZG93bnJldi54bWxQSwUGAAAAAAQABAD6AAAAmgMAAAAA&#10;">
                              <v:shape id="Text Box 1970" o:spid="_x0000_s1426" type="#_x0000_t202" style="position:absolute;left:1141;top:16017;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WY2L8A&#10;AADcAAAADwAAAGRycy9kb3ducmV2LnhtbERPzYrCMBC+C75DGMGbJquLSLepiODPxcOqDzA0Y9vd&#10;ZlKSqPXtjbCwt/n4fidf9bYVd/KhcazhY6pAEJfONFxpuJy3kyWIEJENto5Jw5MCrIrhIMfMuAd/&#10;0/0UK5FCOGSooY6xy6QMZU0Ww9R1xIm7Om8xJugraTw+Urht5UyphbTYcGqosaNNTeXv6WY1lGtv&#10;N3K3mB32n+6K/GMUqaPW41G//gIRqY//4j/3waT5ag7vZ9IFsn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xZjYvwAAANwAAAAPAAAAAAAAAAAAAAAAAJgCAABkcnMvZG93bnJl&#10;di54bWxQSwUGAAAAAAQABAD1AAAAhAMAAAAA&#10;" filled="f" stroked="f">
                                <v:textbox inset="3.2mm">
                                  <w:txbxContent>
                                    <w:p w:rsidR="00AA010A" w:rsidRPr="008C575B" w:rsidRDefault="00AA010A" w:rsidP="0014267A">
                                      <w:pPr>
                                        <w:ind w:right="-138" w:hanging="142"/>
                                        <w:jc w:val="left"/>
                                        <w:rPr>
                                          <w:rFonts w:ascii="Times New Roman" w:hAnsi="Times New Roman"/>
                                          <w:sz w:val="18"/>
                                          <w:szCs w:val="18"/>
                                        </w:rPr>
                                      </w:pPr>
                                      <w:r>
                                        <w:rPr>
                                          <w:rFonts w:ascii="Times New Roman" w:hAnsi="Times New Roman"/>
                                          <w:sz w:val="18"/>
                                          <w:szCs w:val="18"/>
                                        </w:rPr>
                                        <w:t>Н.контроль</w:t>
                                      </w:r>
                                    </w:p>
                                  </w:txbxContent>
                                </v:textbox>
                              </v:shape>
                              <v:shape id="Text Box 1971" o:spid="_x0000_s1427" type="#_x0000_t202" style="position:absolute;left:2281;top:16025;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RfSsEA&#10;AADcAAAADwAAAGRycy9kb3ducmV2LnhtbERPTWsCMRC9F/ofwhS81UQpsl2N0ooFPWpLvY6bcbO4&#10;mayb6K7/3giF3ubxPme26F0trtSGyrOG0VCBIC68qbjU8PP99ZqBCBHZYO2ZNNwowGL+/DTD3PiO&#10;t3TdxVKkEA45arAxNrmUobDkMAx9Q5y4o28dxgTbUpoWuxTuajlWaiIdVpwaLDa0tFScdhenIWS/&#10;3We/svtzFjejs68Pqno/aD146T+mICL18V/8516bNF+9weOZdIG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kX0rBAAAA3AAAAA8AAAAAAAAAAAAAAAAAmAIAAGRycy9kb3du&#10;cmV2LnhtbFBLBQYAAAAABAAEAPUAAACGAwAAAAA=&#10;" filled="f" stroked="f">
                                <v:textbox inset="3mm">
                                  <w:txbxContent>
                                    <w:p w:rsidR="00AA010A" w:rsidRPr="00313B13" w:rsidRDefault="00AA010A" w:rsidP="0014267A">
                                      <w:pPr>
                                        <w:ind w:left="-284" w:right="-64"/>
                                        <w:rPr>
                                          <w:rFonts w:ascii="Times New Roman" w:hAnsi="Times New Roman" w:cs="Times New Roman"/>
                                          <w:sz w:val="18"/>
                                          <w:szCs w:val="20"/>
                                        </w:rPr>
                                      </w:pPr>
                                      <w:proofErr w:type="spellStart"/>
                                      <w:r>
                                        <w:rPr>
                                          <w:rFonts w:ascii="Times New Roman" w:hAnsi="Times New Roman" w:cs="Times New Roman"/>
                                          <w:sz w:val="18"/>
                                          <w:szCs w:val="20"/>
                                        </w:rPr>
                                        <w:t>Овчаркина</w:t>
                                      </w:r>
                                      <w:proofErr w:type="spellEnd"/>
                                    </w:p>
                                  </w:txbxContent>
                                </v:textbox>
                              </v:shape>
                              <v:shape id="Text Box 1972" o:spid="_x0000_s1428" type="#_x0000_t202" style="position:absolute;left:4277;top:16017;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21</w:t>
                                      </w:r>
                                      <w:r w:rsidRPr="003B02A6">
                                        <w:rPr>
                                          <w:rFonts w:ascii="Times New Roman" w:hAnsi="Times New Roman"/>
                                          <w:sz w:val="14"/>
                                          <w:szCs w:val="14"/>
                                        </w:rPr>
                                        <w:t>.0</w:t>
                                      </w:r>
                                      <w:r>
                                        <w:rPr>
                                          <w:rFonts w:ascii="Times New Roman" w:hAnsi="Times New Roman"/>
                                          <w:sz w:val="14"/>
                                          <w:szCs w:val="14"/>
                                        </w:rPr>
                                        <w:t>9</w:t>
                                      </w:r>
                                      <w:r w:rsidRPr="003B02A6">
                                        <w:rPr>
                                          <w:rFonts w:ascii="Times New Roman" w:hAnsi="Times New Roman"/>
                                          <w:sz w:val="14"/>
                                          <w:szCs w:val="14"/>
                                        </w:rPr>
                                        <w:t>.17</w:t>
                                      </w:r>
                                    </w:p>
                                    <w:p w:rsidR="00AA010A" w:rsidRPr="00B94627" w:rsidRDefault="00AA010A" w:rsidP="0014267A">
                                      <w:pPr>
                                        <w:ind w:left="-142" w:right="-164"/>
                                        <w:rPr>
                                          <w:rFonts w:ascii="Times New Roman" w:hAnsi="Times New Roman"/>
                                          <w:sz w:val="18"/>
                                          <w:szCs w:val="18"/>
                                        </w:rPr>
                                      </w:pPr>
                                    </w:p>
                                  </w:txbxContent>
                                </v:textbox>
                              </v:shape>
                            </v:group>
                            <v:group id="Group 1973" o:spid="_x0000_s1429" style="position:absolute;left:1140;top:15733;width:3705;height:361" coordorigin="1140,15733"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thp7PCAAAA3AAAAA8A&#10;AAAAAAAAAAAAAAAAqgIAAGRycy9kb3ducmV2LnhtbFBLBQYAAAAABAAEAPoAAACZAwAAAAA=&#10;">
                              <v:shape id="Text Box 1974" o:spid="_x0000_s1430" type="#_x0000_t202" style="position:absolute;left:1140;top:15733;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6e28AA&#10;AADcAAAADwAAAGRycy9kb3ducmV2LnhtbERPzWrCQBC+C77DMoI33a1ILKmriNA2Fw9qH2DIjkna&#10;7GzY3Sbp23cFwdt8fL+z3Y+2FT350DjW8LJUIIhLZxquNHxd3xevIEJENtg6Jg1/FGC/m062mBs3&#10;8Jn6S6xECuGQo4Y6xi6XMpQ1WQxL1xEn7ua8xZigr6TxOKRw28qVUpm02HBqqLGjY03lz+XXaigP&#10;3h7lR7YqPtfuhvxtFKmT1vPZeHgDEWmMT/HDXZg0X23g/ky6QO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P6e28AAAADcAAAADwAAAAAAAAAAAAAAAACYAgAAZHJzL2Rvd25y&#10;ZXYueG1sUEsFBgAAAAAEAAQA9QAAAIUDAAAAAA==&#10;" filled="f" stroked="f">
                                <v:textbox inset="3.2mm">
                                  <w:txbxContent>
                                    <w:p w:rsidR="00AA010A" w:rsidRPr="008C575B" w:rsidRDefault="00AA010A" w:rsidP="0014267A">
                                      <w:pPr>
                                        <w:ind w:right="-138" w:hanging="142"/>
                                        <w:jc w:val="left"/>
                                        <w:rPr>
                                          <w:rFonts w:ascii="Times New Roman" w:hAnsi="Times New Roman"/>
                                          <w:sz w:val="18"/>
                                          <w:szCs w:val="18"/>
                                        </w:rPr>
                                      </w:pPr>
                                    </w:p>
                                  </w:txbxContent>
                                </v:textbox>
                              </v:shape>
                              <v:shape id="Text Box 1975" o:spid="_x0000_s1431" type="#_x0000_t202" style="position:absolute;left:2280;top:15741;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lVT8QA&#10;AADcAAAADwAAAGRycy9kb3ducmV2LnhtbESPQW/CMAyF75P2HyJP2m0kcJi6joC2aUhwHJu2q2lM&#10;U9E4pQm0/Pv5gMTN1nt+7/N8OYZWnalPTWQL04kBRVxF13Bt4ed79VSAShnZYRuZLFwowXJxfzfH&#10;0sWBv+i8zbWSEE4lWvA5d6XWqfIUME1iRyzaPvYBs6x9rV2Pg4SHVs+MedYBG5YGjx19eKoO21Ow&#10;kIrf4X389H/HIm+mx9juTPOys/bxYXx7BZVpzDfz9XrtBN8IrTwjE+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pVU/EAAAA3AAAAA8AAAAAAAAAAAAAAAAAmAIAAGRycy9k&#10;b3ducmV2LnhtbFBLBQYAAAAABAAEAPUAAACJAwAAAAA=&#10;" filled="f" stroked="f">
                                <v:textbox inset="3mm">
                                  <w:txbxContent>
                                    <w:p w:rsidR="00AA010A" w:rsidRPr="008C575B" w:rsidRDefault="00AA010A" w:rsidP="0014267A">
                                      <w:pPr>
                                        <w:ind w:right="-144" w:hanging="142"/>
                                        <w:jc w:val="left"/>
                                        <w:rPr>
                                          <w:rFonts w:ascii="Times New Roman" w:hAnsi="Times New Roman"/>
                                          <w:sz w:val="18"/>
                                          <w:szCs w:val="18"/>
                                        </w:rPr>
                                      </w:pPr>
                                    </w:p>
                                  </w:txbxContent>
                                </v:textbox>
                              </v:shape>
                              <v:shape id="Text Box 1976" o:spid="_x0000_s1432" type="#_x0000_t202" style="position:absolute;left:4276;top:15733;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q2fcAA&#10;AADcAAAADwAAAGRycy9kb3ducmV2LnhtbERPTYvCMBC9C/sfwix402RFZa1GWVYET4q6Ct6GZmzL&#10;NpPSRFv/vREEb/N4nzNbtLYUN6p94VjDV1+BIE6dKTjT8HdY9b5B+IBssHRMGu7kYTH/6MwwMa7h&#10;Hd32IRMxhH2CGvIQqkRKn+Zk0fddRRy5i6sthgjrTJoamxhuSzlQaiwtFhwbcqzoN6f0f3+1Go6b&#10;y/k0VNtsaUdV41ol2U6k1t3P9mcKIlAb3uKXe23ifDWB5zPxAj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q2fcAAAADcAAAADwAAAAAAAAAAAAAAAACYAgAAZHJzL2Rvd25y&#10;ZXYueG1sUEsFBgAAAAAEAAQA9QAAAIUDAAAAAA==&#10;" filled="f" stroked="f">
                                <v:textbox>
                                  <w:txbxContent>
                                    <w:p w:rsidR="00AA010A" w:rsidRPr="008C575B" w:rsidRDefault="00AA010A" w:rsidP="0014267A">
                                      <w:pPr>
                                        <w:ind w:right="-144" w:hanging="142"/>
                                        <w:rPr>
                                          <w:rFonts w:ascii="Times New Roman" w:hAnsi="Times New Roman"/>
                                          <w:sz w:val="18"/>
                                          <w:szCs w:val="18"/>
                                        </w:rPr>
                                      </w:pPr>
                                    </w:p>
                                  </w:txbxContent>
                                </v:textbox>
                              </v:shape>
                            </v:group>
                            <v:group id="Group 1977" o:spid="_x0000_s1433" style="position:absolute;left:1140;top:14364;width:10484;height:2280" coordorigin="1140,14364" coordsize="10484,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shape id="Text Box 1978" o:spid="_x0000_s1434" type="#_x0000_t202" style="position:absolute;left:4845;top:15105;width:3932;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rsidR="00AA010A" w:rsidRDefault="00AA010A" w:rsidP="0014267A">
                                      <w:pPr>
                                        <w:rPr>
                                          <w:rFonts w:ascii="Times New Roman" w:hAnsi="Times New Roman"/>
                                        </w:rPr>
                                      </w:pPr>
                                    </w:p>
                                    <w:p w:rsidR="00AA010A" w:rsidRDefault="00AA010A" w:rsidP="0014267A">
                                      <w:pPr>
                                        <w:rPr>
                                          <w:rFonts w:ascii="Times New Roman" w:hAnsi="Times New Roman"/>
                                        </w:rPr>
                                      </w:pPr>
                                    </w:p>
                                    <w:p w:rsidR="00AA010A" w:rsidRPr="00A00E82" w:rsidRDefault="00AA010A" w:rsidP="0014267A">
                                      <w:pPr>
                                        <w:rPr>
                                          <w:rFonts w:ascii="Times New Roman" w:hAnsi="Times New Roman"/>
                                          <w:b/>
                                          <w:sz w:val="28"/>
                                          <w:szCs w:val="28"/>
                                        </w:rPr>
                                      </w:pPr>
                                      <w:r w:rsidRPr="00A00E82">
                                        <w:rPr>
                                          <w:rFonts w:ascii="Times New Roman" w:hAnsi="Times New Roman"/>
                                          <w:b/>
                                          <w:sz w:val="28"/>
                                          <w:szCs w:val="28"/>
                                        </w:rPr>
                                        <w:t>Текстовая часть</w:t>
                                      </w:r>
                                    </w:p>
                                  </w:txbxContent>
                                </v:textbox>
                              </v:shape>
                              <v:group id="Group 1979" o:spid="_x0000_s1435" style="position:absolute;left:1140;top:14364;width:10484;height:2223" coordorigin="1140,14364" coordsize="10484,2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shape id="Text Box 1980" o:spid="_x0000_s1436" type="#_x0000_t202" style="position:absolute;left:8780;top:15789;width:2844;height: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rsidR="00AA010A" w:rsidRPr="00313B13" w:rsidRDefault="00AA010A" w:rsidP="0014267A">
                                        <w:pPr>
                                          <w:ind w:left="709"/>
                                          <w:jc w:val="left"/>
                                          <w:rPr>
                                            <w:rFonts w:ascii="Times New Roman" w:hAnsi="Times New Roman"/>
                                            <w:sz w:val="12"/>
                                            <w:szCs w:val="18"/>
                                          </w:rPr>
                                        </w:pPr>
                                      </w:p>
                                      <w:p w:rsidR="00AA010A" w:rsidRPr="00DC391F" w:rsidRDefault="00AA010A" w:rsidP="0014267A">
                                        <w:pPr>
                                          <w:rPr>
                                            <w:sz w:val="20"/>
                                            <w:szCs w:val="20"/>
                                          </w:rPr>
                                        </w:pPr>
                                        <w:r w:rsidRPr="00DC391F">
                                          <w:rPr>
                                            <w:rFonts w:ascii="Times New Roman" w:hAnsi="Times New Roman"/>
                                            <w:sz w:val="20"/>
                                            <w:szCs w:val="20"/>
                                          </w:rPr>
                                          <w:t>ООО «Академпроект»</w:t>
                                        </w:r>
                                      </w:p>
                                    </w:txbxContent>
                                  </v:textbox>
                                </v:shape>
                                <v:group id="Group 1981" o:spid="_x0000_s1437" style="position:absolute;left:1140;top:14364;width:10483;height:1463" coordorigin="1140,14364" coordsize="10483,14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Text Box 1982" o:spid="_x0000_s1438" type="#_x0000_t202" style="position:absolute;left:4845;top:14364;width:6778;height: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rsidR="00AA010A" w:rsidRPr="00A00E82" w:rsidRDefault="00AA010A" w:rsidP="0014267A">
                                          <w:pPr>
                                            <w:spacing w:before="120"/>
                                            <w:rPr>
                                              <w:rFonts w:ascii="Times New Roman" w:hAnsi="Times New Roman"/>
                                              <w:b/>
                                              <w:sz w:val="32"/>
                                              <w:szCs w:val="32"/>
                                            </w:rPr>
                                          </w:pPr>
                                          <w:r w:rsidRPr="003E6B2E">
                                            <w:rPr>
                                              <w:rFonts w:ascii="Times New Roman" w:hAnsi="Times New Roman"/>
                                              <w:b/>
                                              <w:bCs/>
                                              <w:sz w:val="28"/>
                                              <w:szCs w:val="28"/>
                                            </w:rPr>
                                            <w:t>26р-210/17</w:t>
                                          </w:r>
                                          <w:r>
                                            <w:rPr>
                                              <w:rFonts w:ascii="Times New Roman" w:hAnsi="Times New Roman"/>
                                              <w:b/>
                                              <w:sz w:val="28"/>
                                              <w:szCs w:val="28"/>
                                            </w:rPr>
                                            <w:t>-ПЗ</w:t>
                                          </w:r>
                                          <w:proofErr w:type="gramStart"/>
                                          <w:r>
                                            <w:rPr>
                                              <w:rFonts w:ascii="Times New Roman" w:hAnsi="Times New Roman"/>
                                              <w:b/>
                                              <w:sz w:val="28"/>
                                              <w:szCs w:val="28"/>
                                            </w:rPr>
                                            <w:t>.Т</w:t>
                                          </w:r>
                                          <w:proofErr w:type="gramEnd"/>
                                          <w:r>
                                            <w:rPr>
                                              <w:rFonts w:ascii="Times New Roman" w:hAnsi="Times New Roman"/>
                                              <w:b/>
                                              <w:sz w:val="28"/>
                                              <w:szCs w:val="28"/>
                                            </w:rPr>
                                            <w:t>Ч</w:t>
                                          </w:r>
                                        </w:p>
                                        <w:p w:rsidR="00AA010A" w:rsidRPr="00A00E82" w:rsidRDefault="00AA010A" w:rsidP="0014267A">
                                          <w:pPr>
                                            <w:spacing w:before="120"/>
                                            <w:rPr>
                                              <w:rFonts w:ascii="Times New Roman" w:hAnsi="Times New Roman"/>
                                              <w:b/>
                                              <w:sz w:val="32"/>
                                              <w:szCs w:val="32"/>
                                            </w:rPr>
                                          </w:pPr>
                                        </w:p>
                                      </w:txbxContent>
                                    </v:textbox>
                                  </v:shape>
                                  <v:group id="Group 1983" o:spid="_x0000_s1439" style="position:absolute;left:1140;top:14858;width:10482;height:969" coordorigin="1140,14858" coordsize="10482,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shape id="Text Box 1984" o:spid="_x0000_s1440" type="#_x0000_t202" style="position:absolute;left:1140;top:14858;width:56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ARScEA&#10;AADcAAAADwAAAGRycy9kb3ducmV2LnhtbERPTYvCMBC9C/6HMIK3NXFRd7caZVEET4ruKuxtaMa2&#10;2ExKE23990ZY8DaP9zmzRWtLcaPaF441DAcKBHHqTMGZht+f9dsnCB+QDZaOScOdPCzm3c4ME+Ma&#10;3tPtEDIRQ9gnqCEPoUqk9GlOFv3AVcSRO7vaYoiwzqSpsYnhtpTvSk2kxYJjQ44VLXNKL4er1XDc&#10;nv9OI7XLVnZcNa5Vku2X1Lrfa7+nIAK14SX+d29MnD/8gO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gEUnBAAAA3AAAAA8AAAAAAAAAAAAAAAAAmAIAAGRycy9kb3du&#10;cmV2LnhtbFBLBQYAAAAABAAEAPUAAACGAwAAAAA=&#10;" filled="f" stroked="f">
                                      <v:textbox>
                                        <w:txbxContent>
                                          <w:p w:rsidR="00AA010A" w:rsidRPr="00144E8F" w:rsidRDefault="00AA010A" w:rsidP="0014267A">
                                            <w:pPr>
                                              <w:ind w:right="-135" w:hanging="171"/>
                                              <w:rPr>
                                                <w:rFonts w:ascii="Times New Roman" w:hAnsi="Times New Roman"/>
                                                <w:sz w:val="18"/>
                                                <w:szCs w:val="18"/>
                                              </w:rPr>
                                            </w:pPr>
                                            <w:r w:rsidRPr="00144E8F">
                                              <w:rPr>
                                                <w:rFonts w:ascii="Times New Roman" w:hAnsi="Times New Roman"/>
                                                <w:sz w:val="18"/>
                                                <w:szCs w:val="18"/>
                                              </w:rPr>
                                              <w:t>Изм.</w:t>
                                            </w:r>
                                          </w:p>
                                        </w:txbxContent>
                                      </v:textbox>
                                    </v:shape>
                                    <v:shape id="Text Box 1985" o:spid="_x0000_s1441" type="#_x0000_t202" style="position:absolute;left:1709;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O8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Qiv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hTvEAAAA3AAAAA8AAAAAAAAAAAAAAAAAmAIAAGRycy9k&#10;b3ducmV2LnhtbFBLBQYAAAAABAAEAPUAAACJAwAAAAA=&#10;" filled="f" stroked="f">
                                      <v:textbox>
                                        <w:txbxContent>
                                          <w:p w:rsidR="00AA010A" w:rsidRPr="00144E8F" w:rsidRDefault="00AA010A" w:rsidP="0014267A">
                                            <w:pPr>
                                              <w:ind w:right="-177" w:hanging="171"/>
                                              <w:rPr>
                                                <w:rFonts w:ascii="Times New Roman" w:hAnsi="Times New Roman"/>
                                                <w:sz w:val="18"/>
                                                <w:szCs w:val="18"/>
                                              </w:rPr>
                                            </w:pPr>
                                            <w:proofErr w:type="spellStart"/>
                                            <w:r w:rsidRPr="00144E8F">
                                              <w:rPr>
                                                <w:rFonts w:ascii="Times New Roman" w:hAnsi="Times New Roman"/>
                                                <w:sz w:val="18"/>
                                                <w:szCs w:val="18"/>
                                              </w:rPr>
                                              <w:t>Кол</w:t>
                                            </w:r>
                                            <w:proofErr w:type="gramStart"/>
                                            <w:r w:rsidRPr="00144E8F">
                                              <w:rPr>
                                                <w:rFonts w:ascii="Times New Roman" w:hAnsi="Times New Roman"/>
                                                <w:sz w:val="18"/>
                                                <w:szCs w:val="18"/>
                                              </w:rPr>
                                              <w:t>.у</w:t>
                                            </w:r>
                                            <w:proofErr w:type="gramEnd"/>
                                            <w:r w:rsidRPr="00144E8F">
                                              <w:rPr>
                                                <w:rFonts w:ascii="Times New Roman" w:hAnsi="Times New Roman"/>
                                                <w:sz w:val="18"/>
                                                <w:szCs w:val="18"/>
                                              </w:rPr>
                                              <w:t>ч</w:t>
                                            </w:r>
                                            <w:proofErr w:type="spellEnd"/>
                                            <w:r>
                                              <w:rPr>
                                                <w:rFonts w:ascii="Times New Roman" w:hAnsi="Times New Roman"/>
                                                <w:sz w:val="18"/>
                                                <w:szCs w:val="18"/>
                                              </w:rPr>
                                              <w:t>.</w:t>
                                            </w:r>
                                          </w:p>
                                        </w:txbxContent>
                                      </v:textbox>
                                    </v:shape>
                                    <v:shape id="Text Box 1986" o:spid="_x0000_s1442" type="#_x0000_t202" style="position:absolute;left:2279;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rsidR="00AA010A" w:rsidRPr="00144E8F" w:rsidRDefault="00AA010A" w:rsidP="0014267A">
                                            <w:pPr>
                                              <w:ind w:right="-177" w:hanging="171"/>
                                              <w:rPr>
                                                <w:rFonts w:ascii="Times New Roman" w:hAnsi="Times New Roman"/>
                                                <w:sz w:val="18"/>
                                                <w:szCs w:val="18"/>
                                              </w:rPr>
                                            </w:pPr>
                                            <w:r>
                                              <w:rPr>
                                                <w:rFonts w:ascii="Times New Roman" w:hAnsi="Times New Roman"/>
                                                <w:sz w:val="18"/>
                                                <w:szCs w:val="18"/>
                                              </w:rPr>
                                              <w:t>Лист</w:t>
                                            </w:r>
                                          </w:p>
                                        </w:txbxContent>
                                      </v:textbox>
                                    </v:shape>
                                    <v:shape id="Text Box 1987" o:spid="_x0000_s1443" type="#_x0000_t202" style="position:absolute;left:2849;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DgM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lQ4DEAAAA3AAAAA8AAAAAAAAAAAAAAAAAmAIAAGRycy9k&#10;b3ducmV2LnhtbFBLBQYAAAAABAAEAPUAAACJAwAAAAA=&#10;" filled="f" stroked="f">
                                      <v:textbox>
                                        <w:txbxContent>
                                          <w:p w:rsidR="00AA010A" w:rsidRPr="00144E8F" w:rsidRDefault="00AA010A" w:rsidP="0014267A">
                                            <w:pPr>
                                              <w:ind w:right="-177" w:hanging="171"/>
                                              <w:rPr>
                                                <w:rFonts w:ascii="Times New Roman" w:hAnsi="Times New Roman"/>
                                                <w:sz w:val="18"/>
                                                <w:szCs w:val="18"/>
                                              </w:rPr>
                                            </w:pPr>
                                            <w:r>
                                              <w:rPr>
                                                <w:rFonts w:ascii="Times New Roman" w:hAnsi="Times New Roman"/>
                                                <w:sz w:val="18"/>
                                                <w:szCs w:val="18"/>
                                              </w:rPr>
                                              <w:t>№ док.</w:t>
                                            </w:r>
                                          </w:p>
                                        </w:txbxContent>
                                      </v:textbox>
                                    </v:shape>
                                    <v:shape id="Text Box 1988" o:spid="_x0000_s1444" type="#_x0000_t202" style="position:absolute;left:4274;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nmG8IA&#10;AADcAAAADwAAAGRycy9kb3ducmV2LnhtbERPTWvCQBC9C/0Pywi9md1IFU2zhqIUerKordDbkB2T&#10;YHY2ZLcm/ffdQsHbPN7n5MVoW3Gj3jeONaSJAkFcOtNwpeHj9DpbgfAB2WDrmDT8kIdi8zDJMTNu&#10;4APdjqESMYR9hhrqELpMSl/WZNEnriOO3MX1FkOEfSVNj0MMt62cK7WUFhuODTV2tK2pvB6/rYbP&#10;/eXr/KTeq51ddIMblWS7llo/TseXZxCBxnAX/7vfTJw/T+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eYbwgAAANwAAAAPAAAAAAAAAAAAAAAAAJgCAABkcnMvZG93&#10;bnJldi54bWxQSwUGAAAAAAQABAD1AAAAhwMAAAAA&#10;" filled="f" stroked="f">
                                      <v:textbox>
                                        <w:txbxContent>
                                          <w:p w:rsidR="00AA010A" w:rsidRPr="00144E8F" w:rsidRDefault="00AA010A" w:rsidP="0014267A">
                                            <w:pPr>
                                              <w:ind w:right="-177" w:hanging="171"/>
                                              <w:rPr>
                                                <w:rFonts w:ascii="Times New Roman" w:hAnsi="Times New Roman"/>
                                                <w:sz w:val="18"/>
                                                <w:szCs w:val="18"/>
                                              </w:rPr>
                                            </w:pPr>
                                            <w:r>
                                              <w:rPr>
                                                <w:rFonts w:ascii="Times New Roman" w:hAnsi="Times New Roman"/>
                                                <w:sz w:val="18"/>
                                                <w:szCs w:val="18"/>
                                              </w:rPr>
                                              <w:t>Дата</w:t>
                                            </w:r>
                                          </w:p>
                                        </w:txbxContent>
                                      </v:textbox>
                                    </v:shape>
                                    <v:shape id="Text Box 1989" o:spid="_x0000_s1445" type="#_x0000_t202" style="position:absolute;left:3419;top:14858;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4bMEA&#10;AADcAAAADwAAAGRycy9kb3ducmV2LnhtbERPTYvCMBC9L/gfwgje1sTiLlqNIrsInlbWVcHb0Ixt&#10;sZmUJtr6740g7G0e73Pmy85W4kaNLx1rGA0VCOLMmZJzDfu/9fsEhA/IBivHpOFOHpaL3tscU+Na&#10;/qXbLuQihrBPUUMRQp1K6bOCLPqhq4kjd3aNxRBhk0vTYBvDbSUTpT6lxZJjQ4E1fRWUXXZXq+Hw&#10;cz4dx2qbf9uPunWdkmynUutBv1vNQATqwr/45d6YOD9J4P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7eGzBAAAA3AAAAA8AAAAAAAAAAAAAAAAAmAIAAGRycy9kb3du&#10;cmV2LnhtbFBLBQYAAAAABAAEAPUAAACGAwAAAAA=&#10;" filled="f" stroked="f">
                                      <v:textbox>
                                        <w:txbxContent>
                                          <w:p w:rsidR="00AA010A" w:rsidRPr="00144E8F" w:rsidRDefault="00AA010A" w:rsidP="0014267A">
                                            <w:pPr>
                                              <w:ind w:right="-177" w:hanging="171"/>
                                              <w:rPr>
                                                <w:rFonts w:ascii="Times New Roman" w:hAnsi="Times New Roman"/>
                                                <w:sz w:val="18"/>
                                                <w:szCs w:val="18"/>
                                              </w:rPr>
                                            </w:pPr>
                                            <w:r>
                                              <w:rPr>
                                                <w:rFonts w:ascii="Times New Roman" w:hAnsi="Times New Roman"/>
                                                <w:sz w:val="18"/>
                                                <w:szCs w:val="18"/>
                                              </w:rPr>
                                              <w:t>Подпись</w:t>
                                            </w:r>
                                          </w:p>
                                        </w:txbxContent>
                                      </v:textbox>
                                    </v:shape>
                                    <v:shape id="Text Box 1990" o:spid="_x0000_s1446" type="#_x0000_t202" style="position:absolute;left:8776;top:15143;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d98IA&#10;AADcAAAADwAAAGRycy9kb3ducmV2LnhtbERPTWvCQBC9F/oflil4092qLW2ajRRF8GQxrUJvQ3ZM&#10;QrOzIbua+O9dQehtHu9z0sVgG3GmzteONTxPFAjiwpmaSw0/3+vxGwgfkA02jknDhTwssseHFBPj&#10;et7ROQ+liCHsE9RQhdAmUvqiIot+4lriyB1dZzFE2JXSdNjHcNvIqVKv0mLNsaHClpYVFX/5yWrY&#10;b4+/h7n6Klf2pe3doCTbd6n16Gn4/AARaAj/4rt7Y+L86Qxuz8QLZH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933wgAAANwAAAAPAAAAAAAAAAAAAAAAAJgCAABkcnMvZG93&#10;bnJldi54bWxQSwUGAAAAAAQABAD1AAAAhwMAAAAA&#10;" filled="f" stroked="f">
                                      <v:textbox>
                                        <w:txbxContent>
                                          <w:p w:rsidR="00AA010A" w:rsidRPr="00144E8F" w:rsidRDefault="00AA010A" w:rsidP="0014267A">
                                            <w:pPr>
                                              <w:ind w:right="-177" w:hanging="142"/>
                                              <w:rPr>
                                                <w:rFonts w:ascii="Times New Roman" w:hAnsi="Times New Roman"/>
                                                <w:sz w:val="18"/>
                                                <w:szCs w:val="18"/>
                                              </w:rPr>
                                            </w:pPr>
                                            <w:r>
                                              <w:rPr>
                                                <w:rFonts w:ascii="Times New Roman" w:hAnsi="Times New Roman"/>
                                                <w:sz w:val="18"/>
                                                <w:szCs w:val="18"/>
                                              </w:rPr>
                                              <w:t>Стадия</w:t>
                                            </w:r>
                                          </w:p>
                                        </w:txbxContent>
                                      </v:textbox>
                                    </v:shape>
                                    <v:shape id="Text Box 1991" o:spid="_x0000_s1447" type="#_x0000_t202" style="position:absolute;left:9631;top:15143;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5Fg8IA&#10;AADcAAAADwAAAGRycy9kb3ducmV2LnhtbERPTWvCQBC9C/6HZYTezK4SpaZZpbQUerJoW6G3ITsm&#10;wexsyG6T9N93BcHbPN7n5LvRNqKnzteONSwSBYK4cKbmUsPX59v8EYQPyAYbx6ThjzzsttNJjplx&#10;Ax+oP4ZSxBD2GWqoQmgzKX1RkUWfuJY4cmfXWQwRdqU0HQ4x3DZyqdRaWqw5NlTY0ktFxeX4azV8&#10;788/p1R9lK921Q5uVJLtRmr9MBufn0AEGsNdfHO/mzh/mcL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3kWDwgAAANwAAAAPAAAAAAAAAAAAAAAAAJgCAABkcnMvZG93&#10;bnJldi54bWxQSwUGAAAAAAQABAD1AAAAhwMAAAAA&#10;" filled="f" stroked="f">
                                      <v:textbox>
                                        <w:txbxContent>
                                          <w:p w:rsidR="00AA010A" w:rsidRPr="00144E8F" w:rsidRDefault="00AA010A" w:rsidP="0014267A">
                                            <w:pPr>
                                              <w:ind w:right="-177" w:hanging="142"/>
                                              <w:rPr>
                                                <w:rFonts w:ascii="Times New Roman" w:hAnsi="Times New Roman"/>
                                                <w:sz w:val="18"/>
                                                <w:szCs w:val="18"/>
                                              </w:rPr>
                                            </w:pPr>
                                            <w:r>
                                              <w:rPr>
                                                <w:rFonts w:ascii="Times New Roman" w:hAnsi="Times New Roman"/>
                                                <w:sz w:val="18"/>
                                                <w:szCs w:val="18"/>
                                              </w:rPr>
                                              <w:t>Лист</w:t>
                                            </w:r>
                                          </w:p>
                                        </w:txbxContent>
                                      </v:textbox>
                                    </v:shape>
                                    <v:shape id="Text Box 1992" o:spid="_x0000_s1448" type="#_x0000_t202" style="position:absolute;left:10487;top:15143;width:1135;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rsidR="00AA010A" w:rsidRPr="00144E8F" w:rsidRDefault="00AA010A" w:rsidP="0014267A">
                                            <w:pPr>
                                              <w:ind w:right="-177" w:hanging="171"/>
                                              <w:rPr>
                                                <w:rFonts w:ascii="Times New Roman" w:hAnsi="Times New Roman"/>
                                                <w:sz w:val="18"/>
                                                <w:szCs w:val="18"/>
                                              </w:rPr>
                                            </w:pPr>
                                            <w:r>
                                              <w:rPr>
                                                <w:rFonts w:ascii="Times New Roman" w:hAnsi="Times New Roman"/>
                                                <w:sz w:val="18"/>
                                                <w:szCs w:val="18"/>
                                              </w:rPr>
                                              <w:t>Листов</w:t>
                                            </w:r>
                                          </w:p>
                                        </w:txbxContent>
                                      </v:textbox>
                                    </v:shape>
                                    <v:shape id="Text Box 1993" o:spid="_x0000_s1449" type="#_x0000_t202" style="position:absolute;left:8779;top:15428;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B+b8AA&#10;AADcAAAADwAAAGRycy9kb3ducmV2LnhtbERPS4vCMBC+L/gfwgh7WxNFRatRRBH2tLK+wNvQjG2x&#10;mZQm2u6/N8KCt/n4njNftrYUD6p94VhDv6dAEKfOFJxpOB62XxMQPiAbLB2Thj/ysFx0PuaYGNfw&#10;Lz32IRMxhH2CGvIQqkRKn+Zk0fdcRRy5q6sthgjrTJoamxhuSzlQaiwtFhwbcqxonVN629+thtPP&#10;9XIeql22saOqca2SbKdS689uu5qBCNSGt/jf/W3i/MEYXs/EC+T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0B+b8AAAADcAAAADwAAAAAAAAAAAAAAAACYAgAAZHJzL2Rvd25y&#10;ZXYueG1sUEsFBgAAAAAEAAQA9QAAAIUDAAAAAA==&#10;" filled="f" stroked="f">
                                      <v:textbox>
                                        <w:txbxContent>
                                          <w:p w:rsidR="00AA010A" w:rsidRPr="008C575B" w:rsidRDefault="00AA010A" w:rsidP="0014267A">
                                            <w:pPr>
                                              <w:rPr>
                                                <w:rFonts w:ascii="Times New Roman" w:hAnsi="Times New Roman"/>
                                                <w:sz w:val="18"/>
                                                <w:szCs w:val="18"/>
                                              </w:rPr>
                                            </w:pPr>
                                            <w:proofErr w:type="gramStart"/>
                                            <w:r>
                                              <w:rPr>
                                                <w:rFonts w:ascii="Times New Roman" w:hAnsi="Times New Roman"/>
                                                <w:sz w:val="18"/>
                                                <w:szCs w:val="18"/>
                                              </w:rPr>
                                              <w:t>П</w:t>
                                            </w:r>
                                            <w:proofErr w:type="gramEnd"/>
                                          </w:p>
                                        </w:txbxContent>
                                      </v:textbox>
                                    </v:shape>
                                    <v:shape id="Text Box 1994" o:spid="_x0000_s1450" type="#_x0000_t202" style="position:absolute;left:9631;top:15428;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zb9MIA&#10;AADcAAAADwAAAGRycy9kb3ducmV2LnhtbERPS2vCQBC+F/oflil4092K9pFmI0URPFlMq9DbkB2T&#10;0OxsyK4m/ntXEHqbj+856WKwjThT52vHGp4nCgRx4UzNpYaf7/X4DYQPyAYbx6ThQh4W2eNDiolx&#10;Pe/onIdSxBD2CWqoQmgTKX1RkUU/cS1x5I6usxgi7EppOuxjuG3kVKkXabHm2FBhS8uKir/8ZDXs&#10;t8ffw0x9lSs7b3s3KMn2XWo9eho+P0AEGsK/+O7emDh/+gq3Z+IFMr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Nv0wgAAANwAAAAPAAAAAAAAAAAAAAAAAJgCAABkcnMvZG93&#10;bnJldi54bWxQSwUGAAAAAAQABAD1AAAAhwMAAAAA&#10;" filled="f" stroked="f">
                                      <v:textbox>
                                        <w:txbxContent>
                                          <w:p w:rsidR="00AA010A" w:rsidRPr="00C86EB8" w:rsidRDefault="00AA010A" w:rsidP="0014267A">
                                            <w:pPr>
                                              <w:rPr>
                                                <w:rFonts w:ascii="Times New Roman" w:hAnsi="Times New Roman"/>
                                                <w:sz w:val="20"/>
                                              </w:rPr>
                                            </w:pPr>
                                            <w:r w:rsidRPr="00C86EB8">
                                              <w:rPr>
                                                <w:rFonts w:ascii="Times New Roman" w:hAnsi="Times New Roman"/>
                                                <w:sz w:val="20"/>
                                              </w:rPr>
                                              <w:t>1</w:t>
                                            </w:r>
                                          </w:p>
                                        </w:txbxContent>
                                      </v:textbox>
                                    </v:shape>
                                    <v:shape id="Text Box 1995" o:spid="_x0000_s1451" type="#_x0000_t202" style="position:absolute;left:10487;top:15428;width:1135;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rsidR="00AA010A" w:rsidRPr="00510C14" w:rsidRDefault="00AA010A" w:rsidP="0014267A">
                                            <w:pPr>
                                              <w:rPr>
                                                <w:rFonts w:ascii="Times New Roman" w:hAnsi="Times New Roman"/>
                                                <w:sz w:val="20"/>
                                                <w:lang w:val="en-US"/>
                                              </w:rPr>
                                            </w:pPr>
                                            <w:r>
                                              <w:rPr>
                                                <w:rFonts w:ascii="Times New Roman" w:hAnsi="Times New Roman"/>
                                                <w:sz w:val="20"/>
                                              </w:rPr>
                                              <w:t>2</w:t>
                                            </w:r>
                                            <w:r>
                                              <w:rPr>
                                                <w:rFonts w:ascii="Times New Roman" w:hAnsi="Times New Roman"/>
                                                <w:sz w:val="20"/>
                                                <w:lang w:val="en-US"/>
                                              </w:rPr>
                                              <w:t>4</w:t>
                                            </w:r>
                                          </w:p>
                                        </w:txbxContent>
                                      </v:textbox>
                                    </v:shape>
                                  </v:group>
                                </v:group>
                              </v:group>
                            </v:group>
                          </v:group>
                        </v:group>
                        <v:group id="Group 1996" o:spid="_x0000_s1452" style="position:absolute;left:57;top:342;width:11511;height:16190" coordorigin="57,342" coordsize="11511,16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group id="Group 1997" o:spid="_x0000_s1453" style="position:absolute;left:1197;top:342;width:10371;height:16190" coordorigin="1197,342" coordsize="10371,16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shape id="AutoShape 1998" o:spid="_x0000_s1454" type="#_x0000_t32" style="position:absolute;left:1198;top:342;width:1037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brg70AAADcAAAADwAAAGRycy9kb3ducmV2LnhtbERPvQrCMBDeBd8hnOCmqQoi1SgqCC4O&#10;/ixuR3M2xeZSm1jr2xtBcLuP7/cWq9aWoqHaF44VjIYJCOLM6YJzBZfzbjAD4QOyxtIxKXiTh9Wy&#10;21lgqt2Lj9ScQi5iCPsUFZgQqlRKnxmy6IeuIo7czdUWQ4R1LnWNrxhuSzlOkqm0WHBsMFjR1lB2&#10;Pz2tAltp+zg4o6/3YlJuaH9bb5JGqX6vXc9BBGrDX/xz73WcPxnB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J264O9AAAA3AAAAA8AAAAAAAAAAAAAAAAAoQIA&#10;AGRycy9kb3ducmV2LnhtbFBLBQYAAAAABAAEAPkAAACLAwAAAAA=&#10;" strokeweight="1.5pt"/>
                            <v:shape id="AutoShape 1999" o:spid="_x0000_s1455" type="#_x0000_t32" style="position:absolute;left:11565;top:342;width:3;height:16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R19L0AAADcAAAADwAAAGRycy9kb3ducmV2LnhtbERPvQrCMBDeBd8hnOCmqQoi1SgqCC4O&#10;/ixuR3M2xeZSm1jr2xtBcLuP7/cWq9aWoqHaF44VjIYJCOLM6YJzBZfzbjAD4QOyxtIxKXiTh9Wy&#10;21lgqt2Lj9ScQi5iCPsUFZgQqlRKnxmy6IeuIo7czdUWQ4R1LnWNrxhuSzlOkqm0WHBsMFjR1lB2&#10;Pz2tAltp+zg4o6/3YlJuaH9bb5JGqX6vXc9BBGrDX/xz73WcPxnD95l4gVx+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KkdfS9AAAA3AAAAA8AAAAAAAAAAAAAAAAAoQIA&#10;AGRycy9kb3ducmV2LnhtbFBLBQYAAAAABAAEAPkAAACLAwAAAAA=&#10;" strokeweight="1.5pt"/>
                            <v:shape id="AutoShape 2000" o:spid="_x0000_s1456" type="#_x0000_t32" style="position:absolute;left:1197;top:342;width:1;height:161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jQb8AAAADcAAAADwAAAGRycy9kb3ducmV2LnhtbERPTYvCMBC9C/6HMIK3beoWlqWaigoL&#10;XjysevE2NGNT2kxqE2v992Zhwds83ues1qNtxUC9rx0rWCQpCOLS6ZorBefTz8c3CB+QNbaOScGT&#10;PKyL6WSFuXYP/qXhGCoRQ9jnqMCE0OVS+tKQRZ+4jjhyV9dbDBH2ldQ9PmK4beVnmn5JizXHBoMd&#10;7QyVzfFuFdhO29vBGX1p6qzd0v662aaDUvPZuFmCCDSGt/jfvddxfpbB3zPxAlm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3o0G/AAAAA3AAAAA8AAAAAAAAAAAAAAAAA&#10;oQIAAGRycy9kb3ducmV2LnhtbFBLBQYAAAAABAAEAPkAAACOAwAAAAA=&#10;" strokeweight="1.5pt"/>
                            <v:shape id="AutoShape 2001" o:spid="_x0000_s1457" type="#_x0000_t32" style="position:absolute;left:1197;top:16529;width:10368;height: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IG78AAADcAAAADwAAAGRycy9kb3ducmV2LnhtbERPy6rCMBDdC/5DGOHubOpVRKpRVLjg&#10;xoWPjbuhGZtiM6lNbq1/bwTB3RzOcxarzlaipcaXjhWMkhQEce50yYWC8+lvOAPhA7LGyjEpeJKH&#10;1bLfW2Cm3YMP1B5DIWII+wwVmBDqTEqfG7LoE1cTR+7qGoshwqaQusFHDLeV/E3TqbRYcmwwWNPW&#10;UH47/lsFttb2vndGX27luNrQ7rrepK1SP4NuPQcRqAtf8ce903H+eAL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gFIG78AAADcAAAADwAAAAAAAAAAAAAAAACh&#10;AgAAZHJzL2Rvd25yZXYueG1sUEsFBgAAAAAEAAQA+QAAAI0DAAAAAA==&#10;" strokeweight="1.5pt"/>
                          </v:group>
                          <v:group id="Group 2002" o:spid="_x0000_s1458" style="position:absolute;left:514;top:11682;width:685;height:4846" coordorigin="437,11748" coordsize="685,4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V3/N5wwAAANwAAAAP&#10;AAAAAAAAAAAAAAAAAKoCAABkcnMvZG93bnJldi54bWxQSwUGAAAAAAQABAD6AAAAmgMAAAAA&#10;">
                            <v:shape id="AutoShape 2003" o:spid="_x0000_s1459" type="#_x0000_t32" style="position:absolute;left:437;top:16593;width:68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UeisAAAADcAAAADwAAAGRycy9kb3ducmV2LnhtbERPTYvCMBC9C/sfwix401QFlWoqy4Li&#10;davgdWjGprvNpG1irf9+Iwje5vE+Z7sbbC166nzlWMFsmoAgLpyuuFRwPu0naxA+IGusHZOCB3nY&#10;ZR+jLaba3fmH+jyUIoawT1GBCaFJpfSFIYt+6hriyF1dZzFE2JVSd3iP4baW8yRZSosVxwaDDX0b&#10;Kv7ym1WwOP+2p+Syml0OrWkPePPHvF0rNf4cvjYgAg3hLX65jzrOXyzh+Uy8QGb/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BFHorAAAAA3AAAAA8AAAAAAAAAAAAAAAAA&#10;oQIAAGRycy9kb3ducmV2LnhtbFBLBQYAAAAABAAEAPkAAACOAwAAAAA=&#10;" strokeweight="1.5pt"/>
                            <v:shape id="AutoShape 2004" o:spid="_x0000_s1460" type="#_x0000_t32" style="position:absolute;left:437;top:11748;width:1;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m7EcAAAADcAAAADwAAAGRycy9kb3ducmV2LnhtbERPTYvCMBC9C/6HMAt701QFlWoqi6B4&#10;3Sp4HZqxqTaTtom1++83wsLe5vE+Z7sbbC166nzlWMFsmoAgLpyuuFRwOR8maxA+IGusHZOCH/Kw&#10;y8ajLabavfib+jyUIoawT1GBCaFJpfSFIYt+6hriyN1cZzFE2JVSd/iK4baW8yRZSosVxwaDDe0N&#10;FY/8aRUsLvf2nFxXs+uxNe0Rn/6Ut2ulPj+Grw2IQEP4F/+5TzrOX6zg/Uy8QG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8JuxHAAAAA3AAAAA8AAAAAAAAAAAAAAAAA&#10;oQIAAGRycy9kb3ducmV2LnhtbFBLBQYAAAAABAAEAPkAAACOAwAAAAA=&#10;" strokeweight="1.5pt"/>
                            <v:shape id="AutoShape 2005" o:spid="_x0000_s1461" type="#_x0000_t32" style="position:absolute;left:439;top:15168;width:6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xCHsQAAADcAAAADwAAAGRycy9kb3ducmV2LnhtbESPT2vDMAzF74N9B6NBb6uzFUbJ4pZm&#10;MOilh/659CZiJQ6N5Sz2kuzbV4fCbhLv6b2fiu3sOzXSENvABt6WGSjiKtiWGwOX8/frGlRMyBa7&#10;wGTgjyJsN89PBeY2THyk8ZQaJSEcczTgUupzrWPlyGNchp5YtDoMHpOsQ6PtgJOE+06/Z9mH9tiy&#10;NDjs6ctRdTv9egO+t/7nEJy93tpVV9K+3pXZaMziZd59gko0p3/z43pvBX8ltPKMTK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TEIexAAAANwAAAAPAAAAAAAAAAAA&#10;AAAAAKECAABkcnMvZG93bnJldi54bWxQSwUGAAAAAAQABAD5AAAAkgMAAAAA&#10;" strokeweight="1.5pt"/>
                            <v:shape id="AutoShape 2006" o:spid="_x0000_s1462" type="#_x0000_t32" style="position:absolute;left:722;top:11748;width:0;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qK+MIAAADcAAAADwAAAGRycy9kb3ducmV2LnhtbERPTWvDMAy9D/YfjAq7rU5W2NK0bhiD&#10;lV6XBnIVsRqnjeUkdtvs38+DwW56vE9ti9n24kaT7xwrSJcJCOLG6Y5bBdXx8zkD4QOyxt4xKfgm&#10;D8Xu8WGLuXZ3/qJbGVoRQ9jnqMCEMORS+saQRb90A3HkTm6yGCKcWqknvMdw28uXJHmVFjuODQYH&#10;+jDUXMqrVbCqzuMxqd/Sej+acY9XfyjHTKmnxfy+ARFoDv/iP/dBx/mrNfw+Ey+Qu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dqK+MIAAADcAAAADwAAAAAAAAAAAAAA&#10;AAChAgAAZHJzL2Rvd25yZXYueG1sUEsFBgAAAAAEAAQA+QAAAJADAAAAAA==&#10;" strokeweight="1.5pt"/>
                            <v:shape id="AutoShape 2007" o:spid="_x0000_s1463" type="#_x0000_t32" style="position:absolute;left:437;top:13173;width: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9ZcMAAADcAAAADwAAAGRycy9kb3ducmV2LnhtbESPQYvCMBCF7wv+hzCCtzV1XUSqUVQQ&#10;vOxh1Yu3oRmbYjOpTbbWf79zELzN8N68981y3ftaddTGKrCByTgDRVwEW3Fp4Hzaf85BxYRssQ5M&#10;Bp4UYb0afCwxt+HBv9QdU6kkhGOOBlxKTa51LBx5jOPQEIt2Da3HJGtbatviQ8J9rb+ybKY9ViwN&#10;DhvaOSpuxz9vwDfW33+Cs5dbNa23dLhutllnzGjYbxagEvXpbX5dH6zgfwu+PCMT6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U8PWXDAAAA3AAAAA8AAAAAAAAAAAAA&#10;AAAAoQIAAGRycy9kb3ducmV2LnhtbFBLBQYAAAAABAAEAPkAAACRAwAAAAA=&#10;" strokeweight="1.5pt"/>
                            <v:shape id="AutoShape 2008" o:spid="_x0000_s1464" type="#_x0000_t32" style="position:absolute;left:439;top:11748;width:6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r1g8AAAADcAAAADwAAAGRycy9kb3ducmV2LnhtbERPTYvCMBC9L/gfwgje1rS6rFKNIoLi&#10;davgdWjGptpM2iZq999vBGFv83ifs1z3thYP6nzlWEE6TkAQF05XXCo4HXefcxA+IGusHZOCX/Kw&#10;Xg0+lphp9+QfeuShFDGEfYYKTAhNJqUvDFn0Y9cQR+7iOoshwq6UusNnDLe1nCTJt7RYcWww2NDW&#10;UHHL71bB9HRtj8l5lp73rWn3ePeHvJ0rNRr2mwWIQH34F7/dBx3nf6XweiZeI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eq9YPAAAAA3AAAAA8AAAAAAAAAAAAAAAAA&#10;oQIAAGRycy9kb3ducmV2LnhtbFBLBQYAAAAABAAEAPkAAACOAwAAAAA=&#10;" strokeweight="1.5pt"/>
                          </v:group>
                          <v:group id="Group 2009" o:spid="_x0000_s1465" style="position:absolute;left:57;top:7125;width:1137;height:4561" coordorigin="57,7125" coordsize="1137,4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shape id="AutoShape 2010" o:spid="_x0000_s1466" type="#_x0000_t32" style="position:absolute;left:57;top:11686;width:4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TOb8IAAADcAAAADwAAAGRycy9kb3ducmV2LnhtbERPTWvDMAy9D/YfjAq7LU7WsZa0bhiD&#10;lV6XBnIVsRqnjeUkdtvs38+DwW56vE9ti9n24kaT7xwryJIUBHHjdMetgur4+bwG4QOyxt4xKfgm&#10;D8Xu8WGLuXZ3/qJbGVoRQ9jnqMCEMORS+saQRZ+4gThyJzdZDBFOrdQT3mO47eVLmr5Jix3HBoMD&#10;fRhqLuXVKlhW5/GY1qus3o9m3OPVH8pxrdTTYn7fgAg0h3/xn/ug4/zXJfw+Ey+Qu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DTOb8IAAADcAAAADwAAAAAAAAAAAAAA&#10;AAChAgAAZHJzL2Rvd25yZXYueG1sUEsFBgAAAAAEAAQA+QAAAJADAAAAAA==&#10;" strokeweight="1.5pt"/>
                            <v:shape id="AutoShape 2011" o:spid="_x0000_s1467" type="#_x0000_t32" style="position:absolute;left:57;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1WG8IAAADcAAAADwAAAGRycy9kb3ducmV2LnhtbERPTWvDMAy9F/YfjAa7NU7aspWsbhmF&#10;ll6XBnIVsRZni+Ukdtrs38+DwW56vE/tDrPtxI1G3zpWkCUpCOLa6ZYbBeX1tNyC8AFZY+eYFHyT&#10;h8P+YbHDXLs7v9OtCI2IIexzVGBC6HMpfW3Iok9cTxy5DzdaDBGOjdQj3mO47eQqTZ+lxZZjg8Ge&#10;jobqr2KyCtbl53BNq5esOg9mOOPkL8WwVerpcX57BRFoDv/iP/dFx/mbDfw+Ey+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91WG8IAAADcAAAADwAAAAAAAAAAAAAA&#10;AAChAgAAZHJzL2Rvd25yZXYueG1sUEsFBgAAAAAEAAQA+QAAAJADAAAAAA==&#10;" strokeweight="1.5pt"/>
                            <v:shape id="AutoShape 2012" o:spid="_x0000_s1468" type="#_x0000_t32" style="position:absolute;left:912;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QY8MIAAADcAAAADwAAAGRycy9kb3ducmV2LnhtbERPTWsCMRC9F/ofwgheimZXqsjWKKUg&#10;iAehugePQzLdXdxMtklc139vCgVv83ifs9oMthU9+dA4VpBPMxDE2pmGKwXlaTtZgggR2WDrmBTc&#10;KcBm/fqywsK4G39Tf4yVSCEcClRQx9gVUgZdk8UwdR1x4n6ctxgT9JU0Hm8p3LZylmULabHh1FBj&#10;R1816cvxahU0+/JQ9m+/0evlPj/7PJzOrVZqPBo+P0BEGuJT/O/emTT/fQ5/z6QL5P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QY8MIAAADcAAAADwAAAAAAAAAAAAAA&#10;AAChAgAAZHJzL2Rvd25yZXYueG1sUEsFBgAAAAAEAAQA+QAAAJADAAAAAA==&#10;"/>
                            <v:shape id="AutoShape 2013" o:spid="_x0000_s1469" type="#_x0000_t32" style="position:absolute;left:627;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aGh8IAAADcAAAADwAAAGRycy9kb3ducmV2LnhtbERPTYvCMBC9C/6HMIIXWdOKiHSNIgsL&#10;i4cFtQePQzK2xWZSk2zt/vvNguBtHu9zNrvBtqInHxrHCvJ5BoJYO9NwpaA8f76tQYSIbLB1TAp+&#10;KcBuOx5tsDDuwUfqT7ESKYRDgQrqGLtCyqBrshjmriNO3NV5izFBX0nj8ZHCbSsXWbaSFhtODTV2&#10;9FGTvp1+rILmUH6X/ewevV4f8ovPw/nSaqWmk2H/DiLSEF/ip/vLpPnLFfw/ky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EaGh8IAAADcAAAADwAAAAAAAAAAAAAA&#10;AAChAgAAZHJzL2Rvd25yZXYueG1sUEsFBgAAAAAEAAQA+QAAAJADAAAAAA==&#10;"/>
                            <v:shape id="AutoShape 2014" o:spid="_x0000_s1470" type="#_x0000_t32" style="position:absolute;left:343;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IbL8AAADcAAAADwAAAGRycy9kb3ducmV2LnhtbERPTYvCMBC9L/gfwgje1lRdVLpGEUHx&#10;ulXwOjSzTbWZtE3U+u+NIHibx/ucxaqzlbhR60vHCkbDBARx7nTJhYLjYfs9B+EDssbKMSl4kIfV&#10;sve1wFS7O//RLQuFiCHsU1RgQqhTKX1uyKIfupo4cv+utRgibAupW7zHcFvJcZJMpcWSY4PBmjaG&#10;8kt2tQomx3NzSE6z0WnXmGaHV7/PmrlSg363/gURqAsf8du913H+zwxez8QL5PI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w/IbL8AAADcAAAADwAAAAAAAAAAAAAAAACh&#10;AgAAZHJzL2Rvd25yZXYueG1sUEsFBgAAAAAEAAQA+QAAAI0DAAAAAA==&#10;" strokeweight="1.5pt"/>
                            <v:shape id="AutoShape 2015" o:spid="_x0000_s1471" type="#_x0000_t32" style="position:absolute;left:343;top:9975;width:85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BcHsMAAADcAAAADwAAAGRycy9kb3ducmV2LnhtbESPQW/CMAyF70j7D5En7QYpbAJUCGhC&#10;GuK6gsTVakxT1jhtE6D79/NhEjdb7/m9z+vt4Bt1pz7WgQ1MJxko4jLYmisDp+PXeAkqJmSLTWAy&#10;8EsRtpuX0RpzGx78TfciVUpCOOZowKXU5lrH0pHHOAktsWiX0HtMsvaVtj0+JNw3epZlc+2xZmlw&#10;2NLOUflT3LyB99O1O2bnxfS871y3x1s8FN3SmLfX4XMFKtGQnub/64MV/A+hlWdkAr3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aQXB7DAAAA3AAAAA8AAAAAAAAAAAAA&#10;AAAAoQIAAGRycy9kb3ducmV2LnhtbFBLBQYAAAAABAAEAPkAAACRAwAAAAA=&#10;" strokeweight="1.5pt"/>
                            <v:shape id="AutoShape 2016" o:spid="_x0000_s1472" type="#_x0000_t32" style="position:absolute;left:343;top:8835;width:85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z5hcIAAADcAAAADwAAAGRycy9kb3ducmV2LnhtbERPTWvCQBC9F/wPywjemo1aWpu6BilU&#10;vDYKuQ7ZaTZtdjbJbjT+e7dQ6G0e73O2+WRbcaHBN44VLJMUBHHldMO1gvPp43EDwgdkja1jUnAj&#10;D/lu9rDFTLsrf9KlCLWIIewzVGBC6DIpfWXIok9cRxy5LzdYDBEOtdQDXmO4beUqTZ+lxYZjg8GO&#10;3g1VP8VoFazP3/0pLV+W5aE3/QFHfyz6jVKL+bR/AxFoCv/iP/dRx/lPr/D7TLx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z5hcIAAADcAAAADwAAAAAAAAAAAAAA&#10;AAChAgAAZHJzL2Rvd25yZXYueG1sUEsFBgAAAAAEAAQA+QAAAJADAAAAAA==&#10;" strokeweight="1.5pt"/>
                            <v:shape id="AutoShape 2017" o:spid="_x0000_s1473" type="#_x0000_t32" style="position:absolute;left:343;top:7695;width:85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GxcMAAADcAAAADwAAAGRycy9kb3ducmV2LnhtbESPQW/CMAyF70j7D5En7QYpTANUCGhC&#10;GuK6gsTVakxT1jhtE6D79/NhEjdb7/m9z+vt4Bt1pz7WgQ1MJxko4jLYmisDp+PXeAkqJmSLTWAy&#10;8EsRtpuX0RpzGx78TfciVUpCOOZowKXU5lrH0pHHOAktsWiX0HtMsvaVtj0+JNw3epZlc+2xZmlw&#10;2NLOUflT3LyB99O1O2bnxfS871y3x1s8FN3SmLfX4XMFKtGQnub/64MV/A/Bl2dkAr3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xsXDAAAA3AAAAA8AAAAAAAAAAAAA&#10;AAAAoQIAAGRycy9kb3ducmV2LnhtbFBLBQYAAAAABAAEAPkAAACRAwAAAAA=&#10;" strokeweight="1.5pt"/>
                          </v:group>
                        </v:group>
                        <v:shape id="AutoShape 2018" o:spid="_x0000_s1474" type="#_x0000_t32" style="position:absolute;left:57;top:7125;width:113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NjXsAAAADcAAAADwAAAGRycy9kb3ducmV2LnhtbERPTYvCMBC9L/gfwgje1rTKrlKNIoLi&#10;davgdWjGptpM2iZq999vBGFv83ifs1z3thYP6nzlWEE6TkAQF05XXCo4HXefcxA+IGusHZOCX/Kw&#10;Xg0+lphp9+QfeuShFDGEfYYKTAhNJqUvDFn0Y9cQR+7iOoshwq6UusNnDLe1nCTJt7RYcWww2NDW&#10;UHHL71bB9HRtj8l5lp73rWn3ePeHvJ0rNRr2mwWIQH34F7/dBx3nf6XweiZeI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JzY17AAAAA3AAAAA8AAAAAAAAAAAAAAAAA&#10;oQIAAGRycy9kb3ducmV2LnhtbFBLBQYAAAAABAAEAPkAAACOAwAAAAA=&#10;" strokeweight="1.5pt"/>
                      </v:group>
                    </v:group>
                    <v:shape id="Text Box 2019" o:spid="_x0000_s1475" type="#_x0000_t202" style="position:absolute;left:398;top:11628;width:512;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WbsMA&#10;AADcAAAADwAAAGRycy9kb3ducmV2LnhtbERPTWvCQBC9F/oflil4qxuVikRXkRbFXopGPXgbs2MS&#10;zM7G7Griv3cLgrd5vM+ZzFpTihvVrrCsoNeNQBCnVhecKdhtF58jEM4jaywtk4I7OZhN398mGGvb&#10;8IZuic9ECGEXo4Lc+yqW0qU5GXRdWxEH7mRrgz7AOpO6xiaEm1L2o2goDRYcGnKs6Dun9JxcjYL9&#10;8e9ebqrBISqa33W7vKyTn2WmVOejnY9BeGr9S/x0r3SY/9WH/2fCBX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WbsMAAADcAAAADwAAAAAAAAAAAAAAAACYAgAAZHJzL2Rv&#10;d25yZXYueG1sUEsFBgAAAAAEAAQA9QAAAIgDAAAAAA==&#10;" filled="f" stroked="f">
                      <v:textbox style="layout-flow:vertical;mso-layout-flow-alt:bottom-to-top">
                        <w:txbxContent>
                          <w:p w:rsidR="00AA010A" w:rsidRPr="00D01656" w:rsidRDefault="00AA010A" w:rsidP="0014267A">
                            <w:pPr>
                              <w:rPr>
                                <w:rFonts w:ascii="Times New Roman" w:hAnsi="Times New Roman" w:cs="Times New Roman"/>
                                <w:sz w:val="20"/>
                                <w:szCs w:val="20"/>
                              </w:rPr>
                            </w:pPr>
                            <w:proofErr w:type="spellStart"/>
                            <w:r>
                              <w:rPr>
                                <w:rFonts w:ascii="Times New Roman" w:hAnsi="Times New Roman" w:cs="Times New Roman"/>
                                <w:sz w:val="20"/>
                                <w:szCs w:val="20"/>
                              </w:rPr>
                              <w:t>Взам</w:t>
                            </w:r>
                            <w:proofErr w:type="spellEnd"/>
                            <w:r>
                              <w:rPr>
                                <w:rFonts w:ascii="Times New Roman" w:hAnsi="Times New Roman" w:cs="Times New Roman"/>
                                <w:sz w:val="20"/>
                                <w:szCs w:val="20"/>
                              </w:rPr>
                              <w:t>. инв.№</w:t>
                            </w:r>
                          </w:p>
                        </w:txbxContent>
                      </v:textbox>
                    </v:shape>
                  </v:group>
                </v:group>
              </v:group>
            </v:group>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AA01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10A" w:rsidRDefault="00AA010A" w:rsidP="009E6DF0">
      <w:r>
        <w:separator/>
      </w:r>
    </w:p>
  </w:footnote>
  <w:footnote w:type="continuationSeparator" w:id="0">
    <w:p w:rsidR="00AA010A" w:rsidRDefault="00AA010A" w:rsidP="009E6D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Pr="00A6116E" w:rsidRDefault="003C7CBD" w:rsidP="00836520">
    <w:pPr>
      <w:ind w:left="2268"/>
      <w:rPr>
        <w:rFonts w:ascii="Times New Roman" w:hAnsi="Times New Roman"/>
        <w:b/>
        <w:caps/>
      </w:rPr>
    </w:pPr>
    <w:r>
      <w:rPr>
        <w:rFonts w:ascii="Times New Roman" w:hAnsi="Times New Roman"/>
        <w:noProof/>
      </w:rPr>
      <mc:AlternateContent>
        <mc:Choice Requires="wpg">
          <w:drawing>
            <wp:anchor distT="0" distB="0" distL="114300" distR="114300" simplePos="0" relativeHeight="251673088" behindDoc="0" locked="0" layoutInCell="1" allowOverlap="1">
              <wp:simplePos x="0" y="0"/>
              <wp:positionH relativeFrom="column">
                <wp:posOffset>-842645</wp:posOffset>
              </wp:positionH>
              <wp:positionV relativeFrom="paragraph">
                <wp:posOffset>-87630</wp:posOffset>
              </wp:positionV>
              <wp:extent cx="6887845" cy="9954895"/>
              <wp:effectExtent l="0" t="17145" r="12700" b="635"/>
              <wp:wrapNone/>
              <wp:docPr id="508" name="Group 6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7845" cy="9954895"/>
                        <a:chOff x="375" y="342"/>
                        <a:chExt cx="11197" cy="16256"/>
                      </a:xfrm>
                    </wpg:grpSpPr>
                    <wpg:grpSp>
                      <wpg:cNvPr id="509" name="Group 603"/>
                      <wpg:cNvGrpSpPr>
                        <a:grpSpLocks/>
                      </wpg:cNvGrpSpPr>
                      <wpg:grpSpPr bwMode="auto">
                        <a:xfrm>
                          <a:off x="512" y="342"/>
                          <a:ext cx="11060" cy="16189"/>
                          <a:chOff x="512" y="342"/>
                          <a:chExt cx="11060" cy="16189"/>
                        </a:xfrm>
                      </wpg:grpSpPr>
                      <wps:wsp>
                        <wps:cNvPr id="510" name="AutoShape 604"/>
                        <wps:cNvCnPr>
                          <a:cxnSpLocks noChangeShapeType="1"/>
                        </wps:cNvCnPr>
                        <wps:spPr bwMode="auto">
                          <a:xfrm>
                            <a:off x="1196" y="342"/>
                            <a:ext cx="10376"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1" name="AutoShape 605"/>
                        <wps:cNvCnPr>
                          <a:cxnSpLocks noChangeShapeType="1"/>
                        </wps:cNvCnPr>
                        <wps:spPr bwMode="auto">
                          <a:xfrm>
                            <a:off x="11571" y="342"/>
                            <a:ext cx="1" cy="1618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2" name="AutoShape 606"/>
                        <wps:cNvCnPr>
                          <a:cxnSpLocks noChangeShapeType="1"/>
                        </wps:cNvCnPr>
                        <wps:spPr bwMode="auto">
                          <a:xfrm>
                            <a:off x="1196" y="342"/>
                            <a:ext cx="2" cy="1618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3" name="AutoShape 607"/>
                        <wps:cNvCnPr>
                          <a:cxnSpLocks noChangeShapeType="1"/>
                        </wps:cNvCnPr>
                        <wps:spPr bwMode="auto">
                          <a:xfrm>
                            <a:off x="1197" y="16530"/>
                            <a:ext cx="10374"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514" name="Group 608"/>
                        <wpg:cNvGrpSpPr>
                          <a:grpSpLocks/>
                        </wpg:cNvGrpSpPr>
                        <wpg:grpSpPr bwMode="auto">
                          <a:xfrm>
                            <a:off x="512" y="11685"/>
                            <a:ext cx="685" cy="4845"/>
                            <a:chOff x="456" y="11722"/>
                            <a:chExt cx="685" cy="4845"/>
                          </a:xfrm>
                        </wpg:grpSpPr>
                        <wps:wsp>
                          <wps:cNvPr id="515" name="AutoShape 609"/>
                          <wps:cNvCnPr>
                            <a:cxnSpLocks noChangeShapeType="1"/>
                          </wps:cNvCnPr>
                          <wps:spPr bwMode="auto">
                            <a:xfrm flipH="1">
                              <a:off x="456" y="16566"/>
                              <a:ext cx="684"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6" name="AutoShape 610"/>
                          <wps:cNvCnPr>
                            <a:cxnSpLocks noChangeShapeType="1"/>
                          </wps:cNvCnPr>
                          <wps:spPr bwMode="auto">
                            <a:xfrm flipV="1">
                              <a:off x="456" y="11722"/>
                              <a:ext cx="1"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7" name="AutoShape 611"/>
                          <wps:cNvCnPr>
                            <a:cxnSpLocks noChangeShapeType="1"/>
                          </wps:cNvCnPr>
                          <wps:spPr bwMode="auto">
                            <a:xfrm>
                              <a:off x="456" y="15142"/>
                              <a:ext cx="68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8" name="AutoShape 612"/>
                          <wps:cNvCnPr>
                            <a:cxnSpLocks noChangeShapeType="1"/>
                          </wps:cNvCnPr>
                          <wps:spPr bwMode="auto">
                            <a:xfrm flipV="1">
                              <a:off x="742" y="11722"/>
                              <a:ext cx="0"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9" name="AutoShape 613"/>
                          <wps:cNvCnPr>
                            <a:cxnSpLocks noChangeShapeType="1"/>
                          </wps:cNvCnPr>
                          <wps:spPr bwMode="auto">
                            <a:xfrm>
                              <a:off x="456" y="13147"/>
                              <a:ext cx="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20" name="AutoShape 614"/>
                          <wps:cNvCnPr>
                            <a:cxnSpLocks noChangeShapeType="1"/>
                          </wps:cNvCnPr>
                          <wps:spPr bwMode="auto">
                            <a:xfrm flipH="1">
                              <a:off x="456" y="11722"/>
                              <a:ext cx="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21" name="Group 615"/>
                      <wpg:cNvGrpSpPr>
                        <a:grpSpLocks/>
                      </wpg:cNvGrpSpPr>
                      <wpg:grpSpPr bwMode="auto">
                        <a:xfrm>
                          <a:off x="375" y="11635"/>
                          <a:ext cx="518" cy="4963"/>
                          <a:chOff x="375" y="11635"/>
                          <a:chExt cx="518" cy="4963"/>
                        </a:xfrm>
                      </wpg:grpSpPr>
                      <wps:wsp>
                        <wps:cNvPr id="522" name="Text Box 616"/>
                        <wps:cNvSpPr txBox="1">
                          <a:spLocks noChangeArrowheads="1"/>
                        </wps:cNvSpPr>
                        <wps:spPr bwMode="auto">
                          <a:xfrm>
                            <a:off x="375" y="15053"/>
                            <a:ext cx="518" cy="1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5E3FCA" w:rsidRDefault="00AA010A" w:rsidP="005A3D06">
                              <w:pPr>
                                <w:rPr>
                                  <w:rFonts w:ascii="Times New Roman" w:hAnsi="Times New Roman"/>
                                  <w:sz w:val="20"/>
                                </w:rPr>
                              </w:pPr>
                              <w:r>
                                <w:rPr>
                                  <w:rFonts w:ascii="Times New Roman" w:hAnsi="Times New Roman"/>
                                  <w:sz w:val="20"/>
                                </w:rPr>
                                <w:t>Инв. № подл.</w:t>
                              </w:r>
                            </w:p>
                          </w:txbxContent>
                        </wps:txbx>
                        <wps:bodyPr rot="0" vert="vert270" wrap="square" lIns="91440" tIns="45720" rIns="91440" bIns="45720" anchor="t" anchorCtr="0" upright="1">
                          <a:noAutofit/>
                        </wps:bodyPr>
                      </wps:wsp>
                      <wps:wsp>
                        <wps:cNvPr id="523" name="Text Box 617"/>
                        <wps:cNvSpPr txBox="1">
                          <a:spLocks noChangeArrowheads="1"/>
                        </wps:cNvSpPr>
                        <wps:spPr bwMode="auto">
                          <a:xfrm>
                            <a:off x="375" y="13056"/>
                            <a:ext cx="518"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5E3FCA" w:rsidRDefault="00AA010A" w:rsidP="005A3D06">
                              <w:pPr>
                                <w:rPr>
                                  <w:rFonts w:ascii="Times New Roman" w:hAnsi="Times New Roman"/>
                                  <w:sz w:val="20"/>
                                </w:rPr>
                              </w:pPr>
                              <w:r>
                                <w:rPr>
                                  <w:rFonts w:ascii="Times New Roman" w:hAnsi="Times New Roman"/>
                                  <w:sz w:val="20"/>
                                </w:rPr>
                                <w:t>Подпись и дата</w:t>
                              </w:r>
                            </w:p>
                          </w:txbxContent>
                        </wps:txbx>
                        <wps:bodyPr rot="0" vert="vert270" wrap="square" lIns="91440" tIns="45720" rIns="91440" bIns="45720" anchor="t" anchorCtr="0" upright="1">
                          <a:noAutofit/>
                        </wps:bodyPr>
                      </wps:wsp>
                      <wps:wsp>
                        <wps:cNvPr id="524" name="Text Box 618"/>
                        <wps:cNvSpPr txBox="1">
                          <a:spLocks noChangeArrowheads="1"/>
                        </wps:cNvSpPr>
                        <wps:spPr bwMode="auto">
                          <a:xfrm>
                            <a:off x="375" y="11635"/>
                            <a:ext cx="518" cy="15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B215D" w:rsidRDefault="00AA010A" w:rsidP="005A3D06">
                              <w:pPr>
                                <w:rPr>
                                  <w:rFonts w:ascii="Times New Roman" w:hAnsi="Times New Roman"/>
                                  <w:sz w:val="20"/>
                                </w:rPr>
                              </w:pPr>
                              <w:proofErr w:type="spellStart"/>
                              <w:r>
                                <w:rPr>
                                  <w:rFonts w:ascii="Times New Roman" w:hAnsi="Times New Roman"/>
                                  <w:sz w:val="20"/>
                                </w:rPr>
                                <w:t>Взам</w:t>
                              </w:r>
                              <w:proofErr w:type="spellEnd"/>
                              <w:r>
                                <w:rPr>
                                  <w:rFonts w:ascii="Times New Roman" w:hAnsi="Times New Roman"/>
                                  <w:sz w:val="20"/>
                                </w:rPr>
                                <w:t>. инв. №</w:t>
                              </w:r>
                            </w:p>
                          </w:txbxContent>
                        </wps:txbx>
                        <wps:bodyPr rot="0" vert="vert270"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602" o:spid="_x0000_s1026" style="position:absolute;left:0;text-align:left;margin-left:-66.35pt;margin-top:-6.9pt;width:542.35pt;height:783.85pt;z-index:251673088" coordorigin="375,342" coordsize="11197,162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">
              <v:group id="Group 603" o:spid="_x0000_s1027" style="position:absolute;left:512;top:342;width:11060;height:16189" coordorigin="512,342" coordsize="11060,16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type id="_x0000_t32" coordsize="21600,21600" o:spt="32" o:oned="t" path="m,l21600,21600e" filled="f">
                  <v:path arrowok="t" fillok="f" o:connecttype="none"/>
                  <o:lock v:ext="edit" shapetype="t"/>
                </v:shapetype>
                <v:shape id="AutoShape 604" o:spid="_x0000_s1028" type="#_x0000_t32" style="position:absolute;left:1196;top:342;width:10376;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C+Yb0AAADcAAAADwAAAGRycy9kb3ducmV2LnhtbERPuwrCMBTdBf8hXMFNUxVFqlFUEFwc&#10;fCxul+baFJub2sRa/94MguPhvJfr1paiodoXjhWMhgkI4szpgnMF18t+MAfhA7LG0jEp+JCH9arb&#10;WWKq3ZtP1JxDLmII+xQVmBCqVEqfGbLoh64ijtzd1RZDhHUudY3vGG5LOU6SmbRYcGwwWNHOUPY4&#10;v6wCW2n7PDqjb49iUm7pcN9sk0apfq/dLEAEasNf/HMftILpKM6P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K0AvmG9AAAA3AAAAA8AAAAAAAAAAAAAAAAAoQIA&#10;AGRycy9kb3ducmV2LnhtbFBLBQYAAAAABAAEAPkAAACLAwAAAAA=&#10;" strokeweight="1.5pt"/>
                <v:shape id="AutoShape 605" o:spid="_x0000_s1029" type="#_x0000_t32" style="position:absolute;left:11571;top:342;width:1;height:161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wb+sMAAADcAAAADwAAAGRycy9kb3ducmV2LnhtbESPT4vCMBTE74LfITxhb5p2F0Vqo+iC&#10;4GUP/rl4ezTPprR5qU2s3W+/WRA8DjPzGybfDLYRPXW+cqwgnSUgiAunKy4VXM776RKED8gaG8ek&#10;4Jc8bNbjUY6Zdk8+Un8KpYgQ9hkqMCG0mZS+MGTRz1xLHL2b6yyGKLtS6g6fEW4b+ZkkC2mx4rhg&#10;sKVvQ0V9elgFttX2/uOMvtbVV7Ojw227S3qlPibDdgUi0BDe4Vf7oBXM0xT+z8Qj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MG/rDAAAA3AAAAA8AAAAAAAAAAAAA&#10;AAAAoQIAAGRycy9kb3ducmV2LnhtbFBLBQYAAAAABAAEAPkAAACRAwAAAAA=&#10;" strokeweight="1.5pt"/>
                <v:shape id="AutoShape 606" o:spid="_x0000_s1030" type="#_x0000_t32" style="position:absolute;left:1196;top:342;width:2;height:161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6FjcIAAADcAAAADwAAAGRycy9kb3ducmV2LnhtbESPQYvCMBSE74L/ITzBm6Yqu0g1FRUE&#10;L3tY14u3R/NsSpuX2sRa/71ZEDwOM/MNs970thYdtb50rGA2TUAQ506XXCg4/x0mSxA+IGusHZOC&#10;J3nYZMPBGlPtHvxL3SkUIkLYp6jAhNCkUvrckEU/dQ1x9K6utRiibAupW3xEuK3lPEm+pcWS44LB&#10;hvaG8up0twpso+3txxl9qcpFvaPjdbtLOqXGo367AhGoD5/wu33UCr5mc/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p6FjcIAAADcAAAADwAAAAAAAAAAAAAA&#10;AAChAgAAZHJzL2Rvd25yZXYueG1sUEsFBgAAAAAEAAQA+QAAAJADAAAAAA==&#10;" strokeweight="1.5pt"/>
                <v:shape id="AutoShape 607" o:spid="_x0000_s1031" type="#_x0000_t32" style="position:absolute;left:1197;top:16530;width:1037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IgFsIAAADcAAAADwAAAGRycy9kb3ducmV2LnhtbESPQYvCMBSE74L/ITzBm6auKFJNRQXB&#10;yx7Uvezt0Tyb0ualNtla/71ZEDwOM/MNs9n2thYdtb50rGA2TUAQ506XXCj4uR4nKxA+IGusHZOC&#10;J3nYZsPBBlPtHnym7hIKESHsU1RgQmhSKX1uyKKfuoY4ejfXWgxRtoXULT4i3NbyK0mW0mLJccFg&#10;QwdDeXX5swpso+392xn9W5Xzek+n226fdEqNR/1uDSJQHz7hd/ukFSxmc/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dIgFsIAAADcAAAADwAAAAAAAAAAAAAA&#10;AAChAgAAZHJzL2Rvd25yZXYueG1sUEsFBgAAAAAEAAQA+QAAAJADAAAAAA==&#10;" strokeweight="1.5pt"/>
                <v:group id="Group 608" o:spid="_x0000_s1032" style="position:absolute;left:512;top:11685;width:685;height:4845" coordorigin="456,11722" coordsize="685,4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mm8YAAADcAAAADwAAAGRycy9kb3ducmV2LnhtbESPT2vCQBTE74V+h+UV&#10;ejObtFokZhWRtvQQBLUg3h7ZZxLMvg3Zbf58e7dQ6HGYmd8w2WY0jeipc7VlBUkUgyAurK65VPB9&#10;+pgtQTiPrLGxTAomcrBZPz5kmGo78IH6oy9FgLBLUUHlfZtK6YqKDLrItsTBu9rOoA+yK6XucAhw&#10;08iXOH6TBmsOCxW2tKuouB1/jILPAYfta/Le57frbrqcFvtznpBSz0/jdgXC0+j/w3/tL61gkcz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qaabxgAAANwA&#10;AAAPAAAAAAAAAAAAAAAAAKoCAABkcnMvZG93bnJldi54bWxQSwUGAAAAAAQABAD6AAAAnQMAAAAA&#10;">
                  <v:shape id="AutoShape 609" o:spid="_x0000_s1033" type="#_x0000_t32" style="position:absolute;left:456;top:16566;width:68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1whMIAAADcAAAADwAAAGRycy9kb3ducmV2LnhtbESPQYvCMBSE7wv+h/AEb2vaFV2pRpEF&#10;xatV8Ppo3jbV5qVtotZ/bxYWPA4z8w2zXPe2FnfqfOVYQTpOQBAXTldcKjgdt59zED4ga6wdk4In&#10;eVivBh9LzLR78IHueShFhLDPUIEJocmk9IUhi37sGuLo/brOYoiyK6Xu8BHhtpZfSTKTFiuOCwYb&#10;+jFUXPObVTA5Xdpjcv5Oz7vWtDu8+X3ezpUaDfvNAkSgPrzD/+29VjBNp/B3Jh4BuX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K1whMIAAADcAAAADwAAAAAAAAAAAAAA&#10;AAChAgAAZHJzL2Rvd25yZXYueG1sUEsFBgAAAAAEAAQA+QAAAJADAAAAAA==&#10;" strokeweight="1.5pt"/>
                  <v:shape id="AutoShape 610" o:spid="_x0000_s1034" type="#_x0000_t32" style="position:absolute;left:456;top:11722;width:1;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u88IAAADcAAAADwAAAGRycy9kb3ducmV2LnhtbESPQYvCMBSE7wv+h/AEb2vaXValGkUW&#10;VrxaBa+P5tlUm5e2iVr/vVkQPA4z8w2zWPW2FjfqfOVYQTpOQBAXTldcKjjs/z5nIHxA1lg7JgUP&#10;8rBaDj4WmGl35x3d8lCKCGGfoQITQpNJ6QtDFv3YNcTRO7nOYoiyK6Xu8B7htpZfSTKRFiuOCwYb&#10;+jVUXPKrVfB9OLf75DhNj5vWtBu8+m3ezpQaDfv1HESgPrzDr/ZWK/hJJ/B/Jh4BuX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H/u88IAAADcAAAADwAAAAAAAAAAAAAA&#10;AAChAgAAZHJzL2Rvd25yZXYueG1sUEsFBgAAAAAEAAQA+QAAAJADAAAAAA==&#10;" strokeweight="1.5pt"/>
                  <v:shape id="AutoShape 611" o:spid="_x0000_s1035" type="#_x0000_t32" style="position:absolute;left:456;top:15142;width:6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kmFcQAAADcAAAADwAAAGRycy9kb3ducmV2LnhtbESPT2sCMRTE74LfITyhNzerUlu2RtGC&#10;4KUH/1x6e2zeboKbl3WTrttv3xQEj8PM/IZZbQbXiJ66YD0rmGU5COLSa8u1gst5P30HESKyxsYz&#10;KfilAJv1eLTCQvs7H6k/xVokCIcCFZgY20LKUBpyGDLfEiev8p3DmGRXS93hPcFdI+d5vpQOLacF&#10;gy19Giqvpx+nwLXa3b680d9Xu2h2dKi2u7xX6mUybD9ARBriM/xoH7SC19kb/J9JR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6SYVxAAAANwAAAAPAAAAAAAAAAAA&#10;AAAAAKECAABkcnMvZG93bnJldi54bWxQSwUGAAAAAAQABAD5AAAAkgMAAAAA&#10;" strokeweight="1.5pt"/>
                  <v:shape id="AutoShape 612" o:spid="_x0000_s1036" type="#_x0000_t32" style="position:absolute;left:742;top:11722;width:0;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zfGsAAAADcAAAADwAAAGRycy9kb3ducmV2LnhtbERPy4rCMBTdC/MP4Qqz07QOPqhGGYQR&#10;t1MLbi/Ntak2N20TtfP3k4Xg8nDem91gG/Gg3teOFaTTBARx6XTNlYLi9DNZgfABWWPjmBT8kYfd&#10;9mO0wUy7J//SIw+ViCHsM1RgQmgzKX1pyKKfupY4chfXWwwR9pXUPT5juG3kLEkW0mLNscFgS3tD&#10;5S2/WwVfxbU7Jedlej50pjvg3R/zbqXU53j4XoMINIS3+OU+agXzNK6NZ+IRkN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6s3xrAAAAA3AAAAA8AAAAAAAAAAAAAAAAA&#10;oQIAAGRycy9kb3ducmV2LnhtbFBLBQYAAAAABAAEAPkAAACOAwAAAAA=&#10;" strokeweight="1.5pt"/>
                  <v:shape id="AutoShape 613" o:spid="_x0000_s1037" type="#_x0000_t32" style="position:absolute;left:456;top:13147;width: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oX/MQAAADcAAAADwAAAGRycy9kb3ducmV2LnhtbESPT2sCMRTE74LfITyhNzerUmm3RtGC&#10;4KUH/1x6e2zeboKbl3WTrttv3xQEj8PM/IZZbQbXiJ66YD0rmGU5COLSa8u1gst5P30DESKyxsYz&#10;KfilAJv1eLTCQvs7H6k/xVokCIcCFZgY20LKUBpyGDLfEiev8p3DmGRXS93hPcFdI+d5vpQOLacF&#10;gy19Giqvpx+nwLXa3b680d9Xu2h2dKi2u7xX6mUybD9ARBriM/xoH7SC19k7/J9JR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Ohf8xAAAANwAAAAPAAAAAAAAAAAA&#10;AAAAAKECAABkcnMvZG93bnJldi54bWxQSwUGAAAAAAQABAD5AAAAkgMAAAAA&#10;" strokeweight="1.5pt"/>
                  <v:shape id="AutoShape 614" o:spid="_x0000_s1038" type="#_x0000_t32" style="position:absolute;left:456;top:11722;width: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YZocEAAADcAAAADwAAAGRycy9kb3ducmV2LnhtbERPyWrDMBC9F/oPYgq9NXJc2gTXciiF&#10;hlzjBHIdrKnlxBrZlrz076NDocfH2/PdYlsx0eAbxwrWqwQEceV0w7WC8+n7ZQvCB2SNrWNS8Ese&#10;dsXjQ46ZdjMfaSpDLWII+wwVmBC6TEpfGbLoV64jjtyPGyyGCIda6gHnGG5bmSbJu7TYcGww2NGX&#10;oepWjlbB6/nan5LLZn3Z96bf4+gPZb9V6vlp+fwAEWgJ/+I/90EreEvj/H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thmhwQAAANwAAAAPAAAAAAAAAAAAAAAA&#10;AKECAABkcnMvZG93bnJldi54bWxQSwUGAAAAAAQABAD5AAAAjwMAAAAA&#10;" strokeweight="1.5pt"/>
                </v:group>
              </v:group>
              <v:group id="Group 615" o:spid="_x0000_s1039" style="position:absolute;left:375;top:11635;width:518;height:4963" coordorigin="375,11635" coordsize="518,49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LPvsYAAADcAAAADwAAAGRycy9kb3ducmV2LnhtbESPT2vCQBTE74V+h+UV&#10;ems2sVgkdRURlR6CUCNIb4/sMwlm34bsmj/fvisUehxm5jfMcj2aRvTUudqygiSKQRAXVtdcKjjn&#10;+7cFCOeRNTaWScFEDtar56clptoO/E39yZciQNilqKDyvk2ldEVFBl1kW+LgXW1n0AfZlVJ3OAS4&#10;aeQsjj+kwZrDQoUtbSsqbqe7UXAYcNi8J7s+u123008+P16yhJR6fRk3nyA8jf4//Nf+0grms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ss++xgAAANwA&#10;AAAPAAAAAAAAAAAAAAAAAKoCAABkcnMvZG93bnJldi54bWxQSwUGAAAAAAQABAD6AAAAnQMAAAAA&#10;">
                <v:shapetype id="_x0000_t202" coordsize="21600,21600" o:spt="202" path="m,l,21600r21600,l21600,xe">
                  <v:stroke joinstyle="miter"/>
                  <v:path gradientshapeok="t" o:connecttype="rect"/>
                </v:shapetype>
                <v:shape id="Text Box 616" o:spid="_x0000_s1040" type="#_x0000_t202" style="position:absolute;left:375;top:15053;width:518;height:1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JCsYA&#10;AADcAAAADwAAAGRycy9kb3ducmV2LnhtbESPQWvCQBSE70L/w/IK3nTTiKWkbkJpUfQimtaDt9fs&#10;axKafRuzq4n/visIPQ4z8w2zyAbTiAt1rras4GkagSAurK65VPD1uZy8gHAeWWNjmRRcyUGWPowW&#10;mGjb854uuS9FgLBLUEHlfZtI6YqKDLqpbYmD92M7gz7IrpS6wz7ATSPjKHqWBmsOCxW29F5R8Zuf&#10;jYLD9/ba7NvZMar7zW5YnXb5x6pUavw4vL2C8DT4//C9vdYK5nEMtzPhCM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9JCsYAAADcAAAADwAAAAAAAAAAAAAAAACYAgAAZHJz&#10;L2Rvd25yZXYueG1sUEsFBgAAAAAEAAQA9QAAAIsDAAAAAA==&#10;" filled="f" stroked="f">
                  <v:textbox style="layout-flow:vertical;mso-layout-flow-alt:bottom-to-top">
                    <w:txbxContent>
                      <w:p w:rsidR="00AA010A" w:rsidRPr="005E3FCA" w:rsidRDefault="00AA010A" w:rsidP="005A3D06">
                        <w:pPr>
                          <w:rPr>
                            <w:rFonts w:ascii="Times New Roman" w:hAnsi="Times New Roman"/>
                            <w:sz w:val="20"/>
                          </w:rPr>
                        </w:pPr>
                        <w:r>
                          <w:rPr>
                            <w:rFonts w:ascii="Times New Roman" w:hAnsi="Times New Roman"/>
                            <w:sz w:val="20"/>
                          </w:rPr>
                          <w:t>Инв. № подл.</w:t>
                        </w:r>
                      </w:p>
                    </w:txbxContent>
                  </v:textbox>
                </v:shape>
                <v:shape id="Text Box 617" o:spid="_x0000_s1041" type="#_x0000_t202" style="position:absolute;left:375;top:13056;width:518;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PskcYA&#10;AADcAAAADwAAAGRycy9kb3ducmV2LnhtbESPQWvCQBSE74X+h+UJ3pqNSotEVykVxV5Eox68vWZf&#10;k9Ds25hdTfz3XUHwOMzMN8x03plKXKlxpWUFgygGQZxZXXKu4LBfvo1BOI+ssbJMCm7kYD57fZli&#10;om3LO7qmPhcBwi5BBYX3dSKlywoy6CJbEwfv1zYGfZBNLnWDbYCbSg7j+EMaLDksFFjTV0HZX3ox&#10;Co4/m1u1q0enuGy/t93qvE0Xq1ypfq/7nIDw1Pln+NFeawXvwxHcz4QjIG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KPskcYAAADcAAAADwAAAAAAAAAAAAAAAACYAgAAZHJz&#10;L2Rvd25yZXYueG1sUEsFBgAAAAAEAAQA9QAAAIsDAAAAAA==&#10;" filled="f" stroked="f">
                  <v:textbox style="layout-flow:vertical;mso-layout-flow-alt:bottom-to-top">
                    <w:txbxContent>
                      <w:p w:rsidR="00AA010A" w:rsidRPr="005E3FCA" w:rsidRDefault="00AA010A" w:rsidP="005A3D06">
                        <w:pPr>
                          <w:rPr>
                            <w:rFonts w:ascii="Times New Roman" w:hAnsi="Times New Roman"/>
                            <w:sz w:val="20"/>
                          </w:rPr>
                        </w:pPr>
                        <w:r>
                          <w:rPr>
                            <w:rFonts w:ascii="Times New Roman" w:hAnsi="Times New Roman"/>
                            <w:sz w:val="20"/>
                          </w:rPr>
                          <w:t>Подпись и дата</w:t>
                        </w:r>
                      </w:p>
                    </w:txbxContent>
                  </v:textbox>
                </v:shape>
                <v:shape id="Text Box 618" o:spid="_x0000_s1042" type="#_x0000_t202" style="position:absolute;left:375;top:11635;width:518;height:15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p05cYA&#10;AADcAAAADwAAAGRycy9kb3ducmV2LnhtbESPQWvCQBSE7wX/w/KE3upGW0Wiq4iitJeiUQ/entln&#10;Esy+jdmtif++WxB6HGbmG2Y6b00p7lS7wrKCfi8CQZxaXXCm4LBfv41BOI+ssbRMCh7kYD7rvEwx&#10;1rbhHd0Tn4kAYRejgtz7KpbSpTkZdD1bEQfvYmuDPsg6k7rGJsBNKQdRNJIGCw4LOVa0zCm9Jj9G&#10;wfH8/Sh31fspKpqvbbu5bZPVJlPqtdsuJiA8tf4//Gx/agXDwQf8nQ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p05cYAAADcAAAADwAAAAAAAAAAAAAAAACYAgAAZHJz&#10;L2Rvd25yZXYueG1sUEsFBgAAAAAEAAQA9QAAAIsDAAAAAA==&#10;" filled="f" stroked="f">
                  <v:textbox style="layout-flow:vertical;mso-layout-flow-alt:bottom-to-top">
                    <w:txbxContent>
                      <w:p w:rsidR="00AA010A" w:rsidRPr="003B215D" w:rsidRDefault="00AA010A" w:rsidP="005A3D06">
                        <w:pPr>
                          <w:rPr>
                            <w:rFonts w:ascii="Times New Roman" w:hAnsi="Times New Roman"/>
                            <w:sz w:val="20"/>
                          </w:rPr>
                        </w:pPr>
                        <w:proofErr w:type="spellStart"/>
                        <w:r>
                          <w:rPr>
                            <w:rFonts w:ascii="Times New Roman" w:hAnsi="Times New Roman"/>
                            <w:sz w:val="20"/>
                          </w:rPr>
                          <w:t>Взам</w:t>
                        </w:r>
                        <w:proofErr w:type="spellEnd"/>
                        <w:r>
                          <w:rPr>
                            <w:rFonts w:ascii="Times New Roman" w:hAnsi="Times New Roman"/>
                            <w:sz w:val="20"/>
                          </w:rPr>
                          <w:t>. инв. №</w:t>
                        </w:r>
                      </w:p>
                    </w:txbxContent>
                  </v:textbox>
                </v:shape>
              </v:group>
            </v:group>
          </w:pict>
        </mc:Fallback>
      </mc:AlternateContent>
    </w:r>
    <w:r w:rsidR="00C030CE">
      <w:rPr>
        <w:rFonts w:ascii="Times New Roman" w:hAnsi="Times New Roman"/>
        <w:b/>
        <w:noProof/>
      </w:rPr>
      <w:pict>
        <v:group id="_x0000_s3443" style="position:absolute;left:0;text-align:left;margin-left:-18pt;margin-top:-1.65pt;width:132.3pt;height:84.85pt;z-index:251723264;mso-position-horizontal-relative:text;mso-position-vertical-relative:text" coordorigin="767,187" coordsize="3450,2089">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3444" type="#_x0000_t102" style="position:absolute;left:767;top:187;width:3450;height:2089;flip:y" adj="12955,19573,15002" fillcolor="#0070c0" strokecolor="#1f497d [3215]" strokeweight="3pt">
            <v:fill color2="fill lighten(51)" angle="-45" focusposition=".5,.5" focussize="" method="linear sigma" focus="100%" type="gradient"/>
            <v:shadow on="t" type="perspective" color="#243f60 [1604]" opacity=".5" offset="1pt" offset2="-1pt"/>
          </v:shape>
          <v:shapetype id="_x0000_t155" coordsize="21600,21600" o:spt="155" adj="9600" path="m,l21600@2m0@0l21600,21600e">
            <v:formulas>
              <v:f eqn="val #0"/>
              <v:f eqn="sum 21600 0 #0"/>
              <v:f eqn="prod @1 1 4"/>
              <v:f eqn="prod #0 1 2"/>
              <v:f eqn="prod @2 1 2"/>
              <v:f eqn="sum @3 10800 0"/>
              <v:f eqn="sum @4 10800 0"/>
              <v:f eqn="sum @0 21600 @2"/>
              <v:f eqn="prod @7 1 2"/>
            </v:formulas>
            <v:path textpathok="t" o:connecttype="custom" o:connectlocs="10800,@4;0,@3;10800,@5;21600,@6" o:connectangles="270,180,90,0"/>
            <v:textpath on="t" fitshape="t"/>
            <v:handles>
              <v:h position="topLeft,#0" yrange="6171,21600"/>
            </v:handles>
            <o:lock v:ext="edit" text="t" shapetype="t"/>
          </v:shapetype>
          <v:shape id="_x0000_s3445" type="#_x0000_t155" style="position:absolute;left:1826;top:870;width:2269;height:1056" adj="17256" fillcolor="#17365d [2415]" strokecolor="#f2f2f2 [3052]">
            <v:shadow color="#868686"/>
            <v:textpath style="font-family:&quot;Times New Roman&quot;;v-text-kern:t" trim="t" fitpath="t" string="АП"/>
          </v:shape>
        </v:group>
      </w:pict>
    </w:r>
    <w:r w:rsidR="00AA010A" w:rsidRPr="00EE5B64">
      <w:rPr>
        <w:rFonts w:ascii="Times New Roman" w:hAnsi="Times New Roman"/>
        <w:b/>
        <w:caps/>
      </w:rPr>
      <w:t>РОССИЙСКАЯ ФЕДЕРАЦИЯ</w:t>
    </w:r>
  </w:p>
  <w:p w:rsidR="00AA010A" w:rsidRPr="00EE5B64" w:rsidRDefault="00AA010A" w:rsidP="00836520">
    <w:pPr>
      <w:ind w:left="2268"/>
      <w:rPr>
        <w:rFonts w:ascii="Times New Roman" w:hAnsi="Times New Roman"/>
        <w:b/>
        <w:caps/>
      </w:rPr>
    </w:pPr>
    <w:r w:rsidRPr="00EE5B64">
      <w:rPr>
        <w:rFonts w:ascii="Times New Roman" w:hAnsi="Times New Roman"/>
        <w:b/>
        <w:caps/>
      </w:rPr>
      <w:t>Ханты-мансийский автономный округ-югра</w:t>
    </w:r>
  </w:p>
  <w:p w:rsidR="00AA010A" w:rsidRPr="00EE5B64" w:rsidRDefault="00AA010A" w:rsidP="00836520">
    <w:pPr>
      <w:ind w:left="2268"/>
      <w:rPr>
        <w:rFonts w:ascii="Times New Roman" w:hAnsi="Times New Roman"/>
        <w:b/>
        <w:caps/>
      </w:rPr>
    </w:pPr>
    <w:r w:rsidRPr="00EE5B64">
      <w:rPr>
        <w:rFonts w:ascii="Times New Roman" w:hAnsi="Times New Roman"/>
        <w:b/>
        <w:caps/>
      </w:rPr>
      <w:t>общество с ограниченной ответственностью</w:t>
    </w:r>
  </w:p>
  <w:p w:rsidR="00AA010A" w:rsidRPr="00EE5B64" w:rsidRDefault="00AA010A" w:rsidP="00836520">
    <w:pPr>
      <w:ind w:left="2268"/>
      <w:rPr>
        <w:rFonts w:ascii="Times New Roman" w:hAnsi="Times New Roman"/>
        <w:b/>
        <w:caps/>
      </w:rPr>
    </w:pPr>
    <w:r w:rsidRPr="00EE5B64">
      <w:rPr>
        <w:rFonts w:ascii="Times New Roman" w:hAnsi="Times New Roman"/>
        <w:b/>
        <w:caps/>
      </w:rPr>
      <w:t>«академпроект»</w:t>
    </w:r>
  </w:p>
  <w:p w:rsidR="00AA010A" w:rsidRPr="00FE5ABB" w:rsidRDefault="00AA010A" w:rsidP="003322B8">
    <w:pPr>
      <w:pStyle w:val="a6"/>
      <w:rPr>
        <w:rFonts w:ascii="Times New Roman" w:hAnsi="Times New Roman"/>
      </w:rPr>
    </w:pPr>
  </w:p>
  <w:p w:rsidR="00AA010A" w:rsidRDefault="00AA010A" w:rsidP="005A3D06">
    <w:pPr>
      <w:pStyle w:val="a6"/>
      <w:rPr>
        <w:rFonts w:ascii="Times New Roman" w:hAnsi="Times New Roman"/>
        <w:b/>
      </w:rPr>
    </w:pPr>
  </w:p>
  <w:p w:rsidR="00AA010A" w:rsidRDefault="00AA010A" w:rsidP="005A3D06">
    <w:pPr>
      <w:pStyle w:val="a6"/>
      <w:rPr>
        <w:rFonts w:ascii="Times New Roman" w:hAnsi="Times New Roman"/>
        <w:b/>
      </w:rPr>
    </w:pPr>
  </w:p>
  <w:p w:rsidR="00AA010A" w:rsidRDefault="00AA010A" w:rsidP="005A3D06">
    <w:pPr>
      <w:pStyle w:val="a6"/>
      <w:rPr>
        <w:rFonts w:ascii="Times New Roman" w:hAnsi="Times New Roman"/>
        <w:b/>
      </w:rPr>
    </w:pPr>
  </w:p>
  <w:p w:rsidR="00AA010A" w:rsidRDefault="00AA010A" w:rsidP="005A3D06">
    <w:pPr>
      <w:pStyle w:val="a6"/>
      <w:rPr>
        <w:rFonts w:ascii="Times New Roman" w:hAnsi="Times New Roman"/>
        <w:b/>
      </w:rPr>
    </w:pPr>
  </w:p>
  <w:p w:rsidR="00AA010A" w:rsidRDefault="00AA010A" w:rsidP="005A3D06">
    <w:pPr>
      <w:pStyle w:val="a6"/>
      <w:rPr>
        <w:rFonts w:ascii="Times New Roman" w:hAnsi="Times New Roman"/>
        <w: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ac"/>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4111"/>
      <w:gridCol w:w="5244"/>
    </w:tblGrid>
    <w:tr w:rsidR="00AA010A" w:rsidTr="003322B8">
      <w:trPr>
        <w:trHeight w:val="2410"/>
      </w:trPr>
      <w:tc>
        <w:tcPr>
          <w:tcW w:w="392" w:type="dxa"/>
        </w:tcPr>
        <w:p w:rsidR="00AA010A" w:rsidRDefault="003C7CBD" w:rsidP="00263923">
          <w:pPr>
            <w:pStyle w:val="a6"/>
            <w:jc w:val="left"/>
          </w:pPr>
          <w:r>
            <w:rPr>
              <w:noProof/>
            </w:rPr>
            <mc:AlternateContent>
              <mc:Choice Requires="wpg">
                <w:drawing>
                  <wp:anchor distT="0" distB="0" distL="114300" distR="114300" simplePos="0" relativeHeight="251668992" behindDoc="0" locked="0" layoutInCell="1" allowOverlap="1">
                    <wp:simplePos x="0" y="0"/>
                    <wp:positionH relativeFrom="column">
                      <wp:posOffset>-356235</wp:posOffset>
                    </wp:positionH>
                    <wp:positionV relativeFrom="paragraph">
                      <wp:posOffset>-139700</wp:posOffset>
                    </wp:positionV>
                    <wp:extent cx="6462395" cy="10024110"/>
                    <wp:effectExtent l="15240" t="12700" r="18415" b="12065"/>
                    <wp:wrapNone/>
                    <wp:docPr id="503" name="Group 5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62395" cy="10024110"/>
                              <a:chOff x="1140" y="342"/>
                              <a:chExt cx="10432" cy="16189"/>
                            </a:xfrm>
                          </wpg:grpSpPr>
                          <wps:wsp>
                            <wps:cNvPr id="504" name="AutoShape 580"/>
                            <wps:cNvCnPr>
                              <a:cxnSpLocks noChangeShapeType="1"/>
                            </wps:cNvCnPr>
                            <wps:spPr bwMode="auto">
                              <a:xfrm>
                                <a:off x="1140" y="342"/>
                                <a:ext cx="1043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5" name="AutoShape 581"/>
                            <wps:cNvCnPr>
                              <a:cxnSpLocks noChangeShapeType="1"/>
                            </wps:cNvCnPr>
                            <wps:spPr bwMode="auto">
                              <a:xfrm>
                                <a:off x="11571" y="342"/>
                                <a:ext cx="1" cy="1618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6" name="AutoShape 582"/>
                            <wps:cNvCnPr>
                              <a:cxnSpLocks noChangeShapeType="1"/>
                            </wps:cNvCnPr>
                            <wps:spPr bwMode="auto">
                              <a:xfrm>
                                <a:off x="1140" y="342"/>
                                <a:ext cx="0" cy="1618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7" name="AutoShape 583"/>
                            <wps:cNvCnPr>
                              <a:cxnSpLocks noChangeShapeType="1"/>
                            </wps:cNvCnPr>
                            <wps:spPr bwMode="auto">
                              <a:xfrm>
                                <a:off x="1140" y="16530"/>
                                <a:ext cx="10431"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579" o:spid="_x0000_s1026" style="position:absolute;margin-left:-28.05pt;margin-top:-11pt;width:508.85pt;height:789.3pt;z-index:251668992" coordorigin="1140,342" coordsize="10432,16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">
                    <v:shapetype id="_x0000_t32" coordsize="21600,21600" o:spt="32" o:oned="t" path="m,l21600,21600e" filled="f">
                      <v:path arrowok="t" fillok="f" o:connecttype="none"/>
                      <o:lock v:ext="edit" shapetype="t"/>
                    </v:shapetype>
                    <v:shape id="AutoShape 580" o:spid="_x0000_s1027" type="#_x0000_t32" style="position:absolute;left:1140;top:342;width:1043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uv8IAAADcAAAADwAAAGRycy9kb3ducmV2LnhtbESPQYvCMBSE74L/ITxhb5q46iLVKCoI&#10;Xvag7sXbo3k2xeal28Ta/fcbQfA4zMw3zHLduUq01ITSs4bxSIEgzr0pudDwc94P5yBCRDZYeSYN&#10;fxRgver3lpgZ/+AjtadYiAThkKEGG2OdSRlySw7DyNfEybv6xmFMsimkafCR4K6Sn0p9SYclpwWL&#10;Ne0s5bfT3WlwtXG/396ay62cVFs6XDdb1Wr9Meg2CxCRuvgOv9oHo2GmpvA8k46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uv8IAAADcAAAADwAAAAAAAAAAAAAA&#10;AAChAgAAZHJzL2Rvd25yZXYueG1sUEsFBgAAAAAEAAQA+QAAAJADAAAAAA==&#10;" strokeweight="1.5pt"/>
                    <v:shape id="AutoShape 581" o:spid="_x0000_s1028" type="#_x0000_t32" style="position:absolute;left:11571;top:342;width:1;height:161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6LJMIAAADcAAAADwAAAGRycy9kb3ducmV2LnhtbESPT4vCMBTE7wt+h/AEb2viiiLVKCoI&#10;Xjz45+Lt0TybYvNSm2yt394IC3scZuY3zGLVuUq01ITSs4bRUIEgzr0pudBwOe++ZyBCRDZYeSYN&#10;LwqwWva+FpgZ/+QjtadYiAThkKEGG2OdSRlySw7D0NfEybv5xmFMsimkafCZ4K6SP0pNpcOS04LF&#10;mraW8vvp12lwtXGPg7fmei/H1Yb2t/VGtVoP+t16DiJSF//Df+290TBRE/icSUdAL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K6LJMIAAADcAAAADwAAAAAAAAAAAAAA&#10;AAChAgAAZHJzL2Rvd25yZXYueG1sUEsFBgAAAAAEAAQA+QAAAJADAAAAAA==&#10;" strokeweight="1.5pt"/>
                    <v:shape id="AutoShape 582" o:spid="_x0000_s1029" type="#_x0000_t32" style="position:absolute;left:1140;top:342;width:0;height:161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wVU8QAAADcAAAADwAAAGRycy9kb3ducmV2LnhtbESPwWrDMBBE74H8g9hAb7HUhobiWjFO&#10;IZBLDk1z6W2x1paJtXIt1XH/PioUehxm5g1TlLPrxURj6DxreMwUCOLam45bDZePw/oFRIjIBnvP&#10;pOGHApS75aLA3Pgbv9N0jq1IEA45arAxDrmUobbkMGR+IE5e40eHMcmxlWbEW4K7Xj4ptZUOO04L&#10;Fgd6s1Rfz99OgxuM+zp5az6v3abf07Gp9mrS+mE1V68gIs3xP/zXPhoNz2oLv2fSEZ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fBVTxAAAANwAAAAPAAAAAAAAAAAA&#10;AAAAAKECAABkcnMvZG93bnJldi54bWxQSwUGAAAAAAQABAD5AAAAkgMAAAAA&#10;" strokeweight="1.5pt"/>
                    <v:shape id="AutoShape 583" o:spid="_x0000_s1030" type="#_x0000_t32" style="position:absolute;left:1140;top:16530;width:1043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CwyMIAAADcAAAADwAAAGRycy9kb3ducmV2LnhtbESPQYvCMBSE74L/ITxhb5q4oivVKCoI&#10;Xvag7sXbo3k2xeal28Ta/fcbQfA4zMw3zHLduUq01ITSs4bxSIEgzr0pudDwc94P5yBCRDZYeSYN&#10;fxRgver3lpgZ/+AjtadYiAThkKEGG2OdSRlySw7DyNfEybv6xmFMsimkafCR4K6Sn0rNpMOS04LF&#10;mnaW8tvp7jS42rjfb2/N5VZOqi0drputarX+GHSbBYhIXXyHX+2D0TBVX/A8k46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zCwyMIAAADcAAAADwAAAAAAAAAAAAAA&#10;AAChAgAAZHJzL2Rvd25yZXYueG1sUEsFBgAAAAAEAAQA+QAAAJADAAAAAA==&#10;" strokeweight="1.5pt"/>
                  </v:group>
                </w:pict>
              </mc:Fallback>
            </mc:AlternateContent>
          </w:r>
          <w:r w:rsidR="00C030CE">
            <w:rPr>
              <w:rFonts w:ascii="Times New Roman" w:hAnsi="Times New Roman"/>
              <w:noProof/>
            </w:rPr>
            <w:pict>
              <v:group id="_x0000_s3440" style="position:absolute;margin-left:-11.9pt;margin-top:-3.85pt;width:132.3pt;height:84.85pt;z-index:251722240;mso-position-horizontal-relative:text;mso-position-vertical-relative:text" coordorigin="767,187" coordsize="3450,2089">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3441" type="#_x0000_t102" style="position:absolute;left:767;top:187;width:3450;height:2089;flip:y" adj="12955,19573,15002" fillcolor="#0070c0" strokecolor="#1f497d [3215]" strokeweight="3pt">
                  <v:fill color2="fill lighten(51)" angle="-45" focusposition=".5,.5" focussize="" method="linear sigma" focus="100%" type="gradient"/>
                  <v:shadow on="t" type="perspective" color="#243f60 [1604]" opacity=".5" offset="1pt" offset2="-1pt"/>
                </v:shape>
                <v:shapetype id="_x0000_t155" coordsize="21600,21600" o:spt="155" adj="9600" path="m,l21600@2m0@0l21600,21600e">
                  <v:formulas>
                    <v:f eqn="val #0"/>
                    <v:f eqn="sum 21600 0 #0"/>
                    <v:f eqn="prod @1 1 4"/>
                    <v:f eqn="prod #0 1 2"/>
                    <v:f eqn="prod @2 1 2"/>
                    <v:f eqn="sum @3 10800 0"/>
                    <v:f eqn="sum @4 10800 0"/>
                    <v:f eqn="sum @0 21600 @2"/>
                    <v:f eqn="prod @7 1 2"/>
                  </v:formulas>
                  <v:path textpathok="t" o:connecttype="custom" o:connectlocs="10800,@4;0,@3;10800,@5;21600,@6" o:connectangles="270,180,90,0"/>
                  <v:textpath on="t" fitshape="t"/>
                  <v:handles>
                    <v:h position="topLeft,#0" yrange="6171,21600"/>
                  </v:handles>
                  <o:lock v:ext="edit" text="t" shapetype="t"/>
                </v:shapetype>
                <v:shape id="_x0000_s3442" type="#_x0000_t155" style="position:absolute;left:1826;top:870;width:2269;height:1056" adj="17256" fillcolor="#17365d [2415]" strokecolor="#f2f2f2 [3052]">
                  <v:shadow color="#868686"/>
                  <v:textpath style="font-family:&quot;Times New Roman&quot;;v-text-kern:t" trim="t" fitpath="t" string="АП"/>
                </v:shape>
              </v:group>
            </w:pict>
          </w:r>
        </w:p>
      </w:tc>
      <w:tc>
        <w:tcPr>
          <w:tcW w:w="9355" w:type="dxa"/>
          <w:gridSpan w:val="2"/>
        </w:tcPr>
        <w:p w:rsidR="00AA010A" w:rsidRPr="00A6116E" w:rsidRDefault="00AA010A" w:rsidP="00836520">
          <w:pPr>
            <w:ind w:left="2018"/>
            <w:rPr>
              <w:rFonts w:ascii="Times New Roman" w:hAnsi="Times New Roman"/>
              <w:b/>
              <w:caps/>
            </w:rPr>
          </w:pPr>
          <w:r w:rsidRPr="00EE5B64">
            <w:rPr>
              <w:rFonts w:ascii="Times New Roman" w:hAnsi="Times New Roman"/>
              <w:b/>
              <w:caps/>
            </w:rPr>
            <w:t>РОССИЙСКАЯ ФЕДЕРАЦИЯ</w:t>
          </w:r>
        </w:p>
        <w:p w:rsidR="00AA010A" w:rsidRPr="00EE5B64" w:rsidRDefault="00AA010A" w:rsidP="00836520">
          <w:pPr>
            <w:ind w:left="2018"/>
            <w:rPr>
              <w:rFonts w:ascii="Times New Roman" w:hAnsi="Times New Roman"/>
              <w:b/>
              <w:caps/>
            </w:rPr>
          </w:pPr>
          <w:r w:rsidRPr="00EE5B64">
            <w:rPr>
              <w:rFonts w:ascii="Times New Roman" w:hAnsi="Times New Roman"/>
              <w:b/>
              <w:caps/>
            </w:rPr>
            <w:t>Ханты-мансийский автономный округ-югра</w:t>
          </w:r>
        </w:p>
        <w:p w:rsidR="00AA010A" w:rsidRPr="00EE5B64" w:rsidRDefault="00AA010A" w:rsidP="00836520">
          <w:pPr>
            <w:ind w:left="2018"/>
            <w:rPr>
              <w:rFonts w:ascii="Times New Roman" w:hAnsi="Times New Roman"/>
              <w:b/>
              <w:caps/>
            </w:rPr>
          </w:pPr>
          <w:r w:rsidRPr="00EE5B64">
            <w:rPr>
              <w:rFonts w:ascii="Times New Roman" w:hAnsi="Times New Roman"/>
              <w:b/>
              <w:caps/>
            </w:rPr>
            <w:t>общество с ограниченной ответственностью</w:t>
          </w:r>
        </w:p>
        <w:p w:rsidR="00AA010A" w:rsidRPr="00EE5B64" w:rsidRDefault="00AA010A" w:rsidP="00836520">
          <w:pPr>
            <w:ind w:left="2018"/>
            <w:rPr>
              <w:rFonts w:ascii="Times New Roman" w:hAnsi="Times New Roman"/>
              <w:b/>
              <w:caps/>
            </w:rPr>
          </w:pPr>
          <w:r w:rsidRPr="00EE5B64">
            <w:rPr>
              <w:rFonts w:ascii="Times New Roman" w:hAnsi="Times New Roman"/>
              <w:b/>
              <w:caps/>
            </w:rPr>
            <w:t>«академпроект»</w:t>
          </w:r>
        </w:p>
        <w:p w:rsidR="00AA010A" w:rsidRPr="00FE5ABB" w:rsidRDefault="00AA010A" w:rsidP="008128AD">
          <w:pPr>
            <w:ind w:left="34"/>
            <w:rPr>
              <w:color w:val="333399"/>
              <w:sz w:val="36"/>
              <w:szCs w:val="36"/>
            </w:rPr>
          </w:pPr>
        </w:p>
      </w:tc>
    </w:tr>
    <w:tr w:rsidR="00AA010A" w:rsidRPr="008879DF" w:rsidTr="003322B8">
      <w:tc>
        <w:tcPr>
          <w:tcW w:w="4503" w:type="dxa"/>
          <w:gridSpan w:val="2"/>
        </w:tcPr>
        <w:p w:rsidR="00AA010A" w:rsidRPr="00EC39AC" w:rsidRDefault="00AA010A" w:rsidP="00FE5ABB">
          <w:pPr>
            <w:jc w:val="left"/>
            <w:rPr>
              <w:rFonts w:ascii="Times New Roman" w:hAnsi="Times New Roman" w:cs="Times New Roman"/>
              <w:sz w:val="16"/>
              <w:szCs w:val="16"/>
            </w:rPr>
          </w:pPr>
        </w:p>
      </w:tc>
      <w:tc>
        <w:tcPr>
          <w:tcW w:w="5244" w:type="dxa"/>
        </w:tcPr>
        <w:p w:rsidR="00AA010A" w:rsidRPr="00A82309" w:rsidRDefault="00AA010A" w:rsidP="00FE5ABB">
          <w:pPr>
            <w:pStyle w:val="a6"/>
            <w:jc w:val="left"/>
          </w:pPr>
        </w:p>
      </w:tc>
    </w:tr>
  </w:tbl>
  <w:p w:rsidR="00AA010A" w:rsidRPr="003322B8" w:rsidRDefault="00AA010A" w:rsidP="00FE5ABB">
    <w:pPr>
      <w:pStyle w:val="a6"/>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3C7CBD" w:rsidP="009E6DF0">
    <w:pPr>
      <w:pStyle w:val="a6"/>
      <w:jc w:val="left"/>
    </w:pPr>
    <w:r>
      <w:rPr>
        <w:noProof/>
      </w:rPr>
      <mc:AlternateContent>
        <mc:Choice Requires="wpg">
          <w:drawing>
            <wp:anchor distT="0" distB="0" distL="114300" distR="114300" simplePos="0" relativeHeight="251677184" behindDoc="0" locked="0" layoutInCell="1" allowOverlap="1">
              <wp:simplePos x="0" y="0"/>
              <wp:positionH relativeFrom="column">
                <wp:posOffset>-826770</wp:posOffset>
              </wp:positionH>
              <wp:positionV relativeFrom="paragraph">
                <wp:posOffset>-233045</wp:posOffset>
              </wp:positionV>
              <wp:extent cx="7200265" cy="10351770"/>
              <wp:effectExtent l="1905" t="14605" r="0" b="0"/>
              <wp:wrapNone/>
              <wp:docPr id="459" name="Group 8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00265" cy="10351770"/>
                        <a:chOff x="399" y="343"/>
                        <a:chExt cx="11339" cy="16302"/>
                      </a:xfrm>
                    </wpg:grpSpPr>
                    <wps:wsp>
                      <wps:cNvPr id="460" name="Text Box 807"/>
                      <wps:cNvSpPr txBox="1">
                        <a:spLocks noChangeArrowheads="1"/>
                      </wps:cNvSpPr>
                      <wps:spPr bwMode="auto">
                        <a:xfrm>
                          <a:off x="399" y="15123"/>
                          <a:ext cx="51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A02565">
                            <w:pPr>
                              <w:rPr>
                                <w:rFonts w:ascii="Times New Roman" w:hAnsi="Times New Roman"/>
                                <w:sz w:val="20"/>
                              </w:rPr>
                            </w:pPr>
                            <w:r>
                              <w:rPr>
                                <w:rFonts w:ascii="Times New Roman" w:hAnsi="Times New Roman"/>
                                <w:sz w:val="20"/>
                              </w:rPr>
                              <w:t>Инв. № подл.</w:t>
                            </w:r>
                          </w:p>
                        </w:txbxContent>
                      </wps:txbx>
                      <wps:bodyPr rot="0" vert="vert270" wrap="square" lIns="91440" tIns="45720" rIns="91440" bIns="45720" anchor="t" anchorCtr="0" upright="1">
                        <a:noAutofit/>
                      </wps:bodyPr>
                    </wps:wsp>
                    <wps:wsp>
                      <wps:cNvPr id="461" name="Text Box 808"/>
                      <wps:cNvSpPr txBox="1">
                        <a:spLocks noChangeArrowheads="1"/>
                      </wps:cNvSpPr>
                      <wps:spPr bwMode="auto">
                        <a:xfrm>
                          <a:off x="399" y="13110"/>
                          <a:ext cx="513"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A02565">
                            <w:pPr>
                              <w:rPr>
                                <w:rFonts w:ascii="Times New Roman" w:hAnsi="Times New Roman"/>
                                <w:sz w:val="20"/>
                              </w:rPr>
                            </w:pPr>
                            <w:r>
                              <w:rPr>
                                <w:rFonts w:ascii="Times New Roman" w:hAnsi="Times New Roman"/>
                                <w:sz w:val="20"/>
                              </w:rPr>
                              <w:t>Подп. и дата</w:t>
                            </w:r>
                          </w:p>
                        </w:txbxContent>
                      </wps:txbx>
                      <wps:bodyPr rot="0" vert="vert270" wrap="square" lIns="91440" tIns="45720" rIns="91440" bIns="45720" anchor="t" anchorCtr="0" upright="1">
                        <a:noAutofit/>
                      </wps:bodyPr>
                    </wps:wsp>
                    <wps:wsp>
                      <wps:cNvPr id="462" name="Text Box 809"/>
                      <wps:cNvSpPr txBox="1">
                        <a:spLocks noChangeArrowheads="1"/>
                      </wps:cNvSpPr>
                      <wps:spPr bwMode="auto">
                        <a:xfrm>
                          <a:off x="399" y="11685"/>
                          <a:ext cx="51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A02565">
                            <w:pPr>
                              <w:rPr>
                                <w:rFonts w:ascii="Times New Roman" w:hAnsi="Times New Roman"/>
                                <w:sz w:val="20"/>
                              </w:rPr>
                            </w:pPr>
                            <w:proofErr w:type="spellStart"/>
                            <w:r>
                              <w:rPr>
                                <w:rFonts w:ascii="Times New Roman" w:hAnsi="Times New Roman"/>
                                <w:sz w:val="20"/>
                              </w:rPr>
                              <w:t>Взам</w:t>
                            </w:r>
                            <w:proofErr w:type="spellEnd"/>
                            <w:r>
                              <w:rPr>
                                <w:rFonts w:ascii="Times New Roman" w:hAnsi="Times New Roman"/>
                                <w:sz w:val="20"/>
                              </w:rPr>
                              <w:t>. инв. №</w:t>
                            </w:r>
                          </w:p>
                        </w:txbxContent>
                      </wps:txbx>
                      <wps:bodyPr rot="0" vert="vert270" wrap="square" lIns="91440" tIns="45720" rIns="91440" bIns="45720" anchor="t" anchorCtr="0" upright="1">
                        <a:noAutofit/>
                      </wps:bodyPr>
                    </wps:wsp>
                    <wpg:grpSp>
                      <wpg:cNvPr id="463" name="Group 810"/>
                      <wpg:cNvGrpSpPr>
                        <a:grpSpLocks/>
                      </wpg:cNvGrpSpPr>
                      <wpg:grpSpPr bwMode="auto">
                        <a:xfrm>
                          <a:off x="515" y="343"/>
                          <a:ext cx="11223" cy="16302"/>
                          <a:chOff x="515" y="343"/>
                          <a:chExt cx="11223" cy="16302"/>
                        </a:xfrm>
                      </wpg:grpSpPr>
                      <wps:wsp>
                        <wps:cNvPr id="464" name="AutoShape 811"/>
                        <wps:cNvCnPr>
                          <a:cxnSpLocks noChangeShapeType="1"/>
                        </wps:cNvCnPr>
                        <wps:spPr bwMode="auto">
                          <a:xfrm flipH="1">
                            <a:off x="1199" y="16264"/>
                            <a:ext cx="370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465" name="Group 812"/>
                        <wpg:cNvGrpSpPr>
                          <a:grpSpLocks/>
                        </wpg:cNvGrpSpPr>
                        <wpg:grpSpPr bwMode="auto">
                          <a:xfrm>
                            <a:off x="515" y="343"/>
                            <a:ext cx="11223" cy="16302"/>
                            <a:chOff x="515" y="343"/>
                            <a:chExt cx="11223" cy="16302"/>
                          </a:xfrm>
                        </wpg:grpSpPr>
                        <wps:wsp>
                          <wps:cNvPr id="466" name="AutoShape 813"/>
                          <wps:cNvCnPr>
                            <a:cxnSpLocks noChangeShapeType="1"/>
                          </wps:cNvCnPr>
                          <wps:spPr bwMode="auto">
                            <a:xfrm flipV="1">
                              <a:off x="4902" y="15676"/>
                              <a:ext cx="0" cy="85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467" name="Group 814"/>
                          <wpg:cNvGrpSpPr>
                            <a:grpSpLocks/>
                          </wpg:cNvGrpSpPr>
                          <wpg:grpSpPr bwMode="auto">
                            <a:xfrm>
                              <a:off x="515" y="343"/>
                              <a:ext cx="11223" cy="16302"/>
                              <a:chOff x="515" y="342"/>
                              <a:chExt cx="11223" cy="16302"/>
                            </a:xfrm>
                          </wpg:grpSpPr>
                          <wps:wsp>
                            <wps:cNvPr id="468" name="AutoShape 815"/>
                            <wps:cNvCnPr>
                              <a:cxnSpLocks noChangeShapeType="1"/>
                            </wps:cNvCnPr>
                            <wps:spPr bwMode="auto">
                              <a:xfrm>
                                <a:off x="11006" y="15675"/>
                                <a:ext cx="0" cy="85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9" name="AutoShape 816"/>
                            <wps:cNvCnPr>
                              <a:cxnSpLocks noChangeShapeType="1"/>
                            </wps:cNvCnPr>
                            <wps:spPr bwMode="auto">
                              <a:xfrm flipH="1">
                                <a:off x="11006" y="16074"/>
                                <a:ext cx="5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470" name="Group 817"/>
                            <wpg:cNvGrpSpPr>
                              <a:grpSpLocks/>
                            </wpg:cNvGrpSpPr>
                            <wpg:grpSpPr bwMode="auto">
                              <a:xfrm>
                                <a:off x="515" y="342"/>
                                <a:ext cx="11223" cy="16302"/>
                                <a:chOff x="515" y="342"/>
                                <a:chExt cx="11223" cy="16302"/>
                              </a:xfrm>
                            </wpg:grpSpPr>
                            <wps:wsp>
                              <wps:cNvPr id="471" name="AutoShape 818"/>
                              <wps:cNvCnPr>
                                <a:cxnSpLocks noChangeShapeType="1"/>
                              </wps:cNvCnPr>
                              <wps:spPr bwMode="auto">
                                <a:xfrm>
                                  <a:off x="1197" y="16530"/>
                                  <a:ext cx="10375" cy="1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472" name="Group 819"/>
                              <wpg:cNvGrpSpPr>
                                <a:grpSpLocks/>
                              </wpg:cNvGrpSpPr>
                              <wpg:grpSpPr bwMode="auto">
                                <a:xfrm>
                                  <a:off x="515" y="342"/>
                                  <a:ext cx="11223" cy="16302"/>
                                  <a:chOff x="513" y="342"/>
                                  <a:chExt cx="11223" cy="16302"/>
                                </a:xfrm>
                              </wpg:grpSpPr>
                              <wps:wsp>
                                <wps:cNvPr id="473" name="AutoShape 820"/>
                                <wps:cNvCnPr>
                                  <a:cxnSpLocks noChangeShapeType="1"/>
                                </wps:cNvCnPr>
                                <wps:spPr bwMode="auto">
                                  <a:xfrm>
                                    <a:off x="2337" y="15657"/>
                                    <a:ext cx="1" cy="8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4" name="AutoShape 821"/>
                                <wps:cNvCnPr>
                                  <a:cxnSpLocks noChangeShapeType="1"/>
                                </wps:cNvCnPr>
                                <wps:spPr bwMode="auto">
                                  <a:xfrm flipH="1">
                                    <a:off x="1767" y="15656"/>
                                    <a:ext cx="1" cy="8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5" name="AutoShape 822"/>
                                <wps:cNvCnPr>
                                  <a:cxnSpLocks noChangeShapeType="1"/>
                                </wps:cNvCnPr>
                                <wps:spPr bwMode="auto">
                                  <a:xfrm>
                                    <a:off x="2907" y="15676"/>
                                    <a:ext cx="0" cy="86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6" name="AutoShape 823"/>
                                <wps:cNvCnPr>
                                  <a:cxnSpLocks noChangeShapeType="1"/>
                                </wps:cNvCnPr>
                                <wps:spPr bwMode="auto">
                                  <a:xfrm>
                                    <a:off x="3477" y="15676"/>
                                    <a:ext cx="0" cy="86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7" name="AutoShape 824"/>
                                <wps:cNvCnPr>
                                  <a:cxnSpLocks noChangeShapeType="1"/>
                                </wps:cNvCnPr>
                                <wps:spPr bwMode="auto">
                                  <a:xfrm>
                                    <a:off x="4332" y="15693"/>
                                    <a:ext cx="0" cy="84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478" name="Group 825"/>
                                <wpg:cNvGrpSpPr>
                                  <a:grpSpLocks/>
                                </wpg:cNvGrpSpPr>
                                <wpg:grpSpPr bwMode="auto">
                                  <a:xfrm>
                                    <a:off x="513" y="342"/>
                                    <a:ext cx="11223" cy="16302"/>
                                    <a:chOff x="513" y="342"/>
                                    <a:chExt cx="11223" cy="16302"/>
                                  </a:xfrm>
                                </wpg:grpSpPr>
                                <wps:wsp>
                                  <wps:cNvPr id="479" name="Text Box 826"/>
                                  <wps:cNvSpPr txBox="1">
                                    <a:spLocks noChangeArrowheads="1"/>
                                  </wps:cNvSpPr>
                                  <wps:spPr bwMode="auto">
                                    <a:xfrm>
                                      <a:off x="4390" y="15922"/>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5" w:hanging="142"/>
                                          <w:rPr>
                                            <w:rFonts w:ascii="Times New Roman" w:hAnsi="Times New Roman"/>
                                            <w:sz w:val="18"/>
                                            <w:szCs w:val="18"/>
                                          </w:rPr>
                                        </w:pPr>
                                      </w:p>
                                    </w:txbxContent>
                                  </wps:txbx>
                                  <wps:bodyPr rot="0" vert="horz" wrap="square" lIns="91440" tIns="45720" rIns="91440" bIns="45720" anchor="t" anchorCtr="0" upright="1">
                                    <a:noAutofit/>
                                  </wps:bodyPr>
                                </wps:wsp>
                                <wps:wsp>
                                  <wps:cNvPr id="480" name="AutoShape 827"/>
                                  <wps:cNvCnPr>
                                    <a:cxnSpLocks noChangeShapeType="1"/>
                                  </wps:cNvCnPr>
                                  <wps:spPr bwMode="auto">
                                    <a:xfrm flipH="1">
                                      <a:off x="1199" y="15959"/>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1" name="AutoShape 828"/>
                                  <wps:cNvCnPr>
                                    <a:cxnSpLocks noChangeShapeType="1"/>
                                  </wps:cNvCnPr>
                                  <wps:spPr bwMode="auto">
                                    <a:xfrm flipH="1">
                                      <a:off x="1199" y="15675"/>
                                      <a:ext cx="1037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82" name="Text Box 829"/>
                                  <wps:cNvSpPr txBox="1">
                                    <a:spLocks noChangeArrowheads="1"/>
                                  </wps:cNvSpPr>
                                  <wps:spPr bwMode="auto">
                                    <a:xfrm>
                                      <a:off x="4958" y="15751"/>
                                      <a:ext cx="6778" cy="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A00E82" w:rsidRDefault="00AA010A" w:rsidP="00321F5C">
                                        <w:pPr>
                                          <w:spacing w:before="120"/>
                                          <w:rPr>
                                            <w:rFonts w:ascii="Times New Roman" w:hAnsi="Times New Roman"/>
                                            <w:b/>
                                            <w:sz w:val="32"/>
                                            <w:szCs w:val="32"/>
                                          </w:rPr>
                                        </w:pPr>
                                        <w:r>
                                          <w:rPr>
                                            <w:rFonts w:ascii="Times New Roman" w:hAnsi="Times New Roman"/>
                                            <w:b/>
                                            <w:sz w:val="28"/>
                                            <w:szCs w:val="28"/>
                                          </w:rPr>
                                          <w:t>838-16-ИОС7.2.С</w:t>
                                        </w:r>
                                      </w:p>
                                      <w:p w:rsidR="00AA010A" w:rsidRPr="00BF4A09" w:rsidRDefault="00AA010A" w:rsidP="00A02565">
                                        <w:pPr>
                                          <w:spacing w:before="120"/>
                                          <w:rPr>
                                            <w:rFonts w:ascii="Times New Roman" w:hAnsi="Times New Roman"/>
                                            <w:sz w:val="32"/>
                                            <w:szCs w:val="32"/>
                                          </w:rPr>
                                        </w:pPr>
                                      </w:p>
                                    </w:txbxContent>
                                  </wps:txbx>
                                  <wps:bodyPr rot="0" vert="horz" wrap="square" lIns="91440" tIns="45720" rIns="91440" bIns="45720" anchor="t" anchorCtr="0" upright="1">
                                    <a:noAutofit/>
                                  </wps:bodyPr>
                                </wps:wsp>
                                <wps:wsp>
                                  <wps:cNvPr id="483" name="Text Box 830"/>
                                  <wps:cNvSpPr txBox="1">
                                    <a:spLocks noChangeArrowheads="1"/>
                                  </wps:cNvSpPr>
                                  <wps:spPr bwMode="auto">
                                    <a:xfrm>
                                      <a:off x="1197" y="16245"/>
                                      <a:ext cx="628"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35" w:hanging="171"/>
                                          <w:rPr>
                                            <w:rFonts w:ascii="Times New Roman" w:hAnsi="Times New Roman"/>
                                            <w:sz w:val="18"/>
                                            <w:szCs w:val="18"/>
                                          </w:rPr>
                                        </w:pPr>
                                        <w:r w:rsidRPr="00144E8F">
                                          <w:rPr>
                                            <w:rFonts w:ascii="Times New Roman" w:hAnsi="Times New Roman"/>
                                            <w:sz w:val="18"/>
                                            <w:szCs w:val="18"/>
                                          </w:rPr>
                                          <w:t>Изм.</w:t>
                                        </w:r>
                                      </w:p>
                                    </w:txbxContent>
                                  </wps:txbx>
                                  <wps:bodyPr rot="0" vert="horz" wrap="square" lIns="91440" tIns="45720" rIns="91440" bIns="45720" anchor="t" anchorCtr="0" upright="1">
                                    <a:noAutofit/>
                                  </wps:bodyPr>
                                </wps:wsp>
                                <wps:wsp>
                                  <wps:cNvPr id="484" name="Text Box 831"/>
                                  <wps:cNvSpPr txBox="1">
                                    <a:spLocks noChangeArrowheads="1"/>
                                  </wps:cNvSpPr>
                                  <wps:spPr bwMode="auto">
                                    <a:xfrm>
                                      <a:off x="182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43" w:hanging="171"/>
                                          <w:rPr>
                                            <w:rFonts w:ascii="Times New Roman" w:hAnsi="Times New Roman"/>
                                            <w:sz w:val="18"/>
                                            <w:szCs w:val="18"/>
                                          </w:rPr>
                                        </w:pPr>
                                        <w:proofErr w:type="spellStart"/>
                                        <w:r w:rsidRPr="00144E8F">
                                          <w:rPr>
                                            <w:rFonts w:ascii="Times New Roman" w:hAnsi="Times New Roman"/>
                                            <w:sz w:val="18"/>
                                            <w:szCs w:val="18"/>
                                          </w:rPr>
                                          <w:t>Кол</w:t>
                                        </w:r>
                                        <w:proofErr w:type="gramStart"/>
                                        <w:r w:rsidRPr="00144E8F">
                                          <w:rPr>
                                            <w:rFonts w:ascii="Times New Roman" w:hAnsi="Times New Roman"/>
                                            <w:sz w:val="18"/>
                                            <w:szCs w:val="18"/>
                                          </w:rPr>
                                          <w:t>.у</w:t>
                                        </w:r>
                                        <w:proofErr w:type="gramEnd"/>
                                        <w:r w:rsidRPr="00144E8F">
                                          <w:rPr>
                                            <w:rFonts w:ascii="Times New Roman" w:hAnsi="Times New Roman"/>
                                            <w:sz w:val="18"/>
                                            <w:szCs w:val="18"/>
                                          </w:rPr>
                                          <w:t>ч</w:t>
                                        </w:r>
                                        <w:proofErr w:type="spellEnd"/>
                                        <w:r>
                                          <w:rPr>
                                            <w:rFonts w:ascii="Times New Roman" w:hAnsi="Times New Roman"/>
                                            <w:sz w:val="18"/>
                                            <w:szCs w:val="18"/>
                                          </w:rPr>
                                          <w:t>.</w:t>
                                        </w:r>
                                      </w:p>
                                    </w:txbxContent>
                                  </wps:txbx>
                                  <wps:bodyPr rot="0" vert="horz" wrap="square" lIns="91440" tIns="45720" rIns="91440" bIns="45720" anchor="t" anchorCtr="0" upright="1">
                                    <a:noAutofit/>
                                  </wps:bodyPr>
                                </wps:wsp>
                                <wps:wsp>
                                  <wps:cNvPr id="485" name="Text Box 832"/>
                                  <wps:cNvSpPr txBox="1">
                                    <a:spLocks noChangeArrowheads="1"/>
                                  </wps:cNvSpPr>
                                  <wps:spPr bwMode="auto">
                                    <a:xfrm>
                                      <a:off x="239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43" w:hanging="171"/>
                                          <w:jc w:val="left"/>
                                          <w:rPr>
                                            <w:rFonts w:ascii="Times New Roman" w:hAnsi="Times New Roman"/>
                                            <w:sz w:val="18"/>
                                            <w:szCs w:val="18"/>
                                          </w:rPr>
                                        </w:pPr>
                                        <w:r>
                                          <w:rPr>
                                            <w:rFonts w:ascii="Times New Roman" w:hAnsi="Times New Roman"/>
                                            <w:sz w:val="18"/>
                                            <w:szCs w:val="18"/>
                                          </w:rPr>
                                          <w:t xml:space="preserve"> Лист</w:t>
                                        </w:r>
                                      </w:p>
                                    </w:txbxContent>
                                  </wps:txbx>
                                  <wps:bodyPr rot="0" vert="horz" wrap="square" lIns="91440" tIns="45720" rIns="91440" bIns="45720" anchor="t" anchorCtr="0" upright="1">
                                    <a:noAutofit/>
                                  </wps:bodyPr>
                                </wps:wsp>
                                <wps:wsp>
                                  <wps:cNvPr id="486" name="Text Box 833"/>
                                  <wps:cNvSpPr txBox="1">
                                    <a:spLocks noChangeArrowheads="1"/>
                                  </wps:cNvSpPr>
                                  <wps:spPr bwMode="auto">
                                    <a:xfrm>
                                      <a:off x="296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43" w:hanging="171"/>
                                          <w:rPr>
                                            <w:rFonts w:ascii="Times New Roman" w:hAnsi="Times New Roman"/>
                                            <w:sz w:val="18"/>
                                            <w:szCs w:val="18"/>
                                          </w:rPr>
                                        </w:pPr>
                                        <w:r>
                                          <w:rPr>
                                            <w:rFonts w:ascii="Times New Roman" w:hAnsi="Times New Roman"/>
                                            <w:sz w:val="18"/>
                                            <w:szCs w:val="18"/>
                                          </w:rPr>
                                          <w:t>№ док.</w:t>
                                        </w:r>
                                      </w:p>
                                    </w:txbxContent>
                                  </wps:txbx>
                                  <wps:bodyPr rot="0" vert="horz" wrap="square" lIns="91440" tIns="45720" rIns="91440" bIns="45720" anchor="t" anchorCtr="0" upright="1">
                                    <a:noAutofit/>
                                  </wps:bodyPr>
                                </wps:wsp>
                                <wps:wsp>
                                  <wps:cNvPr id="487" name="Text Box 834"/>
                                  <wps:cNvSpPr txBox="1">
                                    <a:spLocks noChangeArrowheads="1"/>
                                  </wps:cNvSpPr>
                                  <wps:spPr bwMode="auto">
                                    <a:xfrm>
                                      <a:off x="4388"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46" w:hanging="171"/>
                                          <w:jc w:val="left"/>
                                          <w:rPr>
                                            <w:rFonts w:ascii="Times New Roman" w:hAnsi="Times New Roman"/>
                                            <w:sz w:val="18"/>
                                            <w:szCs w:val="18"/>
                                          </w:rPr>
                                        </w:pPr>
                                        <w:r>
                                          <w:rPr>
                                            <w:rFonts w:ascii="Times New Roman" w:hAnsi="Times New Roman"/>
                                            <w:sz w:val="18"/>
                                            <w:szCs w:val="18"/>
                                          </w:rPr>
                                          <w:t xml:space="preserve"> Дата</w:t>
                                        </w:r>
                                      </w:p>
                                    </w:txbxContent>
                                  </wps:txbx>
                                  <wps:bodyPr rot="0" vert="horz" wrap="square" lIns="91440" tIns="45720" rIns="91440" bIns="45720" anchor="t" anchorCtr="0" upright="1">
                                    <a:noAutofit/>
                                  </wps:bodyPr>
                                </wps:wsp>
                                <wps:wsp>
                                  <wps:cNvPr id="488" name="Text Box 835"/>
                                  <wps:cNvSpPr txBox="1">
                                    <a:spLocks noChangeArrowheads="1"/>
                                  </wps:cNvSpPr>
                                  <wps:spPr bwMode="auto">
                                    <a:xfrm>
                                      <a:off x="3533" y="16245"/>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42" w:hanging="171"/>
                                          <w:jc w:val="left"/>
                                          <w:rPr>
                                            <w:rFonts w:ascii="Times New Roman" w:hAnsi="Times New Roman"/>
                                            <w:sz w:val="18"/>
                                            <w:szCs w:val="18"/>
                                          </w:rPr>
                                        </w:pPr>
                                        <w:r>
                                          <w:rPr>
                                            <w:rFonts w:ascii="Times New Roman" w:hAnsi="Times New Roman"/>
                                            <w:sz w:val="18"/>
                                            <w:szCs w:val="18"/>
                                          </w:rPr>
                                          <w:t xml:space="preserve"> Подпись</w:t>
                                        </w:r>
                                      </w:p>
                                    </w:txbxContent>
                                  </wps:txbx>
                                  <wps:bodyPr rot="0" vert="horz" wrap="square" lIns="91440" tIns="45720" rIns="91440" bIns="45720" anchor="t" anchorCtr="0" upright="1">
                                    <a:noAutofit/>
                                  </wps:bodyPr>
                                </wps:wsp>
                                <wpg:grpSp>
                                  <wpg:cNvPr id="489" name="Group 836"/>
                                  <wpg:cNvGrpSpPr>
                                    <a:grpSpLocks/>
                                  </wpg:cNvGrpSpPr>
                                  <wpg:grpSpPr bwMode="auto">
                                    <a:xfrm>
                                      <a:off x="513" y="342"/>
                                      <a:ext cx="11059" cy="16198"/>
                                      <a:chOff x="513" y="342"/>
                                      <a:chExt cx="11059" cy="16198"/>
                                    </a:xfrm>
                                  </wpg:grpSpPr>
                                  <wps:wsp>
                                    <wps:cNvPr id="490" name="Text Box 837"/>
                                    <wps:cNvSpPr txBox="1">
                                      <a:spLocks noChangeArrowheads="1"/>
                                    </wps:cNvSpPr>
                                    <wps:spPr bwMode="auto">
                                      <a:xfrm>
                                        <a:off x="11010" y="343"/>
                                        <a:ext cx="562" cy="398"/>
                                      </a:xfrm>
                                      <a:prstGeom prst="rect">
                                        <a:avLst/>
                                      </a:prstGeom>
                                      <a:solidFill>
                                        <a:srgbClr val="FFFFFF"/>
                                      </a:solidFill>
                                      <a:ln w="9525">
                                        <a:solidFill>
                                          <a:srgbClr val="000000"/>
                                        </a:solidFill>
                                        <a:miter lim="800000"/>
                                        <a:headEnd/>
                                        <a:tailEnd/>
                                      </a:ln>
                                    </wps:spPr>
                                    <wps:txbx>
                                      <w:txbxContent>
                                        <w:p w:rsidR="00AA010A" w:rsidRPr="00794727" w:rsidRDefault="00AA010A" w:rsidP="00A02565">
                                          <w:pPr>
                                            <w:rPr>
                                              <w:rFonts w:ascii="Times New Roman" w:hAnsi="Times New Roman" w:cs="Times New Roman"/>
                                            </w:rPr>
                                          </w:pPr>
                                          <w:r w:rsidRPr="00794727">
                                            <w:rPr>
                                              <w:rFonts w:ascii="Times New Roman" w:hAnsi="Times New Roman" w:cs="Times New Roman"/>
                                            </w:rPr>
                                            <w:fldChar w:fldCharType="begin"/>
                                          </w:r>
                                          <w:r w:rsidRPr="00794727">
                                            <w:rPr>
                                              <w:rFonts w:ascii="Times New Roman" w:hAnsi="Times New Roman" w:cs="Times New Roman"/>
                                              <w:lang w:val="en-US"/>
                                            </w:rPr>
                                            <w:instrText>=</w:instrText>
                                          </w:r>
                                          <w:r w:rsidRPr="00794727">
                                            <w:rPr>
                                              <w:rFonts w:ascii="Times New Roman" w:hAnsi="Times New Roman" w:cs="Times New Roman"/>
                                              <w:lang w:val="en-US"/>
                                            </w:rPr>
                                            <w:fldChar w:fldCharType="begin"/>
                                          </w:r>
                                          <w:r w:rsidRPr="00794727">
                                            <w:rPr>
                                              <w:rFonts w:ascii="Times New Roman" w:hAnsi="Times New Roman" w:cs="Times New Roman"/>
                                              <w:lang w:val="en-US"/>
                                            </w:rPr>
                                            <w:instrText xml:space="preserve"> page </w:instrText>
                                          </w:r>
                                          <w:r w:rsidRPr="00794727">
                                            <w:rPr>
                                              <w:rFonts w:ascii="Times New Roman" w:hAnsi="Times New Roman" w:cs="Times New Roman"/>
                                              <w:lang w:val="en-US"/>
                                            </w:rPr>
                                            <w:fldChar w:fldCharType="separate"/>
                                          </w:r>
                                          <w:r>
                                            <w:rPr>
                                              <w:rFonts w:ascii="Times New Roman" w:hAnsi="Times New Roman" w:cs="Times New Roman"/>
                                              <w:noProof/>
                                              <w:lang w:val="en-US"/>
                                            </w:rPr>
                                            <w:instrText>2</w:instrText>
                                          </w:r>
                                          <w:r w:rsidRPr="00794727">
                                            <w:rPr>
                                              <w:rFonts w:ascii="Times New Roman" w:hAnsi="Times New Roman" w:cs="Times New Roman"/>
                                              <w:lang w:val="en-US"/>
                                            </w:rPr>
                                            <w:fldChar w:fldCharType="end"/>
                                          </w:r>
                                          <w:r w:rsidRPr="00794727">
                                            <w:rPr>
                                              <w:rFonts w:ascii="Times New Roman" w:hAnsi="Times New Roman" w:cs="Times New Roman"/>
                                            </w:rPr>
                                            <w:instrText>+1</w:instrText>
                                          </w:r>
                                          <w:r w:rsidRPr="00794727">
                                            <w:rPr>
                                              <w:rFonts w:ascii="Times New Roman" w:hAnsi="Times New Roman" w:cs="Times New Roman"/>
                                            </w:rPr>
                                            <w:fldChar w:fldCharType="separate"/>
                                          </w:r>
                                          <w:r>
                                            <w:rPr>
                                              <w:rFonts w:ascii="Times New Roman" w:hAnsi="Times New Roman" w:cs="Times New Roman"/>
                                              <w:noProof/>
                                              <w:lang w:val="en-US"/>
                                            </w:rPr>
                                            <w:t>3</w:t>
                                          </w:r>
                                          <w:r w:rsidRPr="00794727">
                                            <w:rPr>
                                              <w:rFonts w:ascii="Times New Roman" w:hAnsi="Times New Roman" w:cs="Times New Roman"/>
                                            </w:rPr>
                                            <w:fldChar w:fldCharType="end"/>
                                          </w:r>
                                        </w:p>
                                      </w:txbxContent>
                                    </wps:txbx>
                                    <wps:bodyPr rot="0" vert="horz" wrap="square" lIns="91440" tIns="45720" rIns="91440" bIns="45720" anchor="t" anchorCtr="0" upright="1">
                                      <a:noAutofit/>
                                    </wps:bodyPr>
                                  </wps:wsp>
                                  <wps:wsp>
                                    <wps:cNvPr id="491" name="AutoShape 838"/>
                                    <wps:cNvCnPr>
                                      <a:cxnSpLocks noChangeShapeType="1"/>
                                    </wps:cNvCnPr>
                                    <wps:spPr bwMode="auto">
                                      <a:xfrm>
                                        <a:off x="1197" y="343"/>
                                        <a:ext cx="103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2" name="AutoShape 839"/>
                                    <wps:cNvCnPr>
                                      <a:cxnSpLocks noChangeShapeType="1"/>
                                    </wps:cNvCnPr>
                                    <wps:spPr bwMode="auto">
                                      <a:xfrm>
                                        <a:off x="11572" y="342"/>
                                        <a:ext cx="0" cy="1619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3" name="AutoShape 840"/>
                                    <wps:cNvCnPr>
                                      <a:cxnSpLocks noChangeShapeType="1"/>
                                    </wps:cNvCnPr>
                                    <wps:spPr bwMode="auto">
                                      <a:xfrm>
                                        <a:off x="1197" y="342"/>
                                        <a:ext cx="2" cy="1618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494" name="Group 841"/>
                                    <wpg:cNvGrpSpPr>
                                      <a:grpSpLocks/>
                                    </wpg:cNvGrpSpPr>
                                    <wpg:grpSpPr bwMode="auto">
                                      <a:xfrm>
                                        <a:off x="513" y="11684"/>
                                        <a:ext cx="686" cy="4846"/>
                                        <a:chOff x="456" y="11742"/>
                                        <a:chExt cx="686" cy="4846"/>
                                      </a:xfrm>
                                    </wpg:grpSpPr>
                                    <wps:wsp>
                                      <wps:cNvPr id="495" name="AutoShape 842"/>
                                      <wps:cNvCnPr>
                                        <a:cxnSpLocks noChangeShapeType="1"/>
                                      </wps:cNvCnPr>
                                      <wps:spPr bwMode="auto">
                                        <a:xfrm flipH="1">
                                          <a:off x="456" y="16587"/>
                                          <a:ext cx="684"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6" name="AutoShape 843"/>
                                      <wps:cNvCnPr>
                                        <a:cxnSpLocks noChangeShapeType="1"/>
                                      </wps:cNvCnPr>
                                      <wps:spPr bwMode="auto">
                                        <a:xfrm flipV="1">
                                          <a:off x="456" y="11742"/>
                                          <a:ext cx="1"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7" name="AutoShape 844"/>
                                      <wps:cNvCnPr>
                                        <a:cxnSpLocks noChangeShapeType="1"/>
                                      </wps:cNvCnPr>
                                      <wps:spPr bwMode="auto">
                                        <a:xfrm>
                                          <a:off x="458" y="15162"/>
                                          <a:ext cx="68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8" name="AutoShape 845"/>
                                      <wps:cNvCnPr>
                                        <a:cxnSpLocks noChangeShapeType="1"/>
                                      </wps:cNvCnPr>
                                      <wps:spPr bwMode="auto">
                                        <a:xfrm flipV="1">
                                          <a:off x="742" y="11742"/>
                                          <a:ext cx="0"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9" name="AutoShape 846"/>
                                      <wps:cNvCnPr>
                                        <a:cxnSpLocks noChangeShapeType="1"/>
                                      </wps:cNvCnPr>
                                      <wps:spPr bwMode="auto">
                                        <a:xfrm>
                                          <a:off x="456" y="13167"/>
                                          <a:ext cx="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00" name="AutoShape 847"/>
                                      <wps:cNvCnPr>
                                        <a:cxnSpLocks noChangeShapeType="1"/>
                                      </wps:cNvCnPr>
                                      <wps:spPr bwMode="auto">
                                        <a:xfrm flipH="1">
                                          <a:off x="456" y="11742"/>
                                          <a:ext cx="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501" name="Text Box 848"/>
                                  <wps:cNvSpPr txBox="1">
                                    <a:spLocks noChangeArrowheads="1"/>
                                  </wps:cNvSpPr>
                                  <wps:spPr bwMode="auto">
                                    <a:xfrm>
                                      <a:off x="11006" y="15667"/>
                                      <a:ext cx="566"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0245B9" w:rsidRDefault="00AA010A" w:rsidP="00A02565">
                                        <w:pPr>
                                          <w:ind w:right="-123" w:hanging="114"/>
                                          <w:rPr>
                                            <w:rFonts w:ascii="Times New Roman" w:hAnsi="Times New Roman"/>
                                            <w:sz w:val="20"/>
                                          </w:rPr>
                                        </w:pPr>
                                        <w:r>
                                          <w:rPr>
                                            <w:rFonts w:ascii="Times New Roman" w:hAnsi="Times New Roman"/>
                                            <w:sz w:val="20"/>
                                          </w:rPr>
                                          <w:t>Лист</w:t>
                                        </w:r>
                                      </w:p>
                                    </w:txbxContent>
                                  </wps:txbx>
                                  <wps:bodyPr rot="0" vert="horz" wrap="square" lIns="91440" tIns="45720" rIns="91440" bIns="45720" anchor="t" anchorCtr="0" upright="1">
                                    <a:noAutofit/>
                                  </wps:bodyPr>
                                </wps:wsp>
                                <wps:wsp>
                                  <wps:cNvPr id="502" name="Text Box 849"/>
                                  <wps:cNvSpPr txBox="1">
                                    <a:spLocks noChangeArrowheads="1"/>
                                  </wps:cNvSpPr>
                                  <wps:spPr bwMode="auto">
                                    <a:xfrm>
                                      <a:off x="11006" y="16074"/>
                                      <a:ext cx="5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0C6A71" w:rsidRDefault="00AA010A" w:rsidP="00A02565">
                                        <w:pPr>
                                          <w:rPr>
                                            <w:rFonts w:ascii="Times New Roman" w:hAnsi="Times New Roman"/>
                                          </w:rPr>
                                        </w:pPr>
                                        <w:r w:rsidRPr="000C6A71">
                                          <w:rPr>
                                            <w:rFonts w:ascii="Times New Roman" w:hAnsi="Times New Roman"/>
                                          </w:rPr>
                                          <w:fldChar w:fldCharType="begin"/>
                                        </w:r>
                                        <w:r w:rsidRPr="000C6A71">
                                          <w:rPr>
                                            <w:rFonts w:ascii="Times New Roman" w:hAnsi="Times New Roman"/>
                                          </w:rPr>
                                          <w:instrText xml:space="preserve"> PAGE   \* MERGEFORMAT </w:instrText>
                                        </w:r>
                                        <w:r w:rsidRPr="000C6A71">
                                          <w:rPr>
                                            <w:rFonts w:ascii="Times New Roman" w:hAnsi="Times New Roman"/>
                                          </w:rPr>
                                          <w:fldChar w:fldCharType="separate"/>
                                        </w:r>
                                        <w:r>
                                          <w:rPr>
                                            <w:rFonts w:ascii="Times New Roman" w:hAnsi="Times New Roman"/>
                                            <w:noProof/>
                                          </w:rPr>
                                          <w:t>2</w:t>
                                        </w:r>
                                        <w:r w:rsidRPr="000C6A71">
                                          <w:rPr>
                                            <w:rFonts w:ascii="Times New Roman" w:hAnsi="Times New Roman"/>
                                          </w:rPr>
                                          <w:fldChar w:fldCharType="end"/>
                                        </w:r>
                                      </w:p>
                                    </w:txbxContent>
                                  </wps:txbx>
                                  <wps:bodyPr rot="0" vert="horz" wrap="square" lIns="91440" tIns="45720" rIns="91440" bIns="45720" anchor="t" anchorCtr="0" upright="1">
                                    <a:noAutofit/>
                                  </wps:bodyPr>
                                </wps:wsp>
                              </wpg:grpSp>
                            </wpg:grpSp>
                          </wpg:grpSp>
                        </wpg:grpSp>
                      </wpg:grpSp>
                    </wpg:grpSp>
                  </wpg:wgp>
                </a:graphicData>
              </a:graphic>
              <wp14:sizeRelH relativeFrom="page">
                <wp14:pctWidth>0</wp14:pctWidth>
              </wp14:sizeRelH>
              <wp14:sizeRelV relativeFrom="page">
                <wp14:pctHeight>0</wp14:pctHeight>
              </wp14:sizeRelV>
            </wp:anchor>
          </w:drawing>
        </mc:Choice>
        <mc:Fallback>
          <w:pict>
            <v:group id="Group 806" o:spid="_x0000_s1043" style="position:absolute;margin-left:-65.1pt;margin-top:-18.35pt;width:566.95pt;height:815.1pt;z-index:251677184" coordorigin="399,343" coordsize="11339,16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">
              <v:shapetype id="_x0000_t202" coordsize="21600,21600" o:spt="202" path="m,l,21600r21600,l21600,xe">
                <v:stroke joinstyle="miter"/>
                <v:path gradientshapeok="t" o:connecttype="rect"/>
              </v:shapetype>
              <v:shape id="Text Box 807" o:spid="_x0000_s1044" type="#_x0000_t202" style="position:absolute;left:399;top:15123;width:51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rEu8QA&#10;AADcAAAADwAAAGRycy9kb3ducmV2LnhtbERPz2vCMBS+C/4P4Qm7abpNRDqjjI2V7SJa9eDtrXlr&#10;y5qXrMna+t+bg+Dx4/u92gymER21vras4HGWgCAurK65VHA8fEyXIHxA1thYJgUX8rBZj0crTLXt&#10;eU9dHkoRQ9inqKAKwaVS+qIig35mHXHkfmxrMETYllK32Mdw08inJFlIgzXHhgodvVVU/Ob/RsHp&#10;e3tp9u75nNT9127I/nb5e1Yq9TAZXl9ABBrCXXxzf2oF80WcH8/EI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6xLvEAAAA3AAAAA8AAAAAAAAAAAAAAAAAmAIAAGRycy9k&#10;b3ducmV2LnhtbFBLBQYAAAAABAAEAPUAAACJAwAAAAA=&#10;" filled="f" stroked="f">
                <v:textbox style="layout-flow:vertical;mso-layout-flow-alt:bottom-to-top">
                  <w:txbxContent>
                    <w:p w:rsidR="00AA010A" w:rsidRPr="00BA456C" w:rsidRDefault="00AA010A" w:rsidP="00A02565">
                      <w:pPr>
                        <w:rPr>
                          <w:rFonts w:ascii="Times New Roman" w:hAnsi="Times New Roman"/>
                          <w:sz w:val="20"/>
                        </w:rPr>
                      </w:pPr>
                      <w:r>
                        <w:rPr>
                          <w:rFonts w:ascii="Times New Roman" w:hAnsi="Times New Roman"/>
                          <w:sz w:val="20"/>
                        </w:rPr>
                        <w:t>Инв. № подл.</w:t>
                      </w:r>
                    </w:p>
                  </w:txbxContent>
                </v:textbox>
              </v:shape>
              <v:shape id="Text Box 808" o:spid="_x0000_s1045" type="#_x0000_t202" style="position:absolute;left:399;top:13110;width:51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ZhIMYA&#10;AADcAAAADwAAAGRycy9kb3ducmV2LnhtbESPT2vCQBTE74LfYXlCb7rxDyKpq4iitBfR2B56e2af&#10;STD7Nma3Jn57Vyj0OMzMb5j5sjWluFPtCssKhoMIBHFqdcGZgq/Ttj8D4TyyxtIyKXiQg+Wi25lj&#10;rG3DR7onPhMBwi5GBbn3VSylS3My6Aa2Ig7exdYGfZB1JnWNTYCbUo6iaCoNFhwWcqxonVN6TX6N&#10;gu/z/lEeq/FPVDSfh3Z3OySbXabUW69dvYPw1Pr/8F/7QyuYTIfwOhOOgFw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7ZhIMYAAADcAAAADwAAAAAAAAAAAAAAAACYAgAAZHJz&#10;L2Rvd25yZXYueG1sUEsFBgAAAAAEAAQA9QAAAIsDAAAAAA==&#10;" filled="f" stroked="f">
                <v:textbox style="layout-flow:vertical;mso-layout-flow-alt:bottom-to-top">
                  <w:txbxContent>
                    <w:p w:rsidR="00AA010A" w:rsidRPr="00BA456C" w:rsidRDefault="00AA010A" w:rsidP="00A02565">
                      <w:pPr>
                        <w:rPr>
                          <w:rFonts w:ascii="Times New Roman" w:hAnsi="Times New Roman"/>
                          <w:sz w:val="20"/>
                        </w:rPr>
                      </w:pPr>
                      <w:r>
                        <w:rPr>
                          <w:rFonts w:ascii="Times New Roman" w:hAnsi="Times New Roman"/>
                          <w:sz w:val="20"/>
                        </w:rPr>
                        <w:t>Подп. и дата</w:t>
                      </w:r>
                    </w:p>
                  </w:txbxContent>
                </v:textbox>
              </v:shape>
              <v:shape id="Text Box 809" o:spid="_x0000_s1046" type="#_x0000_t202" style="position:absolute;left:399;top:11685;width:51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T/V8YA&#10;AADcAAAADwAAAGRycy9kb3ducmV2LnhtbESPQWvCQBSE74X+h+UJvdWNUUSiaygVpb2IRj14e82+&#10;JqHZtzG7NfHfu0Khx2FmvmEWaW9qcaXWVZYVjIYRCOLc6ooLBcfD+nUGwnlkjbVlUnAjB+ny+WmB&#10;ibYd7+ma+UIECLsEFZTeN4mULi/JoBvahjh437Y16INsC6lb7ALc1DKOoqk0WHFYKLGh95Lyn+zX&#10;KDh9bW/1vhmfo6r73PWbyy5bbQqlXgb92xyEp97/h//aH1rBZBrD40w4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2T/V8YAAADcAAAADwAAAAAAAAAAAAAAAACYAgAAZHJz&#10;L2Rvd25yZXYueG1sUEsFBgAAAAAEAAQA9QAAAIsDAAAAAA==&#10;" filled="f" stroked="f">
                <v:textbox style="layout-flow:vertical;mso-layout-flow-alt:bottom-to-top">
                  <w:txbxContent>
                    <w:p w:rsidR="00AA010A" w:rsidRPr="00BA456C" w:rsidRDefault="00AA010A" w:rsidP="00A02565">
                      <w:pPr>
                        <w:rPr>
                          <w:rFonts w:ascii="Times New Roman" w:hAnsi="Times New Roman"/>
                          <w:sz w:val="20"/>
                        </w:rPr>
                      </w:pPr>
                      <w:proofErr w:type="spellStart"/>
                      <w:r>
                        <w:rPr>
                          <w:rFonts w:ascii="Times New Roman" w:hAnsi="Times New Roman"/>
                          <w:sz w:val="20"/>
                        </w:rPr>
                        <w:t>Взам</w:t>
                      </w:r>
                      <w:proofErr w:type="spellEnd"/>
                      <w:r>
                        <w:rPr>
                          <w:rFonts w:ascii="Times New Roman" w:hAnsi="Times New Roman"/>
                          <w:sz w:val="20"/>
                        </w:rPr>
                        <w:t>. инв. №</w:t>
                      </w:r>
                    </w:p>
                  </w:txbxContent>
                </v:textbox>
              </v:shape>
              <v:group id="Group 810" o:spid="_x0000_s1047" style="position:absolute;left:515;top:343;width:11223;height:16302" coordorigin="515,343"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6dCD8YAAADcAAAADwAAAGRycy9kb3ducmV2LnhtbESPQWvCQBSE7wX/w/IK&#10;3ppNtA2SZhWRKh5CoSqU3h7ZZxLMvg3ZbRL/fbdQ6HGYmW+YfDOZVgzUu8aygiSKQRCXVjdcKbic&#10;908rEM4ja2wtk4I7OdisZw85ZtqO/EHDyVciQNhlqKD2vsukdGVNBl1kO+LgXW1v0AfZV1L3OAa4&#10;aeUijlNpsOGwUGNHu5rK2+nbKDiMOG6XydtQ3K67+9f55f2zSEip+eO0fQXhafL/4b/2USt4Tp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p0IPxgAAANwA&#10;AAAPAAAAAAAAAAAAAAAAAKoCAABkcnMvZG93bnJldi54bWxQSwUGAAAAAAQABAD6AAAAnQMAAAAA&#10;">
                <v:shapetype id="_x0000_t32" coordsize="21600,21600" o:spt="32" o:oned="t" path="m,l21600,21600e" filled="f">
                  <v:path arrowok="t" fillok="f" o:connecttype="none"/>
                  <o:lock v:ext="edit" shapetype="t"/>
                </v:shapetype>
                <v:shape id="AutoShape 811" o:spid="_x0000_s1048" type="#_x0000_t32" style="position:absolute;left:1199;top:16264;width:3703;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ap/8IAAADcAAAADwAAAGRycy9kb3ducmV2LnhtbESPT4vCMBTE7wt+h/AEb2vqH1SqUURQ&#10;vG4VvD6aZ1NtXtomav32ZmFhj8PM/IZZbTpbiSe1vnSsYDRMQBDnTpdcKDif9t8LED4ga6wck4I3&#10;edise18rTLV78Q89s1CICGGfogITQp1K6XNDFv3Q1cTRu7rWYoiyLaRu8RXhtpLjJJlJiyXHBYM1&#10;7Qzl9+xhFUzOt+aUXOajy6ExzQEf/pg1C6UG/W67BBGoC//hv/ZRK5jOpvB7Jh4Bu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ap/8IAAADcAAAADwAAAAAAAAAAAAAA&#10;AAChAgAAZHJzL2Rvd25yZXYueG1sUEsFBgAAAAAEAAQA+QAAAJADAAAAAA==&#10;" strokeweight="1.5pt"/>
                <v:group id="Group 812" o:spid="_x0000_s1049" style="position:absolute;left:515;top:343;width:11223;height:16302" coordorigin="515,343"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wJ/4MYAAADcAAAADwAAAGRycy9kb3ducmV2LnhtbESPT2vCQBTE7wW/w/KE&#10;3uomWkWiq4jU0kMoNBFKb4/sMwlm34bsNn++fbdQ6HGYmd8w++NoGtFT52rLCuJFBIK4sLrmUsE1&#10;vzxtQTiPrLGxTAomcnA8zB72mGg78Af1mS9FgLBLUEHlfZtI6YqKDLqFbYmDd7OdQR9kV0rd4RDg&#10;ppHLKNpIgzWHhQpbOldU3LNvo+B1wOG0il/69H47T1/5+v0zjUmpx/l42oHwNPr/8F/7TSt43q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An/gxgAAANwA&#10;AAAPAAAAAAAAAAAAAAAAAKoCAABkcnMvZG93bnJldi54bWxQSwUGAAAAAAQABAD6AAAAnQMAAAAA&#10;">
                  <v:shape id="AutoShape 813" o:spid="_x0000_s1050" type="#_x0000_t32" style="position:absolute;left:4902;top:15676;width:0;height:8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iSE8IAAADcAAAADwAAAGRycy9kb3ducmV2LnhtbESPQYvCMBSE7wv+h/AEb2uqu3SlGkWE&#10;Fa9WweujedtUm5e2iVr/vVkQPA4z8w2zWPW2FjfqfOVYwWScgCAunK64VHA8/H7OQPiArLF2TAoe&#10;5GG1HHwsMNPuznu65aEUEcI+QwUmhCaT0heGLPqxa4ij9+c6iyHKrpS6w3uE21pOkySVFiuOCwYb&#10;2hgqLvnVKvg6nttDcvqZnLatabd49bu8nSk1GvbrOYhAfXiHX+2dVvCdpvB/Jh4BuX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iSE8IAAADcAAAADwAAAAAAAAAAAAAA&#10;AAChAgAAZHJzL2Rvd25yZXYueG1sUEsFBgAAAAAEAAQA+QAAAJADAAAAAA==&#10;" strokeweight="1.5pt"/>
                  <v:group id="Group 814" o:spid="_x0000_s1051" style="position:absolute;left:515;top:343;width:11223;height:16302" coordorigin="515,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EDMYAAADcAAAADwAAAGRycy9kb3ducmV2LnhtbESPQWvCQBSE74L/YXlC&#10;b3UTa22JWUVEpQcpVAvF2yP7TEKyb0N2TeK/7xYKHoeZ+YZJ14OpRUetKy0riKcRCOLM6pJzBd/n&#10;/fM7COeRNdaWScGdHKxX41GKibY9f1F38rkIEHYJKii8bxIpXVaQQTe1DXHwrrY16INsc6lb7APc&#10;1HIWRQtpsOSwUGBD24Ky6nQzCg499puXeNcdq+v2fjm/fv4cY1LqaTJsliA8Df4R/m9/aAXzx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0nEQMxgAAANwA&#10;AAAPAAAAAAAAAAAAAAAAAKoCAABkcnMvZG93bnJldi54bWxQSwUGAAAAAAQABAD6AAAAnQMAAAAA&#10;">
                    <v:shape id="AutoShape 815" o:spid="_x0000_s1052" type="#_x0000_t32" style="position:absolute;left:11006;top:15675;width:0;height:8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HOh70AAADcAAAADwAAAGRycy9kb3ducmV2LnhtbERPuwrCMBTdBf8hXMFNUx+IVKOoILg4&#10;+FjcLs21KTY3tYm1/r0ZBMfDeS/XrS1FQ7UvHCsYDRMQxJnTBecKrpf9YA7CB2SNpWNS8CEP61W3&#10;s8RUuzefqDmHXMQQ9ikqMCFUqZQ+M2TRD11FHLm7qy2GCOtc6hrfMdyWcpwkM2mx4NhgsKKdoexx&#10;flkFttL2eXRG3x7FpNzS4b7ZJo1S/V67WYAI1Ia/+Oc+aAXTWVwbz8QjIF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2Rzoe9AAAA3AAAAA8AAAAAAAAAAAAAAAAAoQIA&#10;AGRycy9kb3ducmV2LnhtbFBLBQYAAAAABAAEAPkAAACLAwAAAAA=&#10;" strokeweight="1.5pt"/>
                    <v:shape id="AutoShape 816" o:spid="_x0000_s1053" type="#_x0000_t32" style="position:absolute;left:11006;top:16074;width:5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cGYcMAAADcAAAADwAAAGRycy9kb3ducmV2LnhtbESPT4vCMBTE74LfIbwFb5q6Lv6pRpEF&#10;xatV8Pponk3d5qVtotZvvxEW9jjMzG+Y1aazlXhQ60vHCsajBARx7nTJhYLzaTecg/ABWWPlmBS8&#10;yMNm3e+tMNXuyUd6ZKEQEcI+RQUmhDqV0ueGLPqRq4mjd3WtxRBlW0jd4jPCbSU/k2QqLZYcFwzW&#10;9G0o/8nuVsHkfGtOyWU2vuwb0+zx7g9ZM1dq8NFtlyACdeE//Nc+aAVf0wW8z8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8HBmHDAAAA3AAAAA8AAAAAAAAAAAAA&#10;AAAAoQIAAGRycy9kb3ducmV2LnhtbFBLBQYAAAAABAAEAPkAAACRAwAAAAA=&#10;" strokeweight="1.5pt"/>
                    <v:group id="Group 817" o:spid="_x0000_s1054" style="position:absolute;left:515;top:342;width:11223;height:16302" coordorigin="515,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shape id="AutoShape 818" o:spid="_x0000_s1055" type="#_x0000_t32" style="position:absolute;left:1197;top:16530;width:10375;height: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Lxx8QAAADcAAAADwAAAGRycy9kb3ducmV2LnhtbESPT2sCMRTE74LfITyhNzerFlu2RtGC&#10;4KUH/1x6e2zeboKbl3WTrttv3xQEj8PM/IZZbQbXiJ66YD0rmGU5COLSa8u1gst5P30HESKyxsYz&#10;KfilAJv1eLTCQvs7H6k/xVokCIcCFZgY20LKUBpyGDLfEiev8p3DmGRXS93hPcFdI+d5vpQOLacF&#10;gy19Giqvpx+nwLXa3b680d9Xu2h2dKi2u7xX6mUybD9ARBriM/xoH7SC17cZ/J9JR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cvHHxAAAANwAAAAPAAAAAAAAAAAA&#10;AAAAAKECAABkcnMvZG93bnJldi54bWxQSwUGAAAAAAQABAD5AAAAkgMAAAAA&#10;" strokeweight="1.5pt"/>
                      <v:group id="Group 819" o:spid="_x0000_s1056" style="position:absolute;left:515;top:342;width:11223;height:16302" coordorigin="513,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TJxScUAAADcAAAADwAAAGRycy9kb3ducmV2LnhtbESPT2vCQBTE74LfYXmC&#10;t7qJf0t0FRGVHqRQLZTeHtlnEsy+Ddk1id++KxQ8DjPzG2a16UwpGqpdYVlBPIpAEKdWF5wp+L4c&#10;3t5BOI+ssbRMCh7kYLPu91aYaNvyFzVnn4kAYZeggtz7KpHSpTkZdCNbEQfvamuDPsg6k7rGNsBN&#10;KcdRNJcGCw4LOVa0yym9ne9GwbHFdjuJ983pdt09fi+zz59TTEoNB912CcJT51/h//aHVjBdj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EycUnFAAAA3AAA&#10;AA8AAAAAAAAAAAAAAAAAqgIAAGRycy9kb3ducmV2LnhtbFBLBQYAAAAABAAEAPoAAACcAwAAAAA=&#10;">
                        <v:shape id="AutoShape 820" o:spid="_x0000_s1057" type="#_x0000_t32" style="position:absolute;left:2337;top:15657;width:1;height:8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zKK8MAAADcAAAADwAAAGRycy9kb3ducmV2LnhtbESPT4vCMBTE74LfITxhb5r6h1Vqo6gg&#10;eNmD7l68PZpnU9q81CbW7rffCMIeh5n5DZNte1uLjlpfOlYwnSQgiHOnSy4U/HwfxysQPiBrrB2T&#10;gl/ysN0MBxmm2j35TN0lFCJC2KeowITQpFL63JBFP3ENcfRurrUYomwLqVt8Rrit5SxJPqXFkuOC&#10;wYYOhvLq8rAKbKPt/csZfa3Keb2n0223TzqlPkb9bg0iUB/+w+/2SStYLOf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syivDAAAA3AAAAA8AAAAAAAAAAAAA&#10;AAAAoQIAAGRycy9kb3ducmV2LnhtbFBLBQYAAAAABAAEAPkAAACRAwAAAAA=&#10;" strokeweight="1.5pt"/>
                        <v:shape id="AutoShape 821" o:spid="_x0000_s1058" type="#_x0000_t32" style="position:absolute;left:1767;top:15656;width:1;height:8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8/IsIAAADcAAAADwAAAGRycy9kb3ducmV2LnhtbESPQYvCMBSE7wv+h/AEb2vqKirVKLKg&#10;eLUKXh/Ns6k2L20Ttf57s7DgcZiZb5jlurOVeFDrS8cKRsMEBHHudMmFgtNx+z0H4QOyxsoxKXiR&#10;h/Wq97XEVLsnH+iRhUJECPsUFZgQ6lRKnxuy6IeuJo7exbUWQ5RtIXWLzwi3lfxJkqm0WHJcMFjT&#10;r6H8lt2tgvHp2hyT82x03jWm2eHd77NmrtSg320WIAJ14RP+b++1gslsAn9n4hGQqz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N8/IsIAAADcAAAADwAAAAAAAAAAAAAA&#10;AAChAgAAZHJzL2Rvd25yZXYueG1sUEsFBgAAAAAEAAQA+QAAAJADAAAAAA==&#10;" strokeweight="1.5pt"/>
                        <v:shape id="AutoShape 822" o:spid="_x0000_s1059" type="#_x0000_t32" style="position:absolute;left:2907;top:15676;width:0;height: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n3xMQAAADcAAAADwAAAGRycy9kb3ducmV2LnhtbESPQWvCQBSE70L/w/IKvenGtlaJboIK&#10;Qi49aL14e2Sf2WD2bZpdk/jvu4VCj8PMfMNs8tE2oqfO144VzGcJCOLS6ZorBeevw3QFwgdkjY1j&#10;UvAgD3n2NNlgqt3AR+pPoRIRwj5FBSaENpXSl4Ys+plriaN3dZ3FEGVXSd3hEOG2ka9J8iEt1hwX&#10;DLa0N1TeTnerwLbafn86oy+3+q3ZUXHd7pJeqZfncbsGEWgM/+G/dqEVvC8X8HsmHgGZ/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SffExAAAANwAAAAPAAAAAAAAAAAA&#10;AAAAAKECAABkcnMvZG93bnJldi54bWxQSwUGAAAAAAQABAD5AAAAkgMAAAAA&#10;" strokeweight="1.5pt"/>
                        <v:shape id="AutoShape 823" o:spid="_x0000_s1060" type="#_x0000_t32" style="position:absolute;left:3477;top:15676;width:0;height: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tps8MAAADcAAAADwAAAGRycy9kb3ducmV2LnhtbESPQYvCMBSE7wv+h/AEb2vquqjURlFB&#10;8LIH3b14ezTPprR5qU221n9vBMHjMDPfMNm6t7XoqPWlYwWTcQKCOHe65ELB3+/+cwHCB2SNtWNS&#10;cCcP69XgI8NUuxsfqTuFQkQI+xQVmBCaVEqfG7Lox64hjt7FtRZDlG0hdYu3CLe1/EqSmbRYclww&#10;2NDOUF6d/q0C22h7/XFGn6tyWm/pcNlsk06p0bDfLEEE6sM7/GoftILv+QyeZ+IR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babPDAAAA3AAAAA8AAAAAAAAAAAAA&#10;AAAAoQIAAGRycy9kb3ducmV2LnhtbFBLBQYAAAAABAAEAPkAAACRAwAAAAA=&#10;" strokeweight="1.5pt"/>
                        <v:shape id="AutoShape 824" o:spid="_x0000_s1061" type="#_x0000_t32" style="position:absolute;left:4332;top:15693;width:0;height:8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fMKMIAAADcAAAADwAAAGRycy9kb3ducmV2LnhtbESPS6vCMBSE94L/IRzh7jT1gUo1igqC&#10;m7vwsXF3aI5NsTmpTay9//5GEFwOM/MNs1y3thQN1b5wrGA4SEAQZ04XnCu4nPf9OQgfkDWWjknB&#10;H3lYr7qdJabavfhIzSnkIkLYp6jAhFClUvrMkEU/cBVx9G6uthiirHOpa3xFuC3lKEmm0mLBccFg&#10;RTtD2f30tApspe3j1xl9vRfjckuH22abNEr99NrNAkSgNnzDn/ZBK5jMZvA+E4+AX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dfMKMIAAADcAAAADwAAAAAAAAAAAAAA&#10;AAChAgAAZHJzL2Rvd25yZXYueG1sUEsFBgAAAAAEAAQA+QAAAJADAAAAAA==&#10;" strokeweight="1.5pt"/>
                        <v:group id="Group 825" o:spid="_x0000_s1062" style="position:absolute;left:513;top:342;width:11223;height:16302" coordorigin="513,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pGo8IAAADcAAAADwAAAGRycy9kb3ducmV2LnhtbERPy4rCMBTdC/MP4Q7M&#10;TtOOTzpGEVGZhQg+QNxdmmtbbG5Kk2nr35vFgMvDec+XnSlFQ7UrLCuIBxEI4tTqgjMFl/O2PwPh&#10;PLLG0jIpeJKD5eKjN8dE25aP1Jx8JkIIuwQV5N5XiZQuzcmgG9iKOHB3Wxv0AdaZ1DW2IdyU8juK&#10;JtJgwaEhx4rWOaWP059RsGuxXQ3jTbN/3NfP23l8uO5jUurrs1v9gPDU+bf43/2rFYymYW0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DaRqPCAAAA3AAAAA8A&#10;AAAAAAAAAAAAAAAAqgIAAGRycy9kb3ducmV2LnhtbFBLBQYAAAAABAAEAPoAAACZAwAAAAA=&#10;">
                          <v:shape id="Text Box 826" o:spid="_x0000_s1063" type="#_x0000_t202" style="position:absolute;left:4390;top:15922;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JmhMUA&#10;AADcAAAADwAAAGRycy9kb3ducmV2LnhtbESPT2vCQBTE7wW/w/KE3nTXoq2mboK0CJ4s9U+ht0f2&#10;mYRm34bsauK3dwWhx2FmfsMss97W4kKtrxxrmIwVCOLcmYoLDYf9ejQH4QOywdoxabiShywdPC0x&#10;Ma7jb7rsQiEihH2CGsoQmkRKn5dk0Y9dQxy9k2sthijbQpoWuwi3tXxR6lVarDgulNjQR0n53+5s&#10;NRy3p9+fqfoqPu2s6VyvJNuF1Pp52K/eQQTqw3/40d4YDdO3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AmaExQAAANwAAAAPAAAAAAAAAAAAAAAAAJgCAABkcnMv&#10;ZG93bnJldi54bWxQSwUGAAAAAAQABAD1AAAAigMAAAAA&#10;" filled="f" stroked="f">
                            <v:textbox>
                              <w:txbxContent>
                                <w:p w:rsidR="00AA010A" w:rsidRPr="008C575B" w:rsidRDefault="00AA010A" w:rsidP="00A02565">
                                  <w:pPr>
                                    <w:ind w:right="-145" w:hanging="142"/>
                                    <w:rPr>
                                      <w:rFonts w:ascii="Times New Roman" w:hAnsi="Times New Roman"/>
                                      <w:sz w:val="18"/>
                                      <w:szCs w:val="18"/>
                                    </w:rPr>
                                  </w:pPr>
                                </w:p>
                              </w:txbxContent>
                            </v:textbox>
                          </v:shape>
                          <v:shape id="AutoShape 827" o:spid="_x0000_s1064" type="#_x0000_t32" style="position:absolute;left:1199;top:15959;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SidsEAAADcAAAADwAAAGRycy9kb3ducmV2LnhtbERPz2vCMBS+C/4P4QleZKaVIaUzigwG&#10;4mEw7cHjI3m2xealJrF2//1yGHj8+H5vdqPtxEA+tI4V5MsMBLF2puVaQXX+eitAhIhssHNMCn4p&#10;wG47nWywNO7JPzScYi1SCIcSFTQx9qWUQTdkMSxdT5y4q/MWY4K+lsbjM4XbTq6ybC0ttpwaGuzp&#10;syF9Oz2sgvZYfVfD4h69Lo75xefhfOm0UvPZuP8AEWmML/G/+2AUvBdpfjqTjoDc/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NKJ2wQAAANwAAAAPAAAAAAAAAAAAAAAA&#10;AKECAABkcnMvZG93bnJldi54bWxQSwUGAAAAAAQABAD5AAAAjwMAAAAA&#10;"/>
                          <v:shape id="AutoShape 828" o:spid="_x0000_s1065" type="#_x0000_t32" style="position:absolute;left:1199;top:15675;width:10373;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3sncMAAADcAAAADwAAAGRycy9kb3ducmV2LnhtbESPQWvCQBSE7wX/w/KE3uombdGQZiMi&#10;VLw2Cl4f2dds2uzbJLtq+u+7guBxmJlvmGI92U5caPStYwXpIgFBXDvdcqPgePh8yUD4gKyxc0wK&#10;/sjDupw9FZhrd+UvulShERHCPkcFJoQ+l9LXhiz6heuJo/ftRoshyrGResRrhNtOvibJUlpsOS4Y&#10;7GlrqP6tzlbB2/FnOCSnVXraDWbY4dnvqyFT6nk+bT5ABJrCI3xv77WC9yyF25l4BGT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97J3DAAAA3AAAAA8AAAAAAAAAAAAA&#10;AAAAoQIAAGRycy9kb3ducmV2LnhtbFBLBQYAAAAABAAEAPkAAACRAwAAAAA=&#10;" strokeweight="1.5pt"/>
                          <v:shape id="Text Box 829" o:spid="_x0000_s1066" type="#_x0000_t202" style="position:absolute;left:4958;top:15751;width:6778;height: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OE0sQA&#10;AADcAAAADwAAAGRycy9kb3ducmV2LnhtbESPQWvCQBSE7wX/w/IEb3VXsUWjmyAWoaeWpip4e2Sf&#10;STD7NmS3Sfrvu4VCj8PMfMPsstE2oqfO1441LOYKBHHhTM2lhtPn8XENwgdkg41j0vBNHrJ08rDD&#10;xLiBP6jPQykihH2CGqoQ2kRKX1Rk0c9dSxy9m+sshii7UpoOhwi3jVwq9Swt1hwXKmzpUFFxz7+s&#10;hvPb7XpZqffyxT61gxuVZLuRWs+m434LItAY/sN/7VejYbVewu+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zhNLEAAAA3AAAAA8AAAAAAAAAAAAAAAAAmAIAAGRycy9k&#10;b3ducmV2LnhtbFBLBQYAAAAABAAEAPUAAACJAwAAAAA=&#10;" filled="f" stroked="f">
                            <v:textbox>
                              <w:txbxContent>
                                <w:p w:rsidR="00AA010A" w:rsidRPr="00A00E82" w:rsidRDefault="00AA010A" w:rsidP="00321F5C">
                                  <w:pPr>
                                    <w:spacing w:before="120"/>
                                    <w:rPr>
                                      <w:rFonts w:ascii="Times New Roman" w:hAnsi="Times New Roman"/>
                                      <w:b/>
                                      <w:sz w:val="32"/>
                                      <w:szCs w:val="32"/>
                                    </w:rPr>
                                  </w:pPr>
                                  <w:r>
                                    <w:rPr>
                                      <w:rFonts w:ascii="Times New Roman" w:hAnsi="Times New Roman"/>
                                      <w:b/>
                                      <w:sz w:val="28"/>
                                      <w:szCs w:val="28"/>
                                    </w:rPr>
                                    <w:t>838-16-ИОС7.2.С</w:t>
                                  </w:r>
                                </w:p>
                                <w:p w:rsidR="00AA010A" w:rsidRPr="00BF4A09" w:rsidRDefault="00AA010A" w:rsidP="00A02565">
                                  <w:pPr>
                                    <w:spacing w:before="120"/>
                                    <w:rPr>
                                      <w:rFonts w:ascii="Times New Roman" w:hAnsi="Times New Roman"/>
                                      <w:sz w:val="32"/>
                                      <w:szCs w:val="32"/>
                                    </w:rPr>
                                  </w:pPr>
                                </w:p>
                              </w:txbxContent>
                            </v:textbox>
                          </v:shape>
                          <v:shape id="Text Box 830" o:spid="_x0000_s1067" type="#_x0000_t202" style="position:absolute;left:1197;top:16245;width:628;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hScQA&#10;AADcAAAADwAAAGRycy9kb3ducmV2LnhtbESPW4vCMBSE34X9D+Es7NuarJdFq1EWRfBJWW/g26E5&#10;tsXmpDRZW/+9ERZ8HGbmG2Y6b20pblT7wrGGr64CQZw6U3Cm4bBffY5A+IBssHRMGu7kYT5760wx&#10;Ma7hX7rtQiYihH2CGvIQqkRKn+Zk0XddRRy9i6sthijrTJoamwi3pewp9S0tFhwXcqxokVN63f1Z&#10;DcfN5XwaqG22tMOqca2SbMdS64/39mcCIlAbXuH/9tpoGIz68DwTj4C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IUnEAAAA3AAAAA8AAAAAAAAAAAAAAAAAmAIAAGRycy9k&#10;b3ducmV2LnhtbFBLBQYAAAAABAAEAPUAAACJAwAAAAA=&#10;" filled="f" stroked="f">
                            <v:textbox>
                              <w:txbxContent>
                                <w:p w:rsidR="00AA010A" w:rsidRPr="00144E8F" w:rsidRDefault="00AA010A" w:rsidP="00A02565">
                                  <w:pPr>
                                    <w:ind w:right="-135" w:hanging="171"/>
                                    <w:rPr>
                                      <w:rFonts w:ascii="Times New Roman" w:hAnsi="Times New Roman"/>
                                      <w:sz w:val="18"/>
                                      <w:szCs w:val="18"/>
                                    </w:rPr>
                                  </w:pPr>
                                  <w:r w:rsidRPr="00144E8F">
                                    <w:rPr>
                                      <w:rFonts w:ascii="Times New Roman" w:hAnsi="Times New Roman"/>
                                      <w:sz w:val="18"/>
                                      <w:szCs w:val="18"/>
                                    </w:rPr>
                                    <w:t>Изм.</w:t>
                                  </w:r>
                                </w:p>
                              </w:txbxContent>
                            </v:textbox>
                          </v:shape>
                          <v:shape id="Text Box 831" o:spid="_x0000_s1068" type="#_x0000_t202" style="position:absolute;left:182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a5PcQA&#10;AADcAAAADwAAAGRycy9kb3ducmV2LnhtbESPT2vCQBTE7wW/w/IKvdXdSixp6kbEUvCkVG2ht0f2&#10;5Q/Nvg3ZrYnf3hUEj8PM/IZZLEfbihP1vnGs4WWqQBAXzjRcaTgePp9TED4gG2wdk4YzeVjmk4cF&#10;ZsYN/EWnfahEhLDPUEMdQpdJ6YuaLPqp64ijV7reYoiyr6TpcYhw28qZUq/SYsNxocaO1jUVf/t/&#10;q+F7W/7+JGpXfdh5N7hRSbZvUuunx3H1DiLQGO7hW3tjNCRpAtcz8QjI/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WuT3EAAAA3AAAAA8AAAAAAAAAAAAAAAAAmAIAAGRycy9k&#10;b3ducmV2LnhtbFBLBQYAAAAABAAEAPUAAACJAwAAAAA=&#10;" filled="f" stroked="f">
                            <v:textbox>
                              <w:txbxContent>
                                <w:p w:rsidR="00AA010A" w:rsidRPr="00144E8F" w:rsidRDefault="00AA010A" w:rsidP="00A02565">
                                  <w:pPr>
                                    <w:ind w:right="-143" w:hanging="171"/>
                                    <w:rPr>
                                      <w:rFonts w:ascii="Times New Roman" w:hAnsi="Times New Roman"/>
                                      <w:sz w:val="18"/>
                                      <w:szCs w:val="18"/>
                                    </w:rPr>
                                  </w:pPr>
                                  <w:proofErr w:type="spellStart"/>
                                  <w:r w:rsidRPr="00144E8F">
                                    <w:rPr>
                                      <w:rFonts w:ascii="Times New Roman" w:hAnsi="Times New Roman"/>
                                      <w:sz w:val="18"/>
                                      <w:szCs w:val="18"/>
                                    </w:rPr>
                                    <w:t>Кол</w:t>
                                  </w:r>
                                  <w:proofErr w:type="gramStart"/>
                                  <w:r w:rsidRPr="00144E8F">
                                    <w:rPr>
                                      <w:rFonts w:ascii="Times New Roman" w:hAnsi="Times New Roman"/>
                                      <w:sz w:val="18"/>
                                      <w:szCs w:val="18"/>
                                    </w:rPr>
                                    <w:t>.у</w:t>
                                  </w:r>
                                  <w:proofErr w:type="gramEnd"/>
                                  <w:r w:rsidRPr="00144E8F">
                                    <w:rPr>
                                      <w:rFonts w:ascii="Times New Roman" w:hAnsi="Times New Roman"/>
                                      <w:sz w:val="18"/>
                                      <w:szCs w:val="18"/>
                                    </w:rPr>
                                    <w:t>ч</w:t>
                                  </w:r>
                                  <w:proofErr w:type="spellEnd"/>
                                  <w:r>
                                    <w:rPr>
                                      <w:rFonts w:ascii="Times New Roman" w:hAnsi="Times New Roman"/>
                                      <w:sz w:val="18"/>
                                      <w:szCs w:val="18"/>
                                    </w:rPr>
                                    <w:t>.</w:t>
                                  </w:r>
                                </w:p>
                              </w:txbxContent>
                            </v:textbox>
                          </v:shape>
                          <v:shape id="Text Box 832" o:spid="_x0000_s1069" type="#_x0000_t202" style="position:absolute;left:239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cpsMA&#10;AADcAAAADwAAAGRycy9kb3ducmV2LnhtbESPQYvCMBSE78L+h/AWvGmyoqJdo4gieFLUXWFvj+bZ&#10;lm1eShNt/fdGEDwOM/MNM1u0thQ3qn3hWMNXX4EgTp0pONPwc9r0JiB8QDZYOiYNd/KwmH90ZpgY&#10;1/CBbseQiQhhn6CGPIQqkdKnOVn0fVcRR+/iaoshyjqTpsYmwm0pB0qNpcWC40KOFa1ySv+PV6vh&#10;d3f5Ow/VPlvbUdW4Vkm2U6l197NdfoMI1IZ3+NXeGg3DyQieZ+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ocpsMAAADcAAAADwAAAAAAAAAAAAAAAACYAgAAZHJzL2Rv&#10;d25yZXYueG1sUEsFBgAAAAAEAAQA9QAAAIgDAAAAAA==&#10;" filled="f" stroked="f">
                            <v:textbox>
                              <w:txbxContent>
                                <w:p w:rsidR="00AA010A" w:rsidRPr="00144E8F" w:rsidRDefault="00AA010A" w:rsidP="00A02565">
                                  <w:pPr>
                                    <w:ind w:right="-143" w:hanging="171"/>
                                    <w:jc w:val="left"/>
                                    <w:rPr>
                                      <w:rFonts w:ascii="Times New Roman" w:hAnsi="Times New Roman"/>
                                      <w:sz w:val="18"/>
                                      <w:szCs w:val="18"/>
                                    </w:rPr>
                                  </w:pPr>
                                  <w:r>
                                    <w:rPr>
                                      <w:rFonts w:ascii="Times New Roman" w:hAnsi="Times New Roman"/>
                                      <w:sz w:val="18"/>
                                      <w:szCs w:val="18"/>
                                    </w:rPr>
                                    <w:t xml:space="preserve"> Лист</w:t>
                                  </w:r>
                                </w:p>
                              </w:txbxContent>
                            </v:textbox>
                          </v:shape>
                          <v:shape id="Text Box 833" o:spid="_x0000_s1070" type="#_x0000_t202" style="position:absolute;left:296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iC0cQA&#10;AADcAAAADwAAAGRycy9kb3ducmV2LnhtbESPQWvCQBSE70L/w/IKveluiw2augliKfSkGFuht0f2&#10;mYRm34bs1sR/3xUEj8PMfMOs8tG24ky9bxxreJ4pEMSlMw1XGr4OH9MFCB+QDbaOScOFPOTZw2SF&#10;qXED7+lchEpECPsUNdQhdKmUvqzJop+5jjh6J9dbDFH2lTQ9DhFuW/miVCItNhwXauxoU1P5W/xZ&#10;Dd/b089xrnbVu33tBjcqyXYptX56HNdvIAKN4R6+tT+Nhvki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IgtHEAAAA3AAAAA8AAAAAAAAAAAAAAAAAmAIAAGRycy9k&#10;b3ducmV2LnhtbFBLBQYAAAAABAAEAPUAAACJAwAAAAA=&#10;" filled="f" stroked="f">
                            <v:textbox>
                              <w:txbxContent>
                                <w:p w:rsidR="00AA010A" w:rsidRPr="00144E8F" w:rsidRDefault="00AA010A" w:rsidP="00A02565">
                                  <w:pPr>
                                    <w:ind w:right="-143" w:hanging="171"/>
                                    <w:rPr>
                                      <w:rFonts w:ascii="Times New Roman" w:hAnsi="Times New Roman"/>
                                      <w:sz w:val="18"/>
                                      <w:szCs w:val="18"/>
                                    </w:rPr>
                                  </w:pPr>
                                  <w:r>
                                    <w:rPr>
                                      <w:rFonts w:ascii="Times New Roman" w:hAnsi="Times New Roman"/>
                                      <w:sz w:val="18"/>
                                      <w:szCs w:val="18"/>
                                    </w:rPr>
                                    <w:t>№ док.</w:t>
                                  </w:r>
                                </w:p>
                              </w:txbxContent>
                            </v:textbox>
                          </v:shape>
                          <v:shape id="Text Box 834" o:spid="_x0000_s1071" type="#_x0000_t202" style="position:absolute;left:4388;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QnSsMA&#10;AADcAAAADwAAAGRycy9kb3ducmV2LnhtbESPT4vCMBTE7wt+h/AEb5q46KrVKLKy4MnFv+Dt0Tzb&#10;YvNSmqztfvuNIOxxmJnfMItVa0vxoNoXjjUMBwoEcepMwZmG0/GrPwXhA7LB0jFp+CUPq2XnbYGJ&#10;cQ3v6XEImYgQ9glqyEOoEil9mpNFP3AVcfRurrYYoqwzaWpsItyW8l2pD2mx4LiQY0WfOaX3w4/V&#10;cN7drpeR+s42dlw1rlWS7Uxq3eu26zmIQG34D7/aW6NhNJ3A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QnSsMAAADcAAAADwAAAAAAAAAAAAAAAACYAgAAZHJzL2Rv&#10;d25yZXYueG1sUEsFBgAAAAAEAAQA9QAAAIgDAAAAAA==&#10;" filled="f" stroked="f">
                            <v:textbox>
                              <w:txbxContent>
                                <w:p w:rsidR="00AA010A" w:rsidRPr="00144E8F" w:rsidRDefault="00AA010A" w:rsidP="00A02565">
                                  <w:pPr>
                                    <w:ind w:right="-146" w:hanging="171"/>
                                    <w:jc w:val="left"/>
                                    <w:rPr>
                                      <w:rFonts w:ascii="Times New Roman" w:hAnsi="Times New Roman"/>
                                      <w:sz w:val="18"/>
                                      <w:szCs w:val="18"/>
                                    </w:rPr>
                                  </w:pPr>
                                  <w:r>
                                    <w:rPr>
                                      <w:rFonts w:ascii="Times New Roman" w:hAnsi="Times New Roman"/>
                                      <w:sz w:val="18"/>
                                      <w:szCs w:val="18"/>
                                    </w:rPr>
                                    <w:t xml:space="preserve"> Дата</w:t>
                                  </w:r>
                                </w:p>
                              </w:txbxContent>
                            </v:textbox>
                          </v:shape>
                          <v:shape id="Text Box 835" o:spid="_x0000_s1072" type="#_x0000_t202" style="position:absolute;left:3533;top:1624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zOMEA&#10;AADcAAAADwAAAGRycy9kb3ducmV2LnhtbERPz2vCMBS+D/wfwhO8rYlDR1dNi2wIOylTN9jt0Tzb&#10;YvNSmsx2/705CB4/vt/rYrStuFLvG8ca5okCQVw603Cl4XTcPqcgfEA22DomDf/kocgnT2vMjBv4&#10;i66HUIkYwj5DDXUIXSalL2uy6BPXEUfu7HqLIcK+kqbHIYbbVr4o9SotNhwbauzovabycvizGr53&#10;59+fhdpXH3bZDW5Uku2b1Ho2HTcrEIHG8BDf3Z9GwyKNa+OZeARkf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bszjBAAAA3AAAAA8AAAAAAAAAAAAAAAAAmAIAAGRycy9kb3du&#10;cmV2LnhtbFBLBQYAAAAABAAEAPUAAACGAwAAAAA=&#10;" filled="f" stroked="f">
                            <v:textbox>
                              <w:txbxContent>
                                <w:p w:rsidR="00AA010A" w:rsidRPr="00144E8F" w:rsidRDefault="00AA010A" w:rsidP="00A02565">
                                  <w:pPr>
                                    <w:ind w:right="-142" w:hanging="171"/>
                                    <w:jc w:val="left"/>
                                    <w:rPr>
                                      <w:rFonts w:ascii="Times New Roman" w:hAnsi="Times New Roman"/>
                                      <w:sz w:val="18"/>
                                      <w:szCs w:val="18"/>
                                    </w:rPr>
                                  </w:pPr>
                                  <w:r>
                                    <w:rPr>
                                      <w:rFonts w:ascii="Times New Roman" w:hAnsi="Times New Roman"/>
                                      <w:sz w:val="18"/>
                                      <w:szCs w:val="18"/>
                                    </w:rPr>
                                    <w:t xml:space="preserve"> Подпись</w:t>
                                  </w:r>
                                </w:p>
                              </w:txbxContent>
                            </v:textbox>
                          </v:shape>
                          <v:group id="Group 836" o:spid="_x0000_s1073" style="position:absolute;left:513;top:342;width:11059;height:16198" coordorigin="513,342" coordsize="11059,16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shape id="Text Box 837" o:spid="_x0000_s1074" type="#_x0000_t202" style="position:absolute;left:11010;top:343;width:562;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QKJcIA&#10;AADcAAAADwAAAGRycy9kb3ducmV2LnhtbERPyW7CMBC9V+IfrEHqpQKHRSwBgyqkVnBjE1xH8ZBE&#10;xOPUdkP4e3yo1OPT25fr1lSiIedLywoG/QQEcWZ1ybmC8+mrNwPhA7LGyjIpeJKH9arztsRU2wcf&#10;qDmGXMQQ9ikqKEKoUyl9VpBB37c1ceRu1hkMEbpcaoePGG4qOUySiTRYcmwosKZNQdn9+GsUzMbb&#10;5up3o/0lm9yqefiYNt8/Tqn3bvu5ABGoDf/iP/dWKxjP4/x4Jh4B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tAolwgAAANwAAAAPAAAAAAAAAAAAAAAAAJgCAABkcnMvZG93&#10;bnJldi54bWxQSwUGAAAAAAQABAD1AAAAhwMAAAAA&#10;">
                              <v:textbox>
                                <w:txbxContent>
                                  <w:p w:rsidR="00AA010A" w:rsidRPr="00794727" w:rsidRDefault="00AA010A" w:rsidP="00A02565">
                                    <w:pPr>
                                      <w:rPr>
                                        <w:rFonts w:ascii="Times New Roman" w:hAnsi="Times New Roman" w:cs="Times New Roman"/>
                                      </w:rPr>
                                    </w:pPr>
                                    <w:r w:rsidRPr="00794727">
                                      <w:rPr>
                                        <w:rFonts w:ascii="Times New Roman" w:hAnsi="Times New Roman" w:cs="Times New Roman"/>
                                      </w:rPr>
                                      <w:fldChar w:fldCharType="begin"/>
                                    </w:r>
                                    <w:r w:rsidRPr="00794727">
                                      <w:rPr>
                                        <w:rFonts w:ascii="Times New Roman" w:hAnsi="Times New Roman" w:cs="Times New Roman"/>
                                        <w:lang w:val="en-US"/>
                                      </w:rPr>
                                      <w:instrText>=</w:instrText>
                                    </w:r>
                                    <w:r w:rsidRPr="00794727">
                                      <w:rPr>
                                        <w:rFonts w:ascii="Times New Roman" w:hAnsi="Times New Roman" w:cs="Times New Roman"/>
                                        <w:lang w:val="en-US"/>
                                      </w:rPr>
                                      <w:fldChar w:fldCharType="begin"/>
                                    </w:r>
                                    <w:r w:rsidRPr="00794727">
                                      <w:rPr>
                                        <w:rFonts w:ascii="Times New Roman" w:hAnsi="Times New Roman" w:cs="Times New Roman"/>
                                        <w:lang w:val="en-US"/>
                                      </w:rPr>
                                      <w:instrText xml:space="preserve"> page </w:instrText>
                                    </w:r>
                                    <w:r w:rsidRPr="00794727">
                                      <w:rPr>
                                        <w:rFonts w:ascii="Times New Roman" w:hAnsi="Times New Roman" w:cs="Times New Roman"/>
                                        <w:lang w:val="en-US"/>
                                      </w:rPr>
                                      <w:fldChar w:fldCharType="separate"/>
                                    </w:r>
                                    <w:r>
                                      <w:rPr>
                                        <w:rFonts w:ascii="Times New Roman" w:hAnsi="Times New Roman" w:cs="Times New Roman"/>
                                        <w:noProof/>
                                        <w:lang w:val="en-US"/>
                                      </w:rPr>
                                      <w:instrText>2</w:instrText>
                                    </w:r>
                                    <w:r w:rsidRPr="00794727">
                                      <w:rPr>
                                        <w:rFonts w:ascii="Times New Roman" w:hAnsi="Times New Roman" w:cs="Times New Roman"/>
                                        <w:lang w:val="en-US"/>
                                      </w:rPr>
                                      <w:fldChar w:fldCharType="end"/>
                                    </w:r>
                                    <w:r w:rsidRPr="00794727">
                                      <w:rPr>
                                        <w:rFonts w:ascii="Times New Roman" w:hAnsi="Times New Roman" w:cs="Times New Roman"/>
                                      </w:rPr>
                                      <w:instrText>+1</w:instrText>
                                    </w:r>
                                    <w:r w:rsidRPr="00794727">
                                      <w:rPr>
                                        <w:rFonts w:ascii="Times New Roman" w:hAnsi="Times New Roman" w:cs="Times New Roman"/>
                                      </w:rPr>
                                      <w:fldChar w:fldCharType="separate"/>
                                    </w:r>
                                    <w:r>
                                      <w:rPr>
                                        <w:rFonts w:ascii="Times New Roman" w:hAnsi="Times New Roman" w:cs="Times New Roman"/>
                                        <w:noProof/>
                                        <w:lang w:val="en-US"/>
                                      </w:rPr>
                                      <w:t>3</w:t>
                                    </w:r>
                                    <w:r w:rsidRPr="00794727">
                                      <w:rPr>
                                        <w:rFonts w:ascii="Times New Roman" w:hAnsi="Times New Roman" w:cs="Times New Roman"/>
                                      </w:rPr>
                                      <w:fldChar w:fldCharType="end"/>
                                    </w:r>
                                  </w:p>
                                </w:txbxContent>
                              </v:textbox>
                            </v:shape>
                            <v:shape id="AutoShape 838" o:spid="_x0000_s1075" type="#_x0000_t32" style="position:absolute;left:1197;top:343;width:103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4XPcQAAADcAAAADwAAAGRycy9kb3ducmV2LnhtbESPT2sCMRTE74LfITyhNzerFmm3RtGC&#10;4KUH/1x6e2zeboKbl3WTrttv3xQEj8PM/IZZbQbXiJ66YD0rmGU5COLSa8u1gst5P30DESKyxsYz&#10;KfilAJv1eLTCQvs7H6k/xVokCIcCFZgY20LKUBpyGDLfEiev8p3DmGRXS93hPcFdI+d5vpQOLacF&#10;gy19Giqvpx+nwLXa3b680d9Xu2h2dKi2u7xX6mUybD9ARBriM/xoH7SC1/cZ/J9JR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fhc9xAAAANwAAAAPAAAAAAAAAAAA&#10;AAAAAKECAABkcnMvZG93bnJldi54bWxQSwUGAAAAAAQABAD5AAAAkgMAAAAA&#10;" strokeweight="1.5pt"/>
                            <v:shape id="AutoShape 839" o:spid="_x0000_s1076" type="#_x0000_t32" style="position:absolute;left:11572;top:342;width:0;height:16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yJSsMAAADcAAAADwAAAGRycy9kb3ducmV2LnhtbESPT4vCMBTE74LfITxhb5r6h0Vro6gg&#10;eNmD7l68PZpnU9q81CbW7rffCMIeh5n5DZNte1uLjlpfOlYwnSQgiHOnSy4U/Hwfx0sQPiBrrB2T&#10;gl/ysN0MBxmm2j35TN0lFCJC2KeowITQpFL63JBFP3ENcfRurrUYomwLqVt8Rrit5SxJPqXFkuOC&#10;wYYOhvLq8rAKbKPt/csZfa3Keb2n0223TzqlPkb9bg0iUB/+w+/2SStYrGb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siUrDAAAA3AAAAA8AAAAAAAAAAAAA&#10;AAAAoQIAAGRycy9kb3ducmV2LnhtbFBLBQYAAAAABAAEAPkAAACRAwAAAAA=&#10;" strokeweight="1.5pt"/>
                            <v:shape id="AutoShape 840" o:spid="_x0000_s1077" type="#_x0000_t32" style="position:absolute;left:1197;top:342;width:2;height:161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As0cMAAADcAAAADwAAAGRycy9kb3ducmV2LnhtbESPT4vCMBTE74LfITxhb5r6h0Vro6gg&#10;eNmD7l68PZpnU9q81CbW7rffCMIeh5n5DZNte1uLjlpfOlYwnSQgiHOnSy4U/Hwfx0sQPiBrrB2T&#10;gl/ysN0MBxmm2j35TN0lFCJC2KeowITQpFL63JBFP3ENcfRurrUYomwLqVt8Rrit5SxJPqXFkuOC&#10;wYYOhvLq8rAKbKPt/csZfa3Keb2n0223TzqlPkb9bg0iUB/+w+/2SStYrOb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gLNHDAAAA3AAAAA8AAAAAAAAAAAAA&#10;AAAAoQIAAGRycy9kb3ducmV2LnhtbFBLBQYAAAAABAAEAPkAAACRAwAAAAA=&#10;" strokeweight="1.5pt"/>
                            <v:group id="Group 841" o:spid="_x0000_s1078" style="position:absolute;left:513;top:11684;width:686;height:4846" coordorigin="456,11742" coordsize="686,4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uqXMYAAADcAAAADwAAAGRycy9kb3ducmV2LnhtbESPT2vCQBTE74LfYXmC&#10;t7qJtWKjq4i0pYcgqIXS2yP7TILZtyG75s+37xYKHoeZ+Q2z2fWmEi01rrSsIJ5FIIgzq0vOFXxd&#10;3p9WIJxH1lhZJgUDOdhtx6MNJtp2fKL27HMRIOwSVFB4XydSuqwgg25ma+LgXW1j0AfZ5FI32AW4&#10;qeQ8ipbSYMlhocCaDgVlt/PdKPjosNs/x29tersehp/Ly/E7jUmp6aTfr0F46v0j/N/+1AoWrw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m6pcxgAAANwA&#10;AAAPAAAAAAAAAAAAAAAAAKoCAABkcnMvZG93bnJldi54bWxQSwUGAAAAAAQABAD6AAAAnQMAAAAA&#10;">
                              <v:shape id="AutoShape 842" o:spid="_x0000_s1079" type="#_x0000_t32" style="position:absolute;left:456;top:16587;width:68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598Q8MAAADcAAAADwAAAGRycy9kb3ducmV2LnhtbESPQWvCQBSE74L/YXmCN92otbXRVUpB&#10;8WoUvD6yr9lo9m2SXTX++26h4HGYmW+Y1aazlbhT60vHCibjBARx7nTJhYLTcTtagPABWWPlmBQ8&#10;ycNm3e+tMNXuwQe6Z6EQEcI+RQUmhDqV0ueGLPqxq4mj9+NaiyHKtpC6xUeE20pOk+RdWiw5Lhis&#10;6dtQfs1uVsHsdGmOyfljct41ptnhze+zZqHUcNB9LUEE6sIr/N/eawVvn3P4OxOP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ffEPDAAAA3AAAAA8AAAAAAAAAAAAA&#10;AAAAoQIAAGRycy9kb3ducmV2LnhtbFBLBQYAAAAABAAEAPkAAACRAwAAAAA=&#10;" strokeweight="1.5pt"/>
                              <v:shape id="AutoShape 843" o:spid="_x0000_s1080" type="#_x0000_t32" style="position:absolute;left:456;top:11742;width:1;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03iNMMAAADcAAAADwAAAGRycy9kb3ducmV2LnhtbESPT4vCMBTE74LfIbwFb5q6Lv6pRpEF&#10;xatV8Pponk3d5qVtotZvvxEW9jjMzG+Y1aazlXhQ60vHCsajBARx7nTJhYLzaTecg/ABWWPlmBS8&#10;yMNm3e+tMNXuyUd6ZKEQEcI+RQUmhDqV0ueGLPqRq4mjd3WtxRBlW0jd4jPCbSU/k2QqLZYcFwzW&#10;9G0o/8nuVsHkfGtOyWU2vuwb0+zx7g9ZM1dq8NFtlyACdeE//Nc+aAVfiym8z8Qj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N4jTDAAAA3AAAAA8AAAAAAAAAAAAA&#10;AAAAoQIAAGRycy9kb3ducmV2LnhtbFBLBQYAAAAABAAEAPkAAACRAwAAAAA=&#10;" strokeweight="1.5pt"/>
                              <v:shape id="AutoShape 844" o:spid="_x0000_s1081" type="#_x0000_t32" style="position:absolute;left:458;top:15162;width:6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sq0sQAAADcAAAADwAAAGRycy9kb3ducmV2LnhtbESPQWvCQBSE70L/w/IKvenGtliNboIK&#10;Qi49aL14e2Sf2WD2bZpdk/jvu4VCj8PMfMNs8tE2oqfO144VzGcJCOLS6ZorBeevw3QJwgdkjY1j&#10;UvAgD3n2NNlgqt3AR+pPoRIRwj5FBSaENpXSl4Ys+plriaN3dZ3FEGVXSd3hEOG2ka9JspAWa44L&#10;BlvaGypvp7tVYFttvz+d0Zdb/dbsqLhud0mv1MvzuF2DCDSG//Bfu9AK3lcf8HsmHgGZ/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2yrSxAAAANwAAAAPAAAAAAAAAAAA&#10;AAAAAKECAABkcnMvZG93bnJldi54bWxQSwUGAAAAAAQABAD5AAAAkgMAAAAA&#10;" strokeweight="1.5pt"/>
                              <v:shape id="AutoShape 845" o:spid="_x0000_s1082" type="#_x0000_t32" style="position:absolute;left:742;top:11742;width:0;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7T3cEAAADcAAAADwAAAGRycy9kb3ducmV2LnhtbERPy2rCQBTdF/oPwxXc1Ym1VE0dpRQM&#10;bhsFt5fMNZOauZNkJg//vrModHk4791hsrUYqPOVYwXLRQKCuHC64lLB5Xx82YDwAVlj7ZgUPMjD&#10;Yf/8tMNUu5G/achDKWII+xQVmBCaVEpfGLLoF64hjtzNdRZDhF0pdYdjDLe1fE2Sd2mx4thgsKEv&#10;Q8U9762C1eWnPSfX9fKatabNsPenvN0oNZ9Nnx8gAk3hX/znPmkFb9u4Np6JR0D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ntPdwQAAANwAAAAPAAAAAAAAAAAAAAAA&#10;AKECAABkcnMvZG93bnJldi54bWxQSwUGAAAAAAQABAD5AAAAjwMAAAAA&#10;" strokeweight="1.5pt"/>
                              <v:shape id="AutoShape 846" o:spid="_x0000_s1083" type="#_x0000_t32" style="position:absolute;left:456;top:13167;width: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gbO8QAAADcAAAADwAAAGRycy9kb3ducmV2LnhtbESPwWrDMBBE74X8g9hAbo3cpJTGjRzi&#10;QsCXHOr20ttibSxja+VYqu38fVQo9DjMzBtmf5htJ0YafONYwdM6AUFcOd1wreDr8/T4CsIHZI2d&#10;Y1JwIw+HbPGwx1S7iT9oLEMtIoR9igpMCH0qpa8MWfRr1xNH7+IGiyHKoZZ6wCnCbSc3SfIiLTYc&#10;Fwz29G6oassfq8D22l7Pzujvttl2ORWXY56MSq2W8/ENRKA5/If/2oVW8Lzbwe+ZeARkd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CBs7xAAAANwAAAAPAAAAAAAAAAAA&#10;AAAAAKECAABkcnMvZG93bnJldi54bWxQSwUGAAAAAAQABAD5AAAAkgMAAAAA&#10;" strokeweight="1.5pt"/>
                              <v:shape id="AutoShape 847" o:spid="_x0000_s1084" type="#_x0000_t32" style="position:absolute;left:456;top:11742;width: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NFwb8AAADcAAAADwAAAGRycy9kb3ducmV2LnhtbERPTYvCMBC9C/sfwix408QVV6lGWRYU&#10;r1bB69CMTd1m0jZR6783B2GPj/e92vSuFnfqQuVZw2SsQBAX3lRcajgdt6MFiBCRDdaeScOTAmzW&#10;H4MVZsY/+ED3PJYihXDIUIONscmkDIUlh2HsG+LEXXznMCbYldJ0+EjhrpZfSn1LhxWnBosN/Voq&#10;/vKb0zA9XdujOs8n511r2x3ewj5vF1oPP/ufJYhIffwXv917o2Gm0vx0Jh0BuX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QNFwb8AAADcAAAADwAAAAAAAAAAAAAAAACh&#10;AgAAZHJzL2Rvd25yZXYueG1sUEsFBgAAAAAEAAQA+QAAAI0DAAAAAA==&#10;" strokeweight="1.5pt"/>
                            </v:group>
                          </v:group>
                          <v:shape id="Text Box 848" o:spid="_x0000_s1085" type="#_x0000_t202" style="position:absolute;left:11006;top:15667;width:566;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MWYsQA&#10;AADcAAAADwAAAGRycy9kb3ducmV2LnhtbESPQWvCQBSE70L/w/IEb2Y3pYqmWUOpFDy1qK3Q2yP7&#10;TILZtyG7mvTfdwsFj8PMfMPkxWhbcaPeN441pIkCQVw603Cl4fP4Nl+B8AHZYOuYNPyQh2LzMMkx&#10;M27gPd0OoRIRwj5DDXUIXSalL2uy6BPXEUfv7HqLIcq+kqbHIcJtKx+VWkqLDceFGjt6ram8HK5W&#10;w9f7+fv0pD6qrV10gxuVZLuWWs+m48sziEBjuIf/2zujYaFS+DsTj4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TFmLEAAAA3AAAAA8AAAAAAAAAAAAAAAAAmAIAAGRycy9k&#10;b3ducmV2LnhtbFBLBQYAAAAABAAEAPUAAACJAwAAAAA=&#10;" filled="f" stroked="f">
                            <v:textbox>
                              <w:txbxContent>
                                <w:p w:rsidR="00AA010A" w:rsidRPr="000245B9" w:rsidRDefault="00AA010A" w:rsidP="00A02565">
                                  <w:pPr>
                                    <w:ind w:right="-123" w:hanging="114"/>
                                    <w:rPr>
                                      <w:rFonts w:ascii="Times New Roman" w:hAnsi="Times New Roman"/>
                                      <w:sz w:val="20"/>
                                    </w:rPr>
                                  </w:pPr>
                                  <w:r>
                                    <w:rPr>
                                      <w:rFonts w:ascii="Times New Roman" w:hAnsi="Times New Roman"/>
                                      <w:sz w:val="20"/>
                                    </w:rPr>
                                    <w:t>Лист</w:t>
                                  </w:r>
                                </w:p>
                              </w:txbxContent>
                            </v:textbox>
                          </v:shape>
                          <v:shape id="Text Box 849" o:spid="_x0000_s1086" type="#_x0000_t202" style="position:absolute;left:11006;top:16074;width:566;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GIFcIA&#10;AADcAAAADwAAAGRycy9kb3ducmV2LnhtbESPQYvCMBSE74L/ITzBmyaKyto1yrIieFJ0d4W9PZpn&#10;W2xeShNt/fdGEDwOM/MNs1i1thQ3qn3hWMNoqEAQp84UnGn4/dkMPkD4gGywdEwa7uRhtex2FpgY&#10;1/CBbseQiQhhn6CGPIQqkdKnOVn0Q1cRR+/saoshyjqTpsYmwm0px0rNpMWC40KOFX3nlF6OV6vh&#10;b3f+P03UPlvbadW4Vkm2c6l1v9d+fYII1IZ3+NXeGg1TNYb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QYgVwgAAANwAAAAPAAAAAAAAAAAAAAAAAJgCAABkcnMvZG93&#10;bnJldi54bWxQSwUGAAAAAAQABAD1AAAAhwMAAAAA&#10;" filled="f" stroked="f">
                            <v:textbox>
                              <w:txbxContent>
                                <w:p w:rsidR="00AA010A" w:rsidRPr="000C6A71" w:rsidRDefault="00AA010A" w:rsidP="00A02565">
                                  <w:pPr>
                                    <w:rPr>
                                      <w:rFonts w:ascii="Times New Roman" w:hAnsi="Times New Roman"/>
                                    </w:rPr>
                                  </w:pPr>
                                  <w:r w:rsidRPr="000C6A71">
                                    <w:rPr>
                                      <w:rFonts w:ascii="Times New Roman" w:hAnsi="Times New Roman"/>
                                    </w:rPr>
                                    <w:fldChar w:fldCharType="begin"/>
                                  </w:r>
                                  <w:r w:rsidRPr="000C6A71">
                                    <w:rPr>
                                      <w:rFonts w:ascii="Times New Roman" w:hAnsi="Times New Roman"/>
                                    </w:rPr>
                                    <w:instrText xml:space="preserve"> PAGE   \* MERGEFORMAT </w:instrText>
                                  </w:r>
                                  <w:r w:rsidRPr="000C6A71">
                                    <w:rPr>
                                      <w:rFonts w:ascii="Times New Roman" w:hAnsi="Times New Roman"/>
                                    </w:rPr>
                                    <w:fldChar w:fldCharType="separate"/>
                                  </w:r>
                                  <w:r>
                                    <w:rPr>
                                      <w:rFonts w:ascii="Times New Roman" w:hAnsi="Times New Roman"/>
                                      <w:noProof/>
                                    </w:rPr>
                                    <w:t>2</w:t>
                                  </w:r>
                                  <w:r w:rsidRPr="000C6A71">
                                    <w:rPr>
                                      <w:rFonts w:ascii="Times New Roman" w:hAnsi="Times New Roman"/>
                                    </w:rPr>
                                    <w:fldChar w:fldCharType="end"/>
                                  </w:r>
                                </w:p>
                              </w:txbxContent>
                            </v:textbox>
                          </v:shape>
                        </v:group>
                      </v:group>
                    </v:group>
                  </v:group>
                </v:group>
              </v:group>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3C7CBD">
    <w:pPr>
      <w:pStyle w:val="a6"/>
    </w:pPr>
    <w:r>
      <w:rPr>
        <w:noProof/>
      </w:rPr>
      <mc:AlternateContent>
        <mc:Choice Requires="wpg">
          <w:drawing>
            <wp:anchor distT="0" distB="0" distL="114300" distR="114300" simplePos="0" relativeHeight="251755008" behindDoc="0" locked="0" layoutInCell="1" allowOverlap="1">
              <wp:simplePos x="0" y="0"/>
              <wp:positionH relativeFrom="column">
                <wp:posOffset>-1009650</wp:posOffset>
              </wp:positionH>
              <wp:positionV relativeFrom="paragraph">
                <wp:posOffset>-34290</wp:posOffset>
              </wp:positionV>
              <wp:extent cx="7240905" cy="9977755"/>
              <wp:effectExtent l="9525" t="13335" r="0" b="635"/>
              <wp:wrapNone/>
              <wp:docPr id="362" name="Group 16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40905" cy="9977755"/>
                        <a:chOff x="28" y="571"/>
                        <a:chExt cx="11403" cy="15713"/>
                      </a:xfrm>
                    </wpg:grpSpPr>
                    <wpg:grpSp>
                      <wpg:cNvPr id="363" name="Group 1147"/>
                      <wpg:cNvGrpSpPr>
                        <a:grpSpLocks/>
                      </wpg:cNvGrpSpPr>
                      <wpg:grpSpPr bwMode="auto">
                        <a:xfrm>
                          <a:off x="28" y="571"/>
                          <a:ext cx="11403" cy="15713"/>
                          <a:chOff x="50" y="343"/>
                          <a:chExt cx="11536" cy="16243"/>
                        </a:xfrm>
                      </wpg:grpSpPr>
                      <wpg:grpSp>
                        <wpg:cNvPr id="364" name="Group 713"/>
                        <wpg:cNvGrpSpPr>
                          <a:grpSpLocks/>
                        </wpg:cNvGrpSpPr>
                        <wpg:grpSpPr bwMode="auto">
                          <a:xfrm>
                            <a:off x="50" y="343"/>
                            <a:ext cx="11536" cy="16243"/>
                            <a:chOff x="57" y="342"/>
                            <a:chExt cx="11536" cy="16243"/>
                          </a:xfrm>
                        </wpg:grpSpPr>
                        <wps:wsp>
                          <wps:cNvPr id="365" name="Text Box 714"/>
                          <wps:cNvSpPr txBox="1">
                            <a:spLocks noChangeArrowheads="1"/>
                          </wps:cNvSpPr>
                          <wps:spPr bwMode="auto">
                            <a:xfrm>
                              <a:off x="10999" y="342"/>
                              <a:ext cx="566" cy="398"/>
                            </a:xfrm>
                            <a:prstGeom prst="rect">
                              <a:avLst/>
                            </a:prstGeom>
                            <a:solidFill>
                              <a:srgbClr val="FFFFFF"/>
                            </a:solidFill>
                            <a:ln w="9525">
                              <a:solidFill>
                                <a:srgbClr val="000000"/>
                              </a:solidFill>
                              <a:miter lim="800000"/>
                              <a:headEnd/>
                              <a:tailEnd/>
                            </a:ln>
                          </wps:spPr>
                          <wps:txbx>
                            <w:txbxContent>
                              <w:p w:rsidR="00AA010A" w:rsidRPr="00903F14" w:rsidRDefault="00AA010A" w:rsidP="00A02565">
                                <w:r w:rsidRPr="00997780">
                                  <w:rPr>
                                    <w:rFonts w:ascii="Times New Roman" w:hAnsi="Times New Roman"/>
                                    <w:lang w:val="en-US"/>
                                  </w:rPr>
                                  <w:fldChar w:fldCharType="begin"/>
                                </w:r>
                                <w:r w:rsidRPr="00997780">
                                  <w:rPr>
                                    <w:rFonts w:ascii="Times New Roman" w:hAnsi="Times New Roman"/>
                                    <w:lang w:val="en-US"/>
                                  </w:rPr>
                                  <w:instrText xml:space="preserve"> =</w:instrText>
                                </w:r>
                                <w:r w:rsidRPr="00997780">
                                  <w:rPr>
                                    <w:rFonts w:ascii="Times New Roman" w:hAnsi="Times New Roman"/>
                                    <w:lang w:val="en-US"/>
                                  </w:rPr>
                                  <w:fldChar w:fldCharType="begin"/>
                                </w:r>
                                <w:r w:rsidRPr="00997780">
                                  <w:rPr>
                                    <w:rFonts w:ascii="Times New Roman" w:hAnsi="Times New Roman"/>
                                    <w:lang w:val="en-US"/>
                                  </w:rPr>
                                  <w:instrText xml:space="preserve"> page </w:instrText>
                                </w:r>
                                <w:r w:rsidRPr="00997780">
                                  <w:rPr>
                                    <w:rFonts w:ascii="Times New Roman" w:hAnsi="Times New Roman"/>
                                    <w:lang w:val="en-US"/>
                                  </w:rPr>
                                  <w:fldChar w:fldCharType="separate"/>
                                </w:r>
                                <w:r w:rsidR="00C030CE">
                                  <w:rPr>
                                    <w:rFonts w:ascii="Times New Roman" w:hAnsi="Times New Roman"/>
                                    <w:noProof/>
                                    <w:lang w:val="en-US"/>
                                  </w:rPr>
                                  <w:instrText>1</w:instrText>
                                </w:r>
                                <w:r w:rsidRPr="00997780">
                                  <w:rPr>
                                    <w:rFonts w:ascii="Times New Roman" w:hAnsi="Times New Roman"/>
                                    <w:lang w:val="en-US"/>
                                  </w:rPr>
                                  <w:fldChar w:fldCharType="end"/>
                                </w:r>
                                <w:r w:rsidRPr="00997780">
                                  <w:rPr>
                                    <w:rFonts w:ascii="Times New Roman" w:hAnsi="Times New Roman"/>
                                    <w:lang w:val="en-US"/>
                                  </w:rPr>
                                  <w:instrText xml:space="preserve">+1 </w:instrText>
                                </w:r>
                                <w:r w:rsidRPr="00997780">
                                  <w:rPr>
                                    <w:rFonts w:ascii="Times New Roman" w:hAnsi="Times New Roman"/>
                                    <w:lang w:val="en-US"/>
                                  </w:rPr>
                                  <w:fldChar w:fldCharType="separate"/>
                                </w:r>
                                <w:r w:rsidR="00C030CE">
                                  <w:rPr>
                                    <w:rFonts w:ascii="Times New Roman" w:hAnsi="Times New Roman"/>
                                    <w:noProof/>
                                    <w:lang w:val="en-US"/>
                                  </w:rPr>
                                  <w:t>2</w:t>
                                </w:r>
                                <w:r w:rsidRPr="00997780">
                                  <w:rPr>
                                    <w:rFonts w:ascii="Times New Roman" w:hAnsi="Times New Roman"/>
                                    <w:lang w:val="en-US"/>
                                  </w:rPr>
                                  <w:fldChar w:fldCharType="end"/>
                                </w:r>
                              </w:p>
                            </w:txbxContent>
                          </wps:txbx>
                          <wps:bodyPr rot="0" vert="horz" wrap="square" lIns="91440" tIns="45720" rIns="91440" bIns="45720" anchor="t" anchorCtr="0" upright="1">
                            <a:noAutofit/>
                          </wps:bodyPr>
                        </wps:wsp>
                        <wpg:grpSp>
                          <wpg:cNvPr id="366" name="Group 715"/>
                          <wpg:cNvGrpSpPr>
                            <a:grpSpLocks/>
                          </wpg:cNvGrpSpPr>
                          <wpg:grpSpPr bwMode="auto">
                            <a:xfrm>
                              <a:off x="57" y="342"/>
                              <a:ext cx="11536" cy="16243"/>
                              <a:chOff x="57" y="342"/>
                              <a:chExt cx="11536" cy="16243"/>
                            </a:xfrm>
                          </wpg:grpSpPr>
                          <wpg:grpSp>
                            <wpg:cNvPr id="367" name="Group 716"/>
                            <wpg:cNvGrpSpPr>
                              <a:grpSpLocks/>
                            </wpg:cNvGrpSpPr>
                            <wpg:grpSpPr bwMode="auto">
                              <a:xfrm>
                                <a:off x="1198" y="14249"/>
                                <a:ext cx="10395" cy="2336"/>
                                <a:chOff x="1139" y="14308"/>
                                <a:chExt cx="10506" cy="2336"/>
                              </a:xfrm>
                            </wpg:grpSpPr>
                            <wps:wsp>
                              <wps:cNvPr id="368" name="Text Box 717"/>
                              <wps:cNvSpPr txBox="1">
                                <a:spLocks noChangeArrowheads="1"/>
                              </wps:cNvSpPr>
                              <wps:spPr bwMode="auto">
                                <a:xfrm>
                                  <a:off x="1142" y="14535"/>
                                  <a:ext cx="569"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50" w:hanging="142"/>
                                      <w:rPr>
                                        <w:rFonts w:ascii="Times New Roman" w:hAnsi="Times New Roman"/>
                                        <w:sz w:val="18"/>
                                        <w:szCs w:val="18"/>
                                      </w:rPr>
                                    </w:pPr>
                                  </w:p>
                                </w:txbxContent>
                              </wps:txbx>
                              <wps:bodyPr rot="0" vert="horz" wrap="square" lIns="91440" tIns="45720" rIns="91440" bIns="45720" anchor="t" anchorCtr="0" upright="1">
                                <a:noAutofit/>
                              </wps:bodyPr>
                            </wps:wsp>
                            <wps:wsp>
                              <wps:cNvPr id="369" name="Text Box 718"/>
                              <wps:cNvSpPr txBox="1">
                                <a:spLocks noChangeArrowheads="1"/>
                              </wps:cNvSpPr>
                              <wps:spPr bwMode="auto">
                                <a:xfrm>
                                  <a:off x="1711"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3" w:hanging="142"/>
                                      <w:rPr>
                                        <w:rFonts w:ascii="Times New Roman" w:hAnsi="Times New Roman"/>
                                        <w:sz w:val="18"/>
                                        <w:szCs w:val="18"/>
                                      </w:rPr>
                                    </w:pPr>
                                  </w:p>
                                </w:txbxContent>
                              </wps:txbx>
                              <wps:bodyPr rot="0" vert="horz" wrap="square" lIns="91440" tIns="45720" rIns="91440" bIns="45720" anchor="t" anchorCtr="0" upright="1">
                                <a:noAutofit/>
                              </wps:bodyPr>
                            </wps:wsp>
                            <wps:wsp>
                              <wps:cNvPr id="370" name="Text Box 719"/>
                              <wps:cNvSpPr txBox="1">
                                <a:spLocks noChangeArrowheads="1"/>
                              </wps:cNvSpPr>
                              <wps:spPr bwMode="auto">
                                <a:xfrm>
                                  <a:off x="2281"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3" w:hanging="142"/>
                                      <w:rPr>
                                        <w:rFonts w:ascii="Times New Roman" w:hAnsi="Times New Roman"/>
                                        <w:sz w:val="18"/>
                                        <w:szCs w:val="18"/>
                                      </w:rPr>
                                    </w:pPr>
                                  </w:p>
                                </w:txbxContent>
                              </wps:txbx>
                              <wps:bodyPr rot="0" vert="horz" wrap="square" lIns="91440" tIns="45720" rIns="91440" bIns="45720" anchor="t" anchorCtr="0" upright="1">
                                <a:noAutofit/>
                              </wps:bodyPr>
                            </wps:wsp>
                            <wps:wsp>
                              <wps:cNvPr id="371" name="Text Box 720"/>
                              <wps:cNvSpPr txBox="1">
                                <a:spLocks noChangeArrowheads="1"/>
                              </wps:cNvSpPr>
                              <wps:spPr bwMode="auto">
                                <a:xfrm>
                                  <a:off x="2851"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3" w:hanging="142"/>
                                      <w:rPr>
                                        <w:rFonts w:ascii="Times New Roman" w:hAnsi="Times New Roman"/>
                                        <w:sz w:val="18"/>
                                        <w:szCs w:val="18"/>
                                      </w:rPr>
                                    </w:pPr>
                                  </w:p>
                                </w:txbxContent>
                              </wps:txbx>
                              <wps:bodyPr rot="0" vert="horz" wrap="square" lIns="91440" tIns="45720" rIns="91440" bIns="45720" anchor="t" anchorCtr="0" upright="1">
                                <a:noAutofit/>
                              </wps:bodyPr>
                            </wps:wsp>
                            <wps:wsp>
                              <wps:cNvPr id="372" name="Text Box 721"/>
                              <wps:cNvSpPr txBox="1">
                                <a:spLocks noChangeArrowheads="1"/>
                              </wps:cNvSpPr>
                              <wps:spPr bwMode="auto">
                                <a:xfrm>
                                  <a:off x="4276"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4" w:hanging="142"/>
                                      <w:rPr>
                                        <w:rFonts w:ascii="Times New Roman" w:hAnsi="Times New Roman"/>
                                        <w:sz w:val="18"/>
                                        <w:szCs w:val="18"/>
                                      </w:rPr>
                                    </w:pPr>
                                  </w:p>
                                </w:txbxContent>
                              </wps:txbx>
                              <wps:bodyPr rot="0" vert="horz" wrap="square" lIns="91440" tIns="45720" rIns="91440" bIns="45720" anchor="t" anchorCtr="0" upright="1">
                                <a:noAutofit/>
                              </wps:bodyPr>
                            </wps:wsp>
                            <wps:wsp>
                              <wps:cNvPr id="373" name="Text Box 722"/>
                              <wps:cNvSpPr txBox="1">
                                <a:spLocks noChangeArrowheads="1"/>
                              </wps:cNvSpPr>
                              <wps:spPr bwMode="auto">
                                <a:xfrm>
                                  <a:off x="3421" y="14535"/>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4" w:hanging="142"/>
                                      <w:rPr>
                                        <w:rFonts w:ascii="Times New Roman" w:hAnsi="Times New Roman"/>
                                        <w:sz w:val="18"/>
                                        <w:szCs w:val="18"/>
                                      </w:rPr>
                                    </w:pPr>
                                  </w:p>
                                </w:txbxContent>
                              </wps:txbx>
                              <wps:bodyPr rot="0" vert="horz" wrap="square" lIns="91440" tIns="45720" rIns="91440" bIns="45720" anchor="t" anchorCtr="0" upright="1">
                                <a:noAutofit/>
                              </wps:bodyPr>
                            </wps:wsp>
                            <wpg:grpSp>
                              <wpg:cNvPr id="374" name="Group 723"/>
                              <wpg:cNvGrpSpPr>
                                <a:grpSpLocks/>
                              </wpg:cNvGrpSpPr>
                              <wpg:grpSpPr bwMode="auto">
                                <a:xfrm>
                                  <a:off x="1139" y="14308"/>
                                  <a:ext cx="10506" cy="2336"/>
                                  <a:chOff x="1139" y="14308"/>
                                  <a:chExt cx="10506" cy="2336"/>
                                </a:xfrm>
                              </wpg:grpSpPr>
                              <wpg:grpSp>
                                <wpg:cNvPr id="375" name="Group 724"/>
                                <wpg:cNvGrpSpPr>
                                  <a:grpSpLocks/>
                                </wpg:cNvGrpSpPr>
                                <wpg:grpSpPr bwMode="auto">
                                  <a:xfrm>
                                    <a:off x="1139" y="14308"/>
                                    <a:ext cx="10485" cy="2280"/>
                                    <a:chOff x="1139" y="14308"/>
                                    <a:chExt cx="10485" cy="2280"/>
                                  </a:xfrm>
                                </wpg:grpSpPr>
                                <wps:wsp>
                                  <wps:cNvPr id="376" name="AutoShape 725"/>
                                  <wps:cNvCnPr>
                                    <a:cxnSpLocks noChangeShapeType="1"/>
                                  </wps:cNvCnPr>
                                  <wps:spPr bwMode="auto">
                                    <a:xfrm flipV="1">
                                      <a:off x="4845" y="14308"/>
                                      <a:ext cx="0" cy="22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77" name="AutoShape 726"/>
                                  <wps:cNvCnPr>
                                    <a:cxnSpLocks noChangeShapeType="1"/>
                                  </wps:cNvCnPr>
                                  <wps:spPr bwMode="auto">
                                    <a:xfrm>
                                      <a:off x="1142" y="16302"/>
                                      <a:ext cx="3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8" name="AutoShape 727"/>
                                  <wps:cNvCnPr>
                                    <a:cxnSpLocks noChangeShapeType="1"/>
                                  </wps:cNvCnPr>
                                  <wps:spPr bwMode="auto">
                                    <a:xfrm flipH="1">
                                      <a:off x="1140" y="16017"/>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 name="AutoShape 728"/>
                                  <wps:cNvCnPr>
                                    <a:cxnSpLocks noChangeShapeType="1"/>
                                  </wps:cNvCnPr>
                                  <wps:spPr bwMode="auto">
                                    <a:xfrm flipH="1">
                                      <a:off x="1140" y="15732"/>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0" name="AutoShape 729"/>
                                  <wps:cNvCnPr>
                                    <a:cxnSpLocks noChangeShapeType="1"/>
                                  </wps:cNvCnPr>
                                  <wps:spPr bwMode="auto">
                                    <a:xfrm flipH="1">
                                      <a:off x="1141" y="15447"/>
                                      <a:ext cx="370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1" name="AutoShape 730"/>
                                  <wps:cNvCnPr>
                                    <a:cxnSpLocks noChangeShapeType="1"/>
                                  </wps:cNvCnPr>
                                  <wps:spPr bwMode="auto">
                                    <a:xfrm flipH="1">
                                      <a:off x="1140" y="15162"/>
                                      <a:ext cx="104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2" name="AutoShape 731"/>
                                  <wps:cNvCnPr>
                                    <a:cxnSpLocks noChangeShapeType="1"/>
                                  </wps:cNvCnPr>
                                  <wps:spPr bwMode="auto">
                                    <a:xfrm flipH="1">
                                      <a:off x="1139" y="14876"/>
                                      <a:ext cx="3705"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3" name="AutoShape 732"/>
                                  <wps:cNvCnPr>
                                    <a:cxnSpLocks noChangeShapeType="1"/>
                                  </wps:cNvCnPr>
                                  <wps:spPr bwMode="auto">
                                    <a:xfrm flipH="1">
                                      <a:off x="1140" y="14592"/>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4" name="AutoShape 733"/>
                                  <wps:cNvCnPr>
                                    <a:cxnSpLocks noChangeShapeType="1"/>
                                  </wps:cNvCnPr>
                                  <wps:spPr bwMode="auto">
                                    <a:xfrm flipH="1">
                                      <a:off x="1139" y="14308"/>
                                      <a:ext cx="104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5" name="AutoShape 734"/>
                                  <wps:cNvCnPr>
                                    <a:cxnSpLocks noChangeShapeType="1"/>
                                  </wps:cNvCnPr>
                                  <wps:spPr bwMode="auto">
                                    <a:xfrm>
                                      <a:off x="2280" y="14308"/>
                                      <a:ext cx="0" cy="227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6" name="AutoShape 735"/>
                                  <wps:cNvCnPr>
                                    <a:cxnSpLocks noChangeShapeType="1"/>
                                  </wps:cNvCnPr>
                                  <wps:spPr bwMode="auto">
                                    <a:xfrm>
                                      <a:off x="1710" y="14308"/>
                                      <a:ext cx="0" cy="86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7" name="AutoShape 736"/>
                                  <wps:cNvCnPr>
                                    <a:cxnSpLocks noChangeShapeType="1"/>
                                  </wps:cNvCnPr>
                                  <wps:spPr bwMode="auto">
                                    <a:xfrm>
                                      <a:off x="2850" y="14308"/>
                                      <a:ext cx="0" cy="86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8" name="AutoShape 737"/>
                                  <wps:cNvCnPr>
                                    <a:cxnSpLocks noChangeShapeType="1"/>
                                  </wps:cNvCnPr>
                                  <wps:spPr bwMode="auto">
                                    <a:xfrm>
                                      <a:off x="3420" y="14308"/>
                                      <a:ext cx="0" cy="227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89" name="AutoShape 738"/>
                                  <wps:cNvCnPr>
                                    <a:cxnSpLocks noChangeShapeType="1"/>
                                  </wps:cNvCnPr>
                                  <wps:spPr bwMode="auto">
                                    <a:xfrm>
                                      <a:off x="4275" y="14308"/>
                                      <a:ext cx="1" cy="227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90" name="AutoShape 739"/>
                                  <wps:cNvCnPr>
                                    <a:cxnSpLocks noChangeShapeType="1"/>
                                  </wps:cNvCnPr>
                                  <wps:spPr bwMode="auto">
                                    <a:xfrm>
                                      <a:off x="8779" y="15172"/>
                                      <a:ext cx="1" cy="141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91" name="AutoShape 740"/>
                                  <wps:cNvCnPr>
                                    <a:cxnSpLocks noChangeShapeType="1"/>
                                  </wps:cNvCnPr>
                                  <wps:spPr bwMode="auto">
                                    <a:xfrm flipV="1">
                                      <a:off x="8778" y="15446"/>
                                      <a:ext cx="284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92" name="AutoShape 741"/>
                                  <wps:cNvCnPr>
                                    <a:cxnSpLocks noChangeShapeType="1"/>
                                  </wps:cNvCnPr>
                                  <wps:spPr bwMode="auto">
                                    <a:xfrm>
                                      <a:off x="8780" y="15732"/>
                                      <a:ext cx="284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93" name="AutoShape 742"/>
                                  <wps:cNvCnPr>
                                    <a:cxnSpLocks noChangeShapeType="1"/>
                                  </wps:cNvCnPr>
                                  <wps:spPr bwMode="auto">
                                    <a:xfrm>
                                      <a:off x="9635" y="15162"/>
                                      <a:ext cx="0" cy="562"/>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94" name="AutoShape 743"/>
                                  <wps:cNvCnPr>
                                    <a:cxnSpLocks noChangeShapeType="1"/>
                                  </wps:cNvCnPr>
                                  <wps:spPr bwMode="auto">
                                    <a:xfrm>
                                      <a:off x="10488" y="15172"/>
                                      <a:ext cx="0" cy="56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395" name="Group 744"/>
                                <wpg:cNvGrpSpPr>
                                  <a:grpSpLocks/>
                                </wpg:cNvGrpSpPr>
                                <wpg:grpSpPr bwMode="auto">
                                  <a:xfrm>
                                    <a:off x="1140" y="15143"/>
                                    <a:ext cx="3705" cy="361"/>
                                    <a:chOff x="1140" y="15143"/>
                                    <a:chExt cx="3705" cy="361"/>
                                  </a:xfrm>
                                </wpg:grpSpPr>
                                <wps:wsp>
                                  <wps:cNvPr id="396" name="Text Box 745"/>
                                  <wps:cNvSpPr txBox="1">
                                    <a:spLocks noChangeArrowheads="1"/>
                                  </wps:cNvSpPr>
                                  <wps:spPr bwMode="auto">
                                    <a:xfrm>
                                      <a:off x="1140" y="15143"/>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EB4A73" w:rsidRDefault="00AA010A" w:rsidP="00A02565">
                                        <w:pPr>
                                          <w:ind w:right="-138" w:hanging="142"/>
                                          <w:jc w:val="left"/>
                                          <w:rPr>
                                            <w:rFonts w:ascii="Times New Roman" w:hAnsi="Times New Roman"/>
                                            <w:sz w:val="18"/>
                                            <w:szCs w:val="18"/>
                                          </w:rPr>
                                        </w:pPr>
                                        <w:proofErr w:type="spellStart"/>
                                        <w:r>
                                          <w:rPr>
                                            <w:rFonts w:ascii="Times New Roman" w:hAnsi="Times New Roman"/>
                                            <w:sz w:val="18"/>
                                            <w:szCs w:val="18"/>
                                          </w:rPr>
                                          <w:t>Разраб</w:t>
                                        </w:r>
                                        <w:proofErr w:type="spellEnd"/>
                                        <w:r>
                                          <w:rPr>
                                            <w:rFonts w:ascii="Times New Roman" w:hAnsi="Times New Roman"/>
                                            <w:sz w:val="18"/>
                                            <w:szCs w:val="18"/>
                                          </w:rPr>
                                          <w:t>.</w:t>
                                        </w:r>
                                      </w:p>
                                    </w:txbxContent>
                                  </wps:txbx>
                                  <wps:bodyPr rot="0" vert="horz" wrap="square" lIns="115200" tIns="45720" rIns="91440" bIns="45720" anchor="t" anchorCtr="0" upright="1">
                                    <a:noAutofit/>
                                  </wps:bodyPr>
                                </wps:wsp>
                                <wps:wsp>
                                  <wps:cNvPr id="397" name="Text Box 746"/>
                                  <wps:cNvSpPr txBox="1">
                                    <a:spLocks noChangeArrowheads="1"/>
                                  </wps:cNvSpPr>
                                  <wps:spPr bwMode="auto">
                                    <a:xfrm>
                                      <a:off x="2280" y="15151"/>
                                      <a:ext cx="1134"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362A5E">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txbxContent>
                                  </wps:txbx>
                                  <wps:bodyPr rot="0" vert="horz" wrap="square" lIns="108000" tIns="45720" rIns="91440" bIns="45720" anchor="t" anchorCtr="0" upright="1">
                                    <a:noAutofit/>
                                  </wps:bodyPr>
                                </wps:wsp>
                                <wps:wsp>
                                  <wps:cNvPr id="398" name="Text Box 747"/>
                                  <wps:cNvSpPr txBox="1">
                                    <a:spLocks noChangeArrowheads="1"/>
                                  </wps:cNvSpPr>
                                  <wps:spPr bwMode="auto">
                                    <a:xfrm>
                                      <a:off x="4276" y="15143"/>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B02A6" w:rsidRDefault="00AA010A" w:rsidP="00A02565">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txbxContent>
                                  </wps:txbx>
                                  <wps:bodyPr rot="0" vert="horz" wrap="square" lIns="91440" tIns="45720" rIns="91440" bIns="45720" anchor="t" anchorCtr="0" upright="1">
                                    <a:noAutofit/>
                                  </wps:bodyPr>
                                </wps:wsp>
                              </wpg:grpSp>
                              <wpg:grpSp>
                                <wpg:cNvPr id="399" name="Group 748"/>
                                <wpg:cNvGrpSpPr>
                                  <a:grpSpLocks/>
                                </wpg:cNvGrpSpPr>
                                <wpg:grpSpPr bwMode="auto">
                                  <a:xfrm>
                                    <a:off x="1140" y="15428"/>
                                    <a:ext cx="3705" cy="361"/>
                                    <a:chOff x="1140" y="15428"/>
                                    <a:chExt cx="3705" cy="361"/>
                                  </a:xfrm>
                                </wpg:grpSpPr>
                                <wps:wsp>
                                  <wps:cNvPr id="400" name="Text Box 749"/>
                                  <wps:cNvSpPr txBox="1">
                                    <a:spLocks noChangeArrowheads="1"/>
                                  </wps:cNvSpPr>
                                  <wps:spPr bwMode="auto">
                                    <a:xfrm>
                                      <a:off x="1140" y="15428"/>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322B8" w:rsidRDefault="00AA010A" w:rsidP="00865061">
                                        <w:pPr>
                                          <w:ind w:left="-142"/>
                                          <w:jc w:val="left"/>
                                          <w:rPr>
                                            <w:rFonts w:ascii="Times New Roman" w:hAnsi="Times New Roman" w:cs="Times New Roman"/>
                                            <w:sz w:val="18"/>
                                            <w:szCs w:val="18"/>
                                          </w:rPr>
                                        </w:pPr>
                                      </w:p>
                                    </w:txbxContent>
                                  </wps:txbx>
                                  <wps:bodyPr rot="0" vert="horz" wrap="square" lIns="115200" tIns="45720" rIns="91440" bIns="45720" anchor="t" anchorCtr="0" upright="1">
                                    <a:noAutofit/>
                                  </wps:bodyPr>
                                </wps:wsp>
                                <wps:wsp>
                                  <wps:cNvPr id="401" name="Text Box 750"/>
                                  <wps:cNvSpPr txBox="1">
                                    <a:spLocks noChangeArrowheads="1"/>
                                  </wps:cNvSpPr>
                                  <wps:spPr bwMode="auto">
                                    <a:xfrm>
                                      <a:off x="2280" y="15436"/>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322B8" w:rsidRDefault="00AA010A" w:rsidP="00313B13">
                                        <w:pPr>
                                          <w:ind w:left="-142"/>
                                          <w:rPr>
                                            <w:rFonts w:ascii="Times New Roman" w:hAnsi="Times New Roman" w:cs="Times New Roman"/>
                                            <w:sz w:val="18"/>
                                            <w:szCs w:val="18"/>
                                          </w:rPr>
                                        </w:pPr>
                                      </w:p>
                                    </w:txbxContent>
                                  </wps:txbx>
                                  <wps:bodyPr rot="0" vert="horz" wrap="square" lIns="108000" tIns="45720" rIns="91440" bIns="45720" anchor="t" anchorCtr="0" upright="1">
                                    <a:noAutofit/>
                                  </wps:bodyPr>
                                </wps:wsp>
                                <wps:wsp>
                                  <wps:cNvPr id="402" name="Text Box 751"/>
                                  <wps:cNvSpPr txBox="1">
                                    <a:spLocks noChangeArrowheads="1"/>
                                  </wps:cNvSpPr>
                                  <wps:spPr bwMode="auto">
                                    <a:xfrm>
                                      <a:off x="4276" y="15428"/>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E82BE0" w:rsidRDefault="00AA010A" w:rsidP="00A02565">
                                        <w:pPr>
                                          <w:rPr>
                                            <w:szCs w:val="18"/>
                                          </w:rPr>
                                        </w:pPr>
                                      </w:p>
                                    </w:txbxContent>
                                  </wps:txbx>
                                  <wps:bodyPr rot="0" vert="horz" wrap="square" lIns="91440" tIns="45720" rIns="91440" bIns="45720" anchor="t" anchorCtr="0" upright="1">
                                    <a:noAutofit/>
                                  </wps:bodyPr>
                                </wps:wsp>
                              </wpg:grpSp>
                              <wpg:grpSp>
                                <wpg:cNvPr id="403" name="Group 752"/>
                                <wpg:cNvGrpSpPr>
                                  <a:grpSpLocks/>
                                </wpg:cNvGrpSpPr>
                                <wpg:grpSpPr bwMode="auto">
                                  <a:xfrm>
                                    <a:off x="1141" y="16283"/>
                                    <a:ext cx="3705" cy="361"/>
                                    <a:chOff x="1141" y="16283"/>
                                    <a:chExt cx="3705" cy="361"/>
                                  </a:xfrm>
                                </wpg:grpSpPr>
                                <wps:wsp>
                                  <wps:cNvPr id="404" name="Text Box 753"/>
                                  <wps:cNvSpPr txBox="1">
                                    <a:spLocks noChangeArrowheads="1"/>
                                  </wps:cNvSpPr>
                                  <wps:spPr bwMode="auto">
                                    <a:xfrm>
                                      <a:off x="1141" y="16283"/>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65061" w:rsidRDefault="00AA010A" w:rsidP="00A02565">
                                        <w:pPr>
                                          <w:ind w:left="-142" w:right="-183"/>
                                          <w:jc w:val="left"/>
                                          <w:rPr>
                                            <w:rFonts w:ascii="Times New Roman" w:hAnsi="Times New Roman"/>
                                            <w:sz w:val="18"/>
                                          </w:rPr>
                                        </w:pPr>
                                        <w:r w:rsidRPr="00865061">
                                          <w:rPr>
                                            <w:rFonts w:ascii="Times New Roman" w:hAnsi="Times New Roman"/>
                                            <w:sz w:val="18"/>
                                          </w:rPr>
                                          <w:t>ГИП</w:t>
                                        </w:r>
                                      </w:p>
                                    </w:txbxContent>
                                  </wps:txbx>
                                  <wps:bodyPr rot="0" vert="horz" wrap="square" lIns="115200" tIns="45720" rIns="91440" bIns="45720" anchor="t" anchorCtr="0" upright="1">
                                    <a:noAutofit/>
                                  </wps:bodyPr>
                                </wps:wsp>
                                <wps:wsp>
                                  <wps:cNvPr id="405" name="Text Box 754"/>
                                  <wps:cNvSpPr txBox="1">
                                    <a:spLocks noChangeArrowheads="1"/>
                                  </wps:cNvSpPr>
                                  <wps:spPr bwMode="auto">
                                    <a:xfrm>
                                      <a:off x="2281" y="16291"/>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052EF2">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p w:rsidR="00AA010A" w:rsidRPr="003B4504" w:rsidRDefault="00AA010A" w:rsidP="00362A5E">
                                        <w:pPr>
                                          <w:ind w:left="-142" w:right="-168"/>
                                          <w:jc w:val="left"/>
                                          <w:rPr>
                                            <w:rFonts w:ascii="Times New Roman" w:hAnsi="Times New Roman"/>
                                            <w:sz w:val="16"/>
                                          </w:rPr>
                                        </w:pPr>
                                      </w:p>
                                    </w:txbxContent>
                                  </wps:txbx>
                                  <wps:bodyPr rot="0" vert="horz" wrap="square" lIns="108000" tIns="45720" rIns="91440" bIns="45720" anchor="t" anchorCtr="0" upright="1">
                                    <a:noAutofit/>
                                  </wps:bodyPr>
                                </wps:wsp>
                                <wps:wsp>
                                  <wps:cNvPr id="406" name="Text Box 755"/>
                                  <wps:cNvSpPr txBox="1">
                                    <a:spLocks noChangeArrowheads="1"/>
                                  </wps:cNvSpPr>
                                  <wps:spPr bwMode="auto">
                                    <a:xfrm>
                                      <a:off x="4277" y="16283"/>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Default="00AA010A"/>
                                    </w:txbxContent>
                                  </wps:txbx>
                                  <wps:bodyPr rot="0" vert="horz" wrap="square" lIns="91440" tIns="45720" rIns="91440" bIns="45720" anchor="t" anchorCtr="0" upright="1">
                                    <a:noAutofit/>
                                  </wps:bodyPr>
                                </wps:wsp>
                              </wpg:grpSp>
                              <wpg:grpSp>
                                <wpg:cNvPr id="407" name="Group 756"/>
                                <wpg:cNvGrpSpPr>
                                  <a:grpSpLocks/>
                                </wpg:cNvGrpSpPr>
                                <wpg:grpSpPr bwMode="auto">
                                  <a:xfrm>
                                    <a:off x="1141" y="16017"/>
                                    <a:ext cx="3705" cy="361"/>
                                    <a:chOff x="1141" y="16017"/>
                                    <a:chExt cx="3705" cy="361"/>
                                  </a:xfrm>
                                </wpg:grpSpPr>
                                <wps:wsp>
                                  <wps:cNvPr id="408" name="Text Box 757"/>
                                  <wps:cNvSpPr txBox="1">
                                    <a:spLocks noChangeArrowheads="1"/>
                                  </wps:cNvSpPr>
                                  <wps:spPr bwMode="auto">
                                    <a:xfrm>
                                      <a:off x="1141" y="16017"/>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38" w:hanging="142"/>
                                          <w:jc w:val="left"/>
                                          <w:rPr>
                                            <w:rFonts w:ascii="Times New Roman" w:hAnsi="Times New Roman"/>
                                            <w:sz w:val="18"/>
                                            <w:szCs w:val="18"/>
                                          </w:rPr>
                                        </w:pPr>
                                        <w:r>
                                          <w:rPr>
                                            <w:rFonts w:ascii="Times New Roman" w:hAnsi="Times New Roman"/>
                                            <w:sz w:val="18"/>
                                            <w:szCs w:val="18"/>
                                          </w:rPr>
                                          <w:t>Н.контроль</w:t>
                                        </w:r>
                                      </w:p>
                                    </w:txbxContent>
                                  </wps:txbx>
                                  <wps:bodyPr rot="0" vert="horz" wrap="square" lIns="115200" tIns="45720" rIns="91440" bIns="45720" anchor="t" anchorCtr="0" upright="1">
                                    <a:noAutofit/>
                                  </wps:bodyPr>
                                </wps:wsp>
                                <wps:wsp>
                                  <wps:cNvPr id="409" name="Text Box 758"/>
                                  <wps:cNvSpPr txBox="1">
                                    <a:spLocks noChangeArrowheads="1"/>
                                  </wps:cNvSpPr>
                                  <wps:spPr bwMode="auto">
                                    <a:xfrm>
                                      <a:off x="2281" y="16025"/>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65061" w:rsidRDefault="00AA010A" w:rsidP="00362A5E">
                                        <w:pPr>
                                          <w:ind w:left="-142" w:right="-189"/>
                                          <w:jc w:val="left"/>
                                          <w:rPr>
                                            <w:rFonts w:ascii="Times New Roman" w:hAnsi="Times New Roman"/>
                                            <w:sz w:val="18"/>
                                            <w:szCs w:val="20"/>
                                          </w:rPr>
                                        </w:pPr>
                                        <w:proofErr w:type="spellStart"/>
                                        <w:r>
                                          <w:rPr>
                                            <w:rFonts w:ascii="Times New Roman" w:hAnsi="Times New Roman"/>
                                            <w:sz w:val="18"/>
                                            <w:szCs w:val="20"/>
                                          </w:rPr>
                                          <w:t>Овчаркина</w:t>
                                        </w:r>
                                        <w:proofErr w:type="spellEnd"/>
                                      </w:p>
                                    </w:txbxContent>
                                  </wps:txbx>
                                  <wps:bodyPr rot="0" vert="horz" wrap="square" lIns="108000" tIns="45720" rIns="91440" bIns="45720" anchor="t" anchorCtr="0" upright="1">
                                    <a:noAutofit/>
                                  </wps:bodyPr>
                                </wps:wsp>
                                <wps:wsp>
                                  <wps:cNvPr id="410" name="Text Box 759"/>
                                  <wps:cNvSpPr txBox="1">
                                    <a:spLocks noChangeArrowheads="1"/>
                                  </wps:cNvSpPr>
                                  <wps:spPr bwMode="auto">
                                    <a:xfrm>
                                      <a:off x="4277" y="16017"/>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Pr="00865061" w:rsidRDefault="00AA010A" w:rsidP="00A02565">
                                        <w:pPr>
                                          <w:ind w:right="-144" w:hanging="142"/>
                                          <w:rPr>
                                            <w:rFonts w:ascii="Times New Roman" w:hAnsi="Times New Roman"/>
                                            <w:sz w:val="18"/>
                                            <w:szCs w:val="20"/>
                                          </w:rPr>
                                        </w:pPr>
                                      </w:p>
                                    </w:txbxContent>
                                  </wps:txbx>
                                  <wps:bodyPr rot="0" vert="horz" wrap="square" lIns="91440" tIns="45720" rIns="91440" bIns="45720" anchor="t" anchorCtr="0" upright="1">
                                    <a:noAutofit/>
                                  </wps:bodyPr>
                                </wps:wsp>
                              </wpg:grpSp>
                              <wpg:grpSp>
                                <wpg:cNvPr id="411" name="Group 760"/>
                                <wpg:cNvGrpSpPr>
                                  <a:grpSpLocks/>
                                </wpg:cNvGrpSpPr>
                                <wpg:grpSpPr bwMode="auto">
                                  <a:xfrm>
                                    <a:off x="1140" y="15733"/>
                                    <a:ext cx="3705" cy="361"/>
                                    <a:chOff x="1140" y="15733"/>
                                    <a:chExt cx="3705" cy="361"/>
                                  </a:xfrm>
                                </wpg:grpSpPr>
                                <wps:wsp>
                                  <wps:cNvPr id="412" name="Text Box 761"/>
                                  <wps:cNvSpPr txBox="1">
                                    <a:spLocks noChangeArrowheads="1"/>
                                  </wps:cNvSpPr>
                                  <wps:spPr bwMode="auto">
                                    <a:xfrm>
                                      <a:off x="1140" y="15733"/>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38" w:hanging="142"/>
                                          <w:jc w:val="left"/>
                                          <w:rPr>
                                            <w:rFonts w:ascii="Times New Roman" w:hAnsi="Times New Roman"/>
                                            <w:sz w:val="18"/>
                                            <w:szCs w:val="18"/>
                                          </w:rPr>
                                        </w:pPr>
                                      </w:p>
                                    </w:txbxContent>
                                  </wps:txbx>
                                  <wps:bodyPr rot="0" vert="horz" wrap="square" lIns="115200" tIns="45720" rIns="91440" bIns="45720" anchor="t" anchorCtr="0" upright="1">
                                    <a:noAutofit/>
                                  </wps:bodyPr>
                                </wps:wsp>
                                <wps:wsp>
                                  <wps:cNvPr id="413" name="Text Box 762"/>
                                  <wps:cNvSpPr txBox="1">
                                    <a:spLocks noChangeArrowheads="1"/>
                                  </wps:cNvSpPr>
                                  <wps:spPr bwMode="auto">
                                    <a:xfrm>
                                      <a:off x="2280" y="15741"/>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4" w:hanging="142"/>
                                          <w:jc w:val="left"/>
                                          <w:rPr>
                                            <w:rFonts w:ascii="Times New Roman" w:hAnsi="Times New Roman"/>
                                            <w:sz w:val="18"/>
                                            <w:szCs w:val="18"/>
                                          </w:rPr>
                                        </w:pPr>
                                      </w:p>
                                    </w:txbxContent>
                                  </wps:txbx>
                                  <wps:bodyPr rot="0" vert="horz" wrap="square" lIns="108000" tIns="45720" rIns="91440" bIns="45720" anchor="t" anchorCtr="0" upright="1">
                                    <a:noAutofit/>
                                  </wps:bodyPr>
                                </wps:wsp>
                                <wps:wsp>
                                  <wps:cNvPr id="414" name="Text Box 763"/>
                                  <wps:cNvSpPr txBox="1">
                                    <a:spLocks noChangeArrowheads="1"/>
                                  </wps:cNvSpPr>
                                  <wps:spPr bwMode="auto">
                                    <a:xfrm>
                                      <a:off x="4276" y="15733"/>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4" w:hanging="142"/>
                                          <w:rPr>
                                            <w:rFonts w:ascii="Times New Roman" w:hAnsi="Times New Roman"/>
                                            <w:sz w:val="18"/>
                                            <w:szCs w:val="18"/>
                                          </w:rPr>
                                        </w:pPr>
                                      </w:p>
                                    </w:txbxContent>
                                  </wps:txbx>
                                  <wps:bodyPr rot="0" vert="horz" wrap="square" lIns="91440" tIns="45720" rIns="91440" bIns="45720" anchor="t" anchorCtr="0" upright="1">
                                    <a:noAutofit/>
                                  </wps:bodyPr>
                                </wps:wsp>
                              </wpg:grpSp>
                              <wpg:grpSp>
                                <wpg:cNvPr id="415" name="Group 764"/>
                                <wpg:cNvGrpSpPr>
                                  <a:grpSpLocks/>
                                </wpg:cNvGrpSpPr>
                                <wpg:grpSpPr bwMode="auto">
                                  <a:xfrm>
                                    <a:off x="1140" y="14364"/>
                                    <a:ext cx="10505" cy="2280"/>
                                    <a:chOff x="1140" y="14364"/>
                                    <a:chExt cx="10505" cy="2280"/>
                                  </a:xfrm>
                                </wpg:grpSpPr>
                                <wps:wsp>
                                  <wps:cNvPr id="416" name="Text Box 765"/>
                                  <wps:cNvSpPr txBox="1">
                                    <a:spLocks noChangeArrowheads="1"/>
                                  </wps:cNvSpPr>
                                  <wps:spPr bwMode="auto">
                                    <a:xfrm>
                                      <a:off x="4845" y="15105"/>
                                      <a:ext cx="3932" cy="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A00E82" w:rsidRDefault="00AA010A" w:rsidP="00A02565">
                                        <w:pPr>
                                          <w:rPr>
                                            <w:rFonts w:ascii="Times New Roman" w:hAnsi="Times New Roman"/>
                                            <w:b/>
                                          </w:rPr>
                                        </w:pPr>
                                      </w:p>
                                      <w:p w:rsidR="00AA010A" w:rsidRPr="00A00E82" w:rsidRDefault="00AA010A" w:rsidP="00A02565">
                                        <w:pPr>
                                          <w:rPr>
                                            <w:rFonts w:ascii="Times New Roman" w:hAnsi="Times New Roman"/>
                                            <w:b/>
                                          </w:rPr>
                                        </w:pPr>
                                      </w:p>
                                      <w:p w:rsidR="00AA010A" w:rsidRPr="00A00E82" w:rsidRDefault="00AA010A" w:rsidP="00A02565">
                                        <w:pPr>
                                          <w:rPr>
                                            <w:rFonts w:ascii="Times New Roman" w:hAnsi="Times New Roman"/>
                                            <w:b/>
                                            <w:sz w:val="28"/>
                                            <w:szCs w:val="28"/>
                                          </w:rPr>
                                        </w:pPr>
                                        <w:r>
                                          <w:rPr>
                                            <w:rFonts w:ascii="Times New Roman" w:hAnsi="Times New Roman"/>
                                            <w:b/>
                                            <w:sz w:val="28"/>
                                            <w:szCs w:val="28"/>
                                          </w:rPr>
                                          <w:t>Содержание тома</w:t>
                                        </w:r>
                                      </w:p>
                                    </w:txbxContent>
                                  </wps:txbx>
                                  <wps:bodyPr rot="0" vert="horz" wrap="square" lIns="91440" tIns="45720" rIns="91440" bIns="45720" anchor="t" anchorCtr="0" upright="1">
                                    <a:noAutofit/>
                                  </wps:bodyPr>
                                </wps:wsp>
                                <wpg:grpSp>
                                  <wpg:cNvPr id="417" name="Group 766"/>
                                  <wpg:cNvGrpSpPr>
                                    <a:grpSpLocks/>
                                  </wpg:cNvGrpSpPr>
                                  <wpg:grpSpPr bwMode="auto">
                                    <a:xfrm>
                                      <a:off x="1140" y="14364"/>
                                      <a:ext cx="10505" cy="2219"/>
                                      <a:chOff x="1140" y="14364"/>
                                      <a:chExt cx="10505" cy="2219"/>
                                    </a:xfrm>
                                  </wpg:grpSpPr>
                                  <wps:wsp>
                                    <wps:cNvPr id="418" name="Text Box 767"/>
                                    <wps:cNvSpPr txBox="1">
                                      <a:spLocks noChangeArrowheads="1"/>
                                    </wps:cNvSpPr>
                                    <wps:spPr bwMode="auto">
                                      <a:xfrm>
                                        <a:off x="8780" y="15789"/>
                                        <a:ext cx="2865" cy="7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DC391F" w:rsidRDefault="00AA010A" w:rsidP="003036B1">
                                          <w:pPr>
                                            <w:spacing w:before="120"/>
                                            <w:rPr>
                                              <w:rFonts w:ascii="Times New Roman" w:hAnsi="Times New Roman"/>
                                              <w:sz w:val="20"/>
                                              <w:szCs w:val="20"/>
                                            </w:rPr>
                                          </w:pPr>
                                          <w:r>
                                            <w:rPr>
                                              <w:rFonts w:ascii="Times New Roman" w:hAnsi="Times New Roman"/>
                                              <w:sz w:val="20"/>
                                              <w:szCs w:val="20"/>
                                            </w:rPr>
                                            <w:t xml:space="preserve">ООО </w:t>
                                          </w:r>
                                          <w:r w:rsidRPr="00DC391F">
                                            <w:rPr>
                                              <w:rFonts w:ascii="Times New Roman" w:hAnsi="Times New Roman"/>
                                              <w:sz w:val="20"/>
                                              <w:szCs w:val="20"/>
                                            </w:rPr>
                                            <w:t>«Академпроект»</w:t>
                                          </w:r>
                                        </w:p>
                                      </w:txbxContent>
                                    </wps:txbx>
                                    <wps:bodyPr rot="0" vert="horz" wrap="square" lIns="91440" tIns="45720" rIns="91440" bIns="45720" anchor="t" anchorCtr="0" upright="1">
                                      <a:noAutofit/>
                                    </wps:bodyPr>
                                  </wps:wsp>
                                  <wpg:grpSp>
                                    <wpg:cNvPr id="419" name="Group 768"/>
                                    <wpg:cNvGrpSpPr>
                                      <a:grpSpLocks/>
                                    </wpg:cNvGrpSpPr>
                                    <wpg:grpSpPr bwMode="auto">
                                      <a:xfrm>
                                        <a:off x="1140" y="14364"/>
                                        <a:ext cx="10483" cy="1463"/>
                                        <a:chOff x="1140" y="14364"/>
                                        <a:chExt cx="10483" cy="1463"/>
                                      </a:xfrm>
                                    </wpg:grpSpPr>
                                    <wps:wsp>
                                      <wps:cNvPr id="420" name="Text Box 769"/>
                                      <wps:cNvSpPr txBox="1">
                                        <a:spLocks noChangeArrowheads="1"/>
                                      </wps:cNvSpPr>
                                      <wps:spPr bwMode="auto">
                                        <a:xfrm>
                                          <a:off x="4845" y="14364"/>
                                          <a:ext cx="6778" cy="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D77D20" w:rsidRDefault="00AA010A" w:rsidP="00D77D20">
                                            <w:pPr>
                                              <w:pStyle w:val="affff0"/>
                                              <w:rPr>
                                                <w:rFonts w:ascii="Times New Roman" w:eastAsia="Times New Roman" w:hAnsi="Times New Roman"/>
                                                <w:bCs/>
                                                <w:sz w:val="28"/>
                                                <w:szCs w:val="28"/>
                                              </w:rPr>
                                            </w:pPr>
                                            <w:r w:rsidRPr="003E6B2E">
                                              <w:rPr>
                                                <w:rFonts w:ascii="Times New Roman" w:eastAsia="Times New Roman" w:hAnsi="Times New Roman"/>
                                                <w:bCs/>
                                                <w:sz w:val="28"/>
                                                <w:szCs w:val="28"/>
                                              </w:rPr>
                                              <w:t>26р-210/17</w:t>
                                            </w:r>
                                            <w:r w:rsidRPr="00D77D20">
                                              <w:rPr>
                                                <w:rFonts w:ascii="Times New Roman" w:eastAsia="Times New Roman" w:hAnsi="Times New Roman"/>
                                                <w:sz w:val="28"/>
                                                <w:szCs w:val="28"/>
                                              </w:rPr>
                                              <w:t>-ПЗ</w:t>
                                            </w:r>
                                            <w:r>
                                              <w:rPr>
                                                <w:rFonts w:ascii="Times New Roman" w:eastAsia="Times New Roman" w:hAnsi="Times New Roman"/>
                                                <w:sz w:val="28"/>
                                                <w:szCs w:val="28"/>
                                              </w:rPr>
                                              <w:t>-</w:t>
                                            </w:r>
                                            <w:r w:rsidRPr="00D77D20">
                                              <w:rPr>
                                                <w:rFonts w:ascii="Times New Roman" w:eastAsia="Times New Roman" w:hAnsi="Times New Roman"/>
                                                <w:sz w:val="28"/>
                                                <w:szCs w:val="28"/>
                                              </w:rPr>
                                              <w:t>С</w:t>
                                            </w:r>
                                          </w:p>
                                          <w:p w:rsidR="00AA010A" w:rsidRPr="00A00E82" w:rsidRDefault="00AA010A" w:rsidP="00A02565">
                                            <w:pPr>
                                              <w:spacing w:before="120"/>
                                              <w:rPr>
                                                <w:rFonts w:ascii="Times New Roman" w:hAnsi="Times New Roman"/>
                                                <w:b/>
                                                <w:sz w:val="32"/>
                                                <w:szCs w:val="32"/>
                                              </w:rPr>
                                            </w:pPr>
                                          </w:p>
                                        </w:txbxContent>
                                      </wps:txbx>
                                      <wps:bodyPr rot="0" vert="horz" wrap="square" lIns="91440" tIns="45720" rIns="91440" bIns="45720" anchor="t" anchorCtr="0" upright="1">
                                        <a:noAutofit/>
                                      </wps:bodyPr>
                                    </wps:wsp>
                                    <wpg:grpSp>
                                      <wpg:cNvPr id="421" name="Group 770"/>
                                      <wpg:cNvGrpSpPr>
                                        <a:grpSpLocks/>
                                      </wpg:cNvGrpSpPr>
                                      <wpg:grpSpPr bwMode="auto">
                                        <a:xfrm>
                                          <a:off x="1140" y="14858"/>
                                          <a:ext cx="10482" cy="969"/>
                                          <a:chOff x="1140" y="14858"/>
                                          <a:chExt cx="10482" cy="969"/>
                                        </a:xfrm>
                                      </wpg:grpSpPr>
                                      <wps:wsp>
                                        <wps:cNvPr id="422" name="Text Box 771"/>
                                        <wps:cNvSpPr txBox="1">
                                          <a:spLocks noChangeArrowheads="1"/>
                                        </wps:cNvSpPr>
                                        <wps:spPr bwMode="auto">
                                          <a:xfrm>
                                            <a:off x="1140" y="14858"/>
                                            <a:ext cx="569"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35" w:hanging="171"/>
                                                <w:rPr>
                                                  <w:rFonts w:ascii="Times New Roman" w:hAnsi="Times New Roman"/>
                                                  <w:sz w:val="18"/>
                                                  <w:szCs w:val="18"/>
                                                </w:rPr>
                                              </w:pPr>
                                              <w:r w:rsidRPr="00144E8F">
                                                <w:rPr>
                                                  <w:rFonts w:ascii="Times New Roman" w:hAnsi="Times New Roman"/>
                                                  <w:sz w:val="18"/>
                                                  <w:szCs w:val="18"/>
                                                </w:rPr>
                                                <w:t>Изм.</w:t>
                                              </w:r>
                                            </w:p>
                                          </w:txbxContent>
                                        </wps:txbx>
                                        <wps:bodyPr rot="0" vert="horz" wrap="square" lIns="91440" tIns="45720" rIns="91440" bIns="45720" anchor="t" anchorCtr="0" upright="1">
                                          <a:noAutofit/>
                                        </wps:bodyPr>
                                      </wps:wsp>
                                      <wps:wsp>
                                        <wps:cNvPr id="423" name="Text Box 772"/>
                                        <wps:cNvSpPr txBox="1">
                                          <a:spLocks noChangeArrowheads="1"/>
                                        </wps:cNvSpPr>
                                        <wps:spPr bwMode="auto">
                                          <a:xfrm>
                                            <a:off x="1709"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proofErr w:type="spellStart"/>
                                              <w:r w:rsidRPr="00144E8F">
                                                <w:rPr>
                                                  <w:rFonts w:ascii="Times New Roman" w:hAnsi="Times New Roman"/>
                                                  <w:sz w:val="18"/>
                                                  <w:szCs w:val="18"/>
                                                </w:rPr>
                                                <w:t>Кол</w:t>
                                              </w:r>
                                              <w:proofErr w:type="gramStart"/>
                                              <w:r w:rsidRPr="00144E8F">
                                                <w:rPr>
                                                  <w:rFonts w:ascii="Times New Roman" w:hAnsi="Times New Roman"/>
                                                  <w:sz w:val="18"/>
                                                  <w:szCs w:val="18"/>
                                                </w:rPr>
                                                <w:t>.у</w:t>
                                              </w:r>
                                              <w:proofErr w:type="gramEnd"/>
                                              <w:r w:rsidRPr="00144E8F">
                                                <w:rPr>
                                                  <w:rFonts w:ascii="Times New Roman" w:hAnsi="Times New Roman"/>
                                                  <w:sz w:val="18"/>
                                                  <w:szCs w:val="18"/>
                                                </w:rPr>
                                                <w:t>ч</w:t>
                                              </w:r>
                                              <w:proofErr w:type="spellEnd"/>
                                              <w:r>
                                                <w:rPr>
                                                  <w:rFonts w:ascii="Times New Roman" w:hAnsi="Times New Roman"/>
                                                  <w:sz w:val="18"/>
                                                  <w:szCs w:val="18"/>
                                                </w:rPr>
                                                <w:t>.</w:t>
                                              </w:r>
                                            </w:p>
                                          </w:txbxContent>
                                        </wps:txbx>
                                        <wps:bodyPr rot="0" vert="horz" wrap="square" lIns="91440" tIns="45720" rIns="91440" bIns="45720" anchor="t" anchorCtr="0" upright="1">
                                          <a:noAutofit/>
                                        </wps:bodyPr>
                                      </wps:wsp>
                                      <wps:wsp>
                                        <wps:cNvPr id="424" name="Text Box 773"/>
                                        <wps:cNvSpPr txBox="1">
                                          <a:spLocks noChangeArrowheads="1"/>
                                        </wps:cNvSpPr>
                                        <wps:spPr bwMode="auto">
                                          <a:xfrm>
                                            <a:off x="2279"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Лист</w:t>
                                              </w:r>
                                            </w:p>
                                          </w:txbxContent>
                                        </wps:txbx>
                                        <wps:bodyPr rot="0" vert="horz" wrap="square" lIns="91440" tIns="45720" rIns="91440" bIns="45720" anchor="t" anchorCtr="0" upright="1">
                                          <a:noAutofit/>
                                        </wps:bodyPr>
                                      </wps:wsp>
                                      <wps:wsp>
                                        <wps:cNvPr id="425" name="Text Box 774"/>
                                        <wps:cNvSpPr txBox="1">
                                          <a:spLocks noChangeArrowheads="1"/>
                                        </wps:cNvSpPr>
                                        <wps:spPr bwMode="auto">
                                          <a:xfrm>
                                            <a:off x="2849"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 док.</w:t>
                                              </w:r>
                                            </w:p>
                                          </w:txbxContent>
                                        </wps:txbx>
                                        <wps:bodyPr rot="0" vert="horz" wrap="square" lIns="91440" tIns="45720" rIns="91440" bIns="45720" anchor="t" anchorCtr="0" upright="1">
                                          <a:noAutofit/>
                                        </wps:bodyPr>
                                      </wps:wsp>
                                      <wps:wsp>
                                        <wps:cNvPr id="426" name="Text Box 775"/>
                                        <wps:cNvSpPr txBox="1">
                                          <a:spLocks noChangeArrowheads="1"/>
                                        </wps:cNvSpPr>
                                        <wps:spPr bwMode="auto">
                                          <a:xfrm>
                                            <a:off x="4274"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Дата</w:t>
                                              </w:r>
                                            </w:p>
                                          </w:txbxContent>
                                        </wps:txbx>
                                        <wps:bodyPr rot="0" vert="horz" wrap="square" lIns="91440" tIns="45720" rIns="91440" bIns="45720" anchor="t" anchorCtr="0" upright="1">
                                          <a:noAutofit/>
                                        </wps:bodyPr>
                                      </wps:wsp>
                                      <wps:wsp>
                                        <wps:cNvPr id="427" name="Text Box 776"/>
                                        <wps:cNvSpPr txBox="1">
                                          <a:spLocks noChangeArrowheads="1"/>
                                        </wps:cNvSpPr>
                                        <wps:spPr bwMode="auto">
                                          <a:xfrm>
                                            <a:off x="3419" y="14858"/>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Подпись</w:t>
                                              </w:r>
                                            </w:p>
                                          </w:txbxContent>
                                        </wps:txbx>
                                        <wps:bodyPr rot="0" vert="horz" wrap="square" lIns="91440" tIns="45720" rIns="91440" bIns="45720" anchor="t" anchorCtr="0" upright="1">
                                          <a:noAutofit/>
                                        </wps:bodyPr>
                                      </wps:wsp>
                                      <wps:wsp>
                                        <wps:cNvPr id="428" name="Text Box 777"/>
                                        <wps:cNvSpPr txBox="1">
                                          <a:spLocks noChangeArrowheads="1"/>
                                        </wps:cNvSpPr>
                                        <wps:spPr bwMode="auto">
                                          <a:xfrm>
                                            <a:off x="8776" y="15143"/>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42"/>
                                                <w:rPr>
                                                  <w:rFonts w:ascii="Times New Roman" w:hAnsi="Times New Roman"/>
                                                  <w:sz w:val="18"/>
                                                  <w:szCs w:val="18"/>
                                                </w:rPr>
                                              </w:pPr>
                                              <w:r>
                                                <w:rPr>
                                                  <w:rFonts w:ascii="Times New Roman" w:hAnsi="Times New Roman"/>
                                                  <w:sz w:val="18"/>
                                                  <w:szCs w:val="18"/>
                                                </w:rPr>
                                                <w:t>Стадия</w:t>
                                              </w:r>
                                            </w:p>
                                          </w:txbxContent>
                                        </wps:txbx>
                                        <wps:bodyPr rot="0" vert="horz" wrap="square" lIns="91440" tIns="45720" rIns="91440" bIns="45720" anchor="t" anchorCtr="0" upright="1">
                                          <a:noAutofit/>
                                        </wps:bodyPr>
                                      </wps:wsp>
                                      <wps:wsp>
                                        <wps:cNvPr id="429" name="Text Box 778"/>
                                        <wps:cNvSpPr txBox="1">
                                          <a:spLocks noChangeArrowheads="1"/>
                                        </wps:cNvSpPr>
                                        <wps:spPr bwMode="auto">
                                          <a:xfrm>
                                            <a:off x="9631" y="15143"/>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42"/>
                                                <w:rPr>
                                                  <w:rFonts w:ascii="Times New Roman" w:hAnsi="Times New Roman"/>
                                                  <w:sz w:val="18"/>
                                                  <w:szCs w:val="18"/>
                                                </w:rPr>
                                              </w:pPr>
                                              <w:r>
                                                <w:rPr>
                                                  <w:rFonts w:ascii="Times New Roman" w:hAnsi="Times New Roman"/>
                                                  <w:sz w:val="18"/>
                                                  <w:szCs w:val="18"/>
                                                </w:rPr>
                                                <w:t>Лист</w:t>
                                              </w:r>
                                            </w:p>
                                          </w:txbxContent>
                                        </wps:txbx>
                                        <wps:bodyPr rot="0" vert="horz" wrap="square" lIns="91440" tIns="45720" rIns="91440" bIns="45720" anchor="t" anchorCtr="0" upright="1">
                                          <a:noAutofit/>
                                        </wps:bodyPr>
                                      </wps:wsp>
                                      <wps:wsp>
                                        <wps:cNvPr id="430" name="Text Box 779"/>
                                        <wps:cNvSpPr txBox="1">
                                          <a:spLocks noChangeArrowheads="1"/>
                                        </wps:cNvSpPr>
                                        <wps:spPr bwMode="auto">
                                          <a:xfrm>
                                            <a:off x="10487" y="15143"/>
                                            <a:ext cx="1135"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Листов</w:t>
                                              </w:r>
                                            </w:p>
                                          </w:txbxContent>
                                        </wps:txbx>
                                        <wps:bodyPr rot="0" vert="horz" wrap="square" lIns="91440" tIns="45720" rIns="91440" bIns="45720" anchor="t" anchorCtr="0" upright="1">
                                          <a:noAutofit/>
                                        </wps:bodyPr>
                                      </wps:wsp>
                                      <wps:wsp>
                                        <wps:cNvPr id="431" name="Text Box 780"/>
                                        <wps:cNvSpPr txBox="1">
                                          <a:spLocks noChangeArrowheads="1"/>
                                        </wps:cNvSpPr>
                                        <wps:spPr bwMode="auto">
                                          <a:xfrm>
                                            <a:off x="8779" y="15428"/>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rPr>
                                                  <w:rFonts w:ascii="Times New Roman" w:hAnsi="Times New Roman"/>
                                                  <w:sz w:val="18"/>
                                                  <w:szCs w:val="18"/>
                                                </w:rPr>
                                              </w:pPr>
                                              <w:proofErr w:type="gramStart"/>
                                              <w:r>
                                                <w:rPr>
                                                  <w:rFonts w:ascii="Times New Roman" w:hAnsi="Times New Roman"/>
                                                  <w:sz w:val="18"/>
                                                  <w:szCs w:val="18"/>
                                                </w:rPr>
                                                <w:t>П</w:t>
                                              </w:r>
                                              <w:proofErr w:type="gramEnd"/>
                                            </w:p>
                                          </w:txbxContent>
                                        </wps:txbx>
                                        <wps:bodyPr rot="0" vert="horz" wrap="square" lIns="91440" tIns="45720" rIns="91440" bIns="45720" anchor="t" anchorCtr="0" upright="1">
                                          <a:noAutofit/>
                                        </wps:bodyPr>
                                      </wps:wsp>
                                      <wps:wsp>
                                        <wps:cNvPr id="432" name="Text Box 781"/>
                                        <wps:cNvSpPr txBox="1">
                                          <a:spLocks noChangeArrowheads="1"/>
                                        </wps:cNvSpPr>
                                        <wps:spPr bwMode="auto">
                                          <a:xfrm>
                                            <a:off x="9631" y="15428"/>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C86EB8" w:rsidRDefault="00AA010A" w:rsidP="00A02565">
                                              <w:pPr>
                                                <w:rPr>
                                                  <w:rFonts w:ascii="Times New Roman" w:hAnsi="Times New Roman"/>
                                                  <w:sz w:val="20"/>
                                                </w:rPr>
                                              </w:pPr>
                                            </w:p>
                                          </w:txbxContent>
                                        </wps:txbx>
                                        <wps:bodyPr rot="0" vert="horz" wrap="square" lIns="91440" tIns="45720" rIns="91440" bIns="45720" anchor="t" anchorCtr="0" upright="1">
                                          <a:noAutofit/>
                                        </wps:bodyPr>
                                      </wps:wsp>
                                      <wps:wsp>
                                        <wps:cNvPr id="433" name="Text Box 782"/>
                                        <wps:cNvSpPr txBox="1">
                                          <a:spLocks noChangeArrowheads="1"/>
                                        </wps:cNvSpPr>
                                        <wps:spPr bwMode="auto">
                                          <a:xfrm>
                                            <a:off x="10487" y="15428"/>
                                            <a:ext cx="1135"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634C4D" w:rsidRDefault="00AA010A" w:rsidP="00A02565">
                                              <w:pPr>
                                                <w:rPr>
                                                  <w:rFonts w:ascii="Times New Roman" w:hAnsi="Times New Roman"/>
                                                  <w:sz w:val="20"/>
                                                </w:rPr>
                                              </w:pPr>
                                              <w:r w:rsidRPr="00634C4D">
                                                <w:rPr>
                                                  <w:rFonts w:ascii="Times New Roman" w:hAnsi="Times New Roman"/>
                                                  <w:sz w:val="20"/>
                                                </w:rPr>
                                                <w:fldChar w:fldCharType="begin"/>
                                              </w:r>
                                              <w:r w:rsidRPr="00634C4D">
                                                <w:rPr>
                                                  <w:rFonts w:ascii="Times New Roman" w:hAnsi="Times New Roman"/>
                                                  <w:sz w:val="20"/>
                                                </w:rPr>
                                                <w:instrText xml:space="preserve"> SECTIONPAGES  \# "0" \* Arabic  \* MERGEFORMAT </w:instrText>
                                              </w:r>
                                              <w:r w:rsidRPr="00634C4D">
                                                <w:rPr>
                                                  <w:rFonts w:ascii="Times New Roman" w:hAnsi="Times New Roman"/>
                                                  <w:sz w:val="20"/>
                                                </w:rPr>
                                                <w:fldChar w:fldCharType="separate"/>
                                              </w:r>
                                              <w:r w:rsidR="00C030CE">
                                                <w:rPr>
                                                  <w:rFonts w:ascii="Times New Roman" w:hAnsi="Times New Roman"/>
                                                  <w:noProof/>
                                                  <w:sz w:val="20"/>
                                                </w:rPr>
                                                <w:t>1</w:t>
                                              </w:r>
                                              <w:r w:rsidRPr="00634C4D">
                                                <w:rPr>
                                                  <w:rFonts w:ascii="Times New Roman" w:hAnsi="Times New Roman"/>
                                                  <w:sz w:val="20"/>
                                                </w:rPr>
                                                <w:fldChar w:fldCharType="end"/>
                                              </w:r>
                                            </w:p>
                                          </w:txbxContent>
                                        </wps:txbx>
                                        <wps:bodyPr rot="0" vert="horz" wrap="square" lIns="91440" tIns="45720" rIns="91440" bIns="45720" anchor="t" anchorCtr="0" upright="1">
                                          <a:noAutofit/>
                                        </wps:bodyPr>
                                      </wps:wsp>
                                    </wpg:grpSp>
                                  </wpg:grpSp>
                                </wpg:grpSp>
                              </wpg:grpSp>
                            </wpg:grpSp>
                          </wpg:grpSp>
                          <wpg:grpSp>
                            <wpg:cNvPr id="434" name="Group 783"/>
                            <wpg:cNvGrpSpPr>
                              <a:grpSpLocks/>
                            </wpg:cNvGrpSpPr>
                            <wpg:grpSpPr bwMode="auto">
                              <a:xfrm>
                                <a:off x="57" y="342"/>
                                <a:ext cx="11511" cy="16190"/>
                                <a:chOff x="57" y="342"/>
                                <a:chExt cx="11511" cy="16190"/>
                              </a:xfrm>
                            </wpg:grpSpPr>
                            <wpg:grpSp>
                              <wpg:cNvPr id="435" name="Group 784"/>
                              <wpg:cNvGrpSpPr>
                                <a:grpSpLocks/>
                              </wpg:cNvGrpSpPr>
                              <wpg:grpSpPr bwMode="auto">
                                <a:xfrm>
                                  <a:off x="1197" y="342"/>
                                  <a:ext cx="10371" cy="16190"/>
                                  <a:chOff x="1197" y="342"/>
                                  <a:chExt cx="10371" cy="16190"/>
                                </a:xfrm>
                              </wpg:grpSpPr>
                              <wps:wsp>
                                <wps:cNvPr id="436" name="AutoShape 785"/>
                                <wps:cNvCnPr>
                                  <a:cxnSpLocks noChangeShapeType="1"/>
                                </wps:cNvCnPr>
                                <wps:spPr bwMode="auto">
                                  <a:xfrm>
                                    <a:off x="1198" y="342"/>
                                    <a:ext cx="10370"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7" name="AutoShape 786"/>
                                <wps:cNvCnPr>
                                  <a:cxnSpLocks noChangeShapeType="1"/>
                                </wps:cNvCnPr>
                                <wps:spPr bwMode="auto">
                                  <a:xfrm>
                                    <a:off x="11565" y="342"/>
                                    <a:ext cx="3" cy="1619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8" name="AutoShape 787"/>
                                <wps:cNvCnPr>
                                  <a:cxnSpLocks noChangeShapeType="1"/>
                                </wps:cNvCnPr>
                                <wps:spPr bwMode="auto">
                                  <a:xfrm>
                                    <a:off x="1197" y="342"/>
                                    <a:ext cx="1" cy="1618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9" name="AutoShape 788"/>
                                <wps:cNvCnPr>
                                  <a:cxnSpLocks noChangeShapeType="1"/>
                                </wps:cNvCnPr>
                                <wps:spPr bwMode="auto">
                                  <a:xfrm>
                                    <a:off x="1197" y="16529"/>
                                    <a:ext cx="10368" cy="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440" name="Group 789"/>
                              <wpg:cNvGrpSpPr>
                                <a:grpSpLocks/>
                              </wpg:cNvGrpSpPr>
                              <wpg:grpSpPr bwMode="auto">
                                <a:xfrm>
                                  <a:off x="514" y="11682"/>
                                  <a:ext cx="685" cy="4846"/>
                                  <a:chOff x="437" y="11748"/>
                                  <a:chExt cx="685" cy="4846"/>
                                </a:xfrm>
                              </wpg:grpSpPr>
                              <wps:wsp>
                                <wps:cNvPr id="441" name="AutoShape 790"/>
                                <wps:cNvCnPr>
                                  <a:cxnSpLocks noChangeShapeType="1"/>
                                </wps:cNvCnPr>
                                <wps:spPr bwMode="auto">
                                  <a:xfrm flipH="1">
                                    <a:off x="437" y="16593"/>
                                    <a:ext cx="682"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2" name="AutoShape 791"/>
                                <wps:cNvCnPr>
                                  <a:cxnSpLocks noChangeShapeType="1"/>
                                </wps:cNvCnPr>
                                <wps:spPr bwMode="auto">
                                  <a:xfrm flipV="1">
                                    <a:off x="437" y="11748"/>
                                    <a:ext cx="1"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3" name="AutoShape 792"/>
                                <wps:cNvCnPr>
                                  <a:cxnSpLocks noChangeShapeType="1"/>
                                </wps:cNvCnPr>
                                <wps:spPr bwMode="auto">
                                  <a:xfrm>
                                    <a:off x="439" y="15168"/>
                                    <a:ext cx="68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4" name="AutoShape 793"/>
                                <wps:cNvCnPr>
                                  <a:cxnSpLocks noChangeShapeType="1"/>
                                </wps:cNvCnPr>
                                <wps:spPr bwMode="auto">
                                  <a:xfrm flipV="1">
                                    <a:off x="722" y="11748"/>
                                    <a:ext cx="0"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5" name="AutoShape 794"/>
                                <wps:cNvCnPr>
                                  <a:cxnSpLocks noChangeShapeType="1"/>
                                </wps:cNvCnPr>
                                <wps:spPr bwMode="auto">
                                  <a:xfrm>
                                    <a:off x="437" y="13173"/>
                                    <a:ext cx="6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6" name="AutoShape 795"/>
                                <wps:cNvCnPr>
                                  <a:cxnSpLocks noChangeShapeType="1"/>
                                </wps:cNvCnPr>
                                <wps:spPr bwMode="auto">
                                  <a:xfrm flipH="1">
                                    <a:off x="439" y="11748"/>
                                    <a:ext cx="6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447" name="Group 796"/>
                              <wpg:cNvGrpSpPr>
                                <a:grpSpLocks/>
                              </wpg:cNvGrpSpPr>
                              <wpg:grpSpPr bwMode="auto">
                                <a:xfrm>
                                  <a:off x="57" y="7125"/>
                                  <a:ext cx="1137" cy="4561"/>
                                  <a:chOff x="57" y="7125"/>
                                  <a:chExt cx="1137" cy="4561"/>
                                </a:xfrm>
                              </wpg:grpSpPr>
                              <wps:wsp>
                                <wps:cNvPr id="448" name="AutoShape 797"/>
                                <wps:cNvCnPr>
                                  <a:cxnSpLocks noChangeShapeType="1"/>
                                </wps:cNvCnPr>
                                <wps:spPr bwMode="auto">
                                  <a:xfrm flipH="1">
                                    <a:off x="57" y="11686"/>
                                    <a:ext cx="4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49" name="AutoShape 798"/>
                                <wps:cNvCnPr>
                                  <a:cxnSpLocks noChangeShapeType="1"/>
                                </wps:cNvCnPr>
                                <wps:spPr bwMode="auto">
                                  <a:xfrm flipV="1">
                                    <a:off x="57" y="7125"/>
                                    <a:ext cx="0" cy="45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0" name="AutoShape 799"/>
                                <wps:cNvCnPr>
                                  <a:cxnSpLocks noChangeShapeType="1"/>
                                </wps:cNvCnPr>
                                <wps:spPr bwMode="auto">
                                  <a:xfrm flipV="1">
                                    <a:off x="912" y="7125"/>
                                    <a:ext cx="0" cy="45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1" name="AutoShape 800"/>
                                <wps:cNvCnPr>
                                  <a:cxnSpLocks noChangeShapeType="1"/>
                                </wps:cNvCnPr>
                                <wps:spPr bwMode="auto">
                                  <a:xfrm flipV="1">
                                    <a:off x="627" y="7125"/>
                                    <a:ext cx="0" cy="45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2" name="AutoShape 801"/>
                                <wps:cNvCnPr>
                                  <a:cxnSpLocks noChangeShapeType="1"/>
                                </wps:cNvCnPr>
                                <wps:spPr bwMode="auto">
                                  <a:xfrm flipV="1">
                                    <a:off x="343" y="7125"/>
                                    <a:ext cx="0" cy="45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3" name="AutoShape 802"/>
                                <wps:cNvCnPr>
                                  <a:cxnSpLocks noChangeShapeType="1"/>
                                </wps:cNvCnPr>
                                <wps:spPr bwMode="auto">
                                  <a:xfrm flipH="1">
                                    <a:off x="343" y="9975"/>
                                    <a:ext cx="85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4" name="AutoShape 803"/>
                                <wps:cNvCnPr>
                                  <a:cxnSpLocks noChangeShapeType="1"/>
                                </wps:cNvCnPr>
                                <wps:spPr bwMode="auto">
                                  <a:xfrm flipH="1">
                                    <a:off x="343" y="8835"/>
                                    <a:ext cx="85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5" name="AutoShape 804"/>
                                <wps:cNvCnPr>
                                  <a:cxnSpLocks noChangeShapeType="1"/>
                                </wps:cNvCnPr>
                                <wps:spPr bwMode="auto">
                                  <a:xfrm flipH="1">
                                    <a:off x="343" y="7695"/>
                                    <a:ext cx="85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456" name="AutoShape 805"/>
                            <wps:cNvCnPr>
                              <a:cxnSpLocks noChangeShapeType="1"/>
                            </wps:cNvCnPr>
                            <wps:spPr bwMode="auto">
                              <a:xfrm flipH="1">
                                <a:off x="57" y="7125"/>
                                <a:ext cx="113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457" name="Text Box 1080"/>
                        <wps:cNvSpPr txBox="1">
                          <a:spLocks noChangeArrowheads="1"/>
                        </wps:cNvSpPr>
                        <wps:spPr bwMode="auto">
                          <a:xfrm>
                            <a:off x="399" y="15047"/>
                            <a:ext cx="506" cy="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2D566E" w:rsidRDefault="00AA010A">
                              <w:pPr>
                                <w:rPr>
                                  <w:rFonts w:ascii="Times New Roman" w:hAnsi="Times New Roman" w:cs="Times New Roman"/>
                                  <w:sz w:val="20"/>
                                  <w:szCs w:val="20"/>
                                </w:rPr>
                              </w:pPr>
                              <w:r>
                                <w:rPr>
                                  <w:rFonts w:ascii="Times New Roman" w:hAnsi="Times New Roman" w:cs="Times New Roman"/>
                                  <w:sz w:val="20"/>
                                  <w:szCs w:val="20"/>
                                </w:rPr>
                                <w:t>Инв. № подл.</w:t>
                              </w:r>
                            </w:p>
                          </w:txbxContent>
                        </wps:txbx>
                        <wps:bodyPr rot="0" vert="vert270" wrap="square" lIns="91440" tIns="45720" rIns="91440" bIns="45720" anchor="t" anchorCtr="0" upright="1">
                          <a:noAutofit/>
                        </wps:bodyPr>
                      </wps:wsp>
                    </wpg:grpSp>
                    <wps:wsp>
                      <wps:cNvPr id="458" name="Text Box 1082"/>
                      <wps:cNvSpPr txBox="1">
                        <a:spLocks noChangeArrowheads="1"/>
                      </wps:cNvSpPr>
                      <wps:spPr bwMode="auto">
                        <a:xfrm>
                          <a:off x="373" y="11488"/>
                          <a:ext cx="500" cy="1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2D566E" w:rsidRDefault="00AA010A">
                            <w:pPr>
                              <w:rPr>
                                <w:rFonts w:ascii="Times New Roman" w:hAnsi="Times New Roman" w:cs="Times New Roman"/>
                                <w:sz w:val="20"/>
                                <w:szCs w:val="20"/>
                              </w:rPr>
                            </w:pPr>
                            <w:proofErr w:type="spellStart"/>
                            <w:r>
                              <w:rPr>
                                <w:rFonts w:ascii="Times New Roman" w:hAnsi="Times New Roman" w:cs="Times New Roman"/>
                                <w:sz w:val="20"/>
                                <w:szCs w:val="20"/>
                              </w:rPr>
                              <w:t>Взам</w:t>
                            </w:r>
                            <w:proofErr w:type="spellEnd"/>
                            <w:r>
                              <w:rPr>
                                <w:rFonts w:ascii="Times New Roman" w:hAnsi="Times New Roman" w:cs="Times New Roman"/>
                                <w:sz w:val="20"/>
                                <w:szCs w:val="20"/>
                              </w:rPr>
                              <w:t>. инв. №</w:t>
                            </w:r>
                          </w:p>
                        </w:txbxContent>
                      </wps:txbx>
                      <wps:bodyPr rot="0" vert="vert270"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81" o:spid="_x0000_s1087" style="position:absolute;left:0;text-align:left;margin-left:-79.5pt;margin-top:-2.7pt;width:570.15pt;height:785.65pt;z-index:251755008" coordorigin="28,571" coordsize="11403,15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">
              <v:group id="Group 1147" o:spid="_x0000_s1088" style="position:absolute;left:28;top:571;width:11403;height:15713" coordorigin="50,343" coordsize="11536,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2PasQAAADcAAAADwAAAGRycy9kb3ducmV2LnhtbESPQYvCMBSE7wv+h/AE&#10;b2tay4pUo4ioeJCFVUG8PZpnW2xeShPb+u/NwsIeh5n5hlmselOJlhpXWlYQjyMQxJnVJecKLufd&#10;5wyE88gaK8uk4EUOVsvBxwJTbTv+ofbkcxEg7FJUUHhfp1K6rCCDbmxr4uDdbWPQB9nkUjfYBbip&#10;5CSKptJgyWGhwJo2BWWP09Mo2HfYrZ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w2PasQAAADcAAAA&#10;DwAAAAAAAAAAAAAAAACqAgAAZHJzL2Rvd25yZXYueG1sUEsFBgAAAAAEAAQA+gAAAJsDAAAAAA==&#10;">
                <v:group id="Group 713" o:spid="_x0000_s1089" style="position:absolute;left:50;top:343;width:11536;height:16243" coordorigin="57,342" coordsize="11536,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QXHsYAAADcAAAADwAAAGRycy9kb3ducmV2LnhtbESPQWvCQBSE7wX/w/IK&#10;3ppNtA2SZhWRKh5CoSqU3h7ZZxLMvg3ZbRL/fbdQ6HGYmW+YfDOZVgzUu8aygiSKQRCXVjdcKbic&#10;908rEM4ja2wtk4I7OdisZw85ZtqO/EHDyVciQNhlqKD2vsukdGVNBl1kO+LgXW1v0AfZV1L3OAa4&#10;aeUijlNpsOGwUGNHu5rK2+nbKDiMOG6XydtQ3K67+9f55f2zSEip+eO0fQXhafL/4b/2UStYps/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5BcexgAAANwA&#10;AAAPAAAAAAAAAAAAAAAAAKoCAABkcnMvZG93bnJldi54bWxQSwUGAAAAAAQABAD6AAAAnQMAAAAA&#10;">
                  <v:shapetype id="_x0000_t202" coordsize="21600,21600" o:spt="202" path="m,l,21600r21600,l21600,xe">
                    <v:stroke joinstyle="miter"/>
                    <v:path gradientshapeok="t" o:connecttype="rect"/>
                  </v:shapetype>
                  <v:shape id="Text Box 714" o:spid="_x0000_s1090" type="#_x0000_t202" style="position:absolute;left:10999;top:342;width:566;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U/8YA&#10;AADcAAAADwAAAGRycy9kb3ducmV2LnhtbESPQWvCQBSE7wX/w/IEL6Vu1JpqdBUptNhbtUWvj+wz&#10;CWbfxt1tjP/eLRR6HGbmG2a57kwtWnK+sqxgNExAEOdWV1wo+P56e5qB8AFZY22ZFNzIw3rVe1hi&#10;pu2Vd9TuQyEihH2GCsoQmkxKn5dk0A9tQxy9k3UGQ5SukNrhNcJNLcdJkkqDFceFEht6LSk/73+M&#10;gtnztj36j8nnIU9P9Tw8vrTvF6fUoN9tFiACdeE//NfeagWTdAq/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wU/8YAAADcAAAADwAAAAAAAAAAAAAAAACYAgAAZHJz&#10;L2Rvd25yZXYueG1sUEsFBgAAAAAEAAQA9QAAAIsDAAAAAA==&#10;">
                    <v:textbox>
                      <w:txbxContent>
                        <w:p w:rsidR="00AA010A" w:rsidRPr="00903F14" w:rsidRDefault="00AA010A" w:rsidP="00A02565">
                          <w:r w:rsidRPr="00997780">
                            <w:rPr>
                              <w:rFonts w:ascii="Times New Roman" w:hAnsi="Times New Roman"/>
                              <w:lang w:val="en-US"/>
                            </w:rPr>
                            <w:fldChar w:fldCharType="begin"/>
                          </w:r>
                          <w:r w:rsidRPr="00997780">
                            <w:rPr>
                              <w:rFonts w:ascii="Times New Roman" w:hAnsi="Times New Roman"/>
                              <w:lang w:val="en-US"/>
                            </w:rPr>
                            <w:instrText xml:space="preserve"> =</w:instrText>
                          </w:r>
                          <w:r w:rsidRPr="00997780">
                            <w:rPr>
                              <w:rFonts w:ascii="Times New Roman" w:hAnsi="Times New Roman"/>
                              <w:lang w:val="en-US"/>
                            </w:rPr>
                            <w:fldChar w:fldCharType="begin"/>
                          </w:r>
                          <w:r w:rsidRPr="00997780">
                            <w:rPr>
                              <w:rFonts w:ascii="Times New Roman" w:hAnsi="Times New Roman"/>
                              <w:lang w:val="en-US"/>
                            </w:rPr>
                            <w:instrText xml:space="preserve"> page </w:instrText>
                          </w:r>
                          <w:r w:rsidRPr="00997780">
                            <w:rPr>
                              <w:rFonts w:ascii="Times New Roman" w:hAnsi="Times New Roman"/>
                              <w:lang w:val="en-US"/>
                            </w:rPr>
                            <w:fldChar w:fldCharType="separate"/>
                          </w:r>
                          <w:r w:rsidR="00C030CE">
                            <w:rPr>
                              <w:rFonts w:ascii="Times New Roman" w:hAnsi="Times New Roman"/>
                              <w:noProof/>
                              <w:lang w:val="en-US"/>
                            </w:rPr>
                            <w:instrText>1</w:instrText>
                          </w:r>
                          <w:r w:rsidRPr="00997780">
                            <w:rPr>
                              <w:rFonts w:ascii="Times New Roman" w:hAnsi="Times New Roman"/>
                              <w:lang w:val="en-US"/>
                            </w:rPr>
                            <w:fldChar w:fldCharType="end"/>
                          </w:r>
                          <w:r w:rsidRPr="00997780">
                            <w:rPr>
                              <w:rFonts w:ascii="Times New Roman" w:hAnsi="Times New Roman"/>
                              <w:lang w:val="en-US"/>
                            </w:rPr>
                            <w:instrText xml:space="preserve">+1 </w:instrText>
                          </w:r>
                          <w:r w:rsidRPr="00997780">
                            <w:rPr>
                              <w:rFonts w:ascii="Times New Roman" w:hAnsi="Times New Roman"/>
                              <w:lang w:val="en-US"/>
                            </w:rPr>
                            <w:fldChar w:fldCharType="separate"/>
                          </w:r>
                          <w:r w:rsidR="00C030CE">
                            <w:rPr>
                              <w:rFonts w:ascii="Times New Roman" w:hAnsi="Times New Roman"/>
                              <w:noProof/>
                              <w:lang w:val="en-US"/>
                            </w:rPr>
                            <w:t>2</w:t>
                          </w:r>
                          <w:r w:rsidRPr="00997780">
                            <w:rPr>
                              <w:rFonts w:ascii="Times New Roman" w:hAnsi="Times New Roman"/>
                              <w:lang w:val="en-US"/>
                            </w:rPr>
                            <w:fldChar w:fldCharType="end"/>
                          </w:r>
                        </w:p>
                      </w:txbxContent>
                    </v:textbox>
                  </v:shape>
                  <v:group id="Group 715" o:spid="_x0000_s1091" style="position:absolute;left:57;top:342;width:11536;height:16243" coordorigin="57,342" coordsize="11536,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os8sQAAADcAAAADwAAAGRycy9kb3ducmV2LnhtbESPQYvCMBSE7wv+h/AE&#10;b2taxSLVKCKu7EGEVUG8PZpnW2xeSpNt67/fCMIeh5n5hlmue1OJlhpXWlYQjyMQxJnVJecKLuev&#10;zzkI55E1VpZJwZMcrFeDjyWm2nb8Q+3J5yJA2KWooPC+TqV0WUEG3djWxMG728agD7LJpW6wC3BT&#10;yUkUJdJgyWGhwJq2BWWP069RsO+w20zjXXt43LfP23l2vB5iUmo07DcLEJ56/x9+t7+1gmmS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3os8sQAAADcAAAA&#10;DwAAAAAAAAAAAAAAAACqAgAAZHJzL2Rvd25yZXYueG1sUEsFBgAAAAAEAAQA+gAAAJsDAAAAAA==&#10;">
                    <v:group id="Group 716" o:spid="_x0000_s1092" style="position:absolute;left:1198;top:14249;width:10395;height:2336" coordorigin="1139,14308" coordsize="10506,2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JacUAAADcAAAADwAAAGRycy9kb3ducmV2LnhtbESPQYvCMBSE78L+h/CE&#10;vWnaFXWpRhFxlz2IoC6It0fzbIvNS2liW/+9EQSPw8x8w8yXnSlFQ7UrLCuIhxEI4tTqgjMF/8ef&#10;wTcI55E1lpZJwZ0cLBcfvTkm2ra8p+bgMxEg7BJUkHtfJVK6NCeDbmgr4uBdbG3QB1lnUtfYBrgp&#10;5VcUTaTBgsNCjhWtc0qvh5tR8NtiuxrFm2Z7vazv5+N4d9rGpNRnv1vNQHjq/Dv8av9pBaPJ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Q2iWnFAAAA3AAA&#10;AA8AAAAAAAAAAAAAAAAAqgIAAGRycy9kb3ducmV2LnhtbFBLBQYAAAAABAAEAPoAAACcAwAAAAA=&#10;">
                      <v:shape id="Text Box 717" o:spid="_x0000_s1093" type="#_x0000_t202" style="position:absolute;left:1142;top:14535;width:56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2Yp8AA&#10;AADcAAAADwAAAGRycy9kb3ducmV2LnhtbERPy4rCMBTdC/MP4Q7MThNnVLRjlEERXCk+YXaX5toW&#10;m5vSRFv/3iwEl4fzns5bW4o71b5wrKHfUyCIU2cKzjQcD6vuGIQPyAZLx6ThQR7ms4/OFBPjGt7R&#10;fR8yEUPYJ6ghD6FKpPRpThZ9z1XEkbu42mKIsM6kqbGJ4baU30qNpMWCY0OOFS1ySq/7m9Vw2lz+&#10;zwO1zZZ2WDWuVZLtRGr99dn+/YII1Ia3+OVeGw0/o7g2nolH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2Yp8AAAADcAAAADwAAAAAAAAAAAAAAAACYAgAAZHJzL2Rvd25y&#10;ZXYueG1sUEsFBgAAAAAEAAQA9QAAAIUDAAAAAA==&#10;" filled="f" stroked="f">
                        <v:textbox>
                          <w:txbxContent>
                            <w:p w:rsidR="00AA010A" w:rsidRPr="008C575B" w:rsidRDefault="00AA010A" w:rsidP="00A02565">
                              <w:pPr>
                                <w:ind w:right="-150" w:hanging="142"/>
                                <w:rPr>
                                  <w:rFonts w:ascii="Times New Roman" w:hAnsi="Times New Roman"/>
                                  <w:sz w:val="18"/>
                                  <w:szCs w:val="18"/>
                                </w:rPr>
                              </w:pPr>
                            </w:p>
                          </w:txbxContent>
                        </v:textbox>
                      </v:shape>
                      <v:shape id="Text Box 718" o:spid="_x0000_s1094" type="#_x0000_t202" style="position:absolute;left:1711;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E9PMQA&#10;AADcAAAADwAAAGRycy9kb3ducmV2LnhtbESPQWvCQBSE74L/YXmCN93VqmjqKmIp9FQxrYXeHtln&#10;Epp9G7Krif++Kwgeh5n5hllvO1uJKzW+dKxhMlYgiDNnSs41fH+9j5YgfEA2WDkmDTfysN30e2tM&#10;jGv5SNc05CJC2CeooQihTqT0WUEW/djVxNE7u8ZiiLLJpWmwjXBbyalSC2mx5LhQYE37grK/9GI1&#10;nD7Pvz8zdcjf7LxuXack25XUejjodq8gAnXhGX60P4yGl8UK7mfiEZ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1xPTzEAAAA3AAAAA8AAAAAAAAAAAAAAAAAmAIAAGRycy9k&#10;b3ducmV2LnhtbFBLBQYAAAAABAAEAPUAAACJAwAAAAA=&#10;" filled="f" stroked="f">
                        <v:textbox>
                          <w:txbxContent>
                            <w:p w:rsidR="00AA010A" w:rsidRPr="008C575B" w:rsidRDefault="00AA010A" w:rsidP="00A02565">
                              <w:pPr>
                                <w:ind w:right="-143" w:hanging="142"/>
                                <w:rPr>
                                  <w:rFonts w:ascii="Times New Roman" w:hAnsi="Times New Roman"/>
                                  <w:sz w:val="18"/>
                                  <w:szCs w:val="18"/>
                                </w:rPr>
                              </w:pPr>
                            </w:p>
                          </w:txbxContent>
                        </v:textbox>
                      </v:shape>
                      <v:shape id="Text Box 719" o:spid="_x0000_s1095" type="#_x0000_t202" style="position:absolute;left:2281;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ICfMEA&#10;AADcAAAADwAAAGRycy9kb3ducmV2LnhtbERPy4rCMBTdD/gP4QruNHF0fFSjDA4DrmYYX+Du0lzb&#10;YnNTmmjr35uFMMvDeS/XrS3FnWpfONYwHCgQxKkzBWcaDvvv/gyED8gGS8ek4UEe1qvO2xIT4xr+&#10;o/suZCKGsE9QQx5ClUjp05ws+oGriCN3cbXFEGGdSVNjE8NtKd+VmkiLBceGHCva5JRedzer4fhz&#10;OZ/G6jf7sh9V41ol2c6l1r1u+7kAEagN/+KXe2s0jKZxfj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mSAnzBAAAA3AAAAA8AAAAAAAAAAAAAAAAAmAIAAGRycy9kb3du&#10;cmV2LnhtbFBLBQYAAAAABAAEAPUAAACGAwAAAAA=&#10;" filled="f" stroked="f">
                        <v:textbox>
                          <w:txbxContent>
                            <w:p w:rsidR="00AA010A" w:rsidRPr="008C575B" w:rsidRDefault="00AA010A" w:rsidP="00A02565">
                              <w:pPr>
                                <w:ind w:right="-143" w:hanging="142"/>
                                <w:rPr>
                                  <w:rFonts w:ascii="Times New Roman" w:hAnsi="Times New Roman"/>
                                  <w:sz w:val="18"/>
                                  <w:szCs w:val="18"/>
                                </w:rPr>
                              </w:pPr>
                            </w:p>
                          </w:txbxContent>
                        </v:textbox>
                      </v:shape>
                      <v:shape id="Text Box 720" o:spid="_x0000_s1096" type="#_x0000_t202" style="position:absolute;left:2851;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6n58QA&#10;AADcAAAADwAAAGRycy9kb3ducmV2LnhtbESPS2vDMBCE74H+B7GF3hIpaV51rYTSEuippXlBbou1&#10;fhBrZSw1dv99FQjkOMzMN0y67m0tLtT6yrGG8UiBIM6cqbjQsN9thksQPiAbrB2Thj/ysF49DFJM&#10;jOv4hy7bUIgIYZ+ghjKEJpHSZyVZ9CPXEEcvd63FEGVbSNNiF+G2lhOl5tJixXGhxIbeS8rO21+r&#10;4fCVn45T9V182FnTuV5Jti9S66fH/u0VRKA+3MO39qfR8LwY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ep+fEAAAA3AAAAA8AAAAAAAAAAAAAAAAAmAIAAGRycy9k&#10;b3ducmV2LnhtbFBLBQYAAAAABAAEAPUAAACJAwAAAAA=&#10;" filled="f" stroked="f">
                        <v:textbox>
                          <w:txbxContent>
                            <w:p w:rsidR="00AA010A" w:rsidRPr="008C575B" w:rsidRDefault="00AA010A" w:rsidP="00A02565">
                              <w:pPr>
                                <w:ind w:right="-143" w:hanging="142"/>
                                <w:rPr>
                                  <w:rFonts w:ascii="Times New Roman" w:hAnsi="Times New Roman"/>
                                  <w:sz w:val="18"/>
                                  <w:szCs w:val="18"/>
                                </w:rPr>
                              </w:pPr>
                            </w:p>
                          </w:txbxContent>
                        </v:textbox>
                      </v:shape>
                      <v:shape id="Text Box 721" o:spid="_x0000_s1097" type="#_x0000_t202" style="position:absolute;left:4276;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w5kMQA&#10;AADcAAAADwAAAGRycy9kb3ducmV2LnhtbESPS2vDMBCE74H8B7GF3hKpaV51rYTSEuippXlBbou1&#10;fhBrZSw1dv99FQjkOMzMN0y67m0tLtT6yrGGp7ECQZw5U3GhYb/bjJYgfEA2WDsmDX/kYb0aDlJM&#10;jOv4hy7bUIgIYZ+ghjKEJpHSZyVZ9GPXEEcvd63FEGVbSNNiF+G2lhOl5tJixXGhxIbeS8rO21+r&#10;4fCVn45T9V182FnTuV5Jti9S68eH/u0VRKA+3MO39qfR8LyY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MOZDEAAAA3AAAAA8AAAAAAAAAAAAAAAAAmAIAAGRycy9k&#10;b3ducmV2LnhtbFBLBQYAAAAABAAEAPUAAACJAwAAAAA=&#10;" filled="f" stroked="f">
                        <v:textbox>
                          <w:txbxContent>
                            <w:p w:rsidR="00AA010A" w:rsidRPr="008C575B" w:rsidRDefault="00AA010A" w:rsidP="00A02565">
                              <w:pPr>
                                <w:ind w:right="-144" w:hanging="142"/>
                                <w:rPr>
                                  <w:rFonts w:ascii="Times New Roman" w:hAnsi="Times New Roman"/>
                                  <w:sz w:val="18"/>
                                  <w:szCs w:val="18"/>
                                </w:rPr>
                              </w:pPr>
                            </w:p>
                          </w:txbxContent>
                        </v:textbox>
                      </v:shape>
                      <v:shape id="Text Box 722" o:spid="_x0000_s1098" type="#_x0000_t202" style="position:absolute;left:3421;top:1453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CcC8QA&#10;AADcAAAADwAAAGRycy9kb3ducmV2LnhtbESPT2sCMRTE74LfIbxCb5pUW7Vbo0il4MlS/4G3x+a5&#10;u7h5WTbRXb+9KQgeh5n5DTOdt7YUV6p94VjDW1+BIE6dKTjTsNv+9CYgfEA2WDomDTfyMJ91O1NM&#10;jGv4j66bkIkIYZ+ghjyEKpHSpzlZ9H1XEUfv5GqLIco6k6bGJsJtKQdKjaTFguNCjhV955SeNxer&#10;Yb8+HQ/v6jdb2o+qca2SbD+l1q8v7eILRKA2PMOP9spoGI6H8H8mHg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AnAvEAAAA3AAAAA8AAAAAAAAAAAAAAAAAmAIAAGRycy9k&#10;b3ducmV2LnhtbFBLBQYAAAAABAAEAPUAAACJAwAAAAA=&#10;" filled="f" stroked="f">
                        <v:textbox>
                          <w:txbxContent>
                            <w:p w:rsidR="00AA010A" w:rsidRPr="008C575B" w:rsidRDefault="00AA010A" w:rsidP="00A02565">
                              <w:pPr>
                                <w:ind w:right="-144" w:hanging="142"/>
                                <w:rPr>
                                  <w:rFonts w:ascii="Times New Roman" w:hAnsi="Times New Roman"/>
                                  <w:sz w:val="18"/>
                                  <w:szCs w:val="18"/>
                                </w:rPr>
                              </w:pPr>
                            </w:p>
                          </w:txbxContent>
                        </v:textbox>
                      </v:shape>
                      <v:group id="Group 723" o:spid="_x0000_s1099" style="position:absolute;left:1139;top:14308;width:10506;height:2336" coordorigin="1139,14308" coordsize="10506,2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2Bw8UAAADcAAAADwAAAGRycy9kb3ducmV2LnhtbESPQWvCQBSE7wX/w/IE&#10;b7qJWi3RVURUPEihWii9PbLPJJh9G7JrEv+9WxB6HGbmG2a57kwpGqpdYVlBPIpAEKdWF5wp+L7s&#10;hx8gnEfWWFomBQ9ysF713paYaNvyFzVnn4kAYZeggtz7KpHSpTkZdCNbEQfvamuDPsg6k7rGNsBN&#10;KcdRNJMGCw4LOVa0zSm9ne9GwaHFdjOJd83pdt0+fi/vnz+nmJQa9LvNAoSnzv+HX+2jVjCZT+H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9gcPFAAAA3AAA&#10;AA8AAAAAAAAAAAAAAAAAqgIAAGRycy9kb3ducmV2LnhtbFBLBQYAAAAABAAEAPoAAACcAwAAAAA=&#10;">
                        <v:group id="Group 724" o:spid="_x0000_s1100" style="position:absolute;left:1139;top:14308;width:10485;height:2280" coordorigin="1139,14308" coordsize="10485,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nEkWMYAAADcAAAADwAAAGRycy9kb3ducmV2LnhtbESPQWvCQBSE7wX/w/IK&#10;3ppNlLSSZhWRKh5CoSqU3h7ZZxLMvg3ZbRL/fbdQ6HGYmW+YfDOZVgzUu8aygiSKQRCXVjdcKbic&#10;908rEM4ja2wtk4I7OdisZw85ZtqO/EHDyVciQNhlqKD2vsukdGVNBl1kO+LgXW1v0AfZV1L3OAa4&#10;aeUijp+lwYbDQo0d7Woqb6dvo+Aw4rhdJm9Dcbvu7l/n9P2zSEip+eO0fQXhafL/4b/2UStYvqT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cSRYxgAAANwA&#10;AAAPAAAAAAAAAAAAAAAAAKoCAABkcnMvZG93bnJldi54bWxQSwUGAAAAAAQABAD6AAAAnQMAAAAA&#10;">
                          <v:shapetype id="_x0000_t32" coordsize="21600,21600" o:spt="32" o:oned="t" path="m,l21600,21600e" filled="f">
                            <v:path arrowok="t" fillok="f" o:connecttype="none"/>
                            <o:lock v:ext="edit" shapetype="t"/>
                          </v:shapetype>
                          <v:shape id="AutoShape 725" o:spid="_x0000_s1101" type="#_x0000_t32" style="position:absolute;left:4845;top:14308;width:0;height:22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Jq8IAAADcAAAADwAAAGRycy9kb3ducmV2LnhtbESPQYvCMBSE78L+h/AEb5qqoNI1FVlQ&#10;vFoFr4/mbdPd5qVtYq3/3ggLexxmvhlmuxtsLXrqfOVYwXyWgCAunK64VHC9HKYbED4ga6wdk4In&#10;edhlH6Mtpto9+Ex9HkoRS9inqMCE0KRS+sKQRT9zDXH0vl1nMUTZlVJ3+IjltpaLJFlJixXHBYMN&#10;fRkqfvO7VbC8/rSX5Lae346taY9496e83Sg1GQ/7TxCBhvAf/qNPOnLrFbzPxCMgs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Jq8IAAADcAAAADwAAAAAAAAAAAAAA&#10;AAChAgAAZHJzL2Rvd25yZXYueG1sUEsFBgAAAAAEAAQA+QAAAJADAAAAAA==&#10;" strokeweight="1.5pt"/>
                          <v:shape id="AutoShape 726" o:spid="_x0000_s1102" type="#_x0000_t32" style="position:absolute;left:1142;top:16302;width:37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MHK8YAAADcAAAADwAAAGRycy9kb3ducmV2LnhtbESPQWsCMRSE74L/ITyhF6lZW6xlNcpa&#10;EKrgQdven5vXTejmZd1E3f77piB4HGbmG2a+7FwtLtQG61nBeJSBIC69tlwp+PxYP76CCBFZY+2Z&#10;FPxSgOWi35tjrv2V93Q5xEokCIccFZgYm1zKUBpyGEa+IU7et28dxiTbSuoWrwnuavmUZS/SoeW0&#10;YLChN0Plz+HsFOw241VxNHaz3Z/sbrIu6nM1/FLqYdAVMxCRungP39rvWsHzdAr/Z9IRkI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BDByvGAAAA3AAAAA8AAAAAAAAA&#10;AAAAAAAAoQIAAGRycy9kb3ducmV2LnhtbFBLBQYAAAAABAAEAPkAAACUAwAAAAA=&#10;"/>
                          <v:shape id="AutoShape 727" o:spid="_x0000_s1103" type="#_x0000_t32" style="position:absolute;left:1140;top:16017;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0TMsIAAADcAAAADwAAAGRycy9kb3ducmV2LnhtbERPz2vCMBS+C/sfwhvsIpp2gko1yhgI&#10;4kHQ9uDxkTzbYvPSJVnt/vvlMNjx4/u93Y+2EwP50DpWkM8zEMTamZZrBVV5mK1BhIhssHNMCn4o&#10;wH73MtliYdyTLzRcYy1SCIcCFTQx9oWUQTdkMcxdT5y4u/MWY4K+lsbjM4XbTr5n2VJabDk1NNjT&#10;Z0P6cf22CtpTda6G6Vf0en3Kbz4P5a3TSr29jh8bEJHG+C/+cx+NgsUqrU1n0hG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T0TMsIAAADcAAAADwAAAAAAAAAAAAAA&#10;AAChAgAAZHJzL2Rvd25yZXYueG1sUEsFBgAAAAAEAAQA+QAAAJADAAAAAA==&#10;"/>
                          <v:shape id="AutoShape 728" o:spid="_x0000_s1104" type="#_x0000_t32" style="position:absolute;left:1140;top:15732;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G2qcUAAADcAAAADwAAAGRycy9kb3ducmV2LnhtbESPQWvCQBSE70L/w/IEL6KbWKiaukop&#10;FMRDoTEHj4/d1ySYfZvubmP8991CocdhZr5hdofRdmIgH1rHCvJlBoJYO9NyraA6vy02IEJENtg5&#10;JgV3CnDYP0x2WBh34w8ayliLBOFQoIImxr6QMuiGLIal64mT9+m8xZikr6XxeEtw28lVlj1Jiy2n&#10;hQZ7em1IX8tvq6A9Ve/VMP+KXm9O+cXn4XzptFKz6fjyDCLSGP/Df+2jUfC43sLvmXQE5P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nG2qcUAAADcAAAADwAAAAAAAAAA&#10;AAAAAAChAgAAZHJzL2Rvd25yZXYueG1sUEsFBgAAAAAEAAQA+QAAAJMDAAAAAA==&#10;"/>
                          <v:shape id="AutoShape 729" o:spid="_x0000_s1105" type="#_x0000_t32" style="position:absolute;left:1141;top:15447;width:370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5vE8EAAADcAAAADwAAAGRycy9kb3ducmV2LnhtbERPz2vCMBS+C/4P4QleZKZ1IKUzigwG&#10;4mEw7cHjI3m2xealJrF2//1yGHj8+H5vdqPtxEA+tI4V5MsMBLF2puVaQXX+eitAhIhssHNMCn4p&#10;wG47nWywNO7JPzScYi1SCIcSFTQx9qWUQTdkMSxdT5y4q/MWY4K+lsbjM4XbTq6ybC0ttpwaGuzp&#10;syF9Oz2sgvZYfVfD4h69Lo75xefhfOm0UvPZuP8AEWmML/G/+2AUvBdpfjqTjoDc/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nm8TwQAAANwAAAAPAAAAAAAAAAAAAAAA&#10;AKECAABkcnMvZG93bnJldi54bWxQSwUGAAAAAAQABAD5AAAAjwMAAAAA&#10;"/>
                          <v:shape id="AutoShape 730" o:spid="_x0000_s1106" type="#_x0000_t32" style="position:absolute;left:1140;top:15162;width:104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ch+MEAAADcAAAADwAAAGRycy9kb3ducmV2LnhtbESPQYvCMBSE7wv+h/AEb2vaFbR0jSLC&#10;itetgtdH87apNi9tE7X+e7MgeBxmvhlmuR5sI27U+9qxgnSagCAuna65UnA8/HxmIHxA1tg4JgUP&#10;8rBejT6WmGt351+6FaESsYR9jgpMCG0upS8NWfRT1xJH78/1FkOUfSV1j/dYbhv5lSRzabHmuGCw&#10;pa2h8lJcrYLZ8dwdktMiPe060+3w6vdFlyk1GQ+bbxCBhvAOv+i9jlyWwv+ZeATk6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1yH4wQAAANwAAAAPAAAAAAAAAAAAAAAA&#10;AKECAABkcnMvZG93bnJldi54bWxQSwUGAAAAAAQABAD5AAAAjwMAAAAA&#10;" strokeweight="1.5pt"/>
                          <v:shape id="AutoShape 731" o:spid="_x0000_s1107" type="#_x0000_t32" style="position:absolute;left:1139;top:14876;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W/j8EAAADcAAAADwAAAGRycy9kb3ducmV2LnhtbESPQYvCMBSE7wv+h/CEva2pLrilGkUE&#10;xatV8Pponk21eWmbqPXfG0HY4zDzzTDzZW9rcafOV44VjEcJCOLC6YpLBcfD5icF4QOyxtoxKXiS&#10;h+Vi8DXHTLsH7+meh1LEEvYZKjAhNJmUvjBk0Y9cQxy9s+sshii7UuoOH7Hc1nKSJFNpseK4YLCh&#10;taHimt+sgt/jpT0kp7/xaduados3v8vbVKnvYb+agQjUh//wh97pyKUTeJ+JR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Bb+PwQAAANwAAAAPAAAAAAAAAAAAAAAA&#10;AKECAABkcnMvZG93bnJldi54bWxQSwUGAAAAAAQABAD5AAAAjwMAAAAA&#10;" strokeweight="1.5pt"/>
                          <v:shape id="AutoShape 732" o:spid="_x0000_s1108" type="#_x0000_t32" style="position:absolute;left:1140;top:14592;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zxZMQAAADcAAAADwAAAGRycy9kb3ducmV2LnhtbESPQWvCQBSE7wX/w/IKXopuoiAhukop&#10;FMSDUM3B42P3NQnNvo27a0z/fVcoeBxm5htmsxttJwbyoXWsIJ9nIIi1My3XCqrz56wAESKywc4x&#10;KfilALvt5GWDpXF3/qLhFGuRIBxKVNDE2JdSBt2QxTB3PXHyvp23GJP0tTQe7wluO7nIspW02HJa&#10;aLCnj4b0z+lmFbSH6lgNb9fodXHILz4P50unlZq+ju9rEJHG+Az/t/dGwbJYwuNMOgJy+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TPFkxAAAANwAAAAPAAAAAAAAAAAA&#10;AAAAAKECAABkcnMvZG93bnJldi54bWxQSwUGAAAAAAQABAD5AAAAkgMAAAAA&#10;"/>
                          <v:shape id="AutoShape 733" o:spid="_x0000_s1109" type="#_x0000_t32" style="position:absolute;left:1139;top:14308;width:104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CCYMIAAADcAAAADwAAAGRycy9kb3ducmV2LnhtbESPQYvCMBSE7wv+h/AEb2uqLmupRhFB&#10;8bpV8Pponk21eWmbqN1/vxGEPQ4z3wyzXPe2Fg/qfOVYwWScgCAunK64VHA67j5TED4ga6wdk4Jf&#10;8rBeDT6WmGn35B965KEUsYR9hgpMCE0mpS8MWfRj1xBH7+I6iyHKrpS6w2cst7WcJsm3tFhxXDDY&#10;0NZQccvvVsHsdG2PyXk+Oe9b0+7x7g95myo1GvabBYhAffgPv+mDjlz6Ba8z8Qj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aCCYMIAAADcAAAADwAAAAAAAAAAAAAA&#10;AAChAgAAZHJzL2Rvd25yZXYueG1sUEsFBgAAAAAEAAQA+QAAAJADAAAAAA==&#10;" strokeweight="1.5pt"/>
                          <v:shape id="AutoShape 734" o:spid="_x0000_s1110" type="#_x0000_t32" style="position:absolute;left:2280;top:14308;width:0;height:22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ZKhsIAAADcAAAADwAAAGRycy9kb3ducmV2LnhtbESPQYvCMBSE74L/ITxhbzZV2UVqo6iw&#10;4MXDul68PZpnU9q81CbW7r/fCILHYWa+YfLNYBvRU+crxwpmSQqCuHC64lLB+fd7ugThA7LGxjEp&#10;+CMPm/V4lGOm3YN/qD+FUkQI+wwVmBDaTEpfGLLoE9cSR+/qOoshyq6UusNHhNtGztP0S1qsOC4Y&#10;bGlvqKhPd6vAttrejs7oS10tmh0drttd2iv1MRm2KxCBhvAOv9oHrWCx/ITnmXgE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zZKhsIAAADcAAAADwAAAAAAAAAAAAAA&#10;AAChAgAAZHJzL2Rvd25yZXYueG1sUEsFBgAAAAAEAAQA+QAAAJADAAAAAA==&#10;" strokeweight="1.5pt"/>
                          <v:shape id="AutoShape 735" o:spid="_x0000_s1111" type="#_x0000_t32" style="position:absolute;left:1710;top:14308;width:0;height:8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U8b8AAADcAAAADwAAAGRycy9kb3ducmV2LnhtbESPzQrCMBCE74LvEFbwpqkKItUoKghe&#10;PPhz8bY0a1NsNrWJtb69EQSPw8x8wyxWrS1FQ7UvHCsYDRMQxJnTBecKLufdYAbCB2SNpWNS8CYP&#10;q2W3s8BUuxcfqTmFXEQI+xQVmBCqVEqfGbLoh64ijt7N1RZDlHUudY2vCLelHCfJVFosOC4YrGhr&#10;KLufnlaBrbR9HJzR13sxKTe0v603SaNUv9eu5yACteEf/rX3WsFkNoX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TU8b8AAADcAAAADwAAAAAAAAAAAAAAAACh&#10;AgAAZHJzL2Rvd25yZXYueG1sUEsFBgAAAAAEAAQA+QAAAI0DAAAAAA==&#10;" strokeweight="1.5pt"/>
                          <v:shape id="AutoShape 736" o:spid="_x0000_s1112" type="#_x0000_t32" style="position:absolute;left:2850;top:14308;width:0;height:8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hxasIAAADcAAAADwAAAGRycy9kb3ducmV2LnhtbESPQYvCMBSE74L/ITxhbzZVYVdqo6iw&#10;4MXDul68PZpnU9q81CbW7r/fCILHYWa+YfLNYBvRU+crxwpmSQqCuHC64lLB+fd7ugThA7LGxjEp&#10;+CMPm/V4lGOm3YN/qD+FUkQI+wwVmBDaTEpfGLLoE9cSR+/qOoshyq6UusNHhNtGztP0U1qsOC4Y&#10;bGlvqKhPd6vAttrejs7oS10tmh0drttd2iv1MRm2KxCBhvAOv9oHrWCx/ILnmXgE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KhxasIAAADcAAAADwAAAAAAAAAAAAAA&#10;AAChAgAAZHJzL2Rvd25yZXYueG1sUEsFBgAAAAAEAAQA+QAAAJADAAAAAA==&#10;" strokeweight="1.5pt"/>
                          <v:shape id="AutoShape 737" o:spid="_x0000_s1113" type="#_x0000_t32" style="position:absolute;left:3420;top:14308;width:0;height:2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flGLwAAADcAAAADwAAAGRycy9kb3ducmV2LnhtbERPuwrCMBTdBf8hXMHNpiqIVKOoILg4&#10;+FjcLs21KTY3tYm1/r0ZBMfDeS/Xna1ES40vHSsYJykI4tzpkgsF18t+NAfhA7LGyjEp+JCH9arf&#10;W2Km3ZtP1J5DIWII+wwVmBDqTEqfG7LoE1cTR+7uGoshwqaQusF3DLeVnKTpTFosOTYYrGlnKH+c&#10;X1aBrbV9Hp3Rt0c5rbZ0uG+2aavUcNBtFiACdeEv/rkPWsF0H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TflGLwAAADcAAAADwAAAAAAAAAAAAAAAAChAgAA&#10;ZHJzL2Rvd25yZXYueG1sUEsFBgAAAAAEAAQA+QAAAIoDAAAAAA==&#10;" strokeweight="1.5pt"/>
                          <v:shape id="AutoShape 738" o:spid="_x0000_s1114" type="#_x0000_t32" style="position:absolute;left:4275;top:14308;width:1;height:2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tAg8IAAADcAAAADwAAAGRycy9kb3ducmV2LnhtbESPQYvCMBSE74L/ITxhb5qqsGg1FRUE&#10;Lx7Uvezt0Tyb0ualNrF2/70RFjwOM/MNs970thYdtb50rGA6SUAQ506XXCj4uR7GCxA+IGusHZOC&#10;P/KwyYaDNabaPflM3SUUIkLYp6jAhNCkUvrckEU/cQ1x9G6utRiibAupW3xGuK3lLEm+pcWS44LB&#10;hvaG8urysApso+395Iz+rcp5vaPjbbtLOqW+Rv12BSJQHz7h//ZRK5gvlvA+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ntAg8IAAADcAAAADwAAAAAAAAAAAAAA&#10;AAChAgAAZHJzL2Rvd25yZXYueG1sUEsFBgAAAAAEAAQA+QAAAJADAAAAAA==&#10;" strokeweight="1.5pt"/>
                          <v:shape id="AutoShape 739" o:spid="_x0000_s1115" type="#_x0000_t32" style="position:absolute;left:8779;top:15172;width:1;height:1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h/w70AAADcAAAADwAAAGRycy9kb3ducmV2LnhtbERPuwrCMBTdBf8hXMFNUxVEq1FUEFwc&#10;fCxul+baFJub2sRa/94MguPhvJfr1paiodoXjhWMhgkI4szpgnMF18t+MAPhA7LG0jEp+JCH9arb&#10;WWKq3ZtP1JxDLmII+xQVmBCqVEqfGbLoh64ijtzd1RZDhHUudY3vGG5LOU6SqbRYcGwwWNHOUPY4&#10;v6wCW2n7PDqjb49iUm7pcN9sk0apfq/dLEAEasNf/HMftILJPM6P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aYf8O9AAAA3AAAAA8AAAAAAAAAAAAAAAAAoQIA&#10;AGRycy9kb3ducmV2LnhtbFBLBQYAAAAABAAEAPkAAACLAwAAAAA=&#10;" strokeweight="1.5pt"/>
                          <v:shape id="AutoShape 740" o:spid="_x0000_s1116" type="#_x0000_t32" style="position:absolute;left:8778;top:15446;width:2843;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63JcIAAADcAAAADwAAAGRycy9kb3ducmV2LnhtbESPQYvCMBSE7wv+h/AEb2tahV2tRhFB&#10;8bpV8Pponk21eWmbqN1/vxGEPQ4z3wyzXPe2Fg/qfOVYQTpOQBAXTldcKjgdd58zED4ga6wdk4Jf&#10;8rBeDT6WmGn35B965KEUsYR9hgpMCE0mpS8MWfRj1xBH7+I6iyHKrpS6w2cst7WcJMmXtFhxXDDY&#10;0NZQccvvVsH0dG2Pyfk7Pe9b0+7x7g95O1NqNOw3CxCB+vAfftMHHbl5Cq8z8Qj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A63JcIAAADcAAAADwAAAAAAAAAAAAAA&#10;AAChAgAAZHJzL2Rvd25yZXYueG1sUEsFBgAAAAAEAAQA+QAAAJADAAAAAA==&#10;" strokeweight="1.5pt"/>
                          <v:shape id="AutoShape 741" o:spid="_x0000_s1117" type="#_x0000_t32" style="position:absolute;left:8780;top:15732;width:2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ZEL8IAAADcAAAADwAAAGRycy9kb3ducmV2LnhtbESPQYvCMBSE74L/ITzBm6YqyFpNRRcE&#10;Lx50vXh7NM+mtHmpTbbWf2+EhT0OM/MNs9n2thYdtb50rGA2TUAQ506XXCi4/hwmXyB8QNZYOyYF&#10;L/KwzYaDDabaPflM3SUUIkLYp6jAhNCkUvrckEU/dQ1x9O6utRiibAupW3xGuK3lPEmW0mLJccFg&#10;Q9+G8uryaxXYRtvHyRl9q8pFvafjfbdPOqXGo363BhGoD//hv/ZRK1is5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QZEL8IAAADcAAAADwAAAAAAAAAAAAAA&#10;AAChAgAAZHJzL2Rvd25yZXYueG1sUEsFBgAAAAAEAAQA+QAAAJADAAAAAA==&#10;" strokeweight="1.5pt"/>
                          <v:shape id="AutoShape 742" o:spid="_x0000_s1118" type="#_x0000_t32" style="position:absolute;left:9635;top:15162;width:0;height:5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rhtMMAAADcAAAADwAAAGRycy9kb3ducmV2LnhtbESPQWvCQBSE7wX/w/KE3pqNBqRGV1Gh&#10;kEsPWi/eHtmXbDD7NmbXJP333UKhx2FmvmG2+8m2YqDeN44VLJIUBHHpdMO1guvXx9s7CB+QNbaO&#10;ScE3edjvZi9bzLUb+UzDJdQiQtjnqMCE0OVS+tKQRZ+4jjh6lesthij7Wuoexwi3rVym6UpabDgu&#10;GOzoZKi8X55Wge20fXw6o2/3JmuPVFSHYzoo9TqfDhsQgabwH/5rF1pBts7g90w8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K4bTDAAAA3AAAAA8AAAAAAAAAAAAA&#10;AAAAoQIAAGRycy9kb3ducmV2LnhtbFBLBQYAAAAABAAEAPkAAACRAwAAAAA=&#10;" strokeweight="1.5pt"/>
                          <v:shape id="AutoShape 743" o:spid="_x0000_s1119" type="#_x0000_t32" style="position:absolute;left:10488;top:15172;width:0;height:5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N5wMMAAADcAAAADwAAAGRycy9kb3ducmV2LnhtbESPT4vCMBTE74LfITxhb5r6h0Vro6gg&#10;eNmD7l68PZpnU9q81CbW7rffCMIeh5n5DZNte1uLjlpfOlYwnSQgiHOnSy4U/Hwfx0sQPiBrrB2T&#10;gl/ysN0MBxmm2j35TN0lFCJC2KeowITQpFL63JBFP3ENcfRurrUYomwLqVt8Rrit5SxJPqXFkuOC&#10;wYYOhvLq8rAKbKPt/csZfa3Keb2n0223TzqlPkb9bg0iUB/+w+/2SSuYrxb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jecDDAAAA3AAAAA8AAAAAAAAAAAAA&#10;AAAAoQIAAGRycy9kb3ducmV2LnhtbFBLBQYAAAAABAAEAPkAAACRAwAAAAA=&#10;" strokeweight="1.5pt"/>
                        </v:group>
                        <v:group id="Group 744" o:spid="_x0000_s1120" style="position:absolute;left:1140;top:15143;width:3705;height:361" coordorigin="1140,15143"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n3CosYAAADcAAAADwAAAGRycy9kb3ducmV2LnhtbESPQWvCQBSE7wX/w/IK&#10;3ppNlJSaZhWRKh5CoSqU3h7ZZxLMvg3ZbRL/fbdQ6HGYmW+YfDOZVgzUu8aygiSKQRCXVjdcKbic&#10;908vIJxH1thaJgV3crBZzx5yzLQd+YOGk69EgLDLUEHtfZdJ6cqaDLrIdsTBu9reoA+yr6TucQxw&#10;08pFHD9Lgw2HhRo72tVU3k7fRsFhxHG7TN6G4nbd3b/O6ftnkZBS88dp+wrC0+T/w3/to1awXKX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fcKixgAAANwA&#10;AAAPAAAAAAAAAAAAAAAAAKoCAABkcnMvZG93bnJldi54bWxQSwUGAAAAAAQABAD6AAAAnQMAAAAA&#10;">
                          <v:shape id="Text Box 745" o:spid="_x0000_s1121" type="#_x0000_t202" style="position:absolute;left:1140;top:15143;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zAJsEA&#10;AADcAAAADwAAAGRycy9kb3ducmV2LnhtbESPQYvCMBSE7wv+h/AEb2uiLkWrUUTQ9eJh1R/waJ5t&#10;tXkpSdT67zcLwh6HmfmGWaw624gH+VA71jAaKhDEhTM1lxrOp+3nFESIyAYbx6ThRQFWy97HAnPj&#10;nvxDj2MsRYJwyFFDFWObSxmKiiyGoWuJk3dx3mJM0pfSeHwmuG3kWKlMWqw5LVTY0qai4na8Ww3F&#10;2tuN3GXj/feXuyBfjSJ10HrQ79ZzEJG6+B9+t/dGw2SWwd+ZdAT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p8wCbBAAAA3AAAAA8AAAAAAAAAAAAAAAAAmAIAAGRycy9kb3du&#10;cmV2LnhtbFBLBQYAAAAABAAEAPUAAACGAwAAAAA=&#10;" filled="f" stroked="f">
                            <v:textbox inset="3.2mm">
                              <w:txbxContent>
                                <w:p w:rsidR="00AA010A" w:rsidRPr="00EB4A73" w:rsidRDefault="00AA010A" w:rsidP="00A02565">
                                  <w:pPr>
                                    <w:ind w:right="-138" w:hanging="142"/>
                                    <w:jc w:val="left"/>
                                    <w:rPr>
                                      <w:rFonts w:ascii="Times New Roman" w:hAnsi="Times New Roman"/>
                                      <w:sz w:val="18"/>
                                      <w:szCs w:val="18"/>
                                    </w:rPr>
                                  </w:pPr>
                                  <w:proofErr w:type="spellStart"/>
                                  <w:r>
                                    <w:rPr>
                                      <w:rFonts w:ascii="Times New Roman" w:hAnsi="Times New Roman"/>
                                      <w:sz w:val="18"/>
                                      <w:szCs w:val="18"/>
                                    </w:rPr>
                                    <w:t>Разраб</w:t>
                                  </w:r>
                                  <w:proofErr w:type="spellEnd"/>
                                  <w:r>
                                    <w:rPr>
                                      <w:rFonts w:ascii="Times New Roman" w:hAnsi="Times New Roman"/>
                                      <w:sz w:val="18"/>
                                      <w:szCs w:val="18"/>
                                    </w:rPr>
                                    <w:t>.</w:t>
                                  </w:r>
                                </w:p>
                              </w:txbxContent>
                            </v:textbox>
                          </v:shape>
                          <v:shape id="Text Box 746" o:spid="_x0000_s1122" type="#_x0000_t202" style="position:absolute;left:2280;top:15151;width:1134;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6W8QA&#10;AADcAAAADwAAAGRycy9kb3ducmV2LnhtbESPQWvCQBSE70L/w/IKvelGC22MbkIrFexRK3p9Zp/Z&#10;YPZtzG5N+u+7QqHHYWa+YZbFYBtxo87XjhVMJwkI4tLpmisF+6/1OAXhA7LGxjEp+CEPRf4wWmKm&#10;Xc9buu1CJSKEfYYKTAhtJqUvDVn0E9cSR+/sOoshyq6SusM+wm0jZ0nyIi3WHBcMtrQyVF5231aB&#10;Tw/9+/Bhjtc0fE6vrjkl9fyk1NPj8LYAEWgI/+G/9kYreJ6/wv1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4OlvEAAAA3AAAAA8AAAAAAAAAAAAAAAAAmAIAAGRycy9k&#10;b3ducmV2LnhtbFBLBQYAAAAABAAEAPUAAACJAwAAAAA=&#10;" filled="f" stroked="f">
                            <v:textbox inset="3mm">
                              <w:txbxContent>
                                <w:p w:rsidR="00AA010A" w:rsidRPr="008C575B" w:rsidRDefault="00AA010A" w:rsidP="00362A5E">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txbxContent>
                            </v:textbox>
                          </v:shape>
                          <v:shape id="Text Box 747" o:spid="_x0000_s1123" type="#_x0000_t202" style="position:absolute;left:4276;top:15143;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gMAA&#10;AADcAAAADwAAAGRycy9kb3ducmV2LnhtbERPy4rCMBTdC/5DuII7TdRRxmoUUQRXIz5mYHaX5toW&#10;m5vSRNv5+8lCcHk47+W6taV4Uu0LxxpGQwWCOHWm4EzD9bIffILwAdlg6Zg0/JGH9arbWWJiXMMn&#10;ep5DJmII+wQ15CFUiZQ+zcmiH7qKOHI3V1sMEdaZNDU2MdyWcqzUTFosODbkWNE2p/R+flgN31+3&#10;358Pdcx2dlo1rlWS7Vxq3e+1mwWIQG14i1/ug9Ewmce1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jogMAAAADcAAAADwAAAAAAAAAAAAAAAACYAgAAZHJzL2Rvd25y&#10;ZXYueG1sUEsFBgAAAAAEAAQA9QAAAIUDAAAAAA==&#10;" filled="f" stroked="f">
                            <v:textbox>
                              <w:txbxContent>
                                <w:p w:rsidR="00AA010A" w:rsidRPr="003B02A6" w:rsidRDefault="00AA010A" w:rsidP="00A02565">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txbxContent>
                            </v:textbox>
                          </v:shape>
                        </v:group>
                        <v:group id="Group 748" o:spid="_x0000_s1124" style="position:absolute;left:1140;top:15428;width:3705;height:361" coordorigin="1140,15428"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shape id="Text Box 749" o:spid="_x0000_s1125" type="#_x0000_t202" style="position:absolute;left:1140;top:15428;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mlK7sA&#10;AADcAAAADwAAAGRycy9kb3ducmV2LnhtbERPSwrCMBDdC94hjOBOE0VEqlFE8LNx4ecAQzO21WZS&#10;kqj19mYhuHy8/2LV2lq8yIfKsYbRUIEgzp2puNBwvWwHMxAhIhusHZOGDwVYLbudBWbGvflEr3Ms&#10;RArhkKGGMsYmkzLkJVkMQ9cQJ+7mvMWYoC+k8fhO4baWY6Wm0mLFqaHEhjYl5Y/z02rI195u5G46&#10;Puwn7oZ8N4rUUet+r13PQURq41/8cx+MholK89OZdAT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J5pSu7AAAA3AAAAA8AAAAAAAAAAAAAAAAAmAIAAGRycy9kb3ducmV2Lnht&#10;bFBLBQYAAAAABAAEAPUAAACAAwAAAAA=&#10;" filled="f" stroked="f">
                            <v:textbox inset="3.2mm">
                              <w:txbxContent>
                                <w:p w:rsidR="00AA010A" w:rsidRPr="003322B8" w:rsidRDefault="00AA010A" w:rsidP="00865061">
                                  <w:pPr>
                                    <w:ind w:left="-142"/>
                                    <w:jc w:val="left"/>
                                    <w:rPr>
                                      <w:rFonts w:ascii="Times New Roman" w:hAnsi="Times New Roman" w:cs="Times New Roman"/>
                                      <w:sz w:val="18"/>
                                      <w:szCs w:val="18"/>
                                    </w:rPr>
                                  </w:pPr>
                                </w:p>
                              </w:txbxContent>
                            </v:textbox>
                          </v:shape>
                          <v:shape id="Text Box 750" o:spid="_x0000_s1126" type="#_x0000_t202" style="position:absolute;left:2280;top:15436;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fVsQA&#10;AADcAAAADwAAAGRycy9kb3ducmV2LnhtbESPQWsCMRSE7wX/Q3hCbzXZImVdjaJFoT3WFr0+N8/N&#10;4uZl3UR3+++bQqHHYWa+YRarwTXiTl2oPWvIJgoEcelNzZWGr8/dUw4iRGSDjWfS8E0BVsvRwwIL&#10;43v+oPs+ViJBOBSowcbYFlKG0pLDMPEtcfLOvnMYk+wqaTrsE9w18lmpF+mw5rRgsaVXS+Vlf3Ma&#10;Qn7oN8PWHq95fM+uvjmpenbS+nE8rOcgIg3xP/zXfjMapiqD3zPpCM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9X1bEAAAA3AAAAA8AAAAAAAAAAAAAAAAAmAIAAGRycy9k&#10;b3ducmV2LnhtbFBLBQYAAAAABAAEAPUAAACJAwAAAAA=&#10;" filled="f" stroked="f">
                            <v:textbox inset="3mm">
                              <w:txbxContent>
                                <w:p w:rsidR="00AA010A" w:rsidRPr="003322B8" w:rsidRDefault="00AA010A" w:rsidP="00313B13">
                                  <w:pPr>
                                    <w:ind w:left="-142"/>
                                    <w:rPr>
                                      <w:rFonts w:ascii="Times New Roman" w:hAnsi="Times New Roman" w:cs="Times New Roman"/>
                                      <w:sz w:val="18"/>
                                      <w:szCs w:val="18"/>
                                    </w:rPr>
                                  </w:pPr>
                                </w:p>
                              </w:txbxContent>
                            </v:textbox>
                          </v:shape>
                          <v:shape id="Text Box 751" o:spid="_x0000_s1127" type="#_x0000_t202" style="position:absolute;left:4276;top:15428;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CHiMMA&#10;AADcAAAADwAAAGRycy9kb3ducmV2LnhtbESPT4vCMBTE7wt+h/AEb2uiuItWo4gieFpZ/4G3R/Ns&#10;i81LaaKt394sLHgcZuY3zGzR2lI8qPaFYw2DvgJBnDpTcKbheNh8jkH4gGywdEwanuRhMe98zDAx&#10;ruFfeuxDJiKEfYIa8hCqREqf5mTR911FHL2rqy2GKOtMmhqbCLelHCr1LS0WHBdyrGiVU3rb362G&#10;08/1ch6pXba2X1XjWiXZTqTWvW67nIII1IZ3+L+9NRpGagh/Z+IR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CHiMMAAADcAAAADwAAAAAAAAAAAAAAAACYAgAAZHJzL2Rv&#10;d25yZXYueG1sUEsFBgAAAAAEAAQA9QAAAIgDAAAAAA==&#10;" filled="f" stroked="f">
                            <v:textbox>
                              <w:txbxContent>
                                <w:p w:rsidR="00AA010A" w:rsidRPr="00E82BE0" w:rsidRDefault="00AA010A" w:rsidP="00A02565">
                                  <w:pPr>
                                    <w:rPr>
                                      <w:szCs w:val="18"/>
                                    </w:rPr>
                                  </w:pPr>
                                </w:p>
                              </w:txbxContent>
                            </v:textbox>
                          </v:shape>
                        </v:group>
                        <v:group id="Group 752" o:spid="_x0000_s1128" style="position:absolute;left:1141;top:16283;width:3705;height:361" coordorigin="1141,16283"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shape id="Text Box 753" o:spid="_x0000_s1129" type="#_x0000_t202" style="position:absolute;left:1141;top:16283;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jKMEA&#10;AADcAAAADwAAAGRycy9kb3ducmV2LnhtbESPQYvCMBSE74L/ITzBmyZKkaXbVERY9eJhXX/Ao3m2&#10;XZuXkmS1/nsjCHscZuYbplgPthM38qF1rGExVyCIK2darjWcf75mHyBCRDbYOSYNDwqwLsejAnPj&#10;7vxNt1OsRYJwyFFDE2OfSxmqhiyGueuJk3dx3mJM0tfSeLwnuO3kUqmVtNhyWmiwp21D1fX0ZzVU&#10;G2+3crdaHvaZuyD/GkXqqPV0Mmw+QUQa4n/43T4YDZnK4HUmHQFZ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CoyjBAAAA3AAAAA8AAAAAAAAAAAAAAAAAmAIAAGRycy9kb3du&#10;cmV2LnhtbFBLBQYAAAAABAAEAPUAAACGAwAAAAA=&#10;" filled="f" stroked="f">
                            <v:textbox inset="3.2mm">
                              <w:txbxContent>
                                <w:p w:rsidR="00AA010A" w:rsidRPr="00865061" w:rsidRDefault="00AA010A" w:rsidP="00A02565">
                                  <w:pPr>
                                    <w:ind w:left="-142" w:right="-183"/>
                                    <w:jc w:val="left"/>
                                    <w:rPr>
                                      <w:rFonts w:ascii="Times New Roman" w:hAnsi="Times New Roman"/>
                                      <w:sz w:val="18"/>
                                    </w:rPr>
                                  </w:pPr>
                                  <w:r w:rsidRPr="00865061">
                                    <w:rPr>
                                      <w:rFonts w:ascii="Times New Roman" w:hAnsi="Times New Roman"/>
                                      <w:sz w:val="18"/>
                                    </w:rPr>
                                    <w:t>ГИП</w:t>
                                  </w:r>
                                </w:p>
                              </w:txbxContent>
                            </v:textbox>
                          </v:shape>
                          <v:shape id="Text Box 754" o:spid="_x0000_s1130" type="#_x0000_t202" style="position:absolute;left:2281;top:16291;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ZVcQA&#10;AADcAAAADwAAAGRycy9kb3ducmV2LnhtbESPQWsCMRSE7wX/Q3hCbzWx2LKuRtFioT1WRa/PzXOz&#10;uHlZN6m7/fdNoeBxmJlvmPmyd7W4URsqzxrGIwWCuPCm4lLDfvf+lIEIEdlg7Zk0/FCA5WLwMMfc&#10;+I6/6LaNpUgQDjlqsDE2uZShsOQwjHxDnLyzbx3GJNtSmha7BHe1fFbqVTqsOC1YbOjNUnHZfjsN&#10;ITt0635jj9csfo6vvj6panrS+nHYr2YgIvXxHv5vfxgNE/UCf2fSEZ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GWVXEAAAA3AAAAA8AAAAAAAAAAAAAAAAAmAIAAGRycy9k&#10;b3ducmV2LnhtbFBLBQYAAAAABAAEAPUAAACJAwAAAAA=&#10;" filled="f" stroked="f">
                            <v:textbox inset="3mm">
                              <w:txbxContent>
                                <w:p w:rsidR="00AA010A" w:rsidRPr="008C575B" w:rsidRDefault="00AA010A" w:rsidP="00052EF2">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p w:rsidR="00AA010A" w:rsidRPr="003B4504" w:rsidRDefault="00AA010A" w:rsidP="00362A5E">
                                  <w:pPr>
                                    <w:ind w:left="-142" w:right="-168"/>
                                    <w:jc w:val="left"/>
                                    <w:rPr>
                                      <w:rFonts w:ascii="Times New Roman" w:hAnsi="Times New Roman"/>
                                      <w:sz w:val="16"/>
                                    </w:rPr>
                                  </w:pPr>
                                </w:p>
                              </w:txbxContent>
                            </v:textbox>
                          </v:shape>
                          <v:shape id="Text Box 755" o:spid="_x0000_s1131" type="#_x0000_t202" style="position:absolute;left:4277;top:16283;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uBi8MA&#10;AADcAAAADwAAAGRycy9kb3ducmV2LnhtbESPT4vCMBTE7wt+h/CEva2Ji4pWo4iLsCdl/QfeHs2z&#10;LTYvpYm2fnsjLHgcZuY3zGzR2lLcqfaFYw39ngJBnDpTcKbhsF9/jUH4gGywdEwaHuRhMe98zDAx&#10;ruE/uu9CJiKEfYIa8hCqREqf5mTR91xFHL2Lqy2GKOtMmhqbCLel/FZqJC0WHBdyrGiVU3rd3ayG&#10;4+ZyPg3UNvuxw6pxrZJsJ1Lrz267nIII1IZ3+L/9azQM1Ah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uBi8MAAADcAAAADwAAAAAAAAAAAAAAAACYAgAAZHJzL2Rv&#10;d25yZXYueG1sUEsFBgAAAAAEAAQA9QAAAIgDAAAAAA==&#10;" filled="f" stroked="f">
                            <v:textbo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Default="00AA010A"/>
                              </w:txbxContent>
                            </v:textbox>
                          </v:shape>
                        </v:group>
                        <v:group id="Group 756" o:spid="_x0000_s1132" style="position:absolute;left:1141;top:16017;width:3705;height:361" coordorigin="1141,16017"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OhrMYAAADcAAAADwAAAGRycy9kb3ducmV2LnhtbESPW2vCQBSE3wv+h+UI&#10;faub2FYlZhURW/ogghcQ3w7Zkwtmz4bsNon/vlso9HGYmW+YdD2YWnTUusqygngSgSDOrK64UHA5&#10;f7wsQDiPrLG2TAoe5GC9Gj2lmGjb85G6ky9EgLBLUEHpfZNI6bKSDLqJbYiDl9vWoA+yLaRusQ9w&#10;U8tpFM2kwYrDQokNbUvK7qdvo+Czx37zGu+6/T3fPm7n98N1H5NSz+NhswThafD/4b/2l1bwFs3h&#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pQ6GsxgAAANwA&#10;AAAPAAAAAAAAAAAAAAAAAKoCAABkcnMvZG93bnJldi54bWxQSwUGAAAAAAQABAD6AAAAnQMAAAAA&#10;">
                          <v:shape id="Text Box 757" o:spid="_x0000_s1133" type="#_x0000_t202" style="position:absolute;left:1141;top:16017;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pLbsA&#10;AADcAAAADwAAAGRycy9kb3ducmV2LnhtbERPSwrCMBDdC94hjOBOE0VEqlFE8LNx4ecAQzO21WZS&#10;kqj19mYhuHy8/2LV2lq8yIfKsYbRUIEgzp2puNBwvWwHMxAhIhusHZOGDwVYLbudBWbGvflEr3Ms&#10;RArhkKGGMsYmkzLkJVkMQ9cQJ+7mvMWYoC+k8fhO4baWY6Wm0mLFqaHEhjYl5Y/z02rI195u5G46&#10;Puwn7oZ8N4rUUet+r13PQURq41/8cx+MholKa9OZdATk8g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wPqS27AAAA3AAAAA8AAAAAAAAAAAAAAAAAmAIAAGRycy9kb3ducmV2Lnht&#10;bFBLBQYAAAAABAAEAPUAAACAAwAAAAA=&#10;" filled="f" stroked="f">
                            <v:textbox inset="3.2mm">
                              <w:txbxContent>
                                <w:p w:rsidR="00AA010A" w:rsidRPr="008C575B" w:rsidRDefault="00AA010A" w:rsidP="00A02565">
                                  <w:pPr>
                                    <w:ind w:right="-138" w:hanging="142"/>
                                    <w:jc w:val="left"/>
                                    <w:rPr>
                                      <w:rFonts w:ascii="Times New Roman" w:hAnsi="Times New Roman"/>
                                      <w:sz w:val="18"/>
                                      <w:szCs w:val="18"/>
                                    </w:rPr>
                                  </w:pPr>
                                  <w:r>
                                    <w:rPr>
                                      <w:rFonts w:ascii="Times New Roman" w:hAnsi="Times New Roman"/>
                                      <w:sz w:val="18"/>
                                      <w:szCs w:val="18"/>
                                    </w:rPr>
                                    <w:t>Н.контроль</w:t>
                                  </w:r>
                                </w:p>
                              </w:txbxContent>
                            </v:textbox>
                          </v:shape>
                          <v:shape id="Text Box 758" o:spid="_x0000_s1134" type="#_x0000_t202" style="position:absolute;left:2281;top:16025;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tTUMQA&#10;AADcAAAADwAAAGRycy9kb3ducmV2LnhtbESPT2sCMRTE7wW/Q3gFbzWxFFm3RqmlBT36B3t9bp6b&#10;xc3Luknd9dsbodDjMDO/YWaL3tXiSm2oPGsYjxQI4sKbiksN+933SwYiRGSDtWfScKMAi/ngaYa5&#10;8R1v6LqNpUgQDjlqsDE2uZShsOQwjHxDnLyTbx3GJNtSmha7BHe1fFVqIh1WnBYsNvRpqThvf52G&#10;kB26Zf9lfy5ZXI8vvj6qanrUevjcf7yDiNTH//Bfe2U0vKkpPM6k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LU1DEAAAA3AAAAA8AAAAAAAAAAAAAAAAAmAIAAGRycy9k&#10;b3ducmV2LnhtbFBLBQYAAAAABAAEAPUAAACJAwAAAAA=&#10;" filled="f" stroked="f">
                            <v:textbox inset="3mm">
                              <w:txbxContent>
                                <w:p w:rsidR="00AA010A" w:rsidRPr="00865061" w:rsidRDefault="00AA010A" w:rsidP="00362A5E">
                                  <w:pPr>
                                    <w:ind w:left="-142" w:right="-189"/>
                                    <w:jc w:val="left"/>
                                    <w:rPr>
                                      <w:rFonts w:ascii="Times New Roman" w:hAnsi="Times New Roman"/>
                                      <w:sz w:val="18"/>
                                      <w:szCs w:val="20"/>
                                    </w:rPr>
                                  </w:pPr>
                                  <w:proofErr w:type="spellStart"/>
                                  <w:r>
                                    <w:rPr>
                                      <w:rFonts w:ascii="Times New Roman" w:hAnsi="Times New Roman"/>
                                      <w:sz w:val="18"/>
                                      <w:szCs w:val="20"/>
                                    </w:rPr>
                                    <w:t>Овчаркина</w:t>
                                  </w:r>
                                  <w:proofErr w:type="spellEnd"/>
                                </w:p>
                              </w:txbxContent>
                            </v:textbox>
                          </v:shape>
                          <v:shape id="Text Box 759" o:spid="_x0000_s1135" type="#_x0000_t202" style="position:absolute;left:4277;top:16017;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cqucAA&#10;AADcAAAADwAAAGRycy9kb3ducmV2LnhtbERPTYvCMBC9C/6HMII3TRQVtxpFXIQ9KdbdBW9DM7bF&#10;ZlKarO3+e3MQPD7e93rb2Uo8qPGlYw2TsQJBnDlTcq7h+3IYLUH4gGywckwa/snDdtPvrTExruUz&#10;PdKQixjCPkENRQh1IqXPCrLox64mjtzNNRZDhE0uTYNtDLeVnCq1kBZLjg0F1rQvKLunf1bDz/F2&#10;/Z2pU/5p53XrOiXZfkith4NutwIRqAtv8cv9ZTTMJnF+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cqucAAAADcAAAADwAAAAAAAAAAAAAAAACYAgAAZHJzL2Rvd25y&#10;ZXYueG1sUEsFBgAAAAAEAAQA9QAAAIUDAAAAAA==&#10;" filled="f" stroked="f">
                            <v:textbo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Pr="00865061" w:rsidRDefault="00AA010A" w:rsidP="00A02565">
                                  <w:pPr>
                                    <w:ind w:right="-144" w:hanging="142"/>
                                    <w:rPr>
                                      <w:rFonts w:ascii="Times New Roman" w:hAnsi="Times New Roman"/>
                                      <w:sz w:val="18"/>
                                      <w:szCs w:val="20"/>
                                    </w:rPr>
                                  </w:pPr>
                                </w:p>
                              </w:txbxContent>
                            </v:textbox>
                          </v:shape>
                        </v:group>
                        <v:group id="Group 760" o:spid="_x0000_s1136" style="position:absolute;left:1140;top:15733;width:3705;height:361" coordorigin="1140,15733"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Cp7FAAAA3AAA&#10;AA8AAAAAAAAAAAAAAAAAqgIAAGRycy9kb3ducmV2LnhtbFBLBQYAAAAABAAEAPoAAACcAwAAAAA=&#10;">
                          <v:shape id="Text Box 761" o:spid="_x0000_s1137" type="#_x0000_t202" style="position:absolute;left:1140;top:15733;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4IGsIA&#10;AADcAAAADwAAAGRycy9kb3ducmV2LnhtbESP3YrCMBSE74V9h3AW9k4Ti4hUYxFh1Zu98OcBDs2x&#10;rTYnJcnW7ttvBMHLYWa+YVbFYFvRkw+NYw3TiQJBXDrTcKXhcv4eL0CEiGywdUwa/ihAsf4YrTA3&#10;7sFH6k+xEgnCIUcNdYxdLmUoa7IYJq4jTt7VeYsxSV9J4/GR4LaVmVJzabHhtFBjR9uayvvp12oo&#10;N95u5W6eHfYzd0W+GUXqR+uvz2GzBBFpiO/wq30wGmbTDJ5n0hG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PggawgAAANwAAAAPAAAAAAAAAAAAAAAAAJgCAABkcnMvZG93&#10;bnJldi54bWxQSwUGAAAAAAQABAD1AAAAhwMAAAAA&#10;" filled="f" stroked="f">
                            <v:textbox inset="3.2mm">
                              <w:txbxContent>
                                <w:p w:rsidR="00AA010A" w:rsidRPr="008C575B" w:rsidRDefault="00AA010A" w:rsidP="00A02565">
                                  <w:pPr>
                                    <w:ind w:right="-138" w:hanging="142"/>
                                    <w:jc w:val="left"/>
                                    <w:rPr>
                                      <w:rFonts w:ascii="Times New Roman" w:hAnsi="Times New Roman"/>
                                      <w:sz w:val="18"/>
                                      <w:szCs w:val="18"/>
                                    </w:rPr>
                                  </w:pPr>
                                </w:p>
                              </w:txbxContent>
                            </v:textbox>
                          </v:shape>
                          <v:shape id="Text Box 762" o:spid="_x0000_s1138" type="#_x0000_t202" style="position:absolute;left:2280;top:15741;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ryZ8QA&#10;AADcAAAADwAAAGRycy9kb3ducmV2LnhtbESPQWvCQBSE7wX/w/KE3uomrZQYXUVLC/VYFb0+s89s&#10;MPs2Zrcm/nu3UPA4zMw3zGzR21pcqfWVYwXpKAFBXDhdcalgt/16yUD4gKyxdkwKbuRhMR88zTDX&#10;ruMfum5CKSKEfY4KTAhNLqUvDFn0I9cQR+/kWoshyraUusUuwm0tX5PkXVqsOC4YbOjDUHHe/FoF&#10;Ptt3q/7THC5ZWKcXVx+TanJU6nnYL6cgAvXhEf5vf2sF4/QN/s7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68mfEAAAA3AAAAA8AAAAAAAAAAAAAAAAAmAIAAGRycy9k&#10;b3ducmV2LnhtbFBLBQYAAAAABAAEAPUAAACJAwAAAAA=&#10;" filled="f" stroked="f">
                            <v:textbox inset="3mm">
                              <w:txbxContent>
                                <w:p w:rsidR="00AA010A" w:rsidRPr="008C575B" w:rsidRDefault="00AA010A" w:rsidP="00A02565">
                                  <w:pPr>
                                    <w:ind w:right="-144" w:hanging="142"/>
                                    <w:jc w:val="left"/>
                                    <w:rPr>
                                      <w:rFonts w:ascii="Times New Roman" w:hAnsi="Times New Roman"/>
                                      <w:sz w:val="18"/>
                                      <w:szCs w:val="18"/>
                                    </w:rPr>
                                  </w:pPr>
                                </w:p>
                              </w:txbxContent>
                            </v:textbox>
                          </v:shape>
                          <v:shape id="Text Box 763" o:spid="_x0000_s1139" type="#_x0000_t202" style="position:absolute;left:4276;top:15733;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susQA&#10;AADcAAAADwAAAGRycy9kb3ducmV2LnhtbESPQWvCQBSE7wX/w/IKvTW7kVhs6ipiKXhSqm2ht0f2&#10;mYRm34bsNon/3hUEj8PMfMMsVqNtRE+drx1rSBMFgrhwpuZSw9fx43kOwgdkg41j0nAmD6vl5GGB&#10;uXEDf1J/CKWIEPY5aqhCaHMpfVGRRZ+4ljh6J9dZDFF2pTQdDhFuGzlV6kVarDkuVNjSpqLi7/Bv&#10;NXzvTr8/mdqX73bWDm5Uku2r1PrpcVy/gQg0hnv41t4aDVmawfVMPAJ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cLLrEAAAA3AAAAA8AAAAAAAAAAAAAAAAAmAIAAGRycy9k&#10;b3ducmV2LnhtbFBLBQYAAAAABAAEAPUAAACJAwAAAAA=&#10;" filled="f" stroked="f">
                            <v:textbox>
                              <w:txbxContent>
                                <w:p w:rsidR="00AA010A" w:rsidRPr="008C575B" w:rsidRDefault="00AA010A" w:rsidP="00A02565">
                                  <w:pPr>
                                    <w:ind w:right="-144" w:hanging="142"/>
                                    <w:rPr>
                                      <w:rFonts w:ascii="Times New Roman" w:hAnsi="Times New Roman"/>
                                      <w:sz w:val="18"/>
                                      <w:szCs w:val="18"/>
                                    </w:rPr>
                                  </w:pPr>
                                </w:p>
                              </w:txbxContent>
                            </v:textbox>
                          </v:shape>
                        </v:group>
                        <v:group id="Group 764" o:spid="_x0000_s1140" style="position:absolute;left:1140;top:14364;width:10505;height:2280" coordorigin="1140,14364" coordsize="10505,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wQMncYAAADcAAAADwAAAGRycy9kb3ducmV2LnhtbESPT2vCQBTE74V+h+UV&#10;ejObtFokZhWRtvQQBLUg3h7ZZxLMvg3Zbf58e7dQ6HGYmd8w2WY0jeipc7VlBUkUgyAurK65VPB9&#10;+pgtQTiPrLGxTAomcrBZPz5kmGo78IH6oy9FgLBLUUHlfZtK6YqKDLrItsTBu9rOoA+yK6XucAhw&#10;08iXOH6TBmsOCxW2tKuouB1/jILPAYfta/Le57frbrqcFvtznpBSz0/jdgXC0+j/w3/tL61gniz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zBAydxgAAANwA&#10;AAAPAAAAAAAAAAAAAAAAAKoCAABkcnMvZG93bnJldi54bWxQSwUGAAAAAAQABAD6AAAAnQMAAAAA&#10;">
                          <v:shape id="Text Box 765" o:spid="_x0000_s1141" type="#_x0000_t202" style="position:absolute;left:4845;top:15105;width:3932;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IXVsQA&#10;AADcAAAADwAAAGRycy9kb3ducmV2LnhtbESPQWvCQBSE70L/w/IKvemuJQ1t6ipiKfSkGFvB2yP7&#10;TEKzb0N2m8R/3xUEj8PMfMMsVqNtRE+drx1rmM8UCOLCmZpLDd+Hz+krCB+QDTaOScOFPKyWD5MF&#10;ZsYNvKc+D6WIEPYZaqhCaDMpfVGRRT9zLXH0zq6zGKLsSmk6HCLcNvJZqVRarDkuVNjSpqLiN/+z&#10;Gn6259MxUbvyw760gxuVZPsmtX56HNfvIAKN4R6+tb+MhmSewvVMPAJ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CF1bEAAAA3AAAAA8AAAAAAAAAAAAAAAAAmAIAAGRycy9k&#10;b3ducmV2LnhtbFBLBQYAAAAABAAEAPUAAACJAwAAAAA=&#10;" filled="f" stroked="f">
                            <v:textbox>
                              <w:txbxContent>
                                <w:p w:rsidR="00AA010A" w:rsidRPr="00A00E82" w:rsidRDefault="00AA010A" w:rsidP="00A02565">
                                  <w:pPr>
                                    <w:rPr>
                                      <w:rFonts w:ascii="Times New Roman" w:hAnsi="Times New Roman"/>
                                      <w:b/>
                                    </w:rPr>
                                  </w:pPr>
                                </w:p>
                                <w:p w:rsidR="00AA010A" w:rsidRPr="00A00E82" w:rsidRDefault="00AA010A" w:rsidP="00A02565">
                                  <w:pPr>
                                    <w:rPr>
                                      <w:rFonts w:ascii="Times New Roman" w:hAnsi="Times New Roman"/>
                                      <w:b/>
                                    </w:rPr>
                                  </w:pPr>
                                </w:p>
                                <w:p w:rsidR="00AA010A" w:rsidRPr="00A00E82" w:rsidRDefault="00AA010A" w:rsidP="00A02565">
                                  <w:pPr>
                                    <w:rPr>
                                      <w:rFonts w:ascii="Times New Roman" w:hAnsi="Times New Roman"/>
                                      <w:b/>
                                      <w:sz w:val="28"/>
                                      <w:szCs w:val="28"/>
                                    </w:rPr>
                                  </w:pPr>
                                  <w:r>
                                    <w:rPr>
                                      <w:rFonts w:ascii="Times New Roman" w:hAnsi="Times New Roman"/>
                                      <w:b/>
                                      <w:sz w:val="28"/>
                                      <w:szCs w:val="28"/>
                                    </w:rPr>
                                    <w:t>Содержание тома</w:t>
                                  </w:r>
                                </w:p>
                              </w:txbxContent>
                            </v:textbox>
                          </v:shape>
                          <v:group id="Group 766" o:spid="_x0000_s1142" style="position:absolute;left:1140;top:14364;width:10505;height:2219" coordorigin="1140,14364" coordsize="10505,22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Text Box 767" o:spid="_x0000_s1143" type="#_x0000_t202" style="position:absolute;left:8780;top:15789;width:2865;height: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mv8AA&#10;AADcAAAADwAAAGRycy9kb3ducmV2LnhtbERPTYvCMBC9C/6HMII3TRQVtxpFXIQ9KdbdBW9DM7bF&#10;ZlKarO3+e3MQPD7e93rb2Uo8qPGlYw2TsQJBnDlTcq7h+3IYLUH4gGywckwa/snDdtPvrTExruUz&#10;PdKQixjCPkENRQh1IqXPCrLox64mjtzNNRZDhE0uTYNtDLeVnCq1kBZLjg0F1rQvKLunf1bDz/F2&#10;/Z2pU/5p53XrOiXZfkith4NutwIRqAtv8cv9ZTTMJnFtPBOPgN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mv8AAAADcAAAADwAAAAAAAAAAAAAAAACYAgAAZHJzL2Rvd25y&#10;ZXYueG1sUEsFBgAAAAAEAAQA9QAAAIUDAAAAAA==&#10;" filled="f" stroked="f">
                              <v:textbox>
                                <w:txbxContent>
                                  <w:p w:rsidR="00AA010A" w:rsidRPr="00DC391F" w:rsidRDefault="00AA010A" w:rsidP="003036B1">
                                    <w:pPr>
                                      <w:spacing w:before="120"/>
                                      <w:rPr>
                                        <w:rFonts w:ascii="Times New Roman" w:hAnsi="Times New Roman"/>
                                        <w:sz w:val="20"/>
                                        <w:szCs w:val="20"/>
                                      </w:rPr>
                                    </w:pPr>
                                    <w:r>
                                      <w:rPr>
                                        <w:rFonts w:ascii="Times New Roman" w:hAnsi="Times New Roman"/>
                                        <w:sz w:val="20"/>
                                        <w:szCs w:val="20"/>
                                      </w:rPr>
                                      <w:t xml:space="preserve">ООО </w:t>
                                    </w:r>
                                    <w:r w:rsidRPr="00DC391F">
                                      <w:rPr>
                                        <w:rFonts w:ascii="Times New Roman" w:hAnsi="Times New Roman"/>
                                        <w:sz w:val="20"/>
                                        <w:szCs w:val="20"/>
                                      </w:rPr>
                                      <w:t>«Академпроект»</w:t>
                                    </w:r>
                                  </w:p>
                                </w:txbxContent>
                              </v:textbox>
                            </v:shape>
                            <v:group id="Group 768" o:spid="_x0000_s1144" style="position:absolute;left:1140;top:14364;width:10483;height:1463" coordorigin="1140,14364" coordsize="10483,14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kkGmMYAAADcAAAADwAAAGRycy9kb3ducmV2LnhtbESPT2vCQBTE74V+h+UV&#10;vOkm1ZY2zSoiVTyI0FgovT2yL38w+zZk1yR+e7cg9DjMzG+YdDWaRvTUudqygngWgSDOra65VPB9&#10;2k7fQDiPrLGxTAqu5GC1fHxIMdF24C/qM1+KAGGXoILK+zaR0uUVGXQz2xIHr7CdQR9kV0rd4RDg&#10;ppHPUfQqDdYcFipsaVNRfs4uRsFuwGE9jz/7w7nYXH9PL8efQ0xKTZ7G9QcIT6P/D9/be61gE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ySQaYxgAAANwA&#10;AAAPAAAAAAAAAAAAAAAAAKoCAABkcnMvZG93bnJldi54bWxQSwUGAAAAAAQABAD6AAAAnQMAAAAA&#10;">
                              <v:shape id="Text Box 769" o:spid="_x0000_s1145" type="#_x0000_t202" style="position:absolute;left:4845;top:14364;width:6778;height: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gBMEA&#10;AADcAAAADwAAAGRycy9kb3ducmV2LnhtbERPz2vCMBS+D/wfwhO8rYnSDVcbRRzCTpPpNvD2aJ5t&#10;sXkpTdZ2/705CB4/vt/5ZrSN6KnztWMN80SBIC6cqbnU8H3aPy9B+IBssHFMGv7Jw2Y9ecoxM27g&#10;L+qPoRQxhH2GGqoQ2kxKX1Rk0SeuJY7cxXUWQ4RdKU2HQwy3jVwo9Sot1hwbKmxpV1FxPf5ZDT+f&#10;l/Nvqg7lu31pBzcqyfZNaj2bjtsViEBjeIjv7g+jIV3E+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L4ATBAAAA3AAAAA8AAAAAAAAAAAAAAAAAmAIAAGRycy9kb3du&#10;cmV2LnhtbFBLBQYAAAAABAAEAPUAAACGAwAAAAA=&#10;" filled="f" stroked="f">
                                <v:textbox>
                                  <w:txbxContent>
                                    <w:p w:rsidR="00AA010A" w:rsidRPr="00D77D20" w:rsidRDefault="00AA010A" w:rsidP="00D77D20">
                                      <w:pPr>
                                        <w:pStyle w:val="affff0"/>
                                        <w:rPr>
                                          <w:rFonts w:ascii="Times New Roman" w:eastAsia="Times New Roman" w:hAnsi="Times New Roman"/>
                                          <w:bCs/>
                                          <w:sz w:val="28"/>
                                          <w:szCs w:val="28"/>
                                        </w:rPr>
                                      </w:pPr>
                                      <w:r w:rsidRPr="003E6B2E">
                                        <w:rPr>
                                          <w:rFonts w:ascii="Times New Roman" w:eastAsia="Times New Roman" w:hAnsi="Times New Roman"/>
                                          <w:bCs/>
                                          <w:sz w:val="28"/>
                                          <w:szCs w:val="28"/>
                                        </w:rPr>
                                        <w:t>26р-210/17</w:t>
                                      </w:r>
                                      <w:r w:rsidRPr="00D77D20">
                                        <w:rPr>
                                          <w:rFonts w:ascii="Times New Roman" w:eastAsia="Times New Roman" w:hAnsi="Times New Roman"/>
                                          <w:sz w:val="28"/>
                                          <w:szCs w:val="28"/>
                                        </w:rPr>
                                        <w:t>-ПЗ</w:t>
                                      </w:r>
                                      <w:r>
                                        <w:rPr>
                                          <w:rFonts w:ascii="Times New Roman" w:eastAsia="Times New Roman" w:hAnsi="Times New Roman"/>
                                          <w:sz w:val="28"/>
                                          <w:szCs w:val="28"/>
                                        </w:rPr>
                                        <w:t>-</w:t>
                                      </w:r>
                                      <w:r w:rsidRPr="00D77D20">
                                        <w:rPr>
                                          <w:rFonts w:ascii="Times New Roman" w:eastAsia="Times New Roman" w:hAnsi="Times New Roman"/>
                                          <w:sz w:val="28"/>
                                          <w:szCs w:val="28"/>
                                        </w:rPr>
                                        <w:t>С</w:t>
                                      </w:r>
                                    </w:p>
                                    <w:p w:rsidR="00AA010A" w:rsidRPr="00A00E82" w:rsidRDefault="00AA010A" w:rsidP="00A02565">
                                      <w:pPr>
                                        <w:spacing w:before="120"/>
                                        <w:rPr>
                                          <w:rFonts w:ascii="Times New Roman" w:hAnsi="Times New Roman"/>
                                          <w:b/>
                                          <w:sz w:val="32"/>
                                          <w:szCs w:val="32"/>
                                        </w:rPr>
                                      </w:pPr>
                                    </w:p>
                                  </w:txbxContent>
                                </v:textbox>
                              </v:shape>
                              <v:group id="Group 770" o:spid="_x0000_s1146" style="position:absolute;left:1140;top:14858;width:10482;height:969" coordorigin="1140,14858" coordsize="10482,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lPAI8QAAADcAAAADwAAAGRycy9kb3ducmV2LnhtbESPQYvCMBSE78L+h/AW&#10;vGlaVxepRhHZFQ8iqAvi7dE822LzUppsW/+9EQSPw8x8w8yXnSlFQ7UrLCuIhxEI4tTqgjMFf6ff&#10;wRSE88gaS8uk4E4OlouP3hwTbVs+UHP0mQgQdgkqyL2vEildmpNBN7QVcfCutjbog6wzqWtsA9yU&#10;chRF39JgwWEhx4rWOaW3479RsGmxXX3FP83udl3fL6fJ/ryLSan+Z7eagfDU+Xf41d5qBeNR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lPAI8QAAADcAAAA&#10;DwAAAAAAAAAAAAAAAACqAgAAZHJzL2Rvd25yZXYueG1sUEsFBgAAAAAEAAQA+gAAAJsDAAAAAA==&#10;">
                                <v:shape id="Text Box 771" o:spid="_x0000_s1147" type="#_x0000_t202" style="position:absolute;left:1140;top:14858;width:56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b6MQA&#10;AADcAAAADwAAAGRycy9kb3ducmV2LnhtbESPT2vCQBTE7wW/w/IEb82uQYtGVxGL0JOl/gNvj+wz&#10;CWbfhuzWpN++Wyh4HGbmN8xy3dtaPKj1lWMN40SBIM6dqbjQcDruXmcgfEA2WDsmDT/kYb0avCwx&#10;M67jL3ocQiEihH2GGsoQmkxKn5dk0SeuIY7ezbUWQ5RtIU2LXYTbWqZKvUmLFceFEhvalpTfD99W&#10;w3l/u14m6rN4t9Omc72SbOdS69Gw3yxABOrDM/zf/jAaJmkK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V2+jEAAAA3AAAAA8AAAAAAAAAAAAAAAAAmAIAAGRycy9k&#10;b3ducmV2LnhtbFBLBQYAAAAABAAEAPUAAACJAwAAAAA=&#10;" filled="f" stroked="f">
                                  <v:textbox>
                                    <w:txbxContent>
                                      <w:p w:rsidR="00AA010A" w:rsidRPr="00144E8F" w:rsidRDefault="00AA010A" w:rsidP="00A02565">
                                        <w:pPr>
                                          <w:ind w:right="-135" w:hanging="171"/>
                                          <w:rPr>
                                            <w:rFonts w:ascii="Times New Roman" w:hAnsi="Times New Roman"/>
                                            <w:sz w:val="18"/>
                                            <w:szCs w:val="18"/>
                                          </w:rPr>
                                        </w:pPr>
                                        <w:r w:rsidRPr="00144E8F">
                                          <w:rPr>
                                            <w:rFonts w:ascii="Times New Roman" w:hAnsi="Times New Roman"/>
                                            <w:sz w:val="18"/>
                                            <w:szCs w:val="18"/>
                                          </w:rPr>
                                          <w:t>Изм.</w:t>
                                        </w:r>
                                      </w:p>
                                    </w:txbxContent>
                                  </v:textbox>
                                </v:shape>
                                <v:shape id="Text Box 772" o:spid="_x0000_s1148" type="#_x0000_t202" style="position:absolute;left:1709;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l+c8UA&#10;AADcAAAADwAAAGRycy9kb3ducmV2LnhtbESPS2vDMBCE74H8B7GB3hqpeZTEtRxCQqGnhOYFvS3W&#10;xja1VsZSY/ffV4FCjsPMfMOkq97W4katrxxreBkrEMS5MxUXGk7H9+cFCB+QDdaOScMveVhlw0GK&#10;iXEdf9LtEAoRIewT1FCG0CRS+rwki37sGuLoXV1rMUTZFtK02EW4reVEqVdpseK4UGJDm5Ly78OP&#10;1XDeXb8uM7UvtnbedK5Xku1Sav006tdvIAL14RH+b38YDbPJF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WX5zxQAAANwAAAAPAAAAAAAAAAAAAAAAAJgCAABkcnMv&#10;ZG93bnJldi54bWxQSwUGAAAAAAQABAD1AAAAigMAAAAA&#10;" filled="f" stroked="f">
                                  <v:textbox>
                                    <w:txbxContent>
                                      <w:p w:rsidR="00AA010A" w:rsidRPr="00144E8F" w:rsidRDefault="00AA010A" w:rsidP="00A02565">
                                        <w:pPr>
                                          <w:ind w:right="-177" w:hanging="171"/>
                                          <w:rPr>
                                            <w:rFonts w:ascii="Times New Roman" w:hAnsi="Times New Roman"/>
                                            <w:sz w:val="18"/>
                                            <w:szCs w:val="18"/>
                                          </w:rPr>
                                        </w:pPr>
                                        <w:proofErr w:type="spellStart"/>
                                        <w:r w:rsidRPr="00144E8F">
                                          <w:rPr>
                                            <w:rFonts w:ascii="Times New Roman" w:hAnsi="Times New Roman"/>
                                            <w:sz w:val="18"/>
                                            <w:szCs w:val="18"/>
                                          </w:rPr>
                                          <w:t>Кол</w:t>
                                        </w:r>
                                        <w:proofErr w:type="gramStart"/>
                                        <w:r w:rsidRPr="00144E8F">
                                          <w:rPr>
                                            <w:rFonts w:ascii="Times New Roman" w:hAnsi="Times New Roman"/>
                                            <w:sz w:val="18"/>
                                            <w:szCs w:val="18"/>
                                          </w:rPr>
                                          <w:t>.у</w:t>
                                        </w:r>
                                        <w:proofErr w:type="gramEnd"/>
                                        <w:r w:rsidRPr="00144E8F">
                                          <w:rPr>
                                            <w:rFonts w:ascii="Times New Roman" w:hAnsi="Times New Roman"/>
                                            <w:sz w:val="18"/>
                                            <w:szCs w:val="18"/>
                                          </w:rPr>
                                          <w:t>ч</w:t>
                                        </w:r>
                                        <w:proofErr w:type="spellEnd"/>
                                        <w:r>
                                          <w:rPr>
                                            <w:rFonts w:ascii="Times New Roman" w:hAnsi="Times New Roman"/>
                                            <w:sz w:val="18"/>
                                            <w:szCs w:val="18"/>
                                          </w:rPr>
                                          <w:t>.</w:t>
                                        </w:r>
                                      </w:p>
                                    </w:txbxContent>
                                  </v:textbox>
                                </v:shape>
                                <v:shape id="Text Box 773" o:spid="_x0000_s1149" type="#_x0000_t202" style="position:absolute;left:2279;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DmB8QA&#10;AADcAAAADwAAAGRycy9kb3ducmV2LnhtbESPT2vCQBTE74LfYXlCb7rbkEqbuoooBU8V7R/o7ZF9&#10;JqHZtyG7JvHbu4LgcZiZ3zCL1WBr0VHrK8canmcKBHHuTMWFhu+vj+krCB+QDdaOScOFPKyW49EC&#10;M+N6PlB3DIWIEPYZaihDaDIpfV6SRT9zDXH0Tq61GKJsC2la7CPc1jJRai4tVhwXSmxoU1L+fzxb&#10;DT+fp7/fVO2LrX1pejcoyfZNav00GdbvIAIN4RG+t3dGQ5qkcDs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w5gfEAAAA3AAAAA8AAAAAAAAAAAAAAAAAmAIAAGRycy9k&#10;b3ducmV2LnhtbFBLBQYAAAAABAAEAPUAAACJAwAAAAA=&#10;" filled="f" stroked="f">
                                  <v:textbo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Лист</w:t>
                                        </w:r>
                                      </w:p>
                                    </w:txbxContent>
                                  </v:textbox>
                                </v:shape>
                                <v:shape id="Text Box 774" o:spid="_x0000_s1150" type="#_x0000_t202" style="position:absolute;left:2849;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DnMQA&#10;AADcAAAADwAAAGRycy9kb3ducmV2LnhtbESPQWvCQBSE74L/YXmF3sxuxUibZhVpEXqymLaCt0f2&#10;mYRm34bsauK/7wpCj8PMfMPk69G24kK9bxxreEoUCOLSmYYrDd9f29kzCB+QDbaOScOVPKxX00mO&#10;mXED7+lShEpECPsMNdQhdJmUvqzJok9cRxy9k+sthij7Spoehwi3rZwrtZQWG44LNXb0VlP5W5yt&#10;hp/d6XhYqM/q3abd4EYl2b5IrR8fxs0riEBj+A/f2x9Gw2Kewu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8Q5zEAAAA3AAAAA8AAAAAAAAAAAAAAAAAmAIAAGRycy9k&#10;b3ducmV2LnhtbFBLBQYAAAAABAAEAPUAAACJAwAAAAA=&#10;" filled="f" stroked="f">
                                  <v:textbo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 док.</w:t>
                                        </w:r>
                                      </w:p>
                                    </w:txbxContent>
                                  </v:textbox>
                                </v:shape>
                                <v:shape id="Text Box 775" o:spid="_x0000_s1151" type="#_x0000_t202" style="position:absolute;left:4274;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7d68MA&#10;AADcAAAADwAAAGRycy9kb3ducmV2LnhtbESPQYvCMBSE74L/IbwFb5qsqOx2jSKK4ElRdwVvj+bZ&#10;lm1eShNt/fdGEDwOM/MNM523thQ3qn3hWMPnQIEgTp0pONPwe1z3v0D4gGywdEwa7uRhPut2ppgY&#10;1/CeboeQiQhhn6CGPIQqkdKnOVn0A1cRR+/iaoshyjqTpsYmwm0ph0pNpMWC40KOFS1zSv8PV6vh&#10;b3s5n0Zql63suGpcqyTbb6l176Nd/IAI1IZ3+NXeGA2j4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7d68MAAADcAAAADwAAAAAAAAAAAAAAAACYAgAAZHJzL2Rv&#10;d25yZXYueG1sUEsFBgAAAAAEAAQA9QAAAIgDAAAAAA==&#10;" filled="f" stroked="f">
                                  <v:textbo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Дата</w:t>
                                        </w:r>
                                      </w:p>
                                    </w:txbxContent>
                                  </v:textbox>
                                </v:shape>
                                <v:shape id="Text Box 776" o:spid="_x0000_s1152" type="#_x0000_t202" style="position:absolute;left:3419;top:14858;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4cMQA&#10;AADcAAAADwAAAGRycy9kb3ducmV2LnhtbESPQWvCQBSE74L/YXmCt7qr2NZGVxFF6MnStBa8PbLP&#10;JJh9G7Krif/eFQoeh5n5hlmsOluJKzW+dKxhPFIgiDNnSs41/P7sXmYgfEA2WDkmDTfysFr2ewtM&#10;jGv5m65pyEWEsE9QQxFCnUjps4Is+pGriaN3co3FEGWTS9NgG+G2khOl3qTFkuNCgTVtCsrO6cVq&#10;OOxPx7+p+sq39rVuXack2w+p9XDQrecgAnXhGf5vfxoN08k7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ieHDEAAAA3AAAAA8AAAAAAAAAAAAAAAAAmAIAAGRycy9k&#10;b3ducmV2LnhtbFBLBQYAAAAABAAEAPUAAACJAwAAAAA=&#10;" filled="f" stroked="f">
                                  <v:textbo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Подпись</w:t>
                                        </w:r>
                                      </w:p>
                                    </w:txbxContent>
                                  </v:textbox>
                                </v:shape>
                                <v:shape id="Text Box 777" o:spid="_x0000_s1153" type="#_x0000_t202" style="position:absolute;left:8776;top:15143;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3sAsEA&#10;AADcAAAADwAAAGRycy9kb3ducmV2LnhtbERPz2vCMBS+D/wfwhO8rYnSDVcbRRzCTpPpNvD2aJ5t&#10;sXkpTdZ2/705CB4/vt/5ZrSN6KnztWMN80SBIC6cqbnU8H3aPy9B+IBssHFMGv7Jw2Y9ecoxM27g&#10;L+qPoRQxhH2GGqoQ2kxKX1Rk0SeuJY7cxXUWQ4RdKU2HQwy3jVwo9Sot1hwbKmxpV1FxPf5ZDT+f&#10;l/Nvqg7lu31pBzcqyfZNaj2bjtsViEBjeIjv7g+jIV3EtfFMPAJ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97ALBAAAA3AAAAA8AAAAAAAAAAAAAAAAAmAIAAGRycy9kb3du&#10;cmV2LnhtbFBLBQYAAAAABAAEAPUAAACGAwAAAAA=&#10;" filled="f" stroked="f">
                                  <v:textbox>
                                    <w:txbxContent>
                                      <w:p w:rsidR="00AA010A" w:rsidRPr="00144E8F" w:rsidRDefault="00AA010A" w:rsidP="00A02565">
                                        <w:pPr>
                                          <w:ind w:right="-177" w:hanging="142"/>
                                          <w:rPr>
                                            <w:rFonts w:ascii="Times New Roman" w:hAnsi="Times New Roman"/>
                                            <w:sz w:val="18"/>
                                            <w:szCs w:val="18"/>
                                          </w:rPr>
                                        </w:pPr>
                                        <w:r>
                                          <w:rPr>
                                            <w:rFonts w:ascii="Times New Roman" w:hAnsi="Times New Roman"/>
                                            <w:sz w:val="18"/>
                                            <w:szCs w:val="18"/>
                                          </w:rPr>
                                          <w:t>Стадия</w:t>
                                        </w:r>
                                      </w:p>
                                    </w:txbxContent>
                                  </v:textbox>
                                </v:shape>
                                <v:shape id="Text Box 778" o:spid="_x0000_s1154" type="#_x0000_t202" style="position:absolute;left:9631;top:15143;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FJmcQA&#10;AADcAAAADwAAAGRycy9kb3ducmV2LnhtbESPQWvCQBSE7wX/w/IEb3VXsUWjmyAWoaeWpip4e2Sf&#10;STD7NmS3Sfrvu4VCj8PMfMPsstE2oqfO1441LOYKBHHhTM2lhtPn8XENwgdkg41j0vBNHrJ08rDD&#10;xLiBP6jPQykihH2CGqoQ2kRKX1Rk0c9dSxy9m+sshii7UpoOhwi3jVwq9Swt1hwXKmzpUFFxz7+s&#10;hvPb7XpZqffyxT61gxuVZLuRWs+m434LItAY/sN/7VejYbXcwO+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xSZnEAAAA3AAAAA8AAAAAAAAAAAAAAAAAmAIAAGRycy9k&#10;b3ducmV2LnhtbFBLBQYAAAAABAAEAPUAAACJAwAAAAA=&#10;" filled="f" stroked="f">
                                  <v:textbox>
                                    <w:txbxContent>
                                      <w:p w:rsidR="00AA010A" w:rsidRPr="00144E8F" w:rsidRDefault="00AA010A" w:rsidP="00A02565">
                                        <w:pPr>
                                          <w:ind w:right="-177" w:hanging="142"/>
                                          <w:rPr>
                                            <w:rFonts w:ascii="Times New Roman" w:hAnsi="Times New Roman"/>
                                            <w:sz w:val="18"/>
                                            <w:szCs w:val="18"/>
                                          </w:rPr>
                                        </w:pPr>
                                        <w:r>
                                          <w:rPr>
                                            <w:rFonts w:ascii="Times New Roman" w:hAnsi="Times New Roman"/>
                                            <w:sz w:val="18"/>
                                            <w:szCs w:val="18"/>
                                          </w:rPr>
                                          <w:t>Лист</w:t>
                                        </w:r>
                                      </w:p>
                                    </w:txbxContent>
                                  </v:textbox>
                                </v:shape>
                                <v:shape id="Text Box 779" o:spid="_x0000_s1155" type="#_x0000_t202" style="position:absolute;left:10487;top:15143;width:1135;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J22cAA&#10;AADcAAAADwAAAGRycy9kb3ducmV2LnhtbERPy4rCMBTdC/5DuII7TXwyVqOIMjArRWdGcHdprm2x&#10;uSlNxnb+3iwEl4fzXm1aW4oH1b5wrGE0VCCIU2cKzjT8fH8OPkD4gGywdEwa/snDZt3trDAxruET&#10;Pc4hEzGEfYIa8hCqREqf5mTRD11FHLmbqy2GCOtMmhqbGG5LOVZqLi0WHBtyrGiXU3o//1kNv4fb&#10;9TJVx2xvZ1XjWiXZLqTW/V67XYII1Ia3+OX+Mhqmkzg/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1J22cAAAADcAAAADwAAAAAAAAAAAAAAAACYAgAAZHJzL2Rvd25y&#10;ZXYueG1sUEsFBgAAAAAEAAQA9QAAAIUDAAAAAA==&#10;" filled="f" stroked="f">
                                  <v:textbo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Листов</w:t>
                                        </w:r>
                                      </w:p>
                                    </w:txbxContent>
                                  </v:textbox>
                                </v:shape>
                                <v:shape id="Text Box 780" o:spid="_x0000_s1156" type="#_x0000_t202" style="position:absolute;left:8779;top:15428;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7TQsQA&#10;AADcAAAADwAAAGRycy9kb3ducmV2LnhtbESPQWvCQBSE74L/YXkFb7qrVbGpq4il0JNiWgu9PbLP&#10;JDT7NmRXE/+9Kwgeh5n5hlmuO1uJCzW+dKxhPFIgiDNnSs41/Hx/DhcgfEA2WDkmDVfysF71e0tM&#10;jGv5QJc05CJC2CeooQihTqT0WUEW/cjVxNE7ucZiiLLJpWmwjXBbyYlSc2mx5LhQYE3bgrL/9Gw1&#10;HHenv9+p2ucfdla3rlOS7ZvUevDSbd5BBOrCM/xofxkN09cx3M/EIyB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e00LEAAAA3AAAAA8AAAAAAAAAAAAAAAAAmAIAAGRycy9k&#10;b3ducmV2LnhtbFBLBQYAAAAABAAEAPUAAACJAwAAAAA=&#10;" filled="f" stroked="f">
                                  <v:textbox>
                                    <w:txbxContent>
                                      <w:p w:rsidR="00AA010A" w:rsidRPr="008C575B" w:rsidRDefault="00AA010A" w:rsidP="00A02565">
                                        <w:pPr>
                                          <w:rPr>
                                            <w:rFonts w:ascii="Times New Roman" w:hAnsi="Times New Roman"/>
                                            <w:sz w:val="18"/>
                                            <w:szCs w:val="18"/>
                                          </w:rPr>
                                        </w:pPr>
                                        <w:proofErr w:type="gramStart"/>
                                        <w:r>
                                          <w:rPr>
                                            <w:rFonts w:ascii="Times New Roman" w:hAnsi="Times New Roman"/>
                                            <w:sz w:val="18"/>
                                            <w:szCs w:val="18"/>
                                          </w:rPr>
                                          <w:t>П</w:t>
                                        </w:r>
                                        <w:proofErr w:type="gramEnd"/>
                                      </w:p>
                                    </w:txbxContent>
                                  </v:textbox>
                                </v:shape>
                                <v:shape id="Text Box 781" o:spid="_x0000_s1157" type="#_x0000_t202" style="position:absolute;left:9631;top:15428;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NNcUA&#10;AADcAAAADwAAAGRycy9kb3ducmV2LnhtbESPS2vDMBCE74H8B7GB3hqpeZTEtRxCQqGnhOYFvS3W&#10;xja1VsZSY/ffV4FCjsPMfMOkq97W4katrxxreBkrEMS5MxUXGk7H9+cFCB+QDdaOScMveVhlw0GK&#10;iXEdf9LtEAoRIewT1FCG0CRS+rwki37sGuLoXV1rMUTZFtK02EW4reVEqVdpseK4UGJDm5Ly78OP&#10;1XDeXb8uM7UvtnbedK5Xku1Sav006tdvIAL14RH+b38YDbPpB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E01xQAAANwAAAAPAAAAAAAAAAAAAAAAAJgCAABkcnMv&#10;ZG93bnJldi54bWxQSwUGAAAAAAQABAD1AAAAigMAAAAA&#10;" filled="f" stroked="f">
                                  <v:textbox>
                                    <w:txbxContent>
                                      <w:p w:rsidR="00AA010A" w:rsidRPr="00C86EB8" w:rsidRDefault="00AA010A" w:rsidP="00A02565">
                                        <w:pPr>
                                          <w:rPr>
                                            <w:rFonts w:ascii="Times New Roman" w:hAnsi="Times New Roman"/>
                                            <w:sz w:val="20"/>
                                          </w:rPr>
                                        </w:pPr>
                                      </w:p>
                                    </w:txbxContent>
                                  </v:textbox>
                                </v:shape>
                                <v:shape id="Text Box 782" o:spid="_x0000_s1158" type="#_x0000_t202" style="position:absolute;left:10487;top:15428;width:1135;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DorsQA&#10;AADcAAAADwAAAGRycy9kb3ducmV2LnhtbESPT2vCQBTE7wW/w/KE3nTXPxUbXUUUwVOLaS14e2Sf&#10;STD7NmS3Jn57tyD0OMzMb5jlurOVuFHjS8caRkMFgjhzpuRcw/fXfjAH4QOywcoxabiTh/Wq97LE&#10;xLiWj3RLQy4ihH2CGooQ6kRKnxVk0Q9dTRy9i2sshiibXJoG2wi3lRwrNZMWS44LBda0LSi7pr9W&#10;w+njcv6Zqs98Z9/q1nVKsn2XWr/2u80CRKAu/Ief7YPRMJ1M4O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6K7EAAAA3AAAAA8AAAAAAAAAAAAAAAAAmAIAAGRycy9k&#10;b3ducmV2LnhtbFBLBQYAAAAABAAEAPUAAACJAwAAAAA=&#10;" filled="f" stroked="f">
                                  <v:textbox>
                                    <w:txbxContent>
                                      <w:p w:rsidR="00AA010A" w:rsidRPr="00634C4D" w:rsidRDefault="00AA010A" w:rsidP="00A02565">
                                        <w:pPr>
                                          <w:rPr>
                                            <w:rFonts w:ascii="Times New Roman" w:hAnsi="Times New Roman"/>
                                            <w:sz w:val="20"/>
                                          </w:rPr>
                                        </w:pPr>
                                        <w:r w:rsidRPr="00634C4D">
                                          <w:rPr>
                                            <w:rFonts w:ascii="Times New Roman" w:hAnsi="Times New Roman"/>
                                            <w:sz w:val="20"/>
                                          </w:rPr>
                                          <w:fldChar w:fldCharType="begin"/>
                                        </w:r>
                                        <w:r w:rsidRPr="00634C4D">
                                          <w:rPr>
                                            <w:rFonts w:ascii="Times New Roman" w:hAnsi="Times New Roman"/>
                                            <w:sz w:val="20"/>
                                          </w:rPr>
                                          <w:instrText xml:space="preserve"> SECTIONPAGES  \# "0" \* Arabic  \* MERGEFORMAT </w:instrText>
                                        </w:r>
                                        <w:r w:rsidRPr="00634C4D">
                                          <w:rPr>
                                            <w:rFonts w:ascii="Times New Roman" w:hAnsi="Times New Roman"/>
                                            <w:sz w:val="20"/>
                                          </w:rPr>
                                          <w:fldChar w:fldCharType="separate"/>
                                        </w:r>
                                        <w:r w:rsidR="00C030CE">
                                          <w:rPr>
                                            <w:rFonts w:ascii="Times New Roman" w:hAnsi="Times New Roman"/>
                                            <w:noProof/>
                                            <w:sz w:val="20"/>
                                          </w:rPr>
                                          <w:t>1</w:t>
                                        </w:r>
                                        <w:r w:rsidRPr="00634C4D">
                                          <w:rPr>
                                            <w:rFonts w:ascii="Times New Roman" w:hAnsi="Times New Roman"/>
                                            <w:sz w:val="20"/>
                                          </w:rPr>
                                          <w:fldChar w:fldCharType="end"/>
                                        </w:r>
                                      </w:p>
                                    </w:txbxContent>
                                  </v:textbox>
                                </v:shape>
                              </v:group>
                            </v:group>
                          </v:group>
                        </v:group>
                      </v:group>
                    </v:group>
                    <v:group id="Group 783" o:spid="_x0000_s1159" style="position:absolute;left:57;top:342;width:11511;height:16190" coordorigin="57,342" coordsize="11511,16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1ZsYAAADcAAAADwAAAGRycy9kb3ducmV2LnhtbESPQWvCQBSE7wX/w/IK&#10;3ppNNC2SZhWRKh5CoSqU3h7ZZxLMvg3ZbRL/fbdQ6HGYmW+YfDOZVgzUu8aygiSKQRCXVjdcKbic&#10;908rEM4ja2wtk4I7OdisZw85ZtqO/EHDyVciQNhlqKD2vsukdGVNBl1kO+LgXW1v0AfZV1L3OAa4&#10;aeUijl+kwYbDQo0d7Woqb6dvo+Aw4rhdJm9Dcbvu7l/n5/fPIiGl5o/T9hWEp8n/h//aR60gXa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fVmxgAAANwA&#10;AAAPAAAAAAAAAAAAAAAAAKoCAABkcnMvZG93bnJldi54bWxQSwUGAAAAAAQABAD6AAAAnQMAAAAA&#10;">
                      <v:group id="Group 784" o:spid="_x0000_s1160" style="position:absolute;left:1197;top:342;width:10371;height:16190" coordorigin="1197,342" coordsize="10371,16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FQ/cUAAADcAAAADwAAAGRycy9kb3ducmV2LnhtbESPT4vCMBTE78J+h/CE&#10;vWna9Q9LNYqIu+xBBHVBvD2aZ1tsXkoT2/rtjSB4HGbmN8x82ZlSNFS7wrKCeBiBIE6tLjhT8H/8&#10;GXyDcB5ZY2mZFNzJwXLx0Ztjom3Le2oOPhMBwi5BBbn3VSKlS3My6Ia2Ig7exdYGfZB1JnWNbYCb&#10;Un5F0VQaLDgs5FjROqf0ergZBb8ttqtRvGm218v6fj5OdqdtTEp99rvVDISnzr/Dr/afVjAeTe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ixUP3FAAAA3AAA&#10;AA8AAAAAAAAAAAAAAAAAqgIAAGRycy9kb3ducmV2LnhtbFBLBQYAAAAABAAEAPoAAACcAwAAAAA=&#10;">
                        <v:shape id="AutoShape 785" o:spid="_x0000_s1161" type="#_x0000_t32" style="position:absolute;left:1198;top:342;width:1037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HQc8IAAADcAAAADwAAAGRycy9kb3ducmV2LnhtbESPQYvCMBSE74L/ITxhb5qqi0g1FRUE&#10;Lx7Uvezt0Tyb0ualNrF2/70RFjwOM/MNs970thYdtb50rGA6SUAQ506XXCj4uR7GSxA+IGusHZOC&#10;P/KwyYaDNabaPflM3SUUIkLYp6jAhNCkUvrckEU/cQ1x9G6utRiibAupW3xGuK3lLEkW0mLJccFg&#10;Q3tDeXV5WAW20fZ+ckb/VuW83tHxtt0lnVJfo367AhGoD5/wf/uoFXzPF/A+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PHQc8IAAADcAAAADwAAAAAAAAAAAAAA&#10;AAChAgAAZHJzL2Rvd25yZXYueG1sUEsFBgAAAAAEAAQA+QAAAJADAAAAAA==&#10;" strokeweight="1.5pt"/>
                        <v:shape id="AutoShape 786" o:spid="_x0000_s1162" type="#_x0000_t32" style="position:absolute;left:11565;top:342;width:3;height:16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116MMAAADcAAAADwAAAGRycy9kb3ducmV2LnhtbESPT4vCMBTE74LfITxhb5r6h1Vqo6gg&#10;eNmD7l68PZpnU9q81CbW7rffCMIeh5n5DZNte1uLjlpfOlYwnSQgiHOnSy4U/HwfxysQPiBrrB2T&#10;gl/ysN0MBxmm2j35TN0lFCJC2KeowITQpFL63JBFP3ENcfRurrUYomwLqVt8Rrit5SxJPqXFkuOC&#10;wYYOhvLq8rAKbKPt/csZfa3Keb2n0223TzqlPkb9bg0iUB/+w+/2SStYzJf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dejDAAAA3AAAAA8AAAAAAAAAAAAA&#10;AAAAoQIAAGRycy9kb3ducmV2LnhtbFBLBQYAAAAABAAEAPkAAACRAwAAAAA=&#10;" strokeweight="1.5pt"/>
                        <v:shape id="AutoShape 787" o:spid="_x0000_s1163" type="#_x0000_t32" style="position:absolute;left:1197;top:342;width:1;height:161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Lhmr0AAADcAAAADwAAAGRycy9kb3ducmV2LnhtbERPuwrCMBTdBf8hXMFNUx+IVKOoILg4&#10;+FjcLs21KTY3tYm1/r0ZBMfDeS/XrS1FQ7UvHCsYDRMQxJnTBecKrpf9YA7CB2SNpWNS8CEP61W3&#10;s8RUuzefqDmHXMQQ9ikqMCFUqZQ+M2TRD11FHLm7qy2GCOtc6hrfMdyWcpwkM2mx4NhgsKKdoexx&#10;flkFttL2eXRG3x7FpNzS4b7ZJo1S/V67WYAI1Ia/+Oc+aAXTSVwbz8QjIF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G4i4Zq9AAAA3AAAAA8AAAAAAAAAAAAAAAAAoQIA&#10;AGRycy9kb3ducmV2LnhtbFBLBQYAAAAABAAEAPkAAACLAwAAAAA=&#10;" strokeweight="1.5pt"/>
                        <v:shape id="AutoShape 788" o:spid="_x0000_s1164" type="#_x0000_t32" style="position:absolute;left:1197;top:16529;width:10368;height: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5EAcMAAADcAAAADwAAAGRycy9kb3ducmV2LnhtbESPT4vCMBTE74LfITxhb5r6h0Vro6gg&#10;eNmD7l68PZpnU9q81CbW7rffCMIeh5n5DZNte1uLjlpfOlYwnSQgiHOnSy4U/Hwfx0sQPiBrrB2T&#10;gl/ysN0MBxmm2j35TN0lFCJC2KeowITQpFL63JBFP3ENcfRurrUYomwLqVt8Rrit5SxJPqXFkuOC&#10;wYYOhvLq8rAKbKPt/csZfa3Keb2n0223TzqlPkb9bg0iUB/+w+/2SStYzFf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FuRAHDAAAA3AAAAA8AAAAAAAAAAAAA&#10;AAAAoQIAAGRycy9kb3ducmV2LnhtbFBLBQYAAAAABAAEAPkAAACRAwAAAAA=&#10;" strokeweight="1.5pt"/>
                      </v:group>
                      <v:group id="Group 789" o:spid="_x0000_s1165" style="position:absolute;left:514;top:11682;width:685;height:4846" coordorigin="437,11748" coordsize="685,4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CAGMMAAADcAAAADwAAAGRycy9kb3ducmV2LnhtbERPTWvCQBC9F/wPywi9&#10;1U3UFoluQpBaepBCVRBvQ3ZMQrKzIbtN4r/vHgo9Pt73LptMKwbqXW1ZQbyIQBAXVtdcKricDy8b&#10;EM4ja2wtk4IHOcjS2dMOE21H/qbh5EsRQtglqKDyvkukdEVFBt3CdsSBu9veoA+wL6XucQzhppXL&#10;KHqTBmsODRV2tK+oaE4/RsHHiGO+it+HY3PfP27n16/rMSalnudTvgXhafL/4j/3p1awXo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wwIAYwwAAANwAAAAP&#10;AAAAAAAAAAAAAAAAAKoCAABkcnMvZG93bnJldi54bWxQSwUGAAAAAAQABAD6AAAAmgMAAAAA&#10;">
                        <v:shape id="AutoShape 790" o:spid="_x0000_s1166" type="#_x0000_t32" style="position:absolute;left:437;top:16593;width:68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RWB8IAAADcAAAADwAAAGRycy9kb3ducmV2LnhtbESPQYvCMBSE7wv+h/AEb2vaVVypRpEF&#10;xatV8Ppo3jbV5qVtotZ/bxYWPA4z8w2zXPe2FnfqfOVYQTpOQBAXTldcKjgdt59zED4ga6wdk4In&#10;eVivBh9LzLR78IHueShFhLDPUIEJocmk9IUhi37sGuLo/brOYoiyK6Xu8BHhtpZfSTKTFiuOCwYb&#10;+jFUXPObVTA5Xdpjcv5Oz7vWtDu8+X3ezpUaDfvNAkSgPrzD/+29VjCdpvB3Jh4BuX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sRWB8IAAADcAAAADwAAAAAAAAAAAAAA&#10;AAChAgAAZHJzL2Rvd25yZXYueG1sUEsFBgAAAAAEAAQA+QAAAJADAAAAAA==&#10;" strokeweight="1.5pt"/>
                        <v:shape id="AutoShape 791" o:spid="_x0000_s1167" type="#_x0000_t32" style="position:absolute;left:437;top:11748;width:1;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bIcMIAAADcAAAADwAAAGRycy9kb3ducmV2LnhtbESPQYvCMBSE74L/ITzBm6a6sko1yrKw&#10;4tVa8Pponk13m5e2iVr/vRGEPQ4z8w2z2fW2FjfqfOVYwWyagCAunK64VJCffiYrED4ga6wdk4IH&#10;edhth4MNptrd+Ui3LJQiQtinqMCE0KRS+sKQRT91DXH0Lq6zGKLsSqk7vEe4reU8ST6lxYrjgsGG&#10;vg0Vf9nVKvjIf9tTcl7OzvvWtHu8+kPWrpQaj/qvNYhAffgPv9sHrWCxmMPrTDwCcvs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hbIcMIAAADcAAAADwAAAAAAAAAAAAAA&#10;AAChAgAAZHJzL2Rvd25yZXYueG1sUEsFBgAAAAAEAAQA+QAAAJADAAAAAA==&#10;" strokeweight="1.5pt"/>
                        <v:shape id="AutoShape 792" o:spid="_x0000_s1168" type="#_x0000_t32" style="position:absolute;left:439;top:15168;width:6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AAlsIAAADcAAAADwAAAGRycy9kb3ducmV2LnhtbESPT4vCMBTE74LfITxhb5r6B5FqKioI&#10;Xjyoe9nbo3k2pc1LbWLtfnsjLOxxmJnfMJttb2vRUetLxwqmkwQEce50yYWC79txvALhA7LG2jEp&#10;+CUP22w42GCq3Ysv1F1DISKEfYoKTAhNKqXPDVn0E9cQR+/uWoshyraQusVXhNtazpJkKS2WHBcM&#10;NnQwlFfXp1VgG20fZ2f0T1XO6z2d7rt90in1Nep3axCB+vAf/muftILFYg6fM/EIyO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AAlsIAAADcAAAADwAAAAAAAAAAAAAA&#10;AAChAgAAZHJzL2Rvd25yZXYueG1sUEsFBgAAAAAEAAQA+QAAAJADAAAAAA==&#10;" strokeweight="1.5pt"/>
                        <v:shape id="AutoShape 793" o:spid="_x0000_s1169" type="#_x0000_t32" style="position:absolute;left:722;top:11748;width:0;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P1n8IAAADcAAAADwAAAGRycy9kb3ducmV2LnhtbESPQYvCMBSE7wv+h/AEb2uqW1ypRhFh&#10;xatV8Ppo3jbV5qVtotZ/bxYWPA4z8w2zXPe2FnfqfOVYwWScgCAunK64VHA6/nzOQfiArLF2TAqe&#10;5GG9GnwsMdPuwQe656EUEcI+QwUmhCaT0heGLPqxa4ij9+s6iyHKrpS6w0eE21pOk2QmLVYcFww2&#10;tDVUXPObVfB1urTH5Pw9Oe9a0+7w5vd5O1dqNOw3CxCB+vAO/7f3WkGapvB3Jh4BuX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rP1n8IAAADcAAAADwAAAAAAAAAAAAAA&#10;AAChAgAAZHJzL2Rvd25yZXYueG1sUEsFBgAAAAAEAAQA+QAAAJADAAAAAA==&#10;" strokeweight="1.5pt"/>
                        <v:shape id="AutoShape 794" o:spid="_x0000_s1170" type="#_x0000_t32" style="position:absolute;left:437;top:13173;width: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U9ecQAAADcAAAADwAAAGRycy9kb3ducmV2LnhtbESPwWrDMBBE74X+g9hAb7WcNinFtRKS&#10;QMCXHJL20ttirS1ja+Vaqu3+fRUI5DjMzBsm3862EyMNvnGsYJmkIIhLpxuuFXx9Hp/fQfiArLFz&#10;TAr+yMN28/iQY6bdxGcaL6EWEcI+QwUmhD6T0peGLPrE9cTRq9xgMUQ51FIPOEW47eRLmr5Jiw3H&#10;BYM9HQyV7eXXKrC9tj8nZ/R327x2eyqq3T4dlXpazLsPEIHmcA/f2oVWsFqt4XomHgG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T15xAAAANwAAAAPAAAAAAAAAAAA&#10;AAAAAKECAABkcnMvZG93bnJldi54bWxQSwUGAAAAAAQABAD5AAAAkgMAAAAA&#10;" strokeweight="1.5pt"/>
                        <v:shape id="AutoShape 795" o:spid="_x0000_s1171" type="#_x0000_t32" style="position:absolute;left:439;top:11748;width:6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3Oc8IAAADcAAAADwAAAGRycy9kb3ducmV2LnhtbESPT4vCMBTE7wt+h/AEb2vqH1SqUURQ&#10;vG4VvD6aZ1NtXtomav32ZmFhj8PM/IZZbTpbiSe1vnSsYDRMQBDnTpdcKDif9t8LED4ga6wck4I3&#10;edise18rTLV78Q89s1CICGGfogITQp1K6XNDFv3Q1cTRu7rWYoiyLaRu8RXhtpLjJJlJiyXHBYM1&#10;7Qzl9+xhFUzOt+aUXOajy6ExzQEf/pg1C6UG/W67BBGoC//hv/ZRK5hOZ/B7Jh4Bu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S3Oc8IAAADcAAAADwAAAAAAAAAAAAAA&#10;AAChAgAAZHJzL2Rvd25yZXYueG1sUEsFBgAAAAAEAAQA+QAAAJADAAAAAA==&#10;" strokeweight="1.5pt"/>
                      </v:group>
                      <v:group id="Group 796" o:spid="_x0000_s1172" style="position:absolute;left:57;top:7125;width:1137;height:4561" coordorigin="57,7125" coordsize="1137,4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ykYbMYAAADcAAAADwAAAGRycy9kb3ducmV2LnhtbESPT2vCQBTE74LfYXmC&#10;t7qJtVqiq4i0pYcgqIXS2yP7TILZtyG75s+37xYKHoeZ+Q2z2fWmEi01rrSsIJ5FIIgzq0vOFXxd&#10;3p9eQTiPrLGyTAoGcrDbjkcbTLTt+ETt2eciQNglqKDwvk6kdFlBBt3M1sTBu9rGoA+yyaVusAtw&#10;U8l5FC2lwZLDQoE1HQrKbue7UfDRYbd/jt/a9HY9DD+Xl+N3GpNS00m/X4Pw1PtH+L/9qRUsFi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KRhsxgAAANwA&#10;AAAPAAAAAAAAAAAAAAAAAKoCAABkcnMvZG93bnJldi54bWxQSwUGAAAAAAQABAD6AAAAnQMAAAAA&#10;">
                        <v:shape id="AutoShape 797" o:spid="_x0000_s1173" type="#_x0000_t32" style="position:absolute;left:57;top:11686;width:4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msEAAADcAAAADwAAAGRycy9kb3ducmV2LnhtbERPz2uDMBS+D/Y/hDfYbY3dpC3OWMZg&#10;xetsodeHeTNu5kVNtPa/bw6DHj++3/l+sZ2YafStYwXrVQKCuHa65UbB6fj1sgPhA7LGzjEpuJKH&#10;ffH4kGOm3YW/aa5CI2II+wwVmBD6TEpfG7LoV64njtyPGy2GCMdG6hEvMdx28jVJNtJiy7HBYE+f&#10;huq/arIK3k6/wzE5b9fnw2CGA06+rIadUs9Py8c7iEBLuIv/3aVWkKZxbTwTj4As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v+awQAAANwAAAAPAAAAAAAAAAAAAAAA&#10;AKECAABkcnMvZG93bnJldi54bWxQSwUGAAAAAAQABAD5AAAAjwMAAAAA&#10;" strokeweight="1.5pt"/>
                        <v:shape id="AutoShape 798" o:spid="_x0000_s1174" type="#_x0000_t32" style="position:absolute;left:57;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JaAcMAAADcAAAADwAAAGRycy9kb3ducmV2LnhtbESPT4vCMBTE7wv7HcIT9ram/mHVapRF&#10;ULxaBa+P5tlUm5e2idr99kYQ9jjMzG+YxaqzlbhT60vHCgb9BARx7nTJhYLjYfM9BeEDssbKMSn4&#10;Iw+r5efHAlPtHrynexYKESHsU1RgQqhTKX1uyKLvu5o4emfXWgxRtoXULT4i3FZymCQ/0mLJccFg&#10;TWtD+TW7WQWj46U5JKfJ4LRtTLPFm99lzVSpr173OwcRqAv/4Xd7pxWMxzN4nYlHQC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yWgHDAAAA3AAAAA8AAAAAAAAAAAAA&#10;AAAAoQIAAGRycy9kb3ducmV2LnhtbFBLBQYAAAAABAAEAPkAAACRAwAAAAA=&#10;" strokeweight="1.5pt"/>
                        <v:shape id="AutoShape 799" o:spid="_x0000_s1175" type="#_x0000_t32" style="position:absolute;left:912;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SOMcIAAADcAAAADwAAAGRycy9kb3ducmV2LnhtbERPz2vCMBS+C/sfwhvsIpp2qEg1yhgI&#10;4kHQ9uDxkTzbYvPSJVnt/vvlMNjx4/u93Y+2EwP50DpWkM8zEMTamZZrBVV5mK1BhIhssHNMCn4o&#10;wH73MtliYdyTLzRcYy1SCIcCFTQx9oWUQTdkMcxdT5y4u/MWY4K+lsbjM4XbTr5n2UpabDk1NNjT&#10;Z0P6cf22CtpTda6G6Vf0en3Kbz4P5a3TSr29jh8bEJHG+C/+cx+NgsUyzU9n0hG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FSOMcIAAADcAAAADwAAAAAAAAAAAAAA&#10;AAChAgAAZHJzL2Rvd25yZXYueG1sUEsFBgAAAAAEAAQA+QAAAJADAAAAAA==&#10;"/>
                        <v:shape id="AutoShape 800" o:spid="_x0000_s1176" type="#_x0000_t32" style="position:absolute;left:627;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grqsQAAADcAAAADwAAAGRycy9kb3ducmV2LnhtbESPQWsCMRSE7wX/Q3hCL6VmV2yR1Sil&#10;IIiHgroHj4/kubu4eVmTuG7/fSMIPQ4z8w2zXA+2FT350DhWkE8yEMTamYYrBeVx8z4HESKywdYx&#10;KfilAOvV6GWJhXF33lN/iJVIEA4FKqhj7Aopg67JYpi4jjh5Z+ctxiR9JY3He4LbVk6z7FNabDgt&#10;1NjRd036crhZBc2u/Cn7t2v0er7LTz4Px1OrlXodD18LEJGG+B9+trdGwewjh8e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GCuqxAAAANwAAAAPAAAAAAAAAAAA&#10;AAAAAKECAABkcnMvZG93bnJldi54bWxQSwUGAAAAAAQABAD5AAAAkgMAAAAA&#10;"/>
                        <v:shape id="AutoShape 801" o:spid="_x0000_s1177" type="#_x0000_t32" style="position:absolute;left:343;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9ercIAAADcAAAADwAAAGRycy9kb3ducmV2LnhtbESPQYvCMBSE74L/ITxhb5rqrq5Uo4ig&#10;eLUKXh/N26bavLRN1O6/3ywIHoeZ+YZZrjtbiQe1vnSsYDxKQBDnTpdcKDifdsM5CB+QNVaOScEv&#10;eViv+r0lpto9+UiPLBQiQtinqMCEUKdS+tyQRT9yNXH0flxrMUTZFlK3+IxwW8lJksykxZLjgsGa&#10;tobyW3a3Cj7P1+aUXL7Hl31jmj3e/SFr5kp9DLrNAkSgLrzDr/ZBK/iaTuD/TDwC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89ercIAAADcAAAADwAAAAAAAAAAAAAA&#10;AAChAgAAZHJzL2Rvd25yZXYueG1sUEsFBgAAAAAEAAQA+QAAAJADAAAAAA==&#10;" strokeweight="1.5pt"/>
                        <v:shape id="AutoShape 802" o:spid="_x0000_s1178" type="#_x0000_t32" style="position:absolute;left:343;top:9975;width:85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P7NsMAAADcAAAADwAAAGRycy9kb3ducmV2LnhtbESPT4vCMBTE78J+h/AWvGmqrn+oRlkE&#10;xatV8Pponk3d5qVtona//WZB8DjMzG+Y1aazlXhQ60vHCkbDBARx7nTJhYLzaTdYgPABWWPlmBT8&#10;kofN+qO3wlS7Jx/pkYVCRAj7FBWYEOpUSp8bsuiHriaO3tW1FkOUbSF1i88It5UcJ8lMWiw5Lhis&#10;aWso/8nuVsHkfGtOyWU+uuwb0+zx7g9Zs1Cq/9l9L0EE6sI7/GoftIKv6QT+z8Qj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CD+zbDAAAA3AAAAA8AAAAAAAAAAAAA&#10;AAAAoQIAAGRycy9kb3ducmV2LnhtbFBLBQYAAAAABAAEAPkAAACRAwAAAAA=&#10;" strokeweight="1.5pt"/>
                        <v:shape id="AutoShape 803" o:spid="_x0000_s1179" type="#_x0000_t32" style="position:absolute;left:343;top:8835;width:85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pjQsIAAADcAAAADwAAAGRycy9kb3ducmV2LnhtbESPQYvCMBSE78L+h/AEb5rqqitdoyzC&#10;iler4PXRvG26Ni9tE7X+eyMIHoeZ+YZZrjtbiSu1vnSsYDxKQBDnTpdcKDgefocLED4ga6wck4I7&#10;eVivPnpLTLW78Z6uWShEhLBPUYEJoU6l9Lkhi37kauLo/bnWYoiyLaRu8RbhtpKTJJlLiyXHBYM1&#10;bQzl5+xiFXwe/5tDcvoan7aNabZ48busWSg16Hc/3yACdeEdfrV3WsF0NoXnmXgE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2pjQsIAAADcAAAADwAAAAAAAAAAAAAA&#10;AAChAgAAZHJzL2Rvd25yZXYueG1sUEsFBgAAAAAEAAQA+QAAAJADAAAAAA==&#10;" strokeweight="1.5pt"/>
                        <v:shape id="AutoShape 804" o:spid="_x0000_s1180" type="#_x0000_t32" style="position:absolute;left:343;top:7695;width:85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bG2cIAAADcAAAADwAAAGRycy9kb3ducmV2LnhtbESPQYvCMBSE78L+h/AEb5rqqitdoyzC&#10;iler4PXRvG26Ni9tE7X+eyMIHoeZ+YZZrjtbiSu1vnSsYDxKQBDnTpdcKDgefocLED4ga6wck4I7&#10;eVivPnpLTLW78Z6uWShEhLBPUYEJoU6l9Lkhi37kauLo/bnWYoiyLaRu8RbhtpKTJJlLiyXHBYM1&#10;bQzl5+xiFXwe/5tDcvoan7aNabZ48busWSg16Hc/3yACdeEdfrV3WsF0NoPnmXgE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CbG2cIAAADcAAAADwAAAAAAAAAAAAAA&#10;AAChAgAAZHJzL2Rvd25yZXYueG1sUEsFBgAAAAAEAAQA+QAAAJADAAAAAA==&#10;" strokeweight="1.5pt"/>
                      </v:group>
                    </v:group>
                    <v:shape id="AutoShape 805" o:spid="_x0000_s1181" type="#_x0000_t32" style="position:absolute;left:57;top:7125;width:113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RYrsMAAADcAAAADwAAAGRycy9kb3ducmV2LnhtbESPT4vCMBTE7wt+h/AEb2vqn1WpRpGF&#10;Fa9WweujeTbV5qVtona//UYQ9jjMzG+Y1aazlXhQ60vHCkbDBARx7nTJhYLT8edzAcIHZI2VY1Lw&#10;Sx42697HClPtnnygRxYKESHsU1RgQqhTKX1uyKIfupo4ehfXWgxRtoXULT4j3FZynCQzabHkuGCw&#10;pm9D+S27WwWT07U5Juf56LxrTLPDu99nzUKpQb/bLkEE6sJ/+N3eawXTrxm8zsQj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0WK7DAAAA3AAAAA8AAAAAAAAAAAAA&#10;AAAAoQIAAGRycy9kb3ducmV2LnhtbFBLBQYAAAAABAAEAPkAAACRAwAAAAA=&#10;" strokeweight="1.5pt"/>
                  </v:group>
                </v:group>
                <v:shape id="Text Box 1080" o:spid="_x0000_s1182" type="#_x0000_t202" style="position:absolute;left:399;top:15047;width:506;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WcscA&#10;AADcAAAADwAAAGRycy9kb3ducmV2LnhtbESPT2vCQBTE74V+h+UVems22j9KdJWiVOxFNOrB2zP7&#10;TEKzb2N2a+K37wpCj8PM/IYZTztTiQs1rrSsoBfFIIgzq0vOFey2Xy9DEM4ja6wsk4IrOZhOHh/G&#10;mGjb8oYuqc9FgLBLUEHhfZ1I6bKCDLrI1sTBO9nGoA+yyaVusA1wU8l+HH9IgyWHhQJrmhWU/aS/&#10;RsH+uLpWm/r1EJft97pbnNfpfJEr9fzUfY5AeOr8f/jeXmoFb+8DuJ0JR0B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lnLHAAAA3AAAAA8AAAAAAAAAAAAAAAAAmAIAAGRy&#10;cy9kb3ducmV2LnhtbFBLBQYAAAAABAAEAPUAAACMAwAAAAA=&#10;" filled="f" stroked="f">
                  <v:textbox style="layout-flow:vertical;mso-layout-flow-alt:bottom-to-top">
                    <w:txbxContent>
                      <w:p w:rsidR="00AA010A" w:rsidRPr="002D566E" w:rsidRDefault="00AA010A">
                        <w:pPr>
                          <w:rPr>
                            <w:rFonts w:ascii="Times New Roman" w:hAnsi="Times New Roman" w:cs="Times New Roman"/>
                            <w:sz w:val="20"/>
                            <w:szCs w:val="20"/>
                          </w:rPr>
                        </w:pPr>
                        <w:r>
                          <w:rPr>
                            <w:rFonts w:ascii="Times New Roman" w:hAnsi="Times New Roman" w:cs="Times New Roman"/>
                            <w:sz w:val="20"/>
                            <w:szCs w:val="20"/>
                          </w:rPr>
                          <w:t>Инв. № подл.</w:t>
                        </w:r>
                      </w:p>
                    </w:txbxContent>
                  </v:textbox>
                </v:shape>
              </v:group>
              <v:shape id="Text Box 1082" o:spid="_x0000_s1183" type="#_x0000_t202" style="position:absolute;left:373;top:11488;width:500;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ACAMQA&#10;AADcAAAADwAAAGRycy9kb3ducmV2LnhtbERPPW/CMBDdkfofrKvERpwWqKo0DqqKQHRBkJaB7Rpf&#10;k6jxOcSGhH9fD0iMT+87XQymERfqXG1ZwVMUgyAurK65VPD9tZq8gnAeWWNjmRRcycEiexilmGjb&#10;854uuS9FCGGXoILK+zaR0hUVGXSRbYkD92s7gz7ArpS6wz6Em0Y+x/GLNFhzaKiwpY+Kir/8bBQc&#10;frbXZt9Oj3Hdf+6G9WmXL9elUuPH4f0NhKfB38U390YrmM3D2nAmHAGZ/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gAgDEAAAA3AAAAA8AAAAAAAAAAAAAAAAAmAIAAGRycy9k&#10;b3ducmV2LnhtbFBLBQYAAAAABAAEAPUAAACJAwAAAAA=&#10;" filled="f" stroked="f">
                <v:textbox style="layout-flow:vertical;mso-layout-flow-alt:bottom-to-top">
                  <w:txbxContent>
                    <w:p w:rsidR="00AA010A" w:rsidRPr="002D566E" w:rsidRDefault="00AA010A">
                      <w:pPr>
                        <w:rPr>
                          <w:rFonts w:ascii="Times New Roman" w:hAnsi="Times New Roman" w:cs="Times New Roman"/>
                          <w:sz w:val="20"/>
                          <w:szCs w:val="20"/>
                        </w:rPr>
                      </w:pPr>
                      <w:proofErr w:type="spellStart"/>
                      <w:r>
                        <w:rPr>
                          <w:rFonts w:ascii="Times New Roman" w:hAnsi="Times New Roman" w:cs="Times New Roman"/>
                          <w:sz w:val="20"/>
                          <w:szCs w:val="20"/>
                        </w:rPr>
                        <w:t>Взам</w:t>
                      </w:r>
                      <w:proofErr w:type="spellEnd"/>
                      <w:r>
                        <w:rPr>
                          <w:rFonts w:ascii="Times New Roman" w:hAnsi="Times New Roman" w:cs="Times New Roman"/>
                          <w:sz w:val="20"/>
                          <w:szCs w:val="20"/>
                        </w:rPr>
                        <w:t>. инв. №</w:t>
                      </w:r>
                    </w:p>
                  </w:txbxContent>
                </v:textbox>
              </v:shape>
            </v:group>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3C7CBD" w:rsidP="009E6DF0">
    <w:pPr>
      <w:pStyle w:val="a6"/>
      <w:jc w:val="left"/>
    </w:pPr>
    <w:r>
      <w:rPr>
        <w:noProof/>
      </w:rPr>
      <mc:AlternateContent>
        <mc:Choice Requires="wpg">
          <w:drawing>
            <wp:anchor distT="0" distB="0" distL="114300" distR="114300" simplePos="0" relativeHeight="251693568" behindDoc="0" locked="0" layoutInCell="1" allowOverlap="1">
              <wp:simplePos x="0" y="0"/>
              <wp:positionH relativeFrom="column">
                <wp:posOffset>-826770</wp:posOffset>
              </wp:positionH>
              <wp:positionV relativeFrom="paragraph">
                <wp:posOffset>-233045</wp:posOffset>
              </wp:positionV>
              <wp:extent cx="7200265" cy="10351770"/>
              <wp:effectExtent l="1905" t="14605" r="0" b="0"/>
              <wp:wrapNone/>
              <wp:docPr id="310" name="Group 10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00265" cy="10351770"/>
                        <a:chOff x="399" y="343"/>
                        <a:chExt cx="11339" cy="16302"/>
                      </a:xfrm>
                    </wpg:grpSpPr>
                    <wps:wsp>
                      <wps:cNvPr id="311" name="Text Box 1093"/>
                      <wps:cNvSpPr txBox="1">
                        <a:spLocks noChangeArrowheads="1"/>
                      </wps:cNvSpPr>
                      <wps:spPr bwMode="auto">
                        <a:xfrm>
                          <a:off x="399" y="15123"/>
                          <a:ext cx="51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D01656">
                            <w:pPr>
                              <w:rPr>
                                <w:rFonts w:ascii="Times New Roman" w:hAnsi="Times New Roman"/>
                                <w:sz w:val="20"/>
                              </w:rPr>
                            </w:pPr>
                            <w:r>
                              <w:rPr>
                                <w:rFonts w:ascii="Times New Roman" w:hAnsi="Times New Roman"/>
                                <w:sz w:val="20"/>
                              </w:rPr>
                              <w:t>Инв. № подл.</w:t>
                            </w:r>
                          </w:p>
                        </w:txbxContent>
                      </wps:txbx>
                      <wps:bodyPr rot="0" vert="vert270" wrap="square" lIns="91440" tIns="45720" rIns="91440" bIns="45720" anchor="t" anchorCtr="0" upright="1">
                        <a:noAutofit/>
                      </wps:bodyPr>
                    </wps:wsp>
                    <wps:wsp>
                      <wps:cNvPr id="312" name="Text Box 1094"/>
                      <wps:cNvSpPr txBox="1">
                        <a:spLocks noChangeArrowheads="1"/>
                      </wps:cNvSpPr>
                      <wps:spPr bwMode="auto">
                        <a:xfrm>
                          <a:off x="399" y="13110"/>
                          <a:ext cx="513"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D01656">
                            <w:pPr>
                              <w:rPr>
                                <w:rFonts w:ascii="Times New Roman" w:hAnsi="Times New Roman"/>
                                <w:sz w:val="20"/>
                              </w:rPr>
                            </w:pPr>
                            <w:r>
                              <w:rPr>
                                <w:rFonts w:ascii="Times New Roman" w:hAnsi="Times New Roman"/>
                                <w:sz w:val="20"/>
                              </w:rPr>
                              <w:t>Подп. и дата</w:t>
                            </w:r>
                          </w:p>
                        </w:txbxContent>
                      </wps:txbx>
                      <wps:bodyPr rot="0" vert="vert270" wrap="square" lIns="91440" tIns="45720" rIns="91440" bIns="45720" anchor="t" anchorCtr="0" upright="1">
                        <a:noAutofit/>
                      </wps:bodyPr>
                    </wps:wsp>
                    <wps:wsp>
                      <wps:cNvPr id="313" name="Text Box 1095"/>
                      <wps:cNvSpPr txBox="1">
                        <a:spLocks noChangeArrowheads="1"/>
                      </wps:cNvSpPr>
                      <wps:spPr bwMode="auto">
                        <a:xfrm>
                          <a:off x="399" y="11685"/>
                          <a:ext cx="51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D01656">
                            <w:pPr>
                              <w:rPr>
                                <w:rFonts w:ascii="Times New Roman" w:hAnsi="Times New Roman"/>
                                <w:sz w:val="20"/>
                              </w:rPr>
                            </w:pPr>
                            <w:proofErr w:type="spellStart"/>
                            <w:r>
                              <w:rPr>
                                <w:rFonts w:ascii="Times New Roman" w:hAnsi="Times New Roman"/>
                                <w:sz w:val="20"/>
                              </w:rPr>
                              <w:t>Взам</w:t>
                            </w:r>
                            <w:proofErr w:type="spellEnd"/>
                            <w:r>
                              <w:rPr>
                                <w:rFonts w:ascii="Times New Roman" w:hAnsi="Times New Roman"/>
                                <w:sz w:val="20"/>
                              </w:rPr>
                              <w:t>. инв. №</w:t>
                            </w:r>
                          </w:p>
                        </w:txbxContent>
                      </wps:txbx>
                      <wps:bodyPr rot="0" vert="vert270" wrap="square" lIns="91440" tIns="45720" rIns="91440" bIns="45720" anchor="t" anchorCtr="0" upright="1">
                        <a:noAutofit/>
                      </wps:bodyPr>
                    </wps:wsp>
                    <wpg:grpSp>
                      <wpg:cNvPr id="314" name="Group 1096"/>
                      <wpg:cNvGrpSpPr>
                        <a:grpSpLocks/>
                      </wpg:cNvGrpSpPr>
                      <wpg:grpSpPr bwMode="auto">
                        <a:xfrm>
                          <a:off x="515" y="343"/>
                          <a:ext cx="11223" cy="16302"/>
                          <a:chOff x="515" y="343"/>
                          <a:chExt cx="11223" cy="16302"/>
                        </a:xfrm>
                      </wpg:grpSpPr>
                      <wps:wsp>
                        <wps:cNvPr id="315" name="AutoShape 1097"/>
                        <wps:cNvCnPr>
                          <a:cxnSpLocks noChangeShapeType="1"/>
                        </wps:cNvCnPr>
                        <wps:spPr bwMode="auto">
                          <a:xfrm flipH="1">
                            <a:off x="1199" y="16264"/>
                            <a:ext cx="370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316" name="Group 1098"/>
                        <wpg:cNvGrpSpPr>
                          <a:grpSpLocks/>
                        </wpg:cNvGrpSpPr>
                        <wpg:grpSpPr bwMode="auto">
                          <a:xfrm>
                            <a:off x="515" y="343"/>
                            <a:ext cx="11223" cy="16302"/>
                            <a:chOff x="515" y="343"/>
                            <a:chExt cx="11223" cy="16302"/>
                          </a:xfrm>
                        </wpg:grpSpPr>
                        <wps:wsp>
                          <wps:cNvPr id="317" name="AutoShape 1099"/>
                          <wps:cNvCnPr>
                            <a:cxnSpLocks noChangeShapeType="1"/>
                          </wps:cNvCnPr>
                          <wps:spPr bwMode="auto">
                            <a:xfrm flipV="1">
                              <a:off x="4902" y="15676"/>
                              <a:ext cx="0" cy="85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318" name="Group 1100"/>
                          <wpg:cNvGrpSpPr>
                            <a:grpSpLocks/>
                          </wpg:cNvGrpSpPr>
                          <wpg:grpSpPr bwMode="auto">
                            <a:xfrm>
                              <a:off x="515" y="343"/>
                              <a:ext cx="11223" cy="16302"/>
                              <a:chOff x="515" y="342"/>
                              <a:chExt cx="11223" cy="16302"/>
                            </a:xfrm>
                          </wpg:grpSpPr>
                          <wps:wsp>
                            <wps:cNvPr id="319" name="AutoShape 1101"/>
                            <wps:cNvCnPr>
                              <a:cxnSpLocks noChangeShapeType="1"/>
                            </wps:cNvCnPr>
                            <wps:spPr bwMode="auto">
                              <a:xfrm>
                                <a:off x="11006" y="15675"/>
                                <a:ext cx="0" cy="85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0" name="AutoShape 1102"/>
                            <wps:cNvCnPr>
                              <a:cxnSpLocks noChangeShapeType="1"/>
                            </wps:cNvCnPr>
                            <wps:spPr bwMode="auto">
                              <a:xfrm flipH="1">
                                <a:off x="11006" y="16074"/>
                                <a:ext cx="5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321" name="Group 1103"/>
                            <wpg:cNvGrpSpPr>
                              <a:grpSpLocks/>
                            </wpg:cNvGrpSpPr>
                            <wpg:grpSpPr bwMode="auto">
                              <a:xfrm>
                                <a:off x="515" y="342"/>
                                <a:ext cx="11223" cy="16302"/>
                                <a:chOff x="515" y="342"/>
                                <a:chExt cx="11223" cy="16302"/>
                              </a:xfrm>
                            </wpg:grpSpPr>
                            <wps:wsp>
                              <wps:cNvPr id="322" name="AutoShape 1104"/>
                              <wps:cNvCnPr>
                                <a:cxnSpLocks noChangeShapeType="1"/>
                              </wps:cNvCnPr>
                              <wps:spPr bwMode="auto">
                                <a:xfrm>
                                  <a:off x="1197" y="16530"/>
                                  <a:ext cx="10375" cy="1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323" name="Group 1105"/>
                              <wpg:cNvGrpSpPr>
                                <a:grpSpLocks/>
                              </wpg:cNvGrpSpPr>
                              <wpg:grpSpPr bwMode="auto">
                                <a:xfrm>
                                  <a:off x="515" y="342"/>
                                  <a:ext cx="11223" cy="16302"/>
                                  <a:chOff x="513" y="342"/>
                                  <a:chExt cx="11223" cy="16302"/>
                                </a:xfrm>
                              </wpg:grpSpPr>
                              <wps:wsp>
                                <wps:cNvPr id="324" name="AutoShape 1106"/>
                                <wps:cNvCnPr>
                                  <a:cxnSpLocks noChangeShapeType="1"/>
                                </wps:cNvCnPr>
                                <wps:spPr bwMode="auto">
                                  <a:xfrm>
                                    <a:off x="2337" y="15657"/>
                                    <a:ext cx="1" cy="8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5" name="AutoShape 1107"/>
                                <wps:cNvCnPr>
                                  <a:cxnSpLocks noChangeShapeType="1"/>
                                </wps:cNvCnPr>
                                <wps:spPr bwMode="auto">
                                  <a:xfrm flipH="1">
                                    <a:off x="1767" y="15656"/>
                                    <a:ext cx="1" cy="8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6" name="AutoShape 1108"/>
                                <wps:cNvCnPr>
                                  <a:cxnSpLocks noChangeShapeType="1"/>
                                </wps:cNvCnPr>
                                <wps:spPr bwMode="auto">
                                  <a:xfrm>
                                    <a:off x="2907" y="15676"/>
                                    <a:ext cx="0" cy="86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7" name="AutoShape 1109"/>
                                <wps:cNvCnPr>
                                  <a:cxnSpLocks noChangeShapeType="1"/>
                                </wps:cNvCnPr>
                                <wps:spPr bwMode="auto">
                                  <a:xfrm>
                                    <a:off x="3477" y="15676"/>
                                    <a:ext cx="0" cy="86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28" name="AutoShape 1110"/>
                                <wps:cNvCnPr>
                                  <a:cxnSpLocks noChangeShapeType="1"/>
                                </wps:cNvCnPr>
                                <wps:spPr bwMode="auto">
                                  <a:xfrm>
                                    <a:off x="4332" y="15693"/>
                                    <a:ext cx="0" cy="84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329" name="Group 1111"/>
                                <wpg:cNvGrpSpPr>
                                  <a:grpSpLocks/>
                                </wpg:cNvGrpSpPr>
                                <wpg:grpSpPr bwMode="auto">
                                  <a:xfrm>
                                    <a:off x="513" y="342"/>
                                    <a:ext cx="11223" cy="16302"/>
                                    <a:chOff x="513" y="342"/>
                                    <a:chExt cx="11223" cy="16302"/>
                                  </a:xfrm>
                                </wpg:grpSpPr>
                                <wps:wsp>
                                  <wps:cNvPr id="330" name="Text Box 1112"/>
                                  <wps:cNvSpPr txBox="1">
                                    <a:spLocks noChangeArrowheads="1"/>
                                  </wps:cNvSpPr>
                                  <wps:spPr bwMode="auto">
                                    <a:xfrm>
                                      <a:off x="4390" y="15922"/>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D01656">
                                        <w:pPr>
                                          <w:ind w:right="-145" w:hanging="142"/>
                                          <w:rPr>
                                            <w:rFonts w:ascii="Times New Roman" w:hAnsi="Times New Roman"/>
                                            <w:sz w:val="18"/>
                                            <w:szCs w:val="18"/>
                                          </w:rPr>
                                        </w:pPr>
                                      </w:p>
                                    </w:txbxContent>
                                  </wps:txbx>
                                  <wps:bodyPr rot="0" vert="horz" wrap="square" lIns="91440" tIns="45720" rIns="91440" bIns="45720" anchor="t" anchorCtr="0" upright="1">
                                    <a:noAutofit/>
                                  </wps:bodyPr>
                                </wps:wsp>
                                <wps:wsp>
                                  <wps:cNvPr id="331" name="AutoShape 1113"/>
                                  <wps:cNvCnPr>
                                    <a:cxnSpLocks noChangeShapeType="1"/>
                                  </wps:cNvCnPr>
                                  <wps:spPr bwMode="auto">
                                    <a:xfrm flipH="1">
                                      <a:off x="1199" y="15959"/>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2" name="AutoShape 1114"/>
                                  <wps:cNvCnPr>
                                    <a:cxnSpLocks noChangeShapeType="1"/>
                                  </wps:cNvCnPr>
                                  <wps:spPr bwMode="auto">
                                    <a:xfrm flipH="1">
                                      <a:off x="1199" y="15675"/>
                                      <a:ext cx="1037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33" name="Text Box 1115"/>
                                  <wps:cNvSpPr txBox="1">
                                    <a:spLocks noChangeArrowheads="1"/>
                                  </wps:cNvSpPr>
                                  <wps:spPr bwMode="auto">
                                    <a:xfrm>
                                      <a:off x="4958" y="15751"/>
                                      <a:ext cx="6778" cy="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A00E82" w:rsidRDefault="00AA010A" w:rsidP="00D01656">
                                        <w:pPr>
                                          <w:spacing w:before="120"/>
                                          <w:rPr>
                                            <w:rFonts w:ascii="Times New Roman" w:hAnsi="Times New Roman"/>
                                            <w:b/>
                                            <w:sz w:val="32"/>
                                            <w:szCs w:val="32"/>
                                          </w:rPr>
                                        </w:pPr>
                                        <w:r w:rsidRPr="003E6B2E">
                                          <w:rPr>
                                            <w:rFonts w:ascii="Times New Roman" w:hAnsi="Times New Roman"/>
                                            <w:b/>
                                            <w:bCs/>
                                            <w:sz w:val="28"/>
                                            <w:szCs w:val="28"/>
                                          </w:rPr>
                                          <w:t>26р-210/17</w:t>
                                        </w:r>
                                        <w:r w:rsidRPr="00052EF2">
                                          <w:rPr>
                                            <w:rFonts w:ascii="Times New Roman" w:hAnsi="Times New Roman"/>
                                            <w:b/>
                                            <w:sz w:val="28"/>
                                            <w:szCs w:val="28"/>
                                          </w:rPr>
                                          <w:t>-СП</w:t>
                                        </w:r>
                                      </w:p>
                                    </w:txbxContent>
                                  </wps:txbx>
                                  <wps:bodyPr rot="0" vert="horz" wrap="square" lIns="91440" tIns="45720" rIns="91440" bIns="45720" anchor="t" anchorCtr="0" upright="1">
                                    <a:noAutofit/>
                                  </wps:bodyPr>
                                </wps:wsp>
                                <wps:wsp>
                                  <wps:cNvPr id="334" name="Text Box 1116"/>
                                  <wps:cNvSpPr txBox="1">
                                    <a:spLocks noChangeArrowheads="1"/>
                                  </wps:cNvSpPr>
                                  <wps:spPr bwMode="auto">
                                    <a:xfrm>
                                      <a:off x="1197" y="16245"/>
                                      <a:ext cx="628"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D01656">
                                        <w:pPr>
                                          <w:ind w:right="-135" w:hanging="171"/>
                                          <w:rPr>
                                            <w:rFonts w:ascii="Times New Roman" w:hAnsi="Times New Roman"/>
                                            <w:sz w:val="18"/>
                                            <w:szCs w:val="18"/>
                                          </w:rPr>
                                        </w:pPr>
                                        <w:r w:rsidRPr="00144E8F">
                                          <w:rPr>
                                            <w:rFonts w:ascii="Times New Roman" w:hAnsi="Times New Roman"/>
                                            <w:sz w:val="18"/>
                                            <w:szCs w:val="18"/>
                                          </w:rPr>
                                          <w:t>Изм.</w:t>
                                        </w:r>
                                      </w:p>
                                    </w:txbxContent>
                                  </wps:txbx>
                                  <wps:bodyPr rot="0" vert="horz" wrap="square" lIns="91440" tIns="45720" rIns="91440" bIns="45720" anchor="t" anchorCtr="0" upright="1">
                                    <a:noAutofit/>
                                  </wps:bodyPr>
                                </wps:wsp>
                                <wps:wsp>
                                  <wps:cNvPr id="335" name="Text Box 1117"/>
                                  <wps:cNvSpPr txBox="1">
                                    <a:spLocks noChangeArrowheads="1"/>
                                  </wps:cNvSpPr>
                                  <wps:spPr bwMode="auto">
                                    <a:xfrm>
                                      <a:off x="182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D01656">
                                        <w:pPr>
                                          <w:ind w:right="-143" w:hanging="171"/>
                                          <w:rPr>
                                            <w:rFonts w:ascii="Times New Roman" w:hAnsi="Times New Roman"/>
                                            <w:sz w:val="18"/>
                                            <w:szCs w:val="18"/>
                                          </w:rPr>
                                        </w:pPr>
                                        <w:proofErr w:type="spellStart"/>
                                        <w:r w:rsidRPr="00144E8F">
                                          <w:rPr>
                                            <w:rFonts w:ascii="Times New Roman" w:hAnsi="Times New Roman"/>
                                            <w:sz w:val="18"/>
                                            <w:szCs w:val="18"/>
                                          </w:rPr>
                                          <w:t>Кол</w:t>
                                        </w:r>
                                        <w:proofErr w:type="gramStart"/>
                                        <w:r w:rsidRPr="00144E8F">
                                          <w:rPr>
                                            <w:rFonts w:ascii="Times New Roman" w:hAnsi="Times New Roman"/>
                                            <w:sz w:val="18"/>
                                            <w:szCs w:val="18"/>
                                          </w:rPr>
                                          <w:t>.у</w:t>
                                        </w:r>
                                        <w:proofErr w:type="gramEnd"/>
                                        <w:r w:rsidRPr="00144E8F">
                                          <w:rPr>
                                            <w:rFonts w:ascii="Times New Roman" w:hAnsi="Times New Roman"/>
                                            <w:sz w:val="18"/>
                                            <w:szCs w:val="18"/>
                                          </w:rPr>
                                          <w:t>ч</w:t>
                                        </w:r>
                                        <w:proofErr w:type="spellEnd"/>
                                        <w:r>
                                          <w:rPr>
                                            <w:rFonts w:ascii="Times New Roman" w:hAnsi="Times New Roman"/>
                                            <w:sz w:val="18"/>
                                            <w:szCs w:val="18"/>
                                          </w:rPr>
                                          <w:t>.</w:t>
                                        </w:r>
                                      </w:p>
                                    </w:txbxContent>
                                  </wps:txbx>
                                  <wps:bodyPr rot="0" vert="horz" wrap="square" lIns="91440" tIns="45720" rIns="91440" bIns="45720" anchor="t" anchorCtr="0" upright="1">
                                    <a:noAutofit/>
                                  </wps:bodyPr>
                                </wps:wsp>
                                <wps:wsp>
                                  <wps:cNvPr id="336" name="Text Box 1118"/>
                                  <wps:cNvSpPr txBox="1">
                                    <a:spLocks noChangeArrowheads="1"/>
                                  </wps:cNvSpPr>
                                  <wps:spPr bwMode="auto">
                                    <a:xfrm>
                                      <a:off x="239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D01656">
                                        <w:pPr>
                                          <w:ind w:right="-143" w:hanging="171"/>
                                          <w:jc w:val="left"/>
                                          <w:rPr>
                                            <w:rFonts w:ascii="Times New Roman" w:hAnsi="Times New Roman"/>
                                            <w:sz w:val="18"/>
                                            <w:szCs w:val="18"/>
                                          </w:rPr>
                                        </w:pPr>
                                        <w:r>
                                          <w:rPr>
                                            <w:rFonts w:ascii="Times New Roman" w:hAnsi="Times New Roman"/>
                                            <w:sz w:val="18"/>
                                            <w:szCs w:val="18"/>
                                          </w:rPr>
                                          <w:t xml:space="preserve"> Лист</w:t>
                                        </w:r>
                                      </w:p>
                                    </w:txbxContent>
                                  </wps:txbx>
                                  <wps:bodyPr rot="0" vert="horz" wrap="square" lIns="91440" tIns="45720" rIns="91440" bIns="45720" anchor="t" anchorCtr="0" upright="1">
                                    <a:noAutofit/>
                                  </wps:bodyPr>
                                </wps:wsp>
                                <wps:wsp>
                                  <wps:cNvPr id="337" name="Text Box 1119"/>
                                  <wps:cNvSpPr txBox="1">
                                    <a:spLocks noChangeArrowheads="1"/>
                                  </wps:cNvSpPr>
                                  <wps:spPr bwMode="auto">
                                    <a:xfrm>
                                      <a:off x="296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D01656">
                                        <w:pPr>
                                          <w:ind w:right="-143" w:hanging="171"/>
                                          <w:rPr>
                                            <w:rFonts w:ascii="Times New Roman" w:hAnsi="Times New Roman"/>
                                            <w:sz w:val="18"/>
                                            <w:szCs w:val="18"/>
                                          </w:rPr>
                                        </w:pPr>
                                        <w:r>
                                          <w:rPr>
                                            <w:rFonts w:ascii="Times New Roman" w:hAnsi="Times New Roman"/>
                                            <w:sz w:val="18"/>
                                            <w:szCs w:val="18"/>
                                          </w:rPr>
                                          <w:t>№ док.</w:t>
                                        </w:r>
                                      </w:p>
                                    </w:txbxContent>
                                  </wps:txbx>
                                  <wps:bodyPr rot="0" vert="horz" wrap="square" lIns="91440" tIns="45720" rIns="91440" bIns="45720" anchor="t" anchorCtr="0" upright="1">
                                    <a:noAutofit/>
                                  </wps:bodyPr>
                                </wps:wsp>
                                <wps:wsp>
                                  <wps:cNvPr id="338" name="Text Box 1120"/>
                                  <wps:cNvSpPr txBox="1">
                                    <a:spLocks noChangeArrowheads="1"/>
                                  </wps:cNvSpPr>
                                  <wps:spPr bwMode="auto">
                                    <a:xfrm>
                                      <a:off x="4388"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D01656">
                                        <w:pPr>
                                          <w:ind w:right="-146" w:hanging="171"/>
                                          <w:jc w:val="left"/>
                                          <w:rPr>
                                            <w:rFonts w:ascii="Times New Roman" w:hAnsi="Times New Roman"/>
                                            <w:sz w:val="18"/>
                                            <w:szCs w:val="18"/>
                                          </w:rPr>
                                        </w:pPr>
                                        <w:r>
                                          <w:rPr>
                                            <w:rFonts w:ascii="Times New Roman" w:hAnsi="Times New Roman"/>
                                            <w:sz w:val="18"/>
                                            <w:szCs w:val="18"/>
                                          </w:rPr>
                                          <w:t xml:space="preserve"> Дата</w:t>
                                        </w:r>
                                      </w:p>
                                    </w:txbxContent>
                                  </wps:txbx>
                                  <wps:bodyPr rot="0" vert="horz" wrap="square" lIns="91440" tIns="45720" rIns="91440" bIns="45720" anchor="t" anchorCtr="0" upright="1">
                                    <a:noAutofit/>
                                  </wps:bodyPr>
                                </wps:wsp>
                                <wps:wsp>
                                  <wps:cNvPr id="339" name="Text Box 1121"/>
                                  <wps:cNvSpPr txBox="1">
                                    <a:spLocks noChangeArrowheads="1"/>
                                  </wps:cNvSpPr>
                                  <wps:spPr bwMode="auto">
                                    <a:xfrm>
                                      <a:off x="3533" y="16245"/>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D01656">
                                        <w:pPr>
                                          <w:ind w:right="-142" w:hanging="171"/>
                                          <w:jc w:val="left"/>
                                          <w:rPr>
                                            <w:rFonts w:ascii="Times New Roman" w:hAnsi="Times New Roman"/>
                                            <w:sz w:val="18"/>
                                            <w:szCs w:val="18"/>
                                          </w:rPr>
                                        </w:pPr>
                                        <w:r>
                                          <w:rPr>
                                            <w:rFonts w:ascii="Times New Roman" w:hAnsi="Times New Roman"/>
                                            <w:sz w:val="18"/>
                                            <w:szCs w:val="18"/>
                                          </w:rPr>
                                          <w:t xml:space="preserve"> Подпись</w:t>
                                        </w:r>
                                      </w:p>
                                    </w:txbxContent>
                                  </wps:txbx>
                                  <wps:bodyPr rot="0" vert="horz" wrap="square" lIns="91440" tIns="45720" rIns="91440" bIns="45720" anchor="t" anchorCtr="0" upright="1">
                                    <a:noAutofit/>
                                  </wps:bodyPr>
                                </wps:wsp>
                                <wpg:grpSp>
                                  <wpg:cNvPr id="340" name="Group 1122"/>
                                  <wpg:cNvGrpSpPr>
                                    <a:grpSpLocks/>
                                  </wpg:cNvGrpSpPr>
                                  <wpg:grpSpPr bwMode="auto">
                                    <a:xfrm>
                                      <a:off x="513" y="342"/>
                                      <a:ext cx="11059" cy="16198"/>
                                      <a:chOff x="513" y="342"/>
                                      <a:chExt cx="11059" cy="16198"/>
                                    </a:xfrm>
                                  </wpg:grpSpPr>
                                  <wps:wsp>
                                    <wps:cNvPr id="341" name="Text Box 1123"/>
                                    <wps:cNvSpPr txBox="1">
                                      <a:spLocks noChangeArrowheads="1"/>
                                    </wps:cNvSpPr>
                                    <wps:spPr bwMode="auto">
                                      <a:xfrm>
                                        <a:off x="11010" y="343"/>
                                        <a:ext cx="562" cy="398"/>
                                      </a:xfrm>
                                      <a:prstGeom prst="rect">
                                        <a:avLst/>
                                      </a:prstGeom>
                                      <a:solidFill>
                                        <a:srgbClr val="FFFFFF"/>
                                      </a:solidFill>
                                      <a:ln w="9525">
                                        <a:solidFill>
                                          <a:srgbClr val="000000"/>
                                        </a:solidFill>
                                        <a:miter lim="800000"/>
                                        <a:headEnd/>
                                        <a:tailEnd/>
                                      </a:ln>
                                    </wps:spPr>
                                    <wps:txbx>
                                      <w:txbxContent>
                                        <w:p w:rsidR="00AA010A" w:rsidRPr="00794727" w:rsidRDefault="00AA010A" w:rsidP="00794727">
                                          <w:pPr>
                                            <w:rPr>
                                              <w:rFonts w:ascii="Times New Roman" w:hAnsi="Times New Roman" w:cs="Times New Roman"/>
                                            </w:rPr>
                                          </w:pPr>
                                          <w:r w:rsidRPr="00794727">
                                            <w:rPr>
                                              <w:rFonts w:ascii="Times New Roman" w:hAnsi="Times New Roman" w:cs="Times New Roman"/>
                                            </w:rPr>
                                            <w:fldChar w:fldCharType="begin"/>
                                          </w:r>
                                          <w:r w:rsidRPr="00794727">
                                            <w:rPr>
                                              <w:rFonts w:ascii="Times New Roman" w:hAnsi="Times New Roman" w:cs="Times New Roman"/>
                                              <w:lang w:val="en-US"/>
                                            </w:rPr>
                                            <w:instrText>=</w:instrText>
                                          </w:r>
                                          <w:r w:rsidRPr="00794727">
                                            <w:rPr>
                                              <w:rFonts w:ascii="Times New Roman" w:hAnsi="Times New Roman" w:cs="Times New Roman"/>
                                              <w:lang w:val="en-US"/>
                                            </w:rPr>
                                            <w:fldChar w:fldCharType="begin"/>
                                          </w:r>
                                          <w:r w:rsidRPr="00794727">
                                            <w:rPr>
                                              <w:rFonts w:ascii="Times New Roman" w:hAnsi="Times New Roman" w:cs="Times New Roman"/>
                                              <w:lang w:val="en-US"/>
                                            </w:rPr>
                                            <w:instrText xml:space="preserve"> page </w:instrText>
                                          </w:r>
                                          <w:r w:rsidRPr="00794727">
                                            <w:rPr>
                                              <w:rFonts w:ascii="Times New Roman" w:hAnsi="Times New Roman" w:cs="Times New Roman"/>
                                              <w:lang w:val="en-US"/>
                                            </w:rPr>
                                            <w:fldChar w:fldCharType="separate"/>
                                          </w:r>
                                          <w:r>
                                            <w:rPr>
                                              <w:rFonts w:ascii="Times New Roman" w:hAnsi="Times New Roman" w:cs="Times New Roman"/>
                                              <w:noProof/>
                                              <w:lang w:val="en-US"/>
                                            </w:rPr>
                                            <w:instrText>2</w:instrText>
                                          </w:r>
                                          <w:r w:rsidRPr="00794727">
                                            <w:rPr>
                                              <w:rFonts w:ascii="Times New Roman" w:hAnsi="Times New Roman" w:cs="Times New Roman"/>
                                              <w:lang w:val="en-US"/>
                                            </w:rPr>
                                            <w:fldChar w:fldCharType="end"/>
                                          </w:r>
                                          <w:r w:rsidRPr="00794727">
                                            <w:rPr>
                                              <w:rFonts w:ascii="Times New Roman" w:hAnsi="Times New Roman" w:cs="Times New Roman"/>
                                              <w:lang w:val="en-US"/>
                                            </w:rPr>
                                            <w:instrText>+</w:instrText>
                                          </w:r>
                                          <w:r w:rsidRPr="00794727">
                                            <w:rPr>
                                              <w:rFonts w:ascii="Times New Roman" w:hAnsi="Times New Roman" w:cs="Times New Roman"/>
                                              <w:lang w:val="en-US"/>
                                            </w:rPr>
                                            <w:fldChar w:fldCharType="begin"/>
                                          </w:r>
                                          <w:r w:rsidRPr="00794727">
                                            <w:rPr>
                                              <w:rFonts w:ascii="Times New Roman" w:hAnsi="Times New Roman" w:cs="Times New Roman"/>
                                              <w:lang w:val="en-US"/>
                                            </w:rPr>
                                            <w:instrText xml:space="preserve"> pageRef R1 </w:instrText>
                                          </w:r>
                                          <w:r w:rsidRPr="00794727">
                                            <w:rPr>
                                              <w:rFonts w:ascii="Times New Roman" w:hAnsi="Times New Roman" w:cs="Times New Roman"/>
                                              <w:lang w:val="en-US"/>
                                            </w:rPr>
                                            <w:fldChar w:fldCharType="separate"/>
                                          </w:r>
                                          <w:r>
                                            <w:rPr>
                                              <w:rFonts w:ascii="Times New Roman" w:hAnsi="Times New Roman" w:cs="Times New Roman"/>
                                              <w:noProof/>
                                              <w:lang w:val="en-US"/>
                                            </w:rPr>
                                            <w:instrText>1</w:instrText>
                                          </w:r>
                                          <w:r w:rsidRPr="00794727">
                                            <w:rPr>
                                              <w:rFonts w:ascii="Times New Roman" w:hAnsi="Times New Roman" w:cs="Times New Roman"/>
                                              <w:lang w:val="en-US"/>
                                            </w:rPr>
                                            <w:fldChar w:fldCharType="end"/>
                                          </w:r>
                                          <w:r w:rsidRPr="00794727">
                                            <w:rPr>
                                              <w:rFonts w:ascii="Times New Roman" w:hAnsi="Times New Roman" w:cs="Times New Roman"/>
                                              <w:lang w:val="en-US"/>
                                            </w:rPr>
                                            <w:instrText>+1</w:instrText>
                                          </w:r>
                                          <w:r w:rsidRPr="00794727">
                                            <w:rPr>
                                              <w:rFonts w:ascii="Times New Roman" w:hAnsi="Times New Roman" w:cs="Times New Roman"/>
                                            </w:rPr>
                                            <w:fldChar w:fldCharType="separate"/>
                                          </w:r>
                                          <w:r>
                                            <w:rPr>
                                              <w:rFonts w:ascii="Times New Roman" w:hAnsi="Times New Roman" w:cs="Times New Roman"/>
                                              <w:noProof/>
                                              <w:lang w:val="en-US"/>
                                            </w:rPr>
                                            <w:t>4</w:t>
                                          </w:r>
                                          <w:r w:rsidRPr="00794727">
                                            <w:rPr>
                                              <w:rFonts w:ascii="Times New Roman" w:hAnsi="Times New Roman" w:cs="Times New Roman"/>
                                            </w:rPr>
                                            <w:fldChar w:fldCharType="end"/>
                                          </w:r>
                                        </w:p>
                                        <w:p w:rsidR="00AA010A" w:rsidRPr="00E04E0B" w:rsidRDefault="00AA010A" w:rsidP="00D01656">
                                          <w:pPr>
                                            <w:rPr>
                                              <w:rFonts w:ascii="Times New Roman" w:hAnsi="Times New Roman"/>
                                            </w:rPr>
                                          </w:pPr>
                                        </w:p>
                                      </w:txbxContent>
                                    </wps:txbx>
                                    <wps:bodyPr rot="0" vert="horz" wrap="square" lIns="91440" tIns="45720" rIns="91440" bIns="45720" anchor="t" anchorCtr="0" upright="1">
                                      <a:noAutofit/>
                                    </wps:bodyPr>
                                  </wps:wsp>
                                  <wps:wsp>
                                    <wps:cNvPr id="342" name="AutoShape 1124"/>
                                    <wps:cNvCnPr>
                                      <a:cxnSpLocks noChangeShapeType="1"/>
                                    </wps:cNvCnPr>
                                    <wps:spPr bwMode="auto">
                                      <a:xfrm>
                                        <a:off x="1197" y="343"/>
                                        <a:ext cx="103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3" name="AutoShape 1125"/>
                                    <wps:cNvCnPr>
                                      <a:cxnSpLocks noChangeShapeType="1"/>
                                    </wps:cNvCnPr>
                                    <wps:spPr bwMode="auto">
                                      <a:xfrm>
                                        <a:off x="11572" y="342"/>
                                        <a:ext cx="0" cy="1619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4" name="AutoShape 1126"/>
                                    <wps:cNvCnPr>
                                      <a:cxnSpLocks noChangeShapeType="1"/>
                                    </wps:cNvCnPr>
                                    <wps:spPr bwMode="auto">
                                      <a:xfrm>
                                        <a:off x="1197" y="342"/>
                                        <a:ext cx="2" cy="1618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345" name="Group 1127"/>
                                    <wpg:cNvGrpSpPr>
                                      <a:grpSpLocks/>
                                    </wpg:cNvGrpSpPr>
                                    <wpg:grpSpPr bwMode="auto">
                                      <a:xfrm>
                                        <a:off x="513" y="11684"/>
                                        <a:ext cx="686" cy="4846"/>
                                        <a:chOff x="456" y="11742"/>
                                        <a:chExt cx="686" cy="4846"/>
                                      </a:xfrm>
                                    </wpg:grpSpPr>
                                    <wps:wsp>
                                      <wps:cNvPr id="346" name="AutoShape 1128"/>
                                      <wps:cNvCnPr>
                                        <a:cxnSpLocks noChangeShapeType="1"/>
                                      </wps:cNvCnPr>
                                      <wps:spPr bwMode="auto">
                                        <a:xfrm flipH="1">
                                          <a:off x="456" y="16587"/>
                                          <a:ext cx="684"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7" name="AutoShape 1129"/>
                                      <wps:cNvCnPr>
                                        <a:cxnSpLocks noChangeShapeType="1"/>
                                      </wps:cNvCnPr>
                                      <wps:spPr bwMode="auto">
                                        <a:xfrm flipV="1">
                                          <a:off x="456" y="11742"/>
                                          <a:ext cx="1"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8" name="AutoShape 1130"/>
                                      <wps:cNvCnPr>
                                        <a:cxnSpLocks noChangeShapeType="1"/>
                                      </wps:cNvCnPr>
                                      <wps:spPr bwMode="auto">
                                        <a:xfrm>
                                          <a:off x="458" y="15162"/>
                                          <a:ext cx="68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9" name="AutoShape 1131"/>
                                      <wps:cNvCnPr>
                                        <a:cxnSpLocks noChangeShapeType="1"/>
                                      </wps:cNvCnPr>
                                      <wps:spPr bwMode="auto">
                                        <a:xfrm flipV="1">
                                          <a:off x="742" y="11742"/>
                                          <a:ext cx="0"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0" name="AutoShape 1132"/>
                                      <wps:cNvCnPr>
                                        <a:cxnSpLocks noChangeShapeType="1"/>
                                      </wps:cNvCnPr>
                                      <wps:spPr bwMode="auto">
                                        <a:xfrm>
                                          <a:off x="456" y="13167"/>
                                          <a:ext cx="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1" name="AutoShape 1133"/>
                                      <wps:cNvCnPr>
                                        <a:cxnSpLocks noChangeShapeType="1"/>
                                      </wps:cNvCnPr>
                                      <wps:spPr bwMode="auto">
                                        <a:xfrm flipH="1">
                                          <a:off x="456" y="11742"/>
                                          <a:ext cx="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52" name="Text Box 1134"/>
                                  <wps:cNvSpPr txBox="1">
                                    <a:spLocks noChangeArrowheads="1"/>
                                  </wps:cNvSpPr>
                                  <wps:spPr bwMode="auto">
                                    <a:xfrm>
                                      <a:off x="11006" y="15667"/>
                                      <a:ext cx="566"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0245B9" w:rsidRDefault="00AA010A" w:rsidP="00D01656">
                                        <w:pPr>
                                          <w:ind w:right="-123" w:hanging="114"/>
                                          <w:rPr>
                                            <w:rFonts w:ascii="Times New Roman" w:hAnsi="Times New Roman"/>
                                            <w:sz w:val="20"/>
                                          </w:rPr>
                                        </w:pPr>
                                        <w:r>
                                          <w:rPr>
                                            <w:rFonts w:ascii="Times New Roman" w:hAnsi="Times New Roman"/>
                                            <w:sz w:val="20"/>
                                          </w:rPr>
                                          <w:t>Лист</w:t>
                                        </w:r>
                                      </w:p>
                                    </w:txbxContent>
                                  </wps:txbx>
                                  <wps:bodyPr rot="0" vert="horz" wrap="square" lIns="91440" tIns="45720" rIns="91440" bIns="45720" anchor="t" anchorCtr="0" upright="1">
                                    <a:noAutofit/>
                                  </wps:bodyPr>
                                </wps:wsp>
                                <wps:wsp>
                                  <wps:cNvPr id="353" name="Text Box 1135"/>
                                  <wps:cNvSpPr txBox="1">
                                    <a:spLocks noChangeArrowheads="1"/>
                                  </wps:cNvSpPr>
                                  <wps:spPr bwMode="auto">
                                    <a:xfrm>
                                      <a:off x="11006" y="16074"/>
                                      <a:ext cx="5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0C6A71" w:rsidRDefault="00AA010A" w:rsidP="00D01656">
                                        <w:pPr>
                                          <w:rPr>
                                            <w:rFonts w:ascii="Times New Roman" w:hAnsi="Times New Roman"/>
                                          </w:rPr>
                                        </w:pPr>
                                        <w:r w:rsidRPr="000C6A71">
                                          <w:rPr>
                                            <w:rFonts w:ascii="Times New Roman" w:hAnsi="Times New Roman"/>
                                          </w:rPr>
                                          <w:fldChar w:fldCharType="begin"/>
                                        </w:r>
                                        <w:r w:rsidRPr="000C6A71">
                                          <w:rPr>
                                            <w:rFonts w:ascii="Times New Roman" w:hAnsi="Times New Roman"/>
                                          </w:rPr>
                                          <w:instrText xml:space="preserve"> PAGE   \* MERGEFORMAT </w:instrText>
                                        </w:r>
                                        <w:r w:rsidRPr="000C6A71">
                                          <w:rPr>
                                            <w:rFonts w:ascii="Times New Roman" w:hAnsi="Times New Roman"/>
                                          </w:rPr>
                                          <w:fldChar w:fldCharType="separate"/>
                                        </w:r>
                                        <w:r>
                                          <w:rPr>
                                            <w:rFonts w:ascii="Times New Roman" w:hAnsi="Times New Roman"/>
                                            <w:noProof/>
                                          </w:rPr>
                                          <w:t>2</w:t>
                                        </w:r>
                                        <w:r w:rsidRPr="000C6A71">
                                          <w:rPr>
                                            <w:rFonts w:ascii="Times New Roman" w:hAnsi="Times New Roman"/>
                                          </w:rPr>
                                          <w:fldChar w:fldCharType="end"/>
                                        </w:r>
                                      </w:p>
                                    </w:txbxContent>
                                  </wps:txbx>
                                  <wps:bodyPr rot="0" vert="horz" wrap="square" lIns="91440" tIns="45720" rIns="91440" bIns="45720" anchor="t" anchorCtr="0" upright="1">
                                    <a:noAutofit/>
                                  </wps:bodyPr>
                                </wps:wsp>
                              </wpg:grpSp>
                            </wpg:grpSp>
                          </wpg:grpSp>
                        </wpg:grpSp>
                      </wpg:grpSp>
                    </wpg:grpSp>
                  </wpg:wgp>
                </a:graphicData>
              </a:graphic>
              <wp14:sizeRelH relativeFrom="page">
                <wp14:pctWidth>0</wp14:pctWidth>
              </wp14:sizeRelH>
              <wp14:sizeRelV relativeFrom="page">
                <wp14:pctHeight>0</wp14:pctHeight>
              </wp14:sizeRelV>
            </wp:anchor>
          </w:drawing>
        </mc:Choice>
        <mc:Fallback>
          <w:pict>
            <v:group id="Group 1092" o:spid="_x0000_s1186" style="position:absolute;margin-left:-65.1pt;margin-top:-18.35pt;width:566.95pt;height:815.1pt;z-index:251693568" coordorigin="399,343" coordsize="11339,16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">
              <v:shapetype id="_x0000_t202" coordsize="21600,21600" o:spt="202" path="m,l,21600r21600,l21600,xe">
                <v:stroke joinstyle="miter"/>
                <v:path gradientshapeok="t" o:connecttype="rect"/>
              </v:shapetype>
              <v:shape id="Text Box 1093" o:spid="_x0000_s1187" type="#_x0000_t202" style="position:absolute;left:399;top:15123;width:51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rfOMUA&#10;AADcAAAADwAAAGRycy9kb3ducmV2LnhtbESPQWvCQBSE74X+h+UVvNVNFERSVymWil5Eoz14e2Zf&#10;k2D2bcyuJv57VxA8DjPzDTOZdaYSV2pcaVlB3I9AEGdWl5wr2O9+P8cgnEfWWFkmBTdyMJu+v00w&#10;0bblLV1Tn4sAYZeggsL7OpHSZQUZdH1bEwfv3zYGfZBNLnWDbYCbSg6iaCQNlhwWCqxpXlB2Si9G&#10;wd9xfau29fAQle1q0y3Om/RnkSvV++i+v0B46vwr/GwvtYJhHMPjTDgC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Gt84xQAAANwAAAAPAAAAAAAAAAAAAAAAAJgCAABkcnMv&#10;ZG93bnJldi54bWxQSwUGAAAAAAQABAD1AAAAigMAAAAA&#10;" filled="f" stroked="f">
                <v:textbox style="layout-flow:vertical;mso-layout-flow-alt:bottom-to-top">
                  <w:txbxContent>
                    <w:p w:rsidR="00AA010A" w:rsidRPr="00BA456C" w:rsidRDefault="00AA010A" w:rsidP="00D01656">
                      <w:pPr>
                        <w:rPr>
                          <w:rFonts w:ascii="Times New Roman" w:hAnsi="Times New Roman"/>
                          <w:sz w:val="20"/>
                        </w:rPr>
                      </w:pPr>
                      <w:r>
                        <w:rPr>
                          <w:rFonts w:ascii="Times New Roman" w:hAnsi="Times New Roman"/>
                          <w:sz w:val="20"/>
                        </w:rPr>
                        <w:t>Инв. № подл.</w:t>
                      </w:r>
                    </w:p>
                  </w:txbxContent>
                </v:textbox>
              </v:shape>
              <v:shape id="Text Box 1094" o:spid="_x0000_s1188" type="#_x0000_t202" style="position:absolute;left:399;top:13110;width:51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hBT8cA&#10;AADcAAAADwAAAGRycy9kb3ducmV2LnhtbESPT2vCQBTE7wW/w/IEb3WjASmpq4jSYC+iqR56e82+&#10;JsHs2zS7zZ9v3y0Uehxm5jfMejuYWnTUusqygsU8AkGcW11xoeD69vL4BMJ5ZI21ZVIwkoPtZvKw&#10;xkTbni/UZb4QAcIuQQWl900ipctLMujmtiEO3qdtDfog20LqFvsAN7VcRtFKGqw4LJTY0L6k/J59&#10;GwW3j9NYX5r4Par61/OQfp2zQ1ooNZsOu2cQngb/H/5rH7WCeLGE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IQU/HAAAA3AAAAA8AAAAAAAAAAAAAAAAAmAIAAGRy&#10;cy9kb3ducmV2LnhtbFBLBQYAAAAABAAEAPUAAACMAwAAAAA=&#10;" filled="f" stroked="f">
                <v:textbox style="layout-flow:vertical;mso-layout-flow-alt:bottom-to-top">
                  <w:txbxContent>
                    <w:p w:rsidR="00AA010A" w:rsidRPr="00BA456C" w:rsidRDefault="00AA010A" w:rsidP="00D01656">
                      <w:pPr>
                        <w:rPr>
                          <w:rFonts w:ascii="Times New Roman" w:hAnsi="Times New Roman"/>
                          <w:sz w:val="20"/>
                        </w:rPr>
                      </w:pPr>
                      <w:r>
                        <w:rPr>
                          <w:rFonts w:ascii="Times New Roman" w:hAnsi="Times New Roman"/>
                          <w:sz w:val="20"/>
                        </w:rPr>
                        <w:t>Подп. и дата</w:t>
                      </w:r>
                    </w:p>
                  </w:txbxContent>
                </v:textbox>
              </v:shape>
              <v:shape id="Text Box 1095" o:spid="_x0000_s1189" type="#_x0000_t202" style="position:absolute;left:399;top:11685;width:51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Tk1MYA&#10;AADcAAAADwAAAGRycy9kb3ducmV2LnhtbESPQWvCQBSE74L/YXmCN7NJA1JS11AsFXsRTduDt2f2&#10;NQlm36bZrYn/vlsoeBxm5htmlY+mFVfqXWNZQRLFIIhLqxuuFHy8vy4eQTiPrLG1TApu5CBfTycr&#10;zLQd+EjXwlciQNhlqKD2vsukdGVNBl1kO+LgfdneoA+yr6TucQhw08qHOF5Kgw2HhRo72tRUXoof&#10;o+DzvL+1xy49xc3wdhi334fiZVspNZ+Nz08gPI3+Hv5v77SCNEnh70w4AnL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Tk1MYAAADcAAAADwAAAAAAAAAAAAAAAACYAgAAZHJz&#10;L2Rvd25yZXYueG1sUEsFBgAAAAAEAAQA9QAAAIsDAAAAAA==&#10;" filled="f" stroked="f">
                <v:textbox style="layout-flow:vertical;mso-layout-flow-alt:bottom-to-top">
                  <w:txbxContent>
                    <w:p w:rsidR="00AA010A" w:rsidRPr="00BA456C" w:rsidRDefault="00AA010A" w:rsidP="00D01656">
                      <w:pPr>
                        <w:rPr>
                          <w:rFonts w:ascii="Times New Roman" w:hAnsi="Times New Roman"/>
                          <w:sz w:val="20"/>
                        </w:rPr>
                      </w:pPr>
                      <w:proofErr w:type="spellStart"/>
                      <w:r>
                        <w:rPr>
                          <w:rFonts w:ascii="Times New Roman" w:hAnsi="Times New Roman"/>
                          <w:sz w:val="20"/>
                        </w:rPr>
                        <w:t>Взам</w:t>
                      </w:r>
                      <w:proofErr w:type="spellEnd"/>
                      <w:r>
                        <w:rPr>
                          <w:rFonts w:ascii="Times New Roman" w:hAnsi="Times New Roman"/>
                          <w:sz w:val="20"/>
                        </w:rPr>
                        <w:t>. инв. №</w:t>
                      </w:r>
                    </w:p>
                  </w:txbxContent>
                </v:textbox>
              </v:shape>
              <v:group id="Group 1096" o:spid="_x0000_s1190" style="position:absolute;left:515;top:343;width:11223;height:16302" coordorigin="515,343"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OJkY8YAAADcAAAADwAAAGRycy9kb3ducmV2LnhtbESPT2vCQBTE70K/w/IK&#10;vZlNmlpKmlVEaulBCmqh9PbIPpNg9m3Irvnz7V2h4HGYmd8w+Wo0jeipc7VlBUkUgyAurK65VPBz&#10;3M7fQDiPrLGxTAomcrBaPsxyzLQdeE/9wZciQNhlqKDyvs2kdEVFBl1kW+LgnWxn0AfZlVJ3OAS4&#10;aeRzHL9KgzWHhQpb2lRUnA8Xo+BzwGGdJh/97nzaTH/HxffvLiGlnh7H9TsIT6O/h//bX1pBmrz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mRjxgAAANwA&#10;AAAPAAAAAAAAAAAAAAAAAKoCAABkcnMvZG93bnJldi54bWxQSwUGAAAAAAQABAD6AAAAnQMAAAAA&#10;">
                <v:shapetype id="_x0000_t32" coordsize="21600,21600" o:spt="32" o:oned="t" path="m,l21600,21600e" filled="f">
                  <v:path arrowok="t" fillok="f" o:connecttype="none"/>
                  <o:lock v:ext="edit" shapetype="t"/>
                </v:shapetype>
                <v:shape id="AutoShape 1097" o:spid="_x0000_s1191" type="#_x0000_t32" style="position:absolute;left:1199;top:16264;width:3703;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ayfMIAAADcAAAADwAAAGRycy9kb3ducmV2LnhtbESPQYvCMBSE7wv+h/AEb2taZVepRhFB&#10;8bpV8Pponk21eWmbqN1/vxGEPQ4z3wyzXPe2Fg/qfOVYQTpOQBAXTldcKjgdd59zED4ga6wdk4Jf&#10;8rBeDT6WmGn35B965KEUsYR9hgpMCE0mpS8MWfRj1xBH7+I6iyHKrpS6w2cst7WcJMm3tFhxXDDY&#10;0NZQccvvVsH0dG2PyXmWnvetafd494e8nSs1GvabBYhAffgPv+mDjlz6Ba8z8Qj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ayfMIAAADcAAAADwAAAAAAAAAAAAAA&#10;AAChAgAAZHJzL2Rvd25yZXYueG1sUEsFBgAAAAAEAAQA+QAAAJADAAAAAA==&#10;" strokeweight="1.5pt"/>
                <v:group id="Group 1098" o:spid="_x0000_s1192" style="position:absolute;left:515;top:343;width:11223;height:16302" coordorigin="515,343"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shape id="AutoShape 1099" o:spid="_x0000_s1193" type="#_x0000_t32" style="position:absolute;left:4902;top:15676;width:0;height:8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XiJkMEAAADcAAAADwAAAGRycy9kb3ducmV2LnhtbESPQYvCMBSE7wv+h/AEb2vaXVilGkUE&#10;xatV8Pponk21eWmbqPXfmwXB4zDzzTDzZW9rcafOV44VpOMEBHHhdMWlguNh8z0F4QOyxtoxKXiS&#10;h+Vi8DXHTLsH7+meh1LEEvYZKjAhNJmUvjBk0Y9dQxy9s+sshii7UuoOH7Hc1vInSf6kxYrjgsGG&#10;1oaKa36zCn6Pl/aQnCbpaduados3v8vbqVKjYb+agQjUh0/4Te905NIJ/J+JR0A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eImQwQAAANwAAAAPAAAAAAAAAAAAAAAA&#10;AKECAABkcnMvZG93bnJldi54bWxQSwUGAAAAAAQABAD5AAAAjwMAAAAA&#10;" strokeweight="1.5pt"/>
                  <v:group id="Group 1100" o:spid="_x0000_s1194" style="position:absolute;left:515;top:343;width:11223;height:16302" coordorigin="515,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9uZsIAAADcAAAADwAAAGRycy9kb3ducmV2LnhtbERPy4rCMBTdC/5DuMLs&#10;NO2IIh1TERkHFyKoA8PsLs3tA5ub0sS2/r1ZCC4P573eDKYWHbWusqwgnkUgiDOrKy4U/F730xUI&#10;55E11pZJwYMcbNLxaI2Jtj2fqbv4QoQQdgkqKL1vEildVpJBN7MNceBy2xr0AbaF1C32IdzU8jOK&#10;ltJgxaGhxIZ2JWW3y90o+Omx387j7+54y3eP/+vi9HeMSamPybD9AuFp8G/xy33QCu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2vbmbCAAAA3AAAAA8A&#10;AAAAAAAAAAAAAAAAqgIAAGRycy9kb3ducmV2LnhtbFBLBQYAAAAABAAEAPoAAACZAwAAAAA=&#10;">
                    <v:shape id="AutoShape 1101" o:spid="_x0000_s1195" type="#_x0000_t32" style="position:absolute;left:11006;top:15675;width:0;height:8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VBMIAAADcAAAADwAAAGRycy9kb3ducmV2LnhtbESPQYvCMBSE74L/ITzBm6auIFpNRQXB&#10;yx7Uvezt0Tyb0ualNtla/71ZEDwOM/MNs9n2thYdtb50rGA2TUAQ506XXCj4uR4nSxA+IGusHZOC&#10;J3nYZsPBBlPtHnym7hIKESHsU1RgQmhSKX1uyKKfuoY4ejfXWgxRtoXULT4i3NbyK0kW0mLJccFg&#10;QwdDeXX5swpso+392xn9W5Xzek+n226fdEqNR/1uDSJQHz7hd/ukFcxnK/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nHVBMIAAADcAAAADwAAAAAAAAAAAAAA&#10;AAChAgAAZHJzL2Rvd25yZXYueG1sUEsFBgAAAAAEAAQA+QAAAJADAAAAAA==&#10;" strokeweight="1.5pt"/>
                    <v:shape id="AutoShape 1102" o:spid="_x0000_s1196" type="#_x0000_t32" style="position:absolute;left:11006;top:16074;width:5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3bWb8AAADcAAAADwAAAGRycy9kb3ducmV2LnhtbERPTWvCQBC9C/0PyxR6040WqkRXKYWK&#10;10Yh1yE7ZqPZ2SS7avrvO4eCx8f73uxG36o7DbEJbGA+y0ARV8E2XBs4Hb+nK1AxIVtsA5OBX4qw&#10;275MNpjb8OAfuhepVhLCMUcDLqUu1zpWjjzGWeiIhTuHwWMSONTaDviQcN/qRZZ9aI8NS4PDjr4c&#10;Vdfi5g28ny79MSuX83Lfu36Pt3go+pUxb6/j5xpUojE9xf/ugxXfQubLGTkCevs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P3bWb8AAADcAAAADwAAAAAAAAAAAAAAAACh&#10;AgAAZHJzL2Rvd25yZXYueG1sUEsFBgAAAAAEAAQA+QAAAI0DAAAAAA==&#10;" strokeweight="1.5pt"/>
                    <v:group id="Group 1103" o:spid="_x0000_s1197" style="position:absolute;left:515;top:342;width:11223;height:16302" coordorigin="515,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shape id="AutoShape 1104" o:spid="_x0000_s1198" type="#_x0000_t32" style="position:absolute;left:1197;top:16530;width:10375;height: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mNyMMAAADcAAAADwAAAGRycy9kb3ducmV2LnhtbESPQWvCQBSE7wX/w/IEb83GCKXErCEK&#10;gpceanvx9si+ZIPZtzG7xvTfu4VCj8PMfMMU5Wx7MdHoO8cK1kkKgrh2uuNWwffX8fUdhA/IGnvH&#10;pOCHPJS7xUuBuXYP/qTpHFoRIexzVGBCGHIpfW3Iok/cQBy9xo0WQ5RjK/WIjwi3vczS9E1a7Dgu&#10;GBzoYKi+nu9WgR20vX04oy/XbtPv6dRU+3RSarWcqy2IQHP4D/+1T1rBJsvg90w8AnL3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5jcjDAAAA3AAAAA8AAAAAAAAAAAAA&#10;AAAAoQIAAGRycy9kb3ducmV2LnhtbFBLBQYAAAAABAAEAPkAAACRAwAAAAA=&#10;" strokeweight="1.5pt"/>
                      <v:group id="Group 1105" o:spid="_x0000_s1199" style="position:absolute;left:515;top:342;width:11223;height:16302" coordorigin="513,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shape id="AutoShape 1106" o:spid="_x0000_s1200" type="#_x0000_t32" style="position:absolute;left:2337;top:15657;width:1;height:8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ywJ8IAAADcAAAADwAAAGRycy9kb3ducmV2LnhtbESPT4vCMBTE74LfITzBm6b+YZFqKrog&#10;ePGg68Xbo3k2pc1LbbK1fnsjLOxxmJnfMJttb2vRUetLxwpm0wQEce50yYWC689hsgLhA7LG2jEp&#10;eJGHbTYcbDDV7sln6i6hEBHCPkUFJoQmldLnhiz6qWuIo3d3rcUQZVtI3eIzwm0t50nyJS2WHBcM&#10;NvRtKK8uv1aBbbR9nJzRt6pc1Hs63nf7pFNqPOp3axCB+vAf/msftYLFfAmfM/EIyO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hywJ8IAAADcAAAADwAAAAAAAAAAAAAA&#10;AAChAgAAZHJzL2Rvd25yZXYueG1sUEsFBgAAAAAEAAQA+QAAAJADAAAAAA==&#10;" strokeweight="1.5pt"/>
                        <v:shape id="AutoShape 1107" o:spid="_x0000_s1201" type="#_x0000_t32" style="position:absolute;left:1767;top:15656;width:1;height:8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p4wcEAAADcAAAADwAAAGRycy9kb3ducmV2LnhtbESPQYvCMBSE7wv+h/AEb2uqsq5Uo4ig&#10;eN0qeH00b5tq89I2Ueu/N4LgcZj5ZpjFqrOVuFHrS8cKRsMEBHHudMmFguNh+z0D4QOyxsoxKXiQ&#10;h9Wy97XAVLs7/9EtC4WIJexTVGBCqFMpfW7Ioh+6mjh6/661GKJsC6lbvMdyW8lxkkylxZLjgsGa&#10;NobyS3a1CibHc3NITr+j064xzQ6vfp81M6UG/W49BxGoC5/wm97ryI1/4HU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injBwQAAANwAAAAPAAAAAAAAAAAAAAAA&#10;AKECAABkcnMvZG93bnJldi54bWxQSwUGAAAAAAQABAD5AAAAjwMAAAAA&#10;" strokeweight="1.5pt"/>
                        <v:shape id="AutoShape 1108" o:spid="_x0000_s1202" type="#_x0000_t32" style="position:absolute;left:2907;top:15676;width:0;height: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KLy78AAADcAAAADwAAAGRycy9kb3ducmV2LnhtbESPzQrCMBCE74LvEFbwpqkKItUoKghe&#10;PPhz8bY0a1NsNrWJtb69EQSPw8x8wyxWrS1FQ7UvHCsYDRMQxJnTBecKLufdYAbCB2SNpWNS8CYP&#10;q2W3s8BUuxcfqTmFXEQI+xQVmBCqVEqfGbLoh64ijt7N1RZDlHUudY2vCLelHCfJVFosOC4YrGhr&#10;KLufnlaBrbR9HJzR13sxKTe0v603SaNUv9eu5yACteEf/rX3WsFkPIXvmXgE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YKLy78AAADcAAAADwAAAAAAAAAAAAAAAACh&#10;AgAAZHJzL2Rvd25yZXYueG1sUEsFBgAAAAAEAAQA+QAAAI0DAAAAAA==&#10;" strokeweight="1.5pt"/>
                        <v:shape id="AutoShape 1109" o:spid="_x0000_s1203" type="#_x0000_t32" style="position:absolute;left:3477;top:15676;width:0;height: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4uUMIAAADcAAAADwAAAGRycy9kb3ducmV2LnhtbESPQYvCMBSE74L/ITzBm6YquFJNRRcE&#10;Lx50vXh7NM+mtHmpTbbWf2+EhT0OM/MNs9n2thYdtb50rGA2TUAQ506XXCi4/hwmKxA+IGusHZOC&#10;F3nYZsPBBlPtnnym7hIKESHsU1RgQmhSKX1uyKKfuoY4enfXWgxRtoXULT4j3NZyniRLabHkuGCw&#10;oW9DeXX5tQpso+3j5Iy+VeWi3tPxvtsnnVLjUb9bgwjUh//wX/uoFSzmX/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s4uUMIAAADcAAAADwAAAAAAAAAAAAAA&#10;AAChAgAAZHJzL2Rvd25yZXYueG1sUEsFBgAAAAAEAAQA+QAAAJADAAAAAA==&#10;" strokeweight="1.5pt"/>
                        <v:shape id="AutoShape 1110" o:spid="_x0000_s1204" type="#_x0000_t32" style="position:absolute;left:4332;top:15693;width:0;height:8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G6IrwAAADcAAAADwAAAGRycy9kb3ducmV2LnhtbERPuwrCMBTdBf8hXMHNpiqIVKOoILg4&#10;+FjcLs21KTY3tYm1/r0ZBMfDeS/Xna1ES40vHSsYJykI4tzpkgsF18t+NAfhA7LGyjEp+JCH9arf&#10;W2Km3ZtP1J5DIWII+wwVmBDqTEqfG7LoE1cTR+7uGoshwqaQusF3DLeVnKTpTFosOTYYrGlnKH+c&#10;X1aBrbV9Hp3Rt0c5rbZ0uG+2aavUcNBtFiACdeEv/rkPWsF0E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K1G6IrwAAADcAAAADwAAAAAAAAAAAAAAAAChAgAA&#10;ZHJzL2Rvd25yZXYueG1sUEsFBgAAAAAEAAQA+QAAAIoDAAAAAA==&#10;" strokeweight="1.5pt"/>
                        <v:group id="Group 1111" o:spid="_x0000_s1205" style="position:absolute;left:513;top:342;width:11223;height:16302" coordorigin="513,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8BQMYAAADcAAAADwAAAGRycy9kb3ducmV2LnhtbESPT2vCQBTE7wW/w/IK&#10;vdXNHyw1dQ0itngQoSqU3h7ZZxKSfRuy2yR++25B6HGYmd8wq3wyrRiod7VlBfE8AkFcWF1zqeBy&#10;fn9+BeE8ssbWMim4kYN8PXtYYabtyJ80nHwpAoRdhgoq77tMSldUZNDNbUccvKvtDfog+1LqHscA&#10;N61MouhFGqw5LFTY0baiojn9GAUfI46bNN4Nh+a6vX2fF8evQ0xKPT1OmzcQnib/H76391pBmi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8jwFAxgAAANwA&#10;AAAPAAAAAAAAAAAAAAAAAKoCAABkcnMvZG93bnJldi54bWxQSwUGAAAAAAQABAD6AAAAnQMAAAAA&#10;">
                          <v:shape id="Text Box 1112" o:spid="_x0000_s1206" type="#_x0000_t202" style="position:absolute;left:4390;top:15922;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7vMAA&#10;AADcAAAADwAAAGRycy9kb3ducmV2LnhtbERPy4rCMBTdC/MP4Q7MThPHB9oxyqAIrhSfMLtLc22L&#10;zU1pMrb+vVkILg/nPVu0thR3qn3hWEO/p0AQp84UnGk4HdfdCQgfkA2WjknDgzws5h+dGSbGNbyn&#10;+yFkIoawT1BDHkKVSOnTnCz6nquII3d1tcUQYZ1JU2MTw20pv5UaS4sFx4YcK1rmlN4O/1bDeXv9&#10;uwzVLlvZUdW4Vkm2U6n112f7+wMiUBve4pd7YzQMBnF+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i7vMAAAADcAAAADwAAAAAAAAAAAAAAAACYAgAAZHJzL2Rvd25y&#10;ZXYueG1sUEsFBgAAAAAEAAQA9QAAAIUDAAAAAA==&#10;" filled="f" stroked="f">
                            <v:textbox>
                              <w:txbxContent>
                                <w:p w:rsidR="00AA010A" w:rsidRPr="008C575B" w:rsidRDefault="00AA010A" w:rsidP="00D01656">
                                  <w:pPr>
                                    <w:ind w:right="-145" w:hanging="142"/>
                                    <w:rPr>
                                      <w:rFonts w:ascii="Times New Roman" w:hAnsi="Times New Roman"/>
                                      <w:sz w:val="18"/>
                                      <w:szCs w:val="18"/>
                                    </w:rPr>
                                  </w:pPr>
                                </w:p>
                              </w:txbxContent>
                            </v:textbox>
                          </v:shape>
                          <v:shape id="AutoShape 1113" o:spid="_x0000_s1207" type="#_x0000_t32" style="position:absolute;left:1199;top:15959;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0Db8QAAADcAAAADwAAAGRycy9kb3ducmV2LnhtbESPQYvCMBSE7wv+h/AEL4umVRCpRpGF&#10;hcXDgtqDx0fybIvNS02ytfvvNwuCx2FmvmE2u8G2oicfGscK8lkGglg703CloDx/TlcgQkQ22Dom&#10;Bb8UYLcdvW2wMO7BR+pPsRIJwqFABXWMXSFl0DVZDDPXESfv6rzFmKSvpPH4SHDbynmWLaXFhtNC&#10;jR191KRvpx+roDmU32X/fo9erw75xefhfGm1UpPxsF+DiDTEV/jZ/jIKFosc/s+k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QNvxAAAANwAAAAPAAAAAAAAAAAA&#10;AAAAAKECAABkcnMvZG93bnJldi54bWxQSwUGAAAAAAQABAD5AAAAkgMAAAAA&#10;"/>
                          <v:shape id="AutoShape 1114" o:spid="_x0000_s1208" type="#_x0000_t32" style="position:absolute;left:1199;top:15675;width:10373;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p2aMMAAADcAAAADwAAAGRycy9kb3ducmV2LnhtbESPwWrDMBBE74X+g9hCb40cG5LgRg6l&#10;0OBrnUCui7W13For25Id9++rQiDHYebNMPvDYjsx0+hbxwrWqwQEce10y42C8+njZQfCB2SNnWNS&#10;8EseDsXjwx5z7a78SXMVGhFL2OeowITQ51L62pBFv3I9cfS+3GgxRDk2Uo94jeW2k2mSbKTFluOC&#10;wZ7eDdU/1WQVZOfv4ZRctuvLcTDDESdfVsNOqeen5e0VRKAl3MM3utSRy1L4PxOP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K6dmjDAAAA3AAAAA8AAAAAAAAAAAAA&#10;AAAAoQIAAGRycy9kb3ducmV2LnhtbFBLBQYAAAAABAAEAPkAAACRAwAAAAA=&#10;" strokeweight="1.5pt"/>
                          <v:shape id="Text Box 1115" o:spid="_x0000_s1209" type="#_x0000_t202" style="position:absolute;left:4958;top:15751;width:6778;height: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oly8QA&#10;AADcAAAADwAAAGRycy9kb3ducmV2LnhtbESPQWvCQBSE74X+h+UVvOluG5WaugmlIniqqFXw9sg+&#10;k9Ds25BdTfrvuwWhx2FmvmGW+WAbcaPO1441PE8UCOLCmZpLDV+H9fgVhA/IBhvHpOGHPOTZ48MS&#10;U+N63tFtH0oRIexT1FCF0KZS+qIii37iWuLoXVxnMUTZldJ02Ee4beSLUnNpsea4UGFLHxUV3/ur&#10;1XD8vJxPU7UtV3bW9m5Qku1Caj16Gt7fQAQawn/43t4YDUmS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qJcvEAAAA3AAAAA8AAAAAAAAAAAAAAAAAmAIAAGRycy9k&#10;b3ducmV2LnhtbFBLBQYAAAAABAAEAPUAAACJAwAAAAA=&#10;" filled="f" stroked="f">
                            <v:textbox>
                              <w:txbxContent>
                                <w:p w:rsidR="00AA010A" w:rsidRPr="00A00E82" w:rsidRDefault="00AA010A" w:rsidP="00D01656">
                                  <w:pPr>
                                    <w:spacing w:before="120"/>
                                    <w:rPr>
                                      <w:rFonts w:ascii="Times New Roman" w:hAnsi="Times New Roman"/>
                                      <w:b/>
                                      <w:sz w:val="32"/>
                                      <w:szCs w:val="32"/>
                                    </w:rPr>
                                  </w:pPr>
                                  <w:r w:rsidRPr="003E6B2E">
                                    <w:rPr>
                                      <w:rFonts w:ascii="Times New Roman" w:hAnsi="Times New Roman"/>
                                      <w:b/>
                                      <w:bCs/>
                                      <w:sz w:val="28"/>
                                      <w:szCs w:val="28"/>
                                    </w:rPr>
                                    <w:t>26р-210/17</w:t>
                                  </w:r>
                                  <w:r w:rsidRPr="00052EF2">
                                    <w:rPr>
                                      <w:rFonts w:ascii="Times New Roman" w:hAnsi="Times New Roman"/>
                                      <w:b/>
                                      <w:sz w:val="28"/>
                                      <w:szCs w:val="28"/>
                                    </w:rPr>
                                    <w:t>-СП</w:t>
                                  </w:r>
                                </w:p>
                              </w:txbxContent>
                            </v:textbox>
                          </v:shape>
                          <v:shape id="Text Box 1116" o:spid="_x0000_s1210" type="#_x0000_t202" style="position:absolute;left:1197;top:16245;width:628;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O9v8QA&#10;AADcAAAADwAAAGRycy9kb3ducmV2LnhtbESPT2vCQBTE7wW/w/KE3nTXPxUbXUUUwVOLaS14e2Sf&#10;STD7NmS3Jn57tyD0OMzMb5jlurOVuFHjS8caRkMFgjhzpuRcw/fXfjAH4QOywcoxabiTh/Wq97LE&#10;xLiWj3RLQy4ihH2CGooQ6kRKnxVk0Q9dTRy9i2sshiibXJoG2wi3lRwrNZMWS44LBda0LSi7pr9W&#10;w+njcv6Zqs98Z9/q1nVKsn2XWr/2u80CRKAu/Ief7YPRMJlM4e9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Dvb/EAAAA3AAAAA8AAAAAAAAAAAAAAAAAmAIAAGRycy9k&#10;b3ducmV2LnhtbFBLBQYAAAAABAAEAPUAAACJAwAAAAA=&#10;" filled="f" stroked="f">
                            <v:textbox>
                              <w:txbxContent>
                                <w:p w:rsidR="00AA010A" w:rsidRPr="00144E8F" w:rsidRDefault="00AA010A" w:rsidP="00D01656">
                                  <w:pPr>
                                    <w:ind w:right="-135" w:hanging="171"/>
                                    <w:rPr>
                                      <w:rFonts w:ascii="Times New Roman" w:hAnsi="Times New Roman"/>
                                      <w:sz w:val="18"/>
                                      <w:szCs w:val="18"/>
                                    </w:rPr>
                                  </w:pPr>
                                  <w:r w:rsidRPr="00144E8F">
                                    <w:rPr>
                                      <w:rFonts w:ascii="Times New Roman" w:hAnsi="Times New Roman"/>
                                      <w:sz w:val="18"/>
                                      <w:szCs w:val="18"/>
                                    </w:rPr>
                                    <w:t>Изм.</w:t>
                                  </w:r>
                                </w:p>
                              </w:txbxContent>
                            </v:textbox>
                          </v:shape>
                          <v:shape id="Text Box 1117" o:spid="_x0000_s1211" type="#_x0000_t202" style="position:absolute;left:182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8YJMUA&#10;AADcAAAADwAAAGRycy9kb3ducmV2LnhtbESPzWrDMBCE74G8g9hAb43U/JG6lkNIKPSUErcp9LZY&#10;G9vUWhlLjZ23jwqFHIeZ+YZJN4NtxIU6XzvW8DRVIIgLZ2ouNXx+vD6uQfiAbLBxTBqu5GGTjUcp&#10;Jsb1fKRLHkoRIewT1FCF0CZS+qIii37qWuLonV1nMUTZldJ02Ee4beRMqZW0WHNcqLClXUXFT/5r&#10;NZwO5++vhXov93bZ9m5Qku2z1PphMmxfQAQawj38334zGubzJ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xgkxQAAANwAAAAPAAAAAAAAAAAAAAAAAJgCAABkcnMv&#10;ZG93bnJldi54bWxQSwUGAAAAAAQABAD1AAAAigMAAAAA&#10;" filled="f" stroked="f">
                            <v:textbox>
                              <w:txbxContent>
                                <w:p w:rsidR="00AA010A" w:rsidRPr="00144E8F" w:rsidRDefault="00AA010A" w:rsidP="00D01656">
                                  <w:pPr>
                                    <w:ind w:right="-143" w:hanging="171"/>
                                    <w:rPr>
                                      <w:rFonts w:ascii="Times New Roman" w:hAnsi="Times New Roman"/>
                                      <w:sz w:val="18"/>
                                      <w:szCs w:val="18"/>
                                    </w:rPr>
                                  </w:pPr>
                                  <w:proofErr w:type="spellStart"/>
                                  <w:r w:rsidRPr="00144E8F">
                                    <w:rPr>
                                      <w:rFonts w:ascii="Times New Roman" w:hAnsi="Times New Roman"/>
                                      <w:sz w:val="18"/>
                                      <w:szCs w:val="18"/>
                                    </w:rPr>
                                    <w:t>Кол</w:t>
                                  </w:r>
                                  <w:proofErr w:type="gramStart"/>
                                  <w:r w:rsidRPr="00144E8F">
                                    <w:rPr>
                                      <w:rFonts w:ascii="Times New Roman" w:hAnsi="Times New Roman"/>
                                      <w:sz w:val="18"/>
                                      <w:szCs w:val="18"/>
                                    </w:rPr>
                                    <w:t>.у</w:t>
                                  </w:r>
                                  <w:proofErr w:type="gramEnd"/>
                                  <w:r w:rsidRPr="00144E8F">
                                    <w:rPr>
                                      <w:rFonts w:ascii="Times New Roman" w:hAnsi="Times New Roman"/>
                                      <w:sz w:val="18"/>
                                      <w:szCs w:val="18"/>
                                    </w:rPr>
                                    <w:t>ч</w:t>
                                  </w:r>
                                  <w:proofErr w:type="spellEnd"/>
                                  <w:r>
                                    <w:rPr>
                                      <w:rFonts w:ascii="Times New Roman" w:hAnsi="Times New Roman"/>
                                      <w:sz w:val="18"/>
                                      <w:szCs w:val="18"/>
                                    </w:rPr>
                                    <w:t>.</w:t>
                                  </w:r>
                                </w:p>
                              </w:txbxContent>
                            </v:textbox>
                          </v:shape>
                          <v:shape id="Text Box 1118" o:spid="_x0000_s1212" type="#_x0000_t202" style="position:absolute;left:239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2GU8QA&#10;AADcAAAADwAAAGRycy9kb3ducmV2LnhtbESPQWvCQBSE74L/YXlCb7pbtWLTbESUQk8W01ro7ZF9&#10;JqHZtyG7NfHfu4WCx2FmvmHSzWAbcaHO1441PM4UCOLCmZpLDZ8fr9M1CB+QDTaOScOVPGyy8SjF&#10;xLiej3TJQykihH2CGqoQ2kRKX1Rk0c9cSxy9s+sshii7UpoO+wi3jZwrtZIWa44LFba0q6j4yX+t&#10;htPh/P21VO/l3j61vRuUZPsstX6YDNsXEIGGcA//t9+MhsViB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dhlPEAAAA3AAAAA8AAAAAAAAAAAAAAAAAmAIAAGRycy9k&#10;b3ducmV2LnhtbFBLBQYAAAAABAAEAPUAAACJAwAAAAA=&#10;" filled="f" stroked="f">
                            <v:textbox>
                              <w:txbxContent>
                                <w:p w:rsidR="00AA010A" w:rsidRPr="00144E8F" w:rsidRDefault="00AA010A" w:rsidP="00D01656">
                                  <w:pPr>
                                    <w:ind w:right="-143" w:hanging="171"/>
                                    <w:jc w:val="left"/>
                                    <w:rPr>
                                      <w:rFonts w:ascii="Times New Roman" w:hAnsi="Times New Roman"/>
                                      <w:sz w:val="18"/>
                                      <w:szCs w:val="18"/>
                                    </w:rPr>
                                  </w:pPr>
                                  <w:r>
                                    <w:rPr>
                                      <w:rFonts w:ascii="Times New Roman" w:hAnsi="Times New Roman"/>
                                      <w:sz w:val="18"/>
                                      <w:szCs w:val="18"/>
                                    </w:rPr>
                                    <w:t xml:space="preserve"> Лист</w:t>
                                  </w:r>
                                </w:p>
                              </w:txbxContent>
                            </v:textbox>
                          </v:shape>
                          <v:shape id="Text Box 1119" o:spid="_x0000_s1213" type="#_x0000_t202" style="position:absolute;left:296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jyMQA&#10;AADcAAAADwAAAGRycy9kb3ducmV2LnhtbESPT2sCMRTE74LfIbxCb5pUW7Vbo0il4MlS/4G3x+a5&#10;u7h5WTbRXb+9KQgeh5n5DTOdt7YUV6p94VjDW1+BIE6dKTjTsNv+9CYgfEA2WDomDTfyMJ91O1NM&#10;jGv4j66bkIkIYZ+ghjyEKpHSpzlZ9H1XEUfv5GqLIco6k6bGJsJtKQdKjaTFguNCjhV955SeNxer&#10;Yb8+HQ/v6jdb2o+qca2SbD+l1q8v7eILRKA2PMOP9spoGA7H8H8mHgE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RI8jEAAAA3AAAAA8AAAAAAAAAAAAAAAAAmAIAAGRycy9k&#10;b3ducmV2LnhtbFBLBQYAAAAABAAEAPUAAACJAwAAAAA=&#10;" filled="f" stroked="f">
                            <v:textbox>
                              <w:txbxContent>
                                <w:p w:rsidR="00AA010A" w:rsidRPr="00144E8F" w:rsidRDefault="00AA010A" w:rsidP="00D01656">
                                  <w:pPr>
                                    <w:ind w:right="-143" w:hanging="171"/>
                                    <w:rPr>
                                      <w:rFonts w:ascii="Times New Roman" w:hAnsi="Times New Roman"/>
                                      <w:sz w:val="18"/>
                                      <w:szCs w:val="18"/>
                                    </w:rPr>
                                  </w:pPr>
                                  <w:r>
                                    <w:rPr>
                                      <w:rFonts w:ascii="Times New Roman" w:hAnsi="Times New Roman"/>
                                      <w:sz w:val="18"/>
                                      <w:szCs w:val="18"/>
                                    </w:rPr>
                                    <w:t>№ док.</w:t>
                                  </w:r>
                                </w:p>
                              </w:txbxContent>
                            </v:textbox>
                          </v:shape>
                          <v:shape id="Text Box 1120" o:spid="_x0000_s1214" type="#_x0000_t202" style="position:absolute;left:4388;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63usAA&#10;AADcAAAADwAAAGRycy9kb3ducmV2LnhtbERPy4rCMBTdC/MP4Q7MThPHB9oxyqAIrhSfMLtLc22L&#10;zU1pMrb+vVkILg/nPVu0thR3qn3hWEO/p0AQp84UnGk4HdfdCQgfkA2WjknDgzws5h+dGSbGNbyn&#10;+yFkIoawT1BDHkKVSOnTnCz6nquII3d1tcUQYZ1JU2MTw20pv5UaS4sFx4YcK1rmlN4O/1bDeXv9&#10;uwzVLlvZUdW4Vkm2U6n112f7+wMiUBve4pd7YzQMBnFtPBOP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Y63usAAAADcAAAADwAAAAAAAAAAAAAAAACYAgAAZHJzL2Rvd25y&#10;ZXYueG1sUEsFBgAAAAAEAAQA9QAAAIUDAAAAAA==&#10;" filled="f" stroked="f">
                            <v:textbox>
                              <w:txbxContent>
                                <w:p w:rsidR="00AA010A" w:rsidRPr="00144E8F" w:rsidRDefault="00AA010A" w:rsidP="00D01656">
                                  <w:pPr>
                                    <w:ind w:right="-146" w:hanging="171"/>
                                    <w:jc w:val="left"/>
                                    <w:rPr>
                                      <w:rFonts w:ascii="Times New Roman" w:hAnsi="Times New Roman"/>
                                      <w:sz w:val="18"/>
                                      <w:szCs w:val="18"/>
                                    </w:rPr>
                                  </w:pPr>
                                  <w:r>
                                    <w:rPr>
                                      <w:rFonts w:ascii="Times New Roman" w:hAnsi="Times New Roman"/>
                                      <w:sz w:val="18"/>
                                      <w:szCs w:val="18"/>
                                    </w:rPr>
                                    <w:t xml:space="preserve"> Дата</w:t>
                                  </w:r>
                                </w:p>
                              </w:txbxContent>
                            </v:textbox>
                          </v:shape>
                          <v:shape id="Text Box 1121" o:spid="_x0000_s1215" type="#_x0000_t202" style="position:absolute;left:3533;top:1624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ISIcUA&#10;AADcAAAADwAAAGRycy9kb3ducmV2LnhtbESPT2vCQBTE7wW/w/KE3nTXaoumboK0CJ4s9U+ht0f2&#10;mYRm34bsauK3dwWhx2FmfsMss97W4kKtrxxrmIwVCOLcmYoLDYf9ejQH4QOywdoxabiShywdPC0x&#10;Ma7jb7rsQiEihH2CGsoQmkRKn5dk0Y9dQxy9k2sthijbQpoWuwi3tXxR6k1arDgulNjQR0n53+5s&#10;NRy3p9+fmfoqPu1r07leSbYLqfXzsF+9gwjUh//wo70xGqbTBdzPxCMg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whIhxQAAANwAAAAPAAAAAAAAAAAAAAAAAJgCAABkcnMv&#10;ZG93bnJldi54bWxQSwUGAAAAAAQABAD1AAAAigMAAAAA&#10;" filled="f" stroked="f">
                            <v:textbox>
                              <w:txbxContent>
                                <w:p w:rsidR="00AA010A" w:rsidRPr="00144E8F" w:rsidRDefault="00AA010A" w:rsidP="00D01656">
                                  <w:pPr>
                                    <w:ind w:right="-142" w:hanging="171"/>
                                    <w:jc w:val="left"/>
                                    <w:rPr>
                                      <w:rFonts w:ascii="Times New Roman" w:hAnsi="Times New Roman"/>
                                      <w:sz w:val="18"/>
                                      <w:szCs w:val="18"/>
                                    </w:rPr>
                                  </w:pPr>
                                  <w:r>
                                    <w:rPr>
                                      <w:rFonts w:ascii="Times New Roman" w:hAnsi="Times New Roman"/>
                                      <w:sz w:val="18"/>
                                      <w:szCs w:val="18"/>
                                    </w:rPr>
                                    <w:t xml:space="preserve"> Подпись</w:t>
                                  </w:r>
                                </w:p>
                              </w:txbxContent>
                            </v:textbox>
                          </v:shape>
                          <v:group id="Group 1122" o:spid="_x0000_s1216" style="position:absolute;left:513;top:342;width:11059;height:16198" coordorigin="513,342" coordsize="11059,16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shape id="Text Box 1123" o:spid="_x0000_s1217" type="#_x0000_t202" style="position:absolute;left:11010;top:343;width:562;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nMYA&#10;AADcAAAADwAAAGRycy9kb3ducmV2LnhtbESPW2sCMRSE3wv9D+EIvpRu1gtqt0YpBYu+WS3t62Fz&#10;9oKbk20S1+2/N4LQx2FmvmGW6940oiPna8sKRkkKgji3uuZSwddx87wA4QOyxsYyKfgjD+vV48MS&#10;M20v/EndIZQiQthnqKAKoc2k9HlFBn1iW+LoFdYZDFG6UmqHlwg3jRyn6UwarDkuVNjSe0X56XA2&#10;ChbTbffjd5P9dz4rmpfwNO8+fp1Sw0H/9goiUB/+w/f2ViuYTE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JOnMYAAADcAAAADwAAAAAAAAAAAAAAAACYAgAAZHJz&#10;L2Rvd25yZXYueG1sUEsFBgAAAAAEAAQA9QAAAIsDAAAAAA==&#10;">
                              <v:textbox>
                                <w:txbxContent>
                                  <w:p w:rsidR="00AA010A" w:rsidRPr="00794727" w:rsidRDefault="00AA010A" w:rsidP="00794727">
                                    <w:pPr>
                                      <w:rPr>
                                        <w:rFonts w:ascii="Times New Roman" w:hAnsi="Times New Roman" w:cs="Times New Roman"/>
                                      </w:rPr>
                                    </w:pPr>
                                    <w:r w:rsidRPr="00794727">
                                      <w:rPr>
                                        <w:rFonts w:ascii="Times New Roman" w:hAnsi="Times New Roman" w:cs="Times New Roman"/>
                                      </w:rPr>
                                      <w:fldChar w:fldCharType="begin"/>
                                    </w:r>
                                    <w:r w:rsidRPr="00794727">
                                      <w:rPr>
                                        <w:rFonts w:ascii="Times New Roman" w:hAnsi="Times New Roman" w:cs="Times New Roman"/>
                                        <w:lang w:val="en-US"/>
                                      </w:rPr>
                                      <w:instrText>=</w:instrText>
                                    </w:r>
                                    <w:r w:rsidRPr="00794727">
                                      <w:rPr>
                                        <w:rFonts w:ascii="Times New Roman" w:hAnsi="Times New Roman" w:cs="Times New Roman"/>
                                        <w:lang w:val="en-US"/>
                                      </w:rPr>
                                      <w:fldChar w:fldCharType="begin"/>
                                    </w:r>
                                    <w:r w:rsidRPr="00794727">
                                      <w:rPr>
                                        <w:rFonts w:ascii="Times New Roman" w:hAnsi="Times New Roman" w:cs="Times New Roman"/>
                                        <w:lang w:val="en-US"/>
                                      </w:rPr>
                                      <w:instrText xml:space="preserve"> page </w:instrText>
                                    </w:r>
                                    <w:r w:rsidRPr="00794727">
                                      <w:rPr>
                                        <w:rFonts w:ascii="Times New Roman" w:hAnsi="Times New Roman" w:cs="Times New Roman"/>
                                        <w:lang w:val="en-US"/>
                                      </w:rPr>
                                      <w:fldChar w:fldCharType="separate"/>
                                    </w:r>
                                    <w:r>
                                      <w:rPr>
                                        <w:rFonts w:ascii="Times New Roman" w:hAnsi="Times New Roman" w:cs="Times New Roman"/>
                                        <w:noProof/>
                                        <w:lang w:val="en-US"/>
                                      </w:rPr>
                                      <w:instrText>2</w:instrText>
                                    </w:r>
                                    <w:r w:rsidRPr="00794727">
                                      <w:rPr>
                                        <w:rFonts w:ascii="Times New Roman" w:hAnsi="Times New Roman" w:cs="Times New Roman"/>
                                        <w:lang w:val="en-US"/>
                                      </w:rPr>
                                      <w:fldChar w:fldCharType="end"/>
                                    </w:r>
                                    <w:r w:rsidRPr="00794727">
                                      <w:rPr>
                                        <w:rFonts w:ascii="Times New Roman" w:hAnsi="Times New Roman" w:cs="Times New Roman"/>
                                        <w:lang w:val="en-US"/>
                                      </w:rPr>
                                      <w:instrText>+</w:instrText>
                                    </w:r>
                                    <w:r w:rsidRPr="00794727">
                                      <w:rPr>
                                        <w:rFonts w:ascii="Times New Roman" w:hAnsi="Times New Roman" w:cs="Times New Roman"/>
                                        <w:lang w:val="en-US"/>
                                      </w:rPr>
                                      <w:fldChar w:fldCharType="begin"/>
                                    </w:r>
                                    <w:r w:rsidRPr="00794727">
                                      <w:rPr>
                                        <w:rFonts w:ascii="Times New Roman" w:hAnsi="Times New Roman" w:cs="Times New Roman"/>
                                        <w:lang w:val="en-US"/>
                                      </w:rPr>
                                      <w:instrText xml:space="preserve"> pageRef R1 </w:instrText>
                                    </w:r>
                                    <w:r w:rsidRPr="00794727">
                                      <w:rPr>
                                        <w:rFonts w:ascii="Times New Roman" w:hAnsi="Times New Roman" w:cs="Times New Roman"/>
                                        <w:lang w:val="en-US"/>
                                      </w:rPr>
                                      <w:fldChar w:fldCharType="separate"/>
                                    </w:r>
                                    <w:r>
                                      <w:rPr>
                                        <w:rFonts w:ascii="Times New Roman" w:hAnsi="Times New Roman" w:cs="Times New Roman"/>
                                        <w:noProof/>
                                        <w:lang w:val="en-US"/>
                                      </w:rPr>
                                      <w:instrText>1</w:instrText>
                                    </w:r>
                                    <w:r w:rsidRPr="00794727">
                                      <w:rPr>
                                        <w:rFonts w:ascii="Times New Roman" w:hAnsi="Times New Roman" w:cs="Times New Roman"/>
                                        <w:lang w:val="en-US"/>
                                      </w:rPr>
                                      <w:fldChar w:fldCharType="end"/>
                                    </w:r>
                                    <w:r w:rsidRPr="00794727">
                                      <w:rPr>
                                        <w:rFonts w:ascii="Times New Roman" w:hAnsi="Times New Roman" w:cs="Times New Roman"/>
                                        <w:lang w:val="en-US"/>
                                      </w:rPr>
                                      <w:instrText>+1</w:instrText>
                                    </w:r>
                                    <w:r w:rsidRPr="00794727">
                                      <w:rPr>
                                        <w:rFonts w:ascii="Times New Roman" w:hAnsi="Times New Roman" w:cs="Times New Roman"/>
                                      </w:rPr>
                                      <w:fldChar w:fldCharType="separate"/>
                                    </w:r>
                                    <w:r>
                                      <w:rPr>
                                        <w:rFonts w:ascii="Times New Roman" w:hAnsi="Times New Roman" w:cs="Times New Roman"/>
                                        <w:noProof/>
                                        <w:lang w:val="en-US"/>
                                      </w:rPr>
                                      <w:t>4</w:t>
                                    </w:r>
                                    <w:r w:rsidRPr="00794727">
                                      <w:rPr>
                                        <w:rFonts w:ascii="Times New Roman" w:hAnsi="Times New Roman" w:cs="Times New Roman"/>
                                      </w:rPr>
                                      <w:fldChar w:fldCharType="end"/>
                                    </w:r>
                                  </w:p>
                                  <w:p w:rsidR="00AA010A" w:rsidRPr="00E04E0B" w:rsidRDefault="00AA010A" w:rsidP="00D01656">
                                    <w:pPr>
                                      <w:rPr>
                                        <w:rFonts w:ascii="Times New Roman" w:hAnsi="Times New Roman"/>
                                      </w:rPr>
                                    </w:pPr>
                                  </w:p>
                                </w:txbxContent>
                              </v:textbox>
                            </v:shape>
                            <v:shape id="AutoShape 1124" o:spid="_x0000_s1218" type="#_x0000_t32" style="position:absolute;left:1197;top:343;width:103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ZoaMIAAADcAAAADwAAAGRycy9kb3ducmV2LnhtbESPT4vCMBTE74LfITzBm6b+YZFqKrog&#10;ePGg68Xbo3k2pc1LbbK1fnsjLOxxmJnfMJttb2vRUetLxwpm0wQEce50yYWC689hsgLhA7LG2jEp&#10;eJGHbTYcbDDV7sln6i6hEBHCPkUFJoQmldLnhiz6qWuIo3d3rcUQZVtI3eIzwm0t50nyJS2WHBcM&#10;NvRtKK8uv1aBbbR9nJzRt6pc1Hs63nf7pFNqPOp3axCB+vAf/msftYLFcg6fM/EIyO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2ZoaMIAAADcAAAADwAAAAAAAAAAAAAA&#10;AAChAgAAZHJzL2Rvd25yZXYueG1sUEsFBgAAAAAEAAQA+QAAAJADAAAAAA==&#10;" strokeweight="1.5pt"/>
                            <v:shape id="AutoShape 1125" o:spid="_x0000_s1219" type="#_x0000_t32" style="position:absolute;left:11572;top:342;width:0;height:16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N88MAAADcAAAADwAAAGRycy9kb3ducmV2LnhtbESPQWvCQBSE7wX/w/KE3pqNRopEV1Gh&#10;kEsPWi/eHtmXbDD7NmbXJP333UKhx2FmvmG2+8m2YqDeN44VLJIUBHHpdMO1guvXx9sahA/IGlvH&#10;pOCbPOx3s5ct5tqNfKbhEmoRIexzVGBC6HIpfWnIok9cRxy9yvUWQ5R9LXWPY4TbVi7T9F1abDgu&#10;GOzoZKi8X55Wge20fXw6o2/3JmuPVFSHYzoo9TqfDhsQgabwH/5rF1pBtsrg90w8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qzfPDAAAA3AAAAA8AAAAAAAAAAAAA&#10;AAAAoQIAAGRycy9kb3ducmV2LnhtbFBLBQYAAAAABAAEAPkAAACRAwAAAAA=&#10;" strokeweight="1.5pt"/>
                            <v:shape id="AutoShape 1126" o:spid="_x0000_s1220" type="#_x0000_t32" style="position:absolute;left:1197;top:342;width:2;height:161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NVh8IAAADcAAAADwAAAGRycy9kb3ducmV2LnhtbESPT4vCMBTE74LfITxhb5r6B5FqKioI&#10;Xjyoe9nbo3k2pc1LbWLtfnsjLOxxmJnfMJttb2vRUetLxwqmkwQEce50yYWC79txvALhA7LG2jEp&#10;+CUP22w42GCq3Ysv1F1DISKEfYoKTAhNKqXPDVn0E9cQR+/uWoshyraQusVXhNtazpJkKS2WHBcM&#10;NnQwlFfXp1VgG20fZ2f0T1XO6z2d7rt90in1Nep3axCB+vAf/muftIL5YgGfM/EIyO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8NVh8IAAADcAAAADwAAAAAAAAAAAAAA&#10;AAChAgAAZHJzL2Rvd25yZXYueG1sUEsFBgAAAAAEAAQA+QAAAJADAAAAAA==&#10;" strokeweight="1.5pt"/>
                            <v:group id="Group 1127" o:spid="_x0000_s1221" style="position:absolute;left:513;top:11684;width:686;height:4846" coordorigin="456,11742" coordsize="686,4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shape id="AutoShape 1128" o:spid="_x0000_s1222" type="#_x0000_t32" style="position:absolute;left:456;top:16587;width:68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cDFsMAAADcAAAADwAAAGRycy9kb3ducmV2LnhtbESPwWrDMBBE74H+g9hCb7GctCTBjRJK&#10;oMbXOgZfF2tjubVWtqUk7t9XhUKPw8ybYfbH2fbiRpPvHCtYJSkI4sbpjlsF1fl9uQPhA7LG3jEp&#10;+CYPx8PDYo+Zdnf+oFsZWhFL2GeowIQwZFL6xpBFn7iBOHoXN1kMUU6t1BPeY7nt5TpNN9Jix3HB&#10;4EAnQ81XebUKnqvP8ZzW21Wdj2bM8eqLctwp9fQ4v72CCDSH//AfXejIvWzg90w8AvLw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WHAxbDAAAA3AAAAA8AAAAAAAAAAAAA&#10;AAAAoQIAAGRycy9kb3ducmV2LnhtbFBLBQYAAAAABAAEAPkAAACRAwAAAAA=&#10;" strokeweight="1.5pt"/>
                              <v:shape id="AutoShape 1129" o:spid="_x0000_s1223" type="#_x0000_t32" style="position:absolute;left:456;top:11742;width:1;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mjcEAAADcAAAADwAAAGRycy9kb3ducmV2LnhtbESPQYvCMBSE7wv+h/AEb2uqLipdo4ig&#10;eN0qeH00b5tq89I2Ueu/N4LgcZj5ZpjFqrOVuFHrS8cKRsMEBHHudMmFguNh+z0H4QOyxsoxKXiQ&#10;h9Wy97XAVLs7/9EtC4WIJexTVGBCqFMpfW7Ioh+6mjh6/661GKJsC6lbvMdyW8lxkkylxZLjgsGa&#10;NobyS3a1CibHc3NITrPRadeYZodXv8+auVKDfrf+BRGoC5/wm97ryP3M4HU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y6aNwQAAANwAAAAPAAAAAAAAAAAAAAAA&#10;AKECAABkcnMvZG93bnJldi54bWxQSwUGAAAAAAQABAD5AAAAjwMAAAAA&#10;" strokeweight="1.5pt"/>
                              <v:shape id="AutoShape 1130" o:spid="_x0000_s1224" type="#_x0000_t32" style="position:absolute;left:458;top:15162;width:6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5fgr0AAADcAAAADwAAAGRycy9kb3ducmV2LnhtbERPuwrCMBTdBf8hXMFNUx+IVKOoILg4&#10;+FjcLs21KTY3tYm1/r0ZBMfDeS/XrS1FQ7UvHCsYDRMQxJnTBecKrpf9YA7CB2SNpWNS8CEP61W3&#10;s8RUuzefqDmHXMQQ9ikqMCFUqZQ+M2TRD11FHLm7qy2GCOtc6hrfMdyWcpwkM2mx4NhgsKKdoexx&#10;flkFttL2eXRG3x7FpNzS4b7ZJo1S/V67WYAI1Ia/+Oc+aAWTaVwbz8QjIF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aOX4K9AAAA3AAAAA8AAAAAAAAAAAAAAAAAoQIA&#10;AGRycy9kb3ducmV2LnhtbFBLBQYAAAAABAAEAPkAAACLAwAAAAA=&#10;" strokeweight="1.5pt"/>
                              <v:shape id="AutoShape 1131" o:spid="_x0000_s1225" type="#_x0000_t32" style="position:absolute;left:742;top:11742;width:0;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iXZMQAAADcAAAADwAAAGRycy9kb3ducmV2LnhtbESPQWvCQBSE7wX/w/IEb81GLa1NXYMU&#10;Kl4bhVwf2dds2uzbJLvR+O/dQqHHYeabYbb5ZFtxocE3jhUskxQEceV0w7WC8+njcQPCB2SNrWNS&#10;cCMP+W72sMVMuyt/0qUItYgl7DNUYELoMil9ZciiT1xHHL0vN1gMUQ611ANeY7lt5SpNn6XFhuOC&#10;wY7eDVU/xWgVrM/f/SktX5bloTf9AUd/LPqNUov5tH8DEWgK/+E/+qgj9/QKv2fiEZ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GJdkxAAAANwAAAAPAAAAAAAAAAAA&#10;AAAAAKECAABkcnMvZG93bnJldi54bWxQSwUGAAAAAAQABAD5AAAAkgMAAAAA&#10;" strokeweight="1.5pt"/>
                              <v:shape id="AutoShape 1132" o:spid="_x0000_s1226" type="#_x0000_t32" style="position:absolute;left:456;top:13167;width: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HFWb0AAADcAAAADwAAAGRycy9kb3ducmV2LnhtbERPuwrCMBTdBf8hXMFNUxVFqlFUEFwc&#10;fCxul+baFJub2sRa/94MguPhvJfr1paiodoXjhWMhgkI4szpgnMF18t+MAfhA7LG0jEp+JCH9arb&#10;WWKq3ZtP1JxDLmII+xQVmBCqVEqfGbLoh64ijtzd1RZDhHUudY3vGG5LOU6SmbRYcGwwWNHOUPY4&#10;v6wCW2n7PDqjb49iUm7pcN9sk0apfq/dLEAEasNf/HMftILJNM6P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0hxVm9AAAA3AAAAA8AAAAAAAAAAAAAAAAAoQIA&#10;AGRycy9kb3ducmV2LnhtbFBLBQYAAAAABAAEAPkAAACLAwAAAAA=&#10;" strokeweight="1.5pt"/>
                              <v:shape id="AutoShape 1133" o:spid="_x0000_s1227" type="#_x0000_t32" style="position:absolute;left:456;top:11742;width: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cNv8IAAADcAAAADwAAAGRycy9kb3ducmV2LnhtbESPQYvCMBSE7wv+h/AEb2taZVepRhFB&#10;8bpV8Pponk21eWmbqN1/vxGEPQ4z3wyzXPe2Fg/qfOVYQTpOQBAXTldcKjgdd59zED4ga6wdk4Jf&#10;8rBeDT6WmGn35B965KEUsYR9hgpMCE0mpS8MWfRj1xBH7+I6iyHKrpS6w2cst7WcJMm3tFhxXDDY&#10;0NZQccvvVsH0dG2PyXmWnvetafd494e8nSs1GvabBYhAffgPv+mDjtxXCq8z8QjI1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7cNv8IAAADcAAAADwAAAAAAAAAAAAAA&#10;AAChAgAAZHJzL2Rvd25yZXYueG1sUEsFBgAAAAAEAAQA+QAAAJADAAAAAA==&#10;" strokeweight="1.5pt"/>
                            </v:group>
                          </v:group>
                          <v:shape id="Text Box 1134" o:spid="_x0000_s1228" type="#_x0000_t202" style="position:absolute;left:11006;top:15667;width:566;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ll8MMA&#10;AADcAAAADwAAAGRycy9kb3ducmV2LnhtbESPQWsCMRSE74L/ITzBmyZaLXY1ilgKPSm1teDtsXnu&#10;Lm5elk10139vBMHjMDPfMItVa0txpdoXjjWMhgoEcepMwZmGv9+vwQyED8gGS8ek4UYeVstuZ4GJ&#10;cQ3/0HUfMhEh7BPUkIdQJVL6NCeLfugq4uidXG0xRFln0tTYRLgt5Vipd2mx4LiQY0WbnNLz/mI1&#10;HLan4/9E7bJPO60a1yrJ9kNq3e+16zmIQG14hZ/tb6PhbTqG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ll8MMAAADcAAAADwAAAAAAAAAAAAAAAACYAgAAZHJzL2Rv&#10;d25yZXYueG1sUEsFBgAAAAAEAAQA9QAAAIgDAAAAAA==&#10;" filled="f" stroked="f">
                            <v:textbox>
                              <w:txbxContent>
                                <w:p w:rsidR="00AA010A" w:rsidRPr="000245B9" w:rsidRDefault="00AA010A" w:rsidP="00D01656">
                                  <w:pPr>
                                    <w:ind w:right="-123" w:hanging="114"/>
                                    <w:rPr>
                                      <w:rFonts w:ascii="Times New Roman" w:hAnsi="Times New Roman"/>
                                      <w:sz w:val="20"/>
                                    </w:rPr>
                                  </w:pPr>
                                  <w:r>
                                    <w:rPr>
                                      <w:rFonts w:ascii="Times New Roman" w:hAnsi="Times New Roman"/>
                                      <w:sz w:val="20"/>
                                    </w:rPr>
                                    <w:t>Лист</w:t>
                                  </w:r>
                                </w:p>
                              </w:txbxContent>
                            </v:textbox>
                          </v:shape>
                          <v:shape id="Text Box 1135" o:spid="_x0000_s1229" type="#_x0000_t202" style="position:absolute;left:11006;top:16074;width:566;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Aa8UA&#10;AADcAAAADwAAAGRycy9kb3ducmV2LnhtbESPzWrDMBCE74G8g9hAb43U/JG6lkNIKPSUErcp9LZY&#10;G9vUWhlLjZ23jwqFHIeZ+YZJN4NtxIU6XzvW8DRVIIgLZ2ouNXx+vD6uQfiAbLBxTBqu5GGTjUcp&#10;Jsb1fKRLHkoRIewT1FCF0CZS+qIii37qWuLonV1nMUTZldJ02Ee4beRMqZW0WHNcqLClXUXFT/5r&#10;NZwO5++vhXov93bZ9m5Qku2z1PphMmxfQAQawj38334zGubLO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9cBrxQAAANwAAAAPAAAAAAAAAAAAAAAAAJgCAABkcnMv&#10;ZG93bnJldi54bWxQSwUGAAAAAAQABAD1AAAAigMAAAAA&#10;" filled="f" stroked="f">
                            <v:textbox>
                              <w:txbxContent>
                                <w:p w:rsidR="00AA010A" w:rsidRPr="000C6A71" w:rsidRDefault="00AA010A" w:rsidP="00D01656">
                                  <w:pPr>
                                    <w:rPr>
                                      <w:rFonts w:ascii="Times New Roman" w:hAnsi="Times New Roman"/>
                                    </w:rPr>
                                  </w:pPr>
                                  <w:r w:rsidRPr="000C6A71">
                                    <w:rPr>
                                      <w:rFonts w:ascii="Times New Roman" w:hAnsi="Times New Roman"/>
                                    </w:rPr>
                                    <w:fldChar w:fldCharType="begin"/>
                                  </w:r>
                                  <w:r w:rsidRPr="000C6A71">
                                    <w:rPr>
                                      <w:rFonts w:ascii="Times New Roman" w:hAnsi="Times New Roman"/>
                                    </w:rPr>
                                    <w:instrText xml:space="preserve"> PAGE   \* MERGEFORMAT </w:instrText>
                                  </w:r>
                                  <w:r w:rsidRPr="000C6A71">
                                    <w:rPr>
                                      <w:rFonts w:ascii="Times New Roman" w:hAnsi="Times New Roman"/>
                                    </w:rPr>
                                    <w:fldChar w:fldCharType="separate"/>
                                  </w:r>
                                  <w:r>
                                    <w:rPr>
                                      <w:rFonts w:ascii="Times New Roman" w:hAnsi="Times New Roman"/>
                                      <w:noProof/>
                                    </w:rPr>
                                    <w:t>2</w:t>
                                  </w:r>
                                  <w:r w:rsidRPr="000C6A71">
                                    <w:rPr>
                                      <w:rFonts w:ascii="Times New Roman" w:hAnsi="Times New Roman"/>
                                    </w:rPr>
                                    <w:fldChar w:fldCharType="end"/>
                                  </w:r>
                                </w:p>
                              </w:txbxContent>
                            </v:textbox>
                          </v:shape>
                        </v:group>
                      </v:group>
                    </v:group>
                  </v:group>
                </v:group>
              </v:group>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Pr="00B94627" w:rsidRDefault="003C7CBD" w:rsidP="00865061">
    <w:pPr>
      <w:ind w:left="-142" w:right="-156"/>
      <w:rPr>
        <w:rFonts w:ascii="Times New Roman" w:hAnsi="Times New Roman"/>
        <w:sz w:val="18"/>
        <w:szCs w:val="18"/>
      </w:rPr>
    </w:pPr>
    <w:r>
      <w:rPr>
        <w:noProof/>
      </w:rPr>
      <mc:AlternateContent>
        <mc:Choice Requires="wpg">
          <w:drawing>
            <wp:anchor distT="0" distB="0" distL="114300" distR="114300" simplePos="0" relativeHeight="251686144" behindDoc="0" locked="0" layoutInCell="1" allowOverlap="1">
              <wp:simplePos x="0" y="0"/>
              <wp:positionH relativeFrom="column">
                <wp:posOffset>-1119505</wp:posOffset>
              </wp:positionH>
              <wp:positionV relativeFrom="paragraph">
                <wp:posOffset>35560</wp:posOffset>
              </wp:positionV>
              <wp:extent cx="7197725" cy="9964420"/>
              <wp:effectExtent l="4445" t="16510" r="17780" b="1270"/>
              <wp:wrapNone/>
              <wp:docPr id="209" name="Group 1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97725" cy="9964420"/>
                        <a:chOff x="-58" y="342"/>
                        <a:chExt cx="11621" cy="16243"/>
                      </a:xfrm>
                    </wpg:grpSpPr>
                    <wps:wsp>
                      <wps:cNvPr id="210" name="Text Box 1084"/>
                      <wps:cNvSpPr txBox="1">
                        <a:spLocks noChangeArrowheads="1"/>
                      </wps:cNvSpPr>
                      <wps:spPr bwMode="auto">
                        <a:xfrm>
                          <a:off x="-58" y="9861"/>
                          <a:ext cx="514" cy="18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Default="00AA010A" w:rsidP="002D566E">
                            <w:pPr>
                              <w:jc w:val="left"/>
                            </w:pPr>
                            <w:r>
                              <w:rPr>
                                <w:rFonts w:ascii="Times New Roman" w:hAnsi="Times New Roman" w:cs="Times New Roman"/>
                                <w:sz w:val="20"/>
                                <w:szCs w:val="20"/>
                              </w:rPr>
                              <w:t>Согласовано</w:t>
                            </w:r>
                          </w:p>
                        </w:txbxContent>
                      </wps:txbx>
                      <wps:bodyPr rot="0" vert="vert270" wrap="square" lIns="91440" tIns="45720" rIns="91440" bIns="45720" anchor="t" anchorCtr="0" upright="1">
                        <a:noAutofit/>
                      </wps:bodyPr>
                    </wps:wsp>
                    <wpg:grpSp>
                      <wpg:cNvPr id="211" name="Group 1153"/>
                      <wpg:cNvGrpSpPr>
                        <a:grpSpLocks/>
                      </wpg:cNvGrpSpPr>
                      <wpg:grpSpPr bwMode="auto">
                        <a:xfrm>
                          <a:off x="48" y="342"/>
                          <a:ext cx="11515" cy="16243"/>
                          <a:chOff x="48" y="342"/>
                          <a:chExt cx="11515" cy="16243"/>
                        </a:xfrm>
                      </wpg:grpSpPr>
                      <wps:wsp>
                        <wps:cNvPr id="212" name="Text Box 1086"/>
                        <wps:cNvSpPr txBox="1">
                          <a:spLocks noChangeArrowheads="1"/>
                        </wps:cNvSpPr>
                        <wps:spPr bwMode="auto">
                          <a:xfrm>
                            <a:off x="398" y="13053"/>
                            <a:ext cx="512" cy="2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D01656" w:rsidRDefault="00AA010A">
                              <w:pPr>
                                <w:rPr>
                                  <w:rFonts w:ascii="Times New Roman" w:hAnsi="Times New Roman" w:cs="Times New Roman"/>
                                  <w:sz w:val="20"/>
                                  <w:szCs w:val="20"/>
                                </w:rPr>
                              </w:pPr>
                              <w:r>
                                <w:rPr>
                                  <w:rFonts w:ascii="Times New Roman" w:hAnsi="Times New Roman" w:cs="Times New Roman"/>
                                  <w:sz w:val="20"/>
                                  <w:szCs w:val="20"/>
                                </w:rPr>
                                <w:t>Подпись и дата</w:t>
                              </w:r>
                            </w:p>
                          </w:txbxContent>
                        </wps:txbx>
                        <wps:bodyPr rot="0" vert="vert270" wrap="square" lIns="91440" tIns="45720" rIns="91440" bIns="45720" anchor="t" anchorCtr="0" upright="1">
                          <a:noAutofit/>
                        </wps:bodyPr>
                      </wps:wsp>
                      <wpg:grpSp>
                        <wpg:cNvPr id="213" name="Group 1152"/>
                        <wpg:cNvGrpSpPr>
                          <a:grpSpLocks/>
                        </wpg:cNvGrpSpPr>
                        <wpg:grpSpPr bwMode="auto">
                          <a:xfrm>
                            <a:off x="48" y="342"/>
                            <a:ext cx="11515" cy="16243"/>
                            <a:chOff x="48" y="342"/>
                            <a:chExt cx="11515" cy="16243"/>
                          </a:xfrm>
                        </wpg:grpSpPr>
                        <wps:wsp>
                          <wps:cNvPr id="214" name="Text Box 1085"/>
                          <wps:cNvSpPr txBox="1">
                            <a:spLocks noChangeArrowheads="1"/>
                          </wps:cNvSpPr>
                          <wps:spPr bwMode="auto">
                            <a:xfrm>
                              <a:off x="398" y="15046"/>
                              <a:ext cx="512" cy="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2D566E" w:rsidRDefault="00AA010A">
                                <w:pPr>
                                  <w:rPr>
                                    <w:rFonts w:ascii="Times New Roman" w:hAnsi="Times New Roman" w:cs="Times New Roman"/>
                                    <w:sz w:val="20"/>
                                    <w:szCs w:val="20"/>
                                  </w:rPr>
                                </w:pPr>
                                <w:r>
                                  <w:rPr>
                                    <w:rFonts w:ascii="Times New Roman" w:hAnsi="Times New Roman" w:cs="Times New Roman"/>
                                    <w:sz w:val="20"/>
                                    <w:szCs w:val="20"/>
                                  </w:rPr>
                                  <w:t>Инв. № подл.</w:t>
                                </w:r>
                              </w:p>
                            </w:txbxContent>
                          </wps:txbx>
                          <wps:bodyPr rot="0" vert="vert270" wrap="square" lIns="91440" tIns="45720" rIns="91440" bIns="45720" anchor="t" anchorCtr="0" upright="1">
                            <a:noAutofit/>
                          </wps:bodyPr>
                        </wps:wsp>
                        <wpg:grpSp>
                          <wpg:cNvPr id="215" name="Group 1151"/>
                          <wpg:cNvGrpSpPr>
                            <a:grpSpLocks/>
                          </wpg:cNvGrpSpPr>
                          <wpg:grpSpPr bwMode="auto">
                            <a:xfrm>
                              <a:off x="48" y="342"/>
                              <a:ext cx="11515" cy="16243"/>
                              <a:chOff x="55" y="342"/>
                              <a:chExt cx="11515" cy="16243"/>
                            </a:xfrm>
                          </wpg:grpSpPr>
                          <wpg:grpSp>
                            <wpg:cNvPr id="216" name="Group 850"/>
                            <wpg:cNvGrpSpPr>
                              <a:grpSpLocks/>
                            </wpg:cNvGrpSpPr>
                            <wpg:grpSpPr bwMode="auto">
                              <a:xfrm>
                                <a:off x="55" y="342"/>
                                <a:ext cx="11515" cy="16243"/>
                                <a:chOff x="57" y="342"/>
                                <a:chExt cx="11515" cy="16243"/>
                              </a:xfrm>
                            </wpg:grpSpPr>
                            <wps:wsp>
                              <wps:cNvPr id="217" name="Text Box 851"/>
                              <wps:cNvSpPr txBox="1">
                                <a:spLocks noChangeArrowheads="1"/>
                              </wps:cNvSpPr>
                              <wps:spPr bwMode="auto">
                                <a:xfrm>
                                  <a:off x="10999" y="342"/>
                                  <a:ext cx="566" cy="398"/>
                                </a:xfrm>
                                <a:prstGeom prst="rect">
                                  <a:avLst/>
                                </a:prstGeom>
                                <a:solidFill>
                                  <a:srgbClr val="FFFFFF"/>
                                </a:solidFill>
                                <a:ln w="9525">
                                  <a:solidFill>
                                    <a:srgbClr val="000000"/>
                                  </a:solidFill>
                                  <a:miter lim="800000"/>
                                  <a:headEnd/>
                                  <a:tailEnd/>
                                </a:ln>
                              </wps:spPr>
                              <wps:txbx>
                                <w:txbxContent>
                                  <w:p w:rsidR="00AA010A" w:rsidRPr="00794727" w:rsidRDefault="00AA010A" w:rsidP="00903F14">
                                    <w:pPr>
                                      <w:rPr>
                                        <w:rFonts w:ascii="Times New Roman" w:hAnsi="Times New Roman" w:cs="Times New Roman"/>
                                      </w:rPr>
                                    </w:pPr>
                                    <w:r w:rsidRPr="00794727">
                                      <w:rPr>
                                        <w:rFonts w:ascii="Times New Roman" w:hAnsi="Times New Roman" w:cs="Times New Roman"/>
                                      </w:rPr>
                                      <w:fldChar w:fldCharType="begin"/>
                                    </w:r>
                                    <w:r w:rsidRPr="00794727">
                                      <w:rPr>
                                        <w:rFonts w:ascii="Times New Roman" w:hAnsi="Times New Roman" w:cs="Times New Roman"/>
                                        <w:lang w:val="en-US"/>
                                      </w:rPr>
                                      <w:instrText>=</w:instrText>
                                    </w:r>
                                    <w:r w:rsidRPr="00794727">
                                      <w:rPr>
                                        <w:rFonts w:ascii="Times New Roman" w:hAnsi="Times New Roman" w:cs="Times New Roman"/>
                                        <w:lang w:val="en-US"/>
                                      </w:rPr>
                                      <w:fldChar w:fldCharType="begin"/>
                                    </w:r>
                                    <w:r w:rsidRPr="00794727">
                                      <w:rPr>
                                        <w:rFonts w:ascii="Times New Roman" w:hAnsi="Times New Roman" w:cs="Times New Roman"/>
                                        <w:lang w:val="en-US"/>
                                      </w:rPr>
                                      <w:instrText xml:space="preserve"> page </w:instrText>
                                    </w:r>
                                    <w:r w:rsidRPr="00794727">
                                      <w:rPr>
                                        <w:rFonts w:ascii="Times New Roman" w:hAnsi="Times New Roman" w:cs="Times New Roman"/>
                                        <w:lang w:val="en-US"/>
                                      </w:rPr>
                                      <w:fldChar w:fldCharType="separate"/>
                                    </w:r>
                                    <w:r w:rsidR="00C030CE">
                                      <w:rPr>
                                        <w:rFonts w:ascii="Times New Roman" w:hAnsi="Times New Roman" w:cs="Times New Roman"/>
                                        <w:noProof/>
                                        <w:lang w:val="en-US"/>
                                      </w:rPr>
                                      <w:instrText>1</w:instrText>
                                    </w:r>
                                    <w:r w:rsidRPr="00794727">
                                      <w:rPr>
                                        <w:rFonts w:ascii="Times New Roman" w:hAnsi="Times New Roman" w:cs="Times New Roman"/>
                                        <w:lang w:val="en-US"/>
                                      </w:rPr>
                                      <w:fldChar w:fldCharType="end"/>
                                    </w:r>
                                    <w:r w:rsidRPr="00794727">
                                      <w:rPr>
                                        <w:rFonts w:ascii="Times New Roman" w:hAnsi="Times New Roman" w:cs="Times New Roman"/>
                                        <w:lang w:val="en-US"/>
                                      </w:rPr>
                                      <w:instrText>+</w:instrText>
                                    </w:r>
                                    <w:r w:rsidRPr="00794727">
                                      <w:rPr>
                                        <w:rFonts w:ascii="Times New Roman" w:hAnsi="Times New Roman" w:cs="Times New Roman"/>
                                        <w:lang w:val="en-US"/>
                                      </w:rPr>
                                      <w:fldChar w:fldCharType="begin"/>
                                    </w:r>
                                    <w:r w:rsidRPr="00794727">
                                      <w:rPr>
                                        <w:rFonts w:ascii="Times New Roman" w:hAnsi="Times New Roman" w:cs="Times New Roman"/>
                                        <w:lang w:val="en-US"/>
                                      </w:rPr>
                                      <w:instrText xml:space="preserve"> pageRef R1 </w:instrText>
                                    </w:r>
                                    <w:r w:rsidRPr="00794727">
                                      <w:rPr>
                                        <w:rFonts w:ascii="Times New Roman" w:hAnsi="Times New Roman" w:cs="Times New Roman"/>
                                        <w:lang w:val="en-US"/>
                                      </w:rPr>
                                      <w:fldChar w:fldCharType="separate"/>
                                    </w:r>
                                    <w:r w:rsidR="00C030CE">
                                      <w:rPr>
                                        <w:rFonts w:ascii="Times New Roman" w:hAnsi="Times New Roman" w:cs="Times New Roman"/>
                                        <w:noProof/>
                                        <w:lang w:val="en-US"/>
                                      </w:rPr>
                                      <w:instrText>1</w:instrText>
                                    </w:r>
                                    <w:r w:rsidRPr="00794727">
                                      <w:rPr>
                                        <w:rFonts w:ascii="Times New Roman" w:hAnsi="Times New Roman" w:cs="Times New Roman"/>
                                        <w:lang w:val="en-US"/>
                                      </w:rPr>
                                      <w:fldChar w:fldCharType="end"/>
                                    </w:r>
                                    <w:r w:rsidRPr="00794727">
                                      <w:rPr>
                                        <w:rFonts w:ascii="Times New Roman" w:hAnsi="Times New Roman" w:cs="Times New Roman"/>
                                        <w:lang w:val="en-US"/>
                                      </w:rPr>
                                      <w:instrText>+1</w:instrText>
                                    </w:r>
                                    <w:r w:rsidRPr="00794727">
                                      <w:rPr>
                                        <w:rFonts w:ascii="Times New Roman" w:hAnsi="Times New Roman" w:cs="Times New Roman"/>
                                      </w:rPr>
                                      <w:fldChar w:fldCharType="separate"/>
                                    </w:r>
                                    <w:r w:rsidR="00C030CE">
                                      <w:rPr>
                                        <w:rFonts w:ascii="Times New Roman" w:hAnsi="Times New Roman" w:cs="Times New Roman"/>
                                        <w:noProof/>
                                        <w:lang w:val="en-US"/>
                                      </w:rPr>
                                      <w:t>3</w:t>
                                    </w:r>
                                    <w:r w:rsidRPr="00794727">
                                      <w:rPr>
                                        <w:rFonts w:ascii="Times New Roman" w:hAnsi="Times New Roman" w:cs="Times New Roman"/>
                                      </w:rPr>
                                      <w:fldChar w:fldCharType="end"/>
                                    </w:r>
                                  </w:p>
                                  <w:p w:rsidR="00AA010A" w:rsidRDefault="00AA010A"/>
                                </w:txbxContent>
                              </wps:txbx>
                              <wps:bodyPr rot="0" vert="horz" wrap="square" lIns="91440" tIns="45720" rIns="91440" bIns="45720" anchor="t" anchorCtr="0" upright="1">
                                <a:noAutofit/>
                              </wps:bodyPr>
                            </wps:wsp>
                            <wpg:grpSp>
                              <wpg:cNvPr id="218" name="Group 852"/>
                              <wpg:cNvGrpSpPr>
                                <a:grpSpLocks/>
                              </wpg:cNvGrpSpPr>
                              <wpg:grpSpPr bwMode="auto">
                                <a:xfrm>
                                  <a:off x="57" y="342"/>
                                  <a:ext cx="11515" cy="16243"/>
                                  <a:chOff x="57" y="342"/>
                                  <a:chExt cx="11515" cy="16243"/>
                                </a:xfrm>
                              </wpg:grpSpPr>
                              <wpg:grpSp>
                                <wpg:cNvPr id="219" name="Group 853"/>
                                <wpg:cNvGrpSpPr>
                                  <a:grpSpLocks/>
                                </wpg:cNvGrpSpPr>
                                <wpg:grpSpPr bwMode="auto">
                                  <a:xfrm>
                                    <a:off x="1198" y="14249"/>
                                    <a:ext cx="10374" cy="2336"/>
                                    <a:chOff x="1139" y="14308"/>
                                    <a:chExt cx="10485" cy="2336"/>
                                  </a:xfrm>
                                </wpg:grpSpPr>
                                <wps:wsp>
                                  <wps:cNvPr id="220" name="Text Box 854"/>
                                  <wps:cNvSpPr txBox="1">
                                    <a:spLocks noChangeArrowheads="1"/>
                                  </wps:cNvSpPr>
                                  <wps:spPr bwMode="auto">
                                    <a:xfrm>
                                      <a:off x="1142" y="14535"/>
                                      <a:ext cx="569"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50" w:hanging="142"/>
                                          <w:rPr>
                                            <w:rFonts w:ascii="Times New Roman" w:hAnsi="Times New Roman"/>
                                            <w:sz w:val="18"/>
                                            <w:szCs w:val="18"/>
                                          </w:rPr>
                                        </w:pPr>
                                      </w:p>
                                    </w:txbxContent>
                                  </wps:txbx>
                                  <wps:bodyPr rot="0" vert="horz" wrap="square" lIns="91440" tIns="45720" rIns="91440" bIns="45720" anchor="t" anchorCtr="0" upright="1">
                                    <a:noAutofit/>
                                  </wps:bodyPr>
                                </wps:wsp>
                                <wps:wsp>
                                  <wps:cNvPr id="221" name="Text Box 855"/>
                                  <wps:cNvSpPr txBox="1">
                                    <a:spLocks noChangeArrowheads="1"/>
                                  </wps:cNvSpPr>
                                  <wps:spPr bwMode="auto">
                                    <a:xfrm>
                                      <a:off x="1711"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3" w:hanging="142"/>
                                          <w:rPr>
                                            <w:rFonts w:ascii="Times New Roman" w:hAnsi="Times New Roman"/>
                                            <w:sz w:val="18"/>
                                            <w:szCs w:val="18"/>
                                          </w:rPr>
                                        </w:pPr>
                                      </w:p>
                                    </w:txbxContent>
                                  </wps:txbx>
                                  <wps:bodyPr rot="0" vert="horz" wrap="square" lIns="91440" tIns="45720" rIns="91440" bIns="45720" anchor="t" anchorCtr="0" upright="1">
                                    <a:noAutofit/>
                                  </wps:bodyPr>
                                </wps:wsp>
                                <wps:wsp>
                                  <wps:cNvPr id="222" name="Text Box 856"/>
                                  <wps:cNvSpPr txBox="1">
                                    <a:spLocks noChangeArrowheads="1"/>
                                  </wps:cNvSpPr>
                                  <wps:spPr bwMode="auto">
                                    <a:xfrm>
                                      <a:off x="2281"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3" w:hanging="142"/>
                                          <w:rPr>
                                            <w:rFonts w:ascii="Times New Roman" w:hAnsi="Times New Roman"/>
                                            <w:sz w:val="18"/>
                                            <w:szCs w:val="18"/>
                                          </w:rPr>
                                        </w:pPr>
                                      </w:p>
                                    </w:txbxContent>
                                  </wps:txbx>
                                  <wps:bodyPr rot="0" vert="horz" wrap="square" lIns="91440" tIns="45720" rIns="91440" bIns="45720" anchor="t" anchorCtr="0" upright="1">
                                    <a:noAutofit/>
                                  </wps:bodyPr>
                                </wps:wsp>
                                <wps:wsp>
                                  <wps:cNvPr id="223" name="Text Box 857"/>
                                  <wps:cNvSpPr txBox="1">
                                    <a:spLocks noChangeArrowheads="1"/>
                                  </wps:cNvSpPr>
                                  <wps:spPr bwMode="auto">
                                    <a:xfrm>
                                      <a:off x="2851"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3" w:hanging="142"/>
                                          <w:rPr>
                                            <w:rFonts w:ascii="Times New Roman" w:hAnsi="Times New Roman"/>
                                            <w:sz w:val="18"/>
                                            <w:szCs w:val="18"/>
                                          </w:rPr>
                                        </w:pPr>
                                      </w:p>
                                    </w:txbxContent>
                                  </wps:txbx>
                                  <wps:bodyPr rot="0" vert="horz" wrap="square" lIns="91440" tIns="45720" rIns="91440" bIns="45720" anchor="t" anchorCtr="0" upright="1">
                                    <a:noAutofit/>
                                  </wps:bodyPr>
                                </wps:wsp>
                                <wps:wsp>
                                  <wps:cNvPr id="224" name="Text Box 858"/>
                                  <wps:cNvSpPr txBox="1">
                                    <a:spLocks noChangeArrowheads="1"/>
                                  </wps:cNvSpPr>
                                  <wps:spPr bwMode="auto">
                                    <a:xfrm>
                                      <a:off x="4276" y="1453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4" w:hanging="142"/>
                                          <w:rPr>
                                            <w:rFonts w:ascii="Times New Roman" w:hAnsi="Times New Roman"/>
                                            <w:sz w:val="18"/>
                                            <w:szCs w:val="18"/>
                                          </w:rPr>
                                        </w:pPr>
                                      </w:p>
                                    </w:txbxContent>
                                  </wps:txbx>
                                  <wps:bodyPr rot="0" vert="horz" wrap="square" lIns="91440" tIns="45720" rIns="91440" bIns="45720" anchor="t" anchorCtr="0" upright="1">
                                    <a:noAutofit/>
                                  </wps:bodyPr>
                                </wps:wsp>
                                <wps:wsp>
                                  <wps:cNvPr id="225" name="Text Box 859"/>
                                  <wps:cNvSpPr txBox="1">
                                    <a:spLocks noChangeArrowheads="1"/>
                                  </wps:cNvSpPr>
                                  <wps:spPr bwMode="auto">
                                    <a:xfrm>
                                      <a:off x="3421" y="14535"/>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4" w:hanging="142"/>
                                          <w:rPr>
                                            <w:rFonts w:ascii="Times New Roman" w:hAnsi="Times New Roman"/>
                                            <w:sz w:val="18"/>
                                            <w:szCs w:val="18"/>
                                          </w:rPr>
                                        </w:pPr>
                                      </w:p>
                                    </w:txbxContent>
                                  </wps:txbx>
                                  <wps:bodyPr rot="0" vert="horz" wrap="square" lIns="91440" tIns="45720" rIns="91440" bIns="45720" anchor="t" anchorCtr="0" upright="1">
                                    <a:noAutofit/>
                                  </wps:bodyPr>
                                </wps:wsp>
                                <wpg:grpSp>
                                  <wpg:cNvPr id="226" name="Group 860"/>
                                  <wpg:cNvGrpSpPr>
                                    <a:grpSpLocks/>
                                  </wpg:cNvGrpSpPr>
                                  <wpg:grpSpPr bwMode="auto">
                                    <a:xfrm>
                                      <a:off x="1139" y="14308"/>
                                      <a:ext cx="10485" cy="2336"/>
                                      <a:chOff x="1139" y="14308"/>
                                      <a:chExt cx="10485" cy="2336"/>
                                    </a:xfrm>
                                  </wpg:grpSpPr>
                                  <wpg:grpSp>
                                    <wpg:cNvPr id="227" name="Group 861"/>
                                    <wpg:cNvGrpSpPr>
                                      <a:grpSpLocks/>
                                    </wpg:cNvGrpSpPr>
                                    <wpg:grpSpPr bwMode="auto">
                                      <a:xfrm>
                                        <a:off x="1139" y="14308"/>
                                        <a:ext cx="10485" cy="2280"/>
                                        <a:chOff x="1139" y="14308"/>
                                        <a:chExt cx="10485" cy="2280"/>
                                      </a:xfrm>
                                    </wpg:grpSpPr>
                                    <wps:wsp>
                                      <wps:cNvPr id="228" name="AutoShape 862"/>
                                      <wps:cNvCnPr>
                                        <a:cxnSpLocks noChangeShapeType="1"/>
                                      </wps:cNvCnPr>
                                      <wps:spPr bwMode="auto">
                                        <a:xfrm flipV="1">
                                          <a:off x="4845" y="14308"/>
                                          <a:ext cx="0" cy="228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29" name="AutoShape 863"/>
                                      <wps:cNvCnPr>
                                        <a:cxnSpLocks noChangeShapeType="1"/>
                                      </wps:cNvCnPr>
                                      <wps:spPr bwMode="auto">
                                        <a:xfrm>
                                          <a:off x="1142" y="16302"/>
                                          <a:ext cx="3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0" name="AutoShape 864"/>
                                      <wps:cNvCnPr>
                                        <a:cxnSpLocks noChangeShapeType="1"/>
                                      </wps:cNvCnPr>
                                      <wps:spPr bwMode="auto">
                                        <a:xfrm flipH="1">
                                          <a:off x="1140" y="16017"/>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AutoShape 865"/>
                                      <wps:cNvCnPr>
                                        <a:cxnSpLocks noChangeShapeType="1"/>
                                      </wps:cNvCnPr>
                                      <wps:spPr bwMode="auto">
                                        <a:xfrm flipH="1">
                                          <a:off x="1140" y="15732"/>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2" name="AutoShape 866"/>
                                      <wps:cNvCnPr>
                                        <a:cxnSpLocks noChangeShapeType="1"/>
                                      </wps:cNvCnPr>
                                      <wps:spPr bwMode="auto">
                                        <a:xfrm flipH="1">
                                          <a:off x="1141" y="15447"/>
                                          <a:ext cx="370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867"/>
                                      <wps:cNvCnPr>
                                        <a:cxnSpLocks noChangeShapeType="1"/>
                                      </wps:cNvCnPr>
                                      <wps:spPr bwMode="auto">
                                        <a:xfrm flipH="1">
                                          <a:off x="1140" y="15162"/>
                                          <a:ext cx="104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4" name="AutoShape 868"/>
                                      <wps:cNvCnPr>
                                        <a:cxnSpLocks noChangeShapeType="1"/>
                                      </wps:cNvCnPr>
                                      <wps:spPr bwMode="auto">
                                        <a:xfrm flipH="1">
                                          <a:off x="1139" y="14876"/>
                                          <a:ext cx="3705"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869"/>
                                      <wps:cNvCnPr>
                                        <a:cxnSpLocks noChangeShapeType="1"/>
                                      </wps:cNvCnPr>
                                      <wps:spPr bwMode="auto">
                                        <a:xfrm flipH="1">
                                          <a:off x="1140" y="14592"/>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870"/>
                                      <wps:cNvCnPr>
                                        <a:cxnSpLocks noChangeShapeType="1"/>
                                      </wps:cNvCnPr>
                                      <wps:spPr bwMode="auto">
                                        <a:xfrm flipH="1">
                                          <a:off x="1139" y="14308"/>
                                          <a:ext cx="104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7" name="AutoShape 871"/>
                                      <wps:cNvCnPr>
                                        <a:cxnSpLocks noChangeShapeType="1"/>
                                      </wps:cNvCnPr>
                                      <wps:spPr bwMode="auto">
                                        <a:xfrm>
                                          <a:off x="2280" y="14308"/>
                                          <a:ext cx="0" cy="227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8" name="AutoShape 872"/>
                                      <wps:cNvCnPr>
                                        <a:cxnSpLocks noChangeShapeType="1"/>
                                      </wps:cNvCnPr>
                                      <wps:spPr bwMode="auto">
                                        <a:xfrm>
                                          <a:off x="1710" y="14308"/>
                                          <a:ext cx="0" cy="86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9" name="AutoShape 873"/>
                                      <wps:cNvCnPr>
                                        <a:cxnSpLocks noChangeShapeType="1"/>
                                      </wps:cNvCnPr>
                                      <wps:spPr bwMode="auto">
                                        <a:xfrm>
                                          <a:off x="2850" y="14308"/>
                                          <a:ext cx="0" cy="86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0" name="AutoShape 874"/>
                                      <wps:cNvCnPr>
                                        <a:cxnSpLocks noChangeShapeType="1"/>
                                      </wps:cNvCnPr>
                                      <wps:spPr bwMode="auto">
                                        <a:xfrm>
                                          <a:off x="3420" y="14308"/>
                                          <a:ext cx="0" cy="227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1" name="AutoShape 875"/>
                                      <wps:cNvCnPr>
                                        <a:cxnSpLocks noChangeShapeType="1"/>
                                      </wps:cNvCnPr>
                                      <wps:spPr bwMode="auto">
                                        <a:xfrm>
                                          <a:off x="4275" y="14308"/>
                                          <a:ext cx="1" cy="227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2" name="AutoShape 876"/>
                                      <wps:cNvCnPr>
                                        <a:cxnSpLocks noChangeShapeType="1"/>
                                      </wps:cNvCnPr>
                                      <wps:spPr bwMode="auto">
                                        <a:xfrm>
                                          <a:off x="8779" y="15172"/>
                                          <a:ext cx="1" cy="141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3" name="AutoShape 877"/>
                                      <wps:cNvCnPr>
                                        <a:cxnSpLocks noChangeShapeType="1"/>
                                      </wps:cNvCnPr>
                                      <wps:spPr bwMode="auto">
                                        <a:xfrm flipV="1">
                                          <a:off x="8778" y="15446"/>
                                          <a:ext cx="284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4" name="AutoShape 878"/>
                                      <wps:cNvCnPr>
                                        <a:cxnSpLocks noChangeShapeType="1"/>
                                      </wps:cNvCnPr>
                                      <wps:spPr bwMode="auto">
                                        <a:xfrm>
                                          <a:off x="8780" y="15732"/>
                                          <a:ext cx="284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5" name="AutoShape 879"/>
                                      <wps:cNvCnPr>
                                        <a:cxnSpLocks noChangeShapeType="1"/>
                                      </wps:cNvCnPr>
                                      <wps:spPr bwMode="auto">
                                        <a:xfrm>
                                          <a:off x="9635" y="15162"/>
                                          <a:ext cx="0" cy="562"/>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880"/>
                                      <wps:cNvCnPr>
                                        <a:cxnSpLocks noChangeShapeType="1"/>
                                      </wps:cNvCnPr>
                                      <wps:spPr bwMode="auto">
                                        <a:xfrm>
                                          <a:off x="10488" y="15172"/>
                                          <a:ext cx="0" cy="56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47" name="Group 881"/>
                                    <wpg:cNvGrpSpPr>
                                      <a:grpSpLocks/>
                                    </wpg:cNvGrpSpPr>
                                    <wpg:grpSpPr bwMode="auto">
                                      <a:xfrm>
                                        <a:off x="1140" y="15143"/>
                                        <a:ext cx="3705" cy="361"/>
                                        <a:chOff x="1140" y="15143"/>
                                        <a:chExt cx="3705" cy="361"/>
                                      </a:xfrm>
                                    </wpg:grpSpPr>
                                    <wps:wsp>
                                      <wps:cNvPr id="248" name="Text Box 882"/>
                                      <wps:cNvSpPr txBox="1">
                                        <a:spLocks noChangeArrowheads="1"/>
                                      </wps:cNvSpPr>
                                      <wps:spPr bwMode="auto">
                                        <a:xfrm>
                                          <a:off x="1140" y="15143"/>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EB4A73" w:rsidRDefault="00AA010A" w:rsidP="00A02565">
                                            <w:pPr>
                                              <w:ind w:right="-138" w:hanging="142"/>
                                              <w:jc w:val="left"/>
                                              <w:rPr>
                                                <w:rFonts w:ascii="Times New Roman" w:hAnsi="Times New Roman"/>
                                                <w:sz w:val="18"/>
                                                <w:szCs w:val="18"/>
                                              </w:rPr>
                                            </w:pPr>
                                            <w:r>
                                              <w:rPr>
                                                <w:rFonts w:ascii="Times New Roman" w:hAnsi="Times New Roman"/>
                                                <w:sz w:val="18"/>
                                                <w:szCs w:val="18"/>
                                              </w:rPr>
                                              <w:t>Разработал</w:t>
                                            </w:r>
                                          </w:p>
                                        </w:txbxContent>
                                      </wps:txbx>
                                      <wps:bodyPr rot="0" vert="horz" wrap="square" lIns="115200" tIns="45720" rIns="91440" bIns="45720" anchor="t" anchorCtr="0" upright="1">
                                        <a:noAutofit/>
                                      </wps:bodyPr>
                                    </wps:wsp>
                                    <wps:wsp>
                                      <wps:cNvPr id="249" name="Text Box 883"/>
                                      <wps:cNvSpPr txBox="1">
                                        <a:spLocks noChangeArrowheads="1"/>
                                      </wps:cNvSpPr>
                                      <wps:spPr bwMode="auto">
                                        <a:xfrm>
                                          <a:off x="2280" y="15151"/>
                                          <a:ext cx="1134"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052EF2">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p w:rsidR="00AA010A" w:rsidRPr="00BC08BF" w:rsidRDefault="00AA010A" w:rsidP="00C06879">
                                            <w:pPr>
                                              <w:ind w:right="-226" w:hanging="142"/>
                                              <w:jc w:val="left"/>
                                              <w:rPr>
                                                <w:rFonts w:ascii="Times New Roman" w:hAnsi="Times New Roman" w:cs="Times New Roman"/>
                                                <w:sz w:val="18"/>
                                                <w:szCs w:val="18"/>
                                              </w:rPr>
                                            </w:pPr>
                                          </w:p>
                                        </w:txbxContent>
                                      </wps:txbx>
                                      <wps:bodyPr rot="0" vert="horz" wrap="square" lIns="108000" tIns="45720" rIns="91440" bIns="45720" anchor="t" anchorCtr="0" upright="1">
                                        <a:noAutofit/>
                                      </wps:bodyPr>
                                    </wps:wsp>
                                    <wps:wsp>
                                      <wps:cNvPr id="250" name="Text Box 884"/>
                                      <wps:cNvSpPr txBox="1">
                                        <a:spLocks noChangeArrowheads="1"/>
                                      </wps:cNvSpPr>
                                      <wps:spPr bwMode="auto">
                                        <a:xfrm>
                                          <a:off x="4276" y="15143"/>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Pr="00385389" w:rsidRDefault="00AA010A" w:rsidP="00A02565">
                                            <w:pPr>
                                              <w:ind w:right="-144" w:hanging="142"/>
                                              <w:rPr>
                                                <w:rFonts w:ascii="Times New Roman" w:hAnsi="Times New Roman"/>
                                                <w:sz w:val="14"/>
                                                <w:szCs w:val="14"/>
                                              </w:rPr>
                                            </w:pPr>
                                          </w:p>
                                        </w:txbxContent>
                                      </wps:txbx>
                                      <wps:bodyPr rot="0" vert="horz" wrap="square" lIns="91440" tIns="45720" rIns="91440" bIns="45720" anchor="t" anchorCtr="0" upright="1">
                                        <a:noAutofit/>
                                      </wps:bodyPr>
                                    </wps:wsp>
                                  </wpg:grpSp>
                                  <wpg:grpSp>
                                    <wpg:cNvPr id="251" name="Group 885"/>
                                    <wpg:cNvGrpSpPr>
                                      <a:grpSpLocks/>
                                    </wpg:cNvGrpSpPr>
                                    <wpg:grpSpPr bwMode="auto">
                                      <a:xfrm>
                                        <a:off x="1140" y="15428"/>
                                        <a:ext cx="3705" cy="361"/>
                                        <a:chOff x="1140" y="15428"/>
                                        <a:chExt cx="3705" cy="361"/>
                                      </a:xfrm>
                                    </wpg:grpSpPr>
                                    <wps:wsp>
                                      <wps:cNvPr id="252" name="Text Box 886"/>
                                      <wps:cNvSpPr txBox="1">
                                        <a:spLocks noChangeArrowheads="1"/>
                                      </wps:cNvSpPr>
                                      <wps:spPr bwMode="auto">
                                        <a:xfrm>
                                          <a:off x="1140" y="15428"/>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65061" w:rsidRDefault="00AA010A" w:rsidP="00865061">
                                            <w:pPr>
                                              <w:ind w:left="-142"/>
                                              <w:jc w:val="left"/>
                                              <w:rPr>
                                                <w:rFonts w:ascii="Times New Roman" w:hAnsi="Times New Roman" w:cs="Times New Roman"/>
                                                <w:sz w:val="18"/>
                                                <w:szCs w:val="18"/>
                                              </w:rPr>
                                            </w:pPr>
                                          </w:p>
                                        </w:txbxContent>
                                      </wps:txbx>
                                      <wps:bodyPr rot="0" vert="horz" wrap="square" lIns="115200" tIns="45720" rIns="91440" bIns="45720" anchor="t" anchorCtr="0" upright="1">
                                        <a:noAutofit/>
                                      </wps:bodyPr>
                                    </wps:wsp>
                                    <wps:wsp>
                                      <wps:cNvPr id="253" name="Text Box 887"/>
                                      <wps:cNvSpPr txBox="1">
                                        <a:spLocks noChangeArrowheads="1"/>
                                      </wps:cNvSpPr>
                                      <wps:spPr bwMode="auto">
                                        <a:xfrm>
                                          <a:off x="2280" y="15436"/>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65061" w:rsidRDefault="00AA010A" w:rsidP="00865061">
                                            <w:pPr>
                                              <w:jc w:val="left"/>
                                              <w:rPr>
                                                <w:rFonts w:ascii="Times New Roman" w:hAnsi="Times New Roman" w:cs="Times New Roman"/>
                                                <w:sz w:val="18"/>
                                                <w:szCs w:val="18"/>
                                              </w:rPr>
                                            </w:pPr>
                                          </w:p>
                                        </w:txbxContent>
                                      </wps:txbx>
                                      <wps:bodyPr rot="0" vert="horz" wrap="square" lIns="108000" tIns="45720" rIns="91440" bIns="45720" anchor="t" anchorCtr="0" upright="1">
                                        <a:noAutofit/>
                                      </wps:bodyPr>
                                    </wps:wsp>
                                    <wps:wsp>
                                      <wps:cNvPr id="254" name="Text Box 888"/>
                                      <wps:cNvSpPr txBox="1">
                                        <a:spLocks noChangeArrowheads="1"/>
                                      </wps:cNvSpPr>
                                      <wps:spPr bwMode="auto">
                                        <a:xfrm>
                                          <a:off x="4276" y="15428"/>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65061" w:rsidRDefault="00AA010A" w:rsidP="00865061">
                                            <w:pPr>
                                              <w:ind w:left="-142" w:right="-158"/>
                                              <w:rPr>
                                                <w:rFonts w:ascii="Times New Roman" w:hAnsi="Times New Roman" w:cs="Times New Roman"/>
                                                <w:sz w:val="18"/>
                                                <w:szCs w:val="18"/>
                                              </w:rPr>
                                            </w:pPr>
                                          </w:p>
                                        </w:txbxContent>
                                      </wps:txbx>
                                      <wps:bodyPr rot="0" vert="horz" wrap="square" lIns="91440" tIns="45720" rIns="91440" bIns="45720" anchor="t" anchorCtr="0" upright="1">
                                        <a:noAutofit/>
                                      </wps:bodyPr>
                                    </wps:wsp>
                                  </wpg:grpSp>
                                  <wpg:grpSp>
                                    <wpg:cNvPr id="255" name="Group 889"/>
                                    <wpg:cNvGrpSpPr>
                                      <a:grpSpLocks/>
                                    </wpg:cNvGrpSpPr>
                                    <wpg:grpSpPr bwMode="auto">
                                      <a:xfrm>
                                        <a:off x="1141" y="16283"/>
                                        <a:ext cx="3705" cy="361"/>
                                        <a:chOff x="1141" y="16283"/>
                                        <a:chExt cx="3705" cy="361"/>
                                      </a:xfrm>
                                    </wpg:grpSpPr>
                                    <wps:wsp>
                                      <wps:cNvPr id="256" name="Text Box 890"/>
                                      <wps:cNvSpPr txBox="1">
                                        <a:spLocks noChangeArrowheads="1"/>
                                      </wps:cNvSpPr>
                                      <wps:spPr bwMode="auto">
                                        <a:xfrm>
                                          <a:off x="1141" y="16283"/>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65061" w:rsidRDefault="00AA010A" w:rsidP="00A02565">
                                            <w:pPr>
                                              <w:ind w:left="-142" w:right="-183"/>
                                              <w:jc w:val="left"/>
                                              <w:rPr>
                                                <w:rFonts w:ascii="Times New Roman" w:hAnsi="Times New Roman"/>
                                                <w:sz w:val="18"/>
                                              </w:rPr>
                                            </w:pPr>
                                            <w:r w:rsidRPr="00865061">
                                              <w:rPr>
                                                <w:rFonts w:ascii="Times New Roman" w:hAnsi="Times New Roman"/>
                                                <w:sz w:val="18"/>
                                              </w:rPr>
                                              <w:t>ГИП</w:t>
                                            </w:r>
                                          </w:p>
                                        </w:txbxContent>
                                      </wps:txbx>
                                      <wps:bodyPr rot="0" vert="horz" wrap="square" lIns="115200" tIns="45720" rIns="91440" bIns="45720" anchor="t" anchorCtr="0" upright="1">
                                        <a:noAutofit/>
                                      </wps:bodyPr>
                                    </wps:wsp>
                                    <wps:wsp>
                                      <wps:cNvPr id="257" name="Text Box 891"/>
                                      <wps:cNvSpPr txBox="1">
                                        <a:spLocks noChangeArrowheads="1"/>
                                      </wps:cNvSpPr>
                                      <wps:spPr bwMode="auto">
                                        <a:xfrm>
                                          <a:off x="2281" y="16291"/>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052EF2">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p w:rsidR="00AA010A" w:rsidRDefault="00AA010A"/>
                                        </w:txbxContent>
                                      </wps:txbx>
                                      <wps:bodyPr rot="0" vert="horz" wrap="square" lIns="108000" tIns="45720" rIns="91440" bIns="45720" anchor="t" anchorCtr="0" upright="1">
                                        <a:noAutofit/>
                                      </wps:bodyPr>
                                    </wps:wsp>
                                    <wps:wsp>
                                      <wps:cNvPr id="258" name="Text Box 892"/>
                                      <wps:cNvSpPr txBox="1">
                                        <a:spLocks noChangeArrowheads="1"/>
                                      </wps:cNvSpPr>
                                      <wps:spPr bwMode="auto">
                                        <a:xfrm>
                                          <a:off x="4277" y="16283"/>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Pr="00B94627" w:rsidRDefault="00AA010A" w:rsidP="00A02565">
                                            <w:pPr>
                                              <w:ind w:left="-142" w:right="-156"/>
                                              <w:rPr>
                                                <w:rFonts w:ascii="Times New Roman" w:hAnsi="Times New Roman"/>
                                                <w:sz w:val="18"/>
                                                <w:szCs w:val="18"/>
                                              </w:rPr>
                                            </w:pPr>
                                          </w:p>
                                        </w:txbxContent>
                                      </wps:txbx>
                                      <wps:bodyPr rot="0" vert="horz" wrap="square" lIns="91440" tIns="45720" rIns="91440" bIns="45720" anchor="t" anchorCtr="0" upright="1">
                                        <a:noAutofit/>
                                      </wps:bodyPr>
                                    </wps:wsp>
                                  </wpg:grpSp>
                                  <wpg:grpSp>
                                    <wpg:cNvPr id="259" name="Group 893"/>
                                    <wpg:cNvGrpSpPr>
                                      <a:grpSpLocks/>
                                    </wpg:cNvGrpSpPr>
                                    <wpg:grpSpPr bwMode="auto">
                                      <a:xfrm>
                                        <a:off x="1141" y="16017"/>
                                        <a:ext cx="3705" cy="361"/>
                                        <a:chOff x="1141" y="16017"/>
                                        <a:chExt cx="3705" cy="361"/>
                                      </a:xfrm>
                                    </wpg:grpSpPr>
                                    <wps:wsp>
                                      <wps:cNvPr id="260" name="Text Box 894"/>
                                      <wps:cNvSpPr txBox="1">
                                        <a:spLocks noChangeArrowheads="1"/>
                                      </wps:cNvSpPr>
                                      <wps:spPr bwMode="auto">
                                        <a:xfrm>
                                          <a:off x="1141" y="16017"/>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38" w:hanging="142"/>
                                              <w:jc w:val="left"/>
                                              <w:rPr>
                                                <w:rFonts w:ascii="Times New Roman" w:hAnsi="Times New Roman"/>
                                                <w:sz w:val="18"/>
                                                <w:szCs w:val="18"/>
                                              </w:rPr>
                                            </w:pPr>
                                            <w:proofErr w:type="spellStart"/>
                                            <w:r>
                                              <w:rPr>
                                                <w:rFonts w:ascii="Times New Roman" w:hAnsi="Times New Roman"/>
                                                <w:sz w:val="18"/>
                                                <w:szCs w:val="18"/>
                                              </w:rPr>
                                              <w:t>Н.контроль</w:t>
                                            </w:r>
                                            <w:proofErr w:type="spellEnd"/>
                                          </w:p>
                                        </w:txbxContent>
                                      </wps:txbx>
                                      <wps:bodyPr rot="0" vert="horz" wrap="square" lIns="115200" tIns="45720" rIns="91440" bIns="45720" anchor="t" anchorCtr="0" upright="1">
                                        <a:noAutofit/>
                                      </wps:bodyPr>
                                    </wps:wsp>
                                    <wps:wsp>
                                      <wps:cNvPr id="261" name="Text Box 895"/>
                                      <wps:cNvSpPr txBox="1">
                                        <a:spLocks noChangeArrowheads="1"/>
                                      </wps:cNvSpPr>
                                      <wps:spPr bwMode="auto">
                                        <a:xfrm>
                                          <a:off x="2281" y="16025"/>
                                          <a:ext cx="1204"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C08BF" w:rsidRDefault="00AA010A" w:rsidP="008D3635">
                                            <w:pPr>
                                              <w:ind w:hanging="142"/>
                                              <w:jc w:val="left"/>
                                              <w:rPr>
                                                <w:rFonts w:ascii="Times New Roman" w:hAnsi="Times New Roman" w:cs="Times New Roman"/>
                                                <w:sz w:val="18"/>
                                                <w:szCs w:val="18"/>
                                              </w:rPr>
                                            </w:pPr>
                                            <w:proofErr w:type="spellStart"/>
                                            <w:r>
                                              <w:rPr>
                                                <w:rFonts w:ascii="Times New Roman" w:hAnsi="Times New Roman" w:cs="Times New Roman"/>
                                                <w:sz w:val="18"/>
                                                <w:szCs w:val="18"/>
                                              </w:rPr>
                                              <w:t>Овчаркина</w:t>
                                            </w:r>
                                            <w:proofErr w:type="spellEnd"/>
                                          </w:p>
                                        </w:txbxContent>
                                      </wps:txbx>
                                      <wps:bodyPr rot="0" vert="horz" wrap="square" lIns="108000" tIns="45720" rIns="91440" bIns="45720" anchor="t" anchorCtr="0" upright="1">
                                        <a:noAutofit/>
                                      </wps:bodyPr>
                                    </wps:wsp>
                                    <wps:wsp>
                                      <wps:cNvPr id="262" name="Text Box 896"/>
                                      <wps:cNvSpPr txBox="1">
                                        <a:spLocks noChangeArrowheads="1"/>
                                      </wps:cNvSpPr>
                                      <wps:spPr bwMode="auto">
                                        <a:xfrm>
                                          <a:off x="4277" y="16017"/>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21</w:t>
                                            </w:r>
                                            <w:r w:rsidRPr="003B02A6">
                                              <w:rPr>
                                                <w:rFonts w:ascii="Times New Roman" w:hAnsi="Times New Roman"/>
                                                <w:sz w:val="14"/>
                                                <w:szCs w:val="14"/>
                                              </w:rPr>
                                              <w:t>.0</w:t>
                                            </w:r>
                                            <w:r>
                                              <w:rPr>
                                                <w:rFonts w:ascii="Times New Roman" w:hAnsi="Times New Roman"/>
                                                <w:sz w:val="14"/>
                                                <w:szCs w:val="14"/>
                                              </w:rPr>
                                              <w:t>9</w:t>
                                            </w:r>
                                            <w:r w:rsidRPr="003B02A6">
                                              <w:rPr>
                                                <w:rFonts w:ascii="Times New Roman" w:hAnsi="Times New Roman"/>
                                                <w:sz w:val="14"/>
                                                <w:szCs w:val="14"/>
                                              </w:rPr>
                                              <w:t>.17</w:t>
                                            </w:r>
                                          </w:p>
                                          <w:p w:rsidR="00AA010A" w:rsidRPr="00C870E1" w:rsidRDefault="00AA010A" w:rsidP="00A02565">
                                            <w:pPr>
                                              <w:ind w:right="-144" w:hanging="142"/>
                                              <w:rPr>
                                                <w:rFonts w:ascii="Times New Roman" w:hAnsi="Times New Roman"/>
                                                <w:sz w:val="18"/>
                                                <w:szCs w:val="18"/>
                                              </w:rPr>
                                            </w:pPr>
                                          </w:p>
                                        </w:txbxContent>
                                      </wps:txbx>
                                      <wps:bodyPr rot="0" vert="horz" wrap="square" lIns="91440" tIns="45720" rIns="91440" bIns="45720" anchor="t" anchorCtr="0" upright="1">
                                        <a:noAutofit/>
                                      </wps:bodyPr>
                                    </wps:wsp>
                                  </wpg:grpSp>
                                  <wpg:grpSp>
                                    <wpg:cNvPr id="263" name="Group 897"/>
                                    <wpg:cNvGrpSpPr>
                                      <a:grpSpLocks/>
                                    </wpg:cNvGrpSpPr>
                                    <wpg:grpSpPr bwMode="auto">
                                      <a:xfrm>
                                        <a:off x="1140" y="15733"/>
                                        <a:ext cx="3705" cy="361"/>
                                        <a:chOff x="1140" y="15733"/>
                                        <a:chExt cx="3705" cy="361"/>
                                      </a:xfrm>
                                    </wpg:grpSpPr>
                                    <wps:wsp>
                                      <wps:cNvPr id="264" name="Text Box 898"/>
                                      <wps:cNvSpPr txBox="1">
                                        <a:spLocks noChangeArrowheads="1"/>
                                      </wps:cNvSpPr>
                                      <wps:spPr bwMode="auto">
                                        <a:xfrm>
                                          <a:off x="1140" y="15733"/>
                                          <a:ext cx="1140"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38" w:hanging="142"/>
                                              <w:jc w:val="left"/>
                                              <w:rPr>
                                                <w:rFonts w:ascii="Times New Roman" w:hAnsi="Times New Roman"/>
                                                <w:sz w:val="18"/>
                                                <w:szCs w:val="18"/>
                                              </w:rPr>
                                            </w:pPr>
                                          </w:p>
                                        </w:txbxContent>
                                      </wps:txbx>
                                      <wps:bodyPr rot="0" vert="horz" wrap="square" lIns="115200" tIns="45720" rIns="91440" bIns="45720" anchor="t" anchorCtr="0" upright="1">
                                        <a:noAutofit/>
                                      </wps:bodyPr>
                                    </wps:wsp>
                                    <wps:wsp>
                                      <wps:cNvPr id="265" name="Text Box 899"/>
                                      <wps:cNvSpPr txBox="1">
                                        <a:spLocks noChangeArrowheads="1"/>
                                      </wps:cNvSpPr>
                                      <wps:spPr bwMode="auto">
                                        <a:xfrm>
                                          <a:off x="2280" y="15741"/>
                                          <a:ext cx="1140" cy="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4" w:hanging="142"/>
                                              <w:jc w:val="left"/>
                                              <w:rPr>
                                                <w:rFonts w:ascii="Times New Roman" w:hAnsi="Times New Roman"/>
                                                <w:sz w:val="18"/>
                                                <w:szCs w:val="18"/>
                                              </w:rPr>
                                            </w:pPr>
                                          </w:p>
                                        </w:txbxContent>
                                      </wps:txbx>
                                      <wps:bodyPr rot="0" vert="horz" wrap="square" lIns="108000" tIns="45720" rIns="91440" bIns="45720" anchor="t" anchorCtr="0" upright="1">
                                        <a:noAutofit/>
                                      </wps:bodyPr>
                                    </wps:wsp>
                                    <wps:wsp>
                                      <wps:cNvPr id="266" name="Text Box 900"/>
                                      <wps:cNvSpPr txBox="1">
                                        <a:spLocks noChangeArrowheads="1"/>
                                      </wps:cNvSpPr>
                                      <wps:spPr bwMode="auto">
                                        <a:xfrm>
                                          <a:off x="4276" y="15733"/>
                                          <a:ext cx="569" cy="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ind w:right="-144" w:hanging="142"/>
                                              <w:rPr>
                                                <w:rFonts w:ascii="Times New Roman" w:hAnsi="Times New Roman"/>
                                                <w:sz w:val="18"/>
                                                <w:szCs w:val="18"/>
                                              </w:rPr>
                                            </w:pPr>
                                          </w:p>
                                        </w:txbxContent>
                                      </wps:txbx>
                                      <wps:bodyPr rot="0" vert="horz" wrap="square" lIns="91440" tIns="45720" rIns="91440" bIns="45720" anchor="t" anchorCtr="0" upright="1">
                                        <a:noAutofit/>
                                      </wps:bodyPr>
                                    </wps:wsp>
                                  </wpg:grpSp>
                                  <wpg:grpSp>
                                    <wpg:cNvPr id="267" name="Group 901"/>
                                    <wpg:cNvGrpSpPr>
                                      <a:grpSpLocks/>
                                    </wpg:cNvGrpSpPr>
                                    <wpg:grpSpPr bwMode="auto">
                                      <a:xfrm>
                                        <a:off x="1140" y="14364"/>
                                        <a:ext cx="10484" cy="2280"/>
                                        <a:chOff x="1140" y="14364"/>
                                        <a:chExt cx="10484" cy="2280"/>
                                      </a:xfrm>
                                    </wpg:grpSpPr>
                                    <wps:wsp>
                                      <wps:cNvPr id="268" name="Text Box 902"/>
                                      <wps:cNvSpPr txBox="1">
                                        <a:spLocks noChangeArrowheads="1"/>
                                      </wps:cNvSpPr>
                                      <wps:spPr bwMode="auto">
                                        <a:xfrm>
                                          <a:off x="4845" y="15105"/>
                                          <a:ext cx="3932" cy="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Default="00AA010A" w:rsidP="00A00E82">
                                            <w:pPr>
                                              <w:jc w:val="both"/>
                                              <w:rPr>
                                                <w:rFonts w:ascii="Times New Roman" w:hAnsi="Times New Roman"/>
                                              </w:rPr>
                                            </w:pPr>
                                          </w:p>
                                          <w:p w:rsidR="00AA010A" w:rsidRPr="00A00E82" w:rsidRDefault="00AA010A" w:rsidP="00A02565">
                                            <w:pPr>
                                              <w:rPr>
                                                <w:rFonts w:ascii="Times New Roman" w:hAnsi="Times New Roman"/>
                                                <w:b/>
                                                <w:sz w:val="28"/>
                                                <w:szCs w:val="28"/>
                                              </w:rPr>
                                            </w:pPr>
                                            <w:r w:rsidRPr="00A00E82">
                                              <w:rPr>
                                                <w:rFonts w:ascii="Times New Roman" w:hAnsi="Times New Roman"/>
                                                <w:b/>
                                                <w:sz w:val="28"/>
                                                <w:szCs w:val="28"/>
                                              </w:rPr>
                                              <w:t>Состав проектной документации</w:t>
                                            </w:r>
                                          </w:p>
                                        </w:txbxContent>
                                      </wps:txbx>
                                      <wps:bodyPr rot="0" vert="horz" wrap="square" lIns="91440" tIns="45720" rIns="91440" bIns="45720" anchor="t" anchorCtr="0" upright="1">
                                        <a:noAutofit/>
                                      </wps:bodyPr>
                                    </wps:wsp>
                                    <wpg:grpSp>
                                      <wpg:cNvPr id="269" name="Group 903"/>
                                      <wpg:cNvGrpSpPr>
                                        <a:grpSpLocks/>
                                      </wpg:cNvGrpSpPr>
                                      <wpg:grpSpPr bwMode="auto">
                                        <a:xfrm>
                                          <a:off x="1140" y="14364"/>
                                          <a:ext cx="10484" cy="2223"/>
                                          <a:chOff x="1140" y="14364"/>
                                          <a:chExt cx="10484" cy="2223"/>
                                        </a:xfrm>
                                      </wpg:grpSpPr>
                                      <wps:wsp>
                                        <wps:cNvPr id="270" name="Text Box 904"/>
                                        <wps:cNvSpPr txBox="1">
                                          <a:spLocks noChangeArrowheads="1"/>
                                        </wps:cNvSpPr>
                                        <wps:spPr bwMode="auto">
                                          <a:xfrm>
                                            <a:off x="8780" y="15789"/>
                                            <a:ext cx="2844" cy="7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DC391F" w:rsidRDefault="00AA010A" w:rsidP="003036B1">
                                              <w:pPr>
                                                <w:spacing w:before="120"/>
                                                <w:rPr>
                                                  <w:rFonts w:ascii="Times New Roman" w:hAnsi="Times New Roman" w:cs="Times New Roman"/>
                                                  <w:sz w:val="20"/>
                                                  <w:szCs w:val="20"/>
                                                </w:rPr>
                                              </w:pPr>
                                              <w:r w:rsidRPr="00DC391F">
                                                <w:rPr>
                                                  <w:rFonts w:ascii="Times New Roman" w:hAnsi="Times New Roman" w:cs="Times New Roman"/>
                                                  <w:sz w:val="20"/>
                                                  <w:szCs w:val="20"/>
                                                </w:rPr>
                                                <w:t>ООО «Академпроект»</w:t>
                                              </w:r>
                                            </w:p>
                                          </w:txbxContent>
                                        </wps:txbx>
                                        <wps:bodyPr rot="0" vert="horz" wrap="square" lIns="91440" tIns="45720" rIns="91440" bIns="45720" anchor="t" anchorCtr="0" upright="1">
                                          <a:noAutofit/>
                                        </wps:bodyPr>
                                      </wps:wsp>
                                      <wpg:grpSp>
                                        <wpg:cNvPr id="271" name="Group 905"/>
                                        <wpg:cNvGrpSpPr>
                                          <a:grpSpLocks/>
                                        </wpg:cNvGrpSpPr>
                                        <wpg:grpSpPr bwMode="auto">
                                          <a:xfrm>
                                            <a:off x="1140" y="14364"/>
                                            <a:ext cx="10483" cy="1463"/>
                                            <a:chOff x="1140" y="14364"/>
                                            <a:chExt cx="10483" cy="1463"/>
                                          </a:xfrm>
                                        </wpg:grpSpPr>
                                        <wps:wsp>
                                          <wps:cNvPr id="272" name="Text Box 906"/>
                                          <wps:cNvSpPr txBox="1">
                                            <a:spLocks noChangeArrowheads="1"/>
                                          </wps:cNvSpPr>
                                          <wps:spPr bwMode="auto">
                                            <a:xfrm>
                                              <a:off x="4845" y="14364"/>
                                              <a:ext cx="6778" cy="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2D59CF" w:rsidRDefault="00AA010A" w:rsidP="002D59CF">
                                                <w:pPr>
                                                  <w:rPr>
                                                    <w:szCs w:val="32"/>
                                                  </w:rPr>
                                                </w:pPr>
                                                <w:r w:rsidRPr="003E6B2E">
                                                  <w:rPr>
                                                    <w:rFonts w:ascii="Times New Roman" w:hAnsi="Times New Roman"/>
                                                    <w:b/>
                                                    <w:bCs/>
                                                    <w:sz w:val="28"/>
                                                    <w:szCs w:val="28"/>
                                                  </w:rPr>
                                                  <w:t>26р-210/17</w:t>
                                                </w:r>
                                                <w:r w:rsidRPr="00052EF2">
                                                  <w:rPr>
                                                    <w:rFonts w:ascii="Times New Roman" w:hAnsi="Times New Roman"/>
                                                    <w:b/>
                                                    <w:sz w:val="28"/>
                                                    <w:szCs w:val="28"/>
                                                  </w:rPr>
                                                  <w:t>-СП</w:t>
                                                </w:r>
                                              </w:p>
                                            </w:txbxContent>
                                          </wps:txbx>
                                          <wps:bodyPr rot="0" vert="horz" wrap="square" lIns="91440" tIns="45720" rIns="91440" bIns="45720" anchor="t" anchorCtr="0" upright="1">
                                            <a:noAutofit/>
                                          </wps:bodyPr>
                                        </wps:wsp>
                                        <wpg:grpSp>
                                          <wpg:cNvPr id="273" name="Group 907"/>
                                          <wpg:cNvGrpSpPr>
                                            <a:grpSpLocks/>
                                          </wpg:cNvGrpSpPr>
                                          <wpg:grpSpPr bwMode="auto">
                                            <a:xfrm>
                                              <a:off x="1140" y="14858"/>
                                              <a:ext cx="10482" cy="969"/>
                                              <a:chOff x="1140" y="14858"/>
                                              <a:chExt cx="10482" cy="969"/>
                                            </a:xfrm>
                                          </wpg:grpSpPr>
                                          <wps:wsp>
                                            <wps:cNvPr id="274" name="Text Box 908"/>
                                            <wps:cNvSpPr txBox="1">
                                              <a:spLocks noChangeArrowheads="1"/>
                                            </wps:cNvSpPr>
                                            <wps:spPr bwMode="auto">
                                              <a:xfrm>
                                                <a:off x="1140" y="14858"/>
                                                <a:ext cx="569"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35" w:hanging="171"/>
                                                    <w:rPr>
                                                      <w:rFonts w:ascii="Times New Roman" w:hAnsi="Times New Roman"/>
                                                      <w:sz w:val="18"/>
                                                      <w:szCs w:val="18"/>
                                                    </w:rPr>
                                                  </w:pPr>
                                                  <w:r w:rsidRPr="00144E8F">
                                                    <w:rPr>
                                                      <w:rFonts w:ascii="Times New Roman" w:hAnsi="Times New Roman"/>
                                                      <w:sz w:val="18"/>
                                                      <w:szCs w:val="18"/>
                                                    </w:rPr>
                                                    <w:t>Изм.</w:t>
                                                  </w:r>
                                                </w:p>
                                              </w:txbxContent>
                                            </wps:txbx>
                                            <wps:bodyPr rot="0" vert="horz" wrap="square" lIns="91440" tIns="45720" rIns="91440" bIns="45720" anchor="t" anchorCtr="0" upright="1">
                                              <a:noAutofit/>
                                            </wps:bodyPr>
                                          </wps:wsp>
                                          <wps:wsp>
                                            <wps:cNvPr id="275" name="Text Box 909"/>
                                            <wps:cNvSpPr txBox="1">
                                              <a:spLocks noChangeArrowheads="1"/>
                                            </wps:cNvSpPr>
                                            <wps:spPr bwMode="auto">
                                              <a:xfrm>
                                                <a:off x="1709"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proofErr w:type="spellStart"/>
                                                  <w:r w:rsidRPr="00144E8F">
                                                    <w:rPr>
                                                      <w:rFonts w:ascii="Times New Roman" w:hAnsi="Times New Roman"/>
                                                      <w:sz w:val="18"/>
                                                      <w:szCs w:val="18"/>
                                                    </w:rPr>
                                                    <w:t>Кол</w:t>
                                                  </w:r>
                                                  <w:proofErr w:type="gramStart"/>
                                                  <w:r w:rsidRPr="00144E8F">
                                                    <w:rPr>
                                                      <w:rFonts w:ascii="Times New Roman" w:hAnsi="Times New Roman"/>
                                                      <w:sz w:val="18"/>
                                                      <w:szCs w:val="18"/>
                                                    </w:rPr>
                                                    <w:t>.у</w:t>
                                                  </w:r>
                                                  <w:proofErr w:type="gramEnd"/>
                                                  <w:r w:rsidRPr="00144E8F">
                                                    <w:rPr>
                                                      <w:rFonts w:ascii="Times New Roman" w:hAnsi="Times New Roman"/>
                                                      <w:sz w:val="18"/>
                                                      <w:szCs w:val="18"/>
                                                    </w:rPr>
                                                    <w:t>ч</w:t>
                                                  </w:r>
                                                  <w:proofErr w:type="spellEnd"/>
                                                  <w:r>
                                                    <w:rPr>
                                                      <w:rFonts w:ascii="Times New Roman" w:hAnsi="Times New Roman"/>
                                                      <w:sz w:val="18"/>
                                                      <w:szCs w:val="18"/>
                                                    </w:rPr>
                                                    <w:t>.</w:t>
                                                  </w:r>
                                                </w:p>
                                              </w:txbxContent>
                                            </wps:txbx>
                                            <wps:bodyPr rot="0" vert="horz" wrap="square" lIns="91440" tIns="45720" rIns="91440" bIns="45720" anchor="t" anchorCtr="0" upright="1">
                                              <a:noAutofit/>
                                            </wps:bodyPr>
                                          </wps:wsp>
                                          <wps:wsp>
                                            <wps:cNvPr id="276" name="Text Box 910"/>
                                            <wps:cNvSpPr txBox="1">
                                              <a:spLocks noChangeArrowheads="1"/>
                                            </wps:cNvSpPr>
                                            <wps:spPr bwMode="auto">
                                              <a:xfrm>
                                                <a:off x="2279"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Лист</w:t>
                                                  </w:r>
                                                </w:p>
                                              </w:txbxContent>
                                            </wps:txbx>
                                            <wps:bodyPr rot="0" vert="horz" wrap="square" lIns="91440" tIns="45720" rIns="91440" bIns="45720" anchor="t" anchorCtr="0" upright="1">
                                              <a:noAutofit/>
                                            </wps:bodyPr>
                                          </wps:wsp>
                                          <wps:wsp>
                                            <wps:cNvPr id="277" name="Text Box 911"/>
                                            <wps:cNvSpPr txBox="1">
                                              <a:spLocks noChangeArrowheads="1"/>
                                            </wps:cNvSpPr>
                                            <wps:spPr bwMode="auto">
                                              <a:xfrm>
                                                <a:off x="2849"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 док.</w:t>
                                                  </w:r>
                                                </w:p>
                                              </w:txbxContent>
                                            </wps:txbx>
                                            <wps:bodyPr rot="0" vert="horz" wrap="square" lIns="91440" tIns="45720" rIns="91440" bIns="45720" anchor="t" anchorCtr="0" upright="1">
                                              <a:noAutofit/>
                                            </wps:bodyPr>
                                          </wps:wsp>
                                          <wps:wsp>
                                            <wps:cNvPr id="278" name="Text Box 912"/>
                                            <wps:cNvSpPr txBox="1">
                                              <a:spLocks noChangeArrowheads="1"/>
                                            </wps:cNvSpPr>
                                            <wps:spPr bwMode="auto">
                                              <a:xfrm>
                                                <a:off x="4274" y="14858"/>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Дата</w:t>
                                                  </w:r>
                                                </w:p>
                                              </w:txbxContent>
                                            </wps:txbx>
                                            <wps:bodyPr rot="0" vert="horz" wrap="square" lIns="91440" tIns="45720" rIns="91440" bIns="45720" anchor="t" anchorCtr="0" upright="1">
                                              <a:noAutofit/>
                                            </wps:bodyPr>
                                          </wps:wsp>
                                          <wps:wsp>
                                            <wps:cNvPr id="279" name="Text Box 913"/>
                                            <wps:cNvSpPr txBox="1">
                                              <a:spLocks noChangeArrowheads="1"/>
                                            </wps:cNvSpPr>
                                            <wps:spPr bwMode="auto">
                                              <a:xfrm>
                                                <a:off x="3419" y="14858"/>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Подпись</w:t>
                                                  </w:r>
                                                </w:p>
                                              </w:txbxContent>
                                            </wps:txbx>
                                            <wps:bodyPr rot="0" vert="horz" wrap="square" lIns="91440" tIns="45720" rIns="91440" bIns="45720" anchor="t" anchorCtr="0" upright="1">
                                              <a:noAutofit/>
                                            </wps:bodyPr>
                                          </wps:wsp>
                                          <wps:wsp>
                                            <wps:cNvPr id="280" name="Text Box 914"/>
                                            <wps:cNvSpPr txBox="1">
                                              <a:spLocks noChangeArrowheads="1"/>
                                            </wps:cNvSpPr>
                                            <wps:spPr bwMode="auto">
                                              <a:xfrm>
                                                <a:off x="8776" y="15143"/>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42"/>
                                                    <w:rPr>
                                                      <w:rFonts w:ascii="Times New Roman" w:hAnsi="Times New Roman"/>
                                                      <w:sz w:val="18"/>
                                                      <w:szCs w:val="18"/>
                                                    </w:rPr>
                                                  </w:pPr>
                                                  <w:r>
                                                    <w:rPr>
                                                      <w:rFonts w:ascii="Times New Roman" w:hAnsi="Times New Roman"/>
                                                      <w:sz w:val="18"/>
                                                      <w:szCs w:val="18"/>
                                                    </w:rPr>
                                                    <w:t>Стадия</w:t>
                                                  </w:r>
                                                </w:p>
                                              </w:txbxContent>
                                            </wps:txbx>
                                            <wps:bodyPr rot="0" vert="horz" wrap="square" lIns="91440" tIns="45720" rIns="91440" bIns="45720" anchor="t" anchorCtr="0" upright="1">
                                              <a:noAutofit/>
                                            </wps:bodyPr>
                                          </wps:wsp>
                                          <wps:wsp>
                                            <wps:cNvPr id="281" name="Text Box 915"/>
                                            <wps:cNvSpPr txBox="1">
                                              <a:spLocks noChangeArrowheads="1"/>
                                            </wps:cNvSpPr>
                                            <wps:spPr bwMode="auto">
                                              <a:xfrm>
                                                <a:off x="9631" y="15143"/>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42"/>
                                                    <w:rPr>
                                                      <w:rFonts w:ascii="Times New Roman" w:hAnsi="Times New Roman"/>
                                                      <w:sz w:val="18"/>
                                                      <w:szCs w:val="18"/>
                                                    </w:rPr>
                                                  </w:pPr>
                                                  <w:r>
                                                    <w:rPr>
                                                      <w:rFonts w:ascii="Times New Roman" w:hAnsi="Times New Roman"/>
                                                      <w:sz w:val="18"/>
                                                      <w:szCs w:val="18"/>
                                                    </w:rPr>
                                                    <w:t>Лист</w:t>
                                                  </w:r>
                                                </w:p>
                                              </w:txbxContent>
                                            </wps:txbx>
                                            <wps:bodyPr rot="0" vert="horz" wrap="square" lIns="91440" tIns="45720" rIns="91440" bIns="45720" anchor="t" anchorCtr="0" upright="1">
                                              <a:noAutofit/>
                                            </wps:bodyPr>
                                          </wps:wsp>
                                          <wps:wsp>
                                            <wps:cNvPr id="282" name="Text Box 916"/>
                                            <wps:cNvSpPr txBox="1">
                                              <a:spLocks noChangeArrowheads="1"/>
                                            </wps:cNvSpPr>
                                            <wps:spPr bwMode="auto">
                                              <a:xfrm>
                                                <a:off x="10487" y="15143"/>
                                                <a:ext cx="1135"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Листов</w:t>
                                                  </w:r>
                                                </w:p>
                                              </w:txbxContent>
                                            </wps:txbx>
                                            <wps:bodyPr rot="0" vert="horz" wrap="square" lIns="91440" tIns="45720" rIns="91440" bIns="45720" anchor="t" anchorCtr="0" upright="1">
                                              <a:noAutofit/>
                                            </wps:bodyPr>
                                          </wps:wsp>
                                          <wps:wsp>
                                            <wps:cNvPr id="283" name="Text Box 917"/>
                                            <wps:cNvSpPr txBox="1">
                                              <a:spLocks noChangeArrowheads="1"/>
                                            </wps:cNvSpPr>
                                            <wps:spPr bwMode="auto">
                                              <a:xfrm>
                                                <a:off x="8779" y="15428"/>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A02565">
                                                  <w:pPr>
                                                    <w:rPr>
                                                      <w:rFonts w:ascii="Times New Roman" w:hAnsi="Times New Roman"/>
                                                      <w:sz w:val="18"/>
                                                      <w:szCs w:val="18"/>
                                                    </w:rPr>
                                                  </w:pPr>
                                                  <w:proofErr w:type="gramStart"/>
                                                  <w:r>
                                                    <w:rPr>
                                                      <w:rFonts w:ascii="Times New Roman" w:hAnsi="Times New Roman"/>
                                                      <w:sz w:val="18"/>
                                                      <w:szCs w:val="18"/>
                                                    </w:rPr>
                                                    <w:t>П</w:t>
                                                  </w:r>
                                                  <w:proofErr w:type="gramEnd"/>
                                                </w:p>
                                              </w:txbxContent>
                                            </wps:txbx>
                                            <wps:bodyPr rot="0" vert="horz" wrap="square" lIns="91440" tIns="45720" rIns="91440" bIns="45720" anchor="t" anchorCtr="0" upright="1">
                                              <a:noAutofit/>
                                            </wps:bodyPr>
                                          </wps:wsp>
                                          <wps:wsp>
                                            <wps:cNvPr id="284" name="Text Box 918"/>
                                            <wps:cNvSpPr txBox="1">
                                              <a:spLocks noChangeArrowheads="1"/>
                                            </wps:cNvSpPr>
                                            <wps:spPr bwMode="auto">
                                              <a:xfrm>
                                                <a:off x="9631" y="15428"/>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C86EB8" w:rsidRDefault="00AA010A" w:rsidP="00A02565">
                                                  <w:pPr>
                                                    <w:rPr>
                                                      <w:rFonts w:ascii="Times New Roman" w:hAnsi="Times New Roman"/>
                                                      <w:sz w:val="20"/>
                                                    </w:rPr>
                                                  </w:pPr>
                                                </w:p>
                                              </w:txbxContent>
                                            </wps:txbx>
                                            <wps:bodyPr rot="0" vert="horz" wrap="square" lIns="91440" tIns="45720" rIns="91440" bIns="45720" anchor="t" anchorCtr="0" upright="1">
                                              <a:noAutofit/>
                                            </wps:bodyPr>
                                          </wps:wsp>
                                          <wps:wsp>
                                            <wps:cNvPr id="285" name="Text Box 919"/>
                                            <wps:cNvSpPr txBox="1">
                                              <a:spLocks noChangeArrowheads="1"/>
                                            </wps:cNvSpPr>
                                            <wps:spPr bwMode="auto">
                                              <a:xfrm>
                                                <a:off x="10487" y="15428"/>
                                                <a:ext cx="1135"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634C4D" w:rsidRDefault="00AA010A" w:rsidP="00A02565">
                                                  <w:pPr>
                                                    <w:rPr>
                                                      <w:rFonts w:ascii="Times New Roman" w:hAnsi="Times New Roman"/>
                                                      <w:sz w:val="20"/>
                                                    </w:rPr>
                                                  </w:pPr>
                                                  <w:r w:rsidRPr="00634C4D">
                                                    <w:rPr>
                                                      <w:rFonts w:ascii="Times New Roman" w:hAnsi="Times New Roman"/>
                                                      <w:sz w:val="20"/>
                                                    </w:rPr>
                                                    <w:fldChar w:fldCharType="begin"/>
                                                  </w:r>
                                                  <w:r w:rsidRPr="00634C4D">
                                                    <w:rPr>
                                                      <w:rFonts w:ascii="Times New Roman" w:hAnsi="Times New Roman"/>
                                                      <w:sz w:val="20"/>
                                                    </w:rPr>
                                                    <w:instrText xml:space="preserve"> SECTIONPAGES  \# "0" \* Arabic  \* MERGEFORMAT </w:instrText>
                                                  </w:r>
                                                  <w:r w:rsidRPr="00634C4D">
                                                    <w:rPr>
                                                      <w:rFonts w:ascii="Times New Roman" w:hAnsi="Times New Roman"/>
                                                      <w:sz w:val="20"/>
                                                    </w:rPr>
                                                    <w:fldChar w:fldCharType="separate"/>
                                                  </w:r>
                                                  <w:r w:rsidR="00C030CE">
                                                    <w:rPr>
                                                      <w:rFonts w:ascii="Times New Roman" w:hAnsi="Times New Roman"/>
                                                      <w:noProof/>
                                                      <w:sz w:val="20"/>
                                                    </w:rPr>
                                                    <w:t>1</w:t>
                                                  </w:r>
                                                  <w:r w:rsidRPr="00634C4D">
                                                    <w:rPr>
                                                      <w:rFonts w:ascii="Times New Roman" w:hAnsi="Times New Roman"/>
                                                      <w:sz w:val="20"/>
                                                    </w:rPr>
                                                    <w:fldChar w:fldCharType="end"/>
                                                  </w:r>
                                                </w:p>
                                              </w:txbxContent>
                                            </wps:txbx>
                                            <wps:bodyPr rot="0" vert="horz" wrap="square" lIns="91440" tIns="45720" rIns="91440" bIns="45720" anchor="t" anchorCtr="0" upright="1">
                                              <a:noAutofit/>
                                            </wps:bodyPr>
                                          </wps:wsp>
                                        </wpg:grpSp>
                                      </wpg:grpSp>
                                    </wpg:grpSp>
                                  </wpg:grpSp>
                                </wpg:grpSp>
                              </wpg:grpSp>
                              <wpg:grpSp>
                                <wpg:cNvPr id="286" name="Group 920"/>
                                <wpg:cNvGrpSpPr>
                                  <a:grpSpLocks/>
                                </wpg:cNvGrpSpPr>
                                <wpg:grpSpPr bwMode="auto">
                                  <a:xfrm>
                                    <a:off x="57" y="342"/>
                                    <a:ext cx="11511" cy="16190"/>
                                    <a:chOff x="57" y="342"/>
                                    <a:chExt cx="11511" cy="16190"/>
                                  </a:xfrm>
                                </wpg:grpSpPr>
                                <wpg:grpSp>
                                  <wpg:cNvPr id="287" name="Group 921"/>
                                  <wpg:cNvGrpSpPr>
                                    <a:grpSpLocks/>
                                  </wpg:cNvGrpSpPr>
                                  <wpg:grpSpPr bwMode="auto">
                                    <a:xfrm>
                                      <a:off x="1197" y="342"/>
                                      <a:ext cx="10371" cy="16190"/>
                                      <a:chOff x="1197" y="342"/>
                                      <a:chExt cx="10371" cy="16190"/>
                                    </a:xfrm>
                                  </wpg:grpSpPr>
                                  <wps:wsp>
                                    <wps:cNvPr id="288" name="AutoShape 922"/>
                                    <wps:cNvCnPr>
                                      <a:cxnSpLocks noChangeShapeType="1"/>
                                    </wps:cNvCnPr>
                                    <wps:spPr bwMode="auto">
                                      <a:xfrm>
                                        <a:off x="1198" y="342"/>
                                        <a:ext cx="10370"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9" name="AutoShape 923"/>
                                    <wps:cNvCnPr>
                                      <a:cxnSpLocks noChangeShapeType="1"/>
                                    </wps:cNvCnPr>
                                    <wps:spPr bwMode="auto">
                                      <a:xfrm>
                                        <a:off x="11565" y="342"/>
                                        <a:ext cx="3" cy="1619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0" name="AutoShape 924"/>
                                    <wps:cNvCnPr>
                                      <a:cxnSpLocks noChangeShapeType="1"/>
                                    </wps:cNvCnPr>
                                    <wps:spPr bwMode="auto">
                                      <a:xfrm>
                                        <a:off x="1197" y="342"/>
                                        <a:ext cx="1" cy="1618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1" name="AutoShape 925"/>
                                    <wps:cNvCnPr>
                                      <a:cxnSpLocks noChangeShapeType="1"/>
                                    </wps:cNvCnPr>
                                    <wps:spPr bwMode="auto">
                                      <a:xfrm>
                                        <a:off x="1197" y="16529"/>
                                        <a:ext cx="10368" cy="3"/>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92" name="Group 926"/>
                                  <wpg:cNvGrpSpPr>
                                    <a:grpSpLocks/>
                                  </wpg:cNvGrpSpPr>
                                  <wpg:grpSpPr bwMode="auto">
                                    <a:xfrm>
                                      <a:off x="514" y="11682"/>
                                      <a:ext cx="685" cy="4846"/>
                                      <a:chOff x="437" y="11748"/>
                                      <a:chExt cx="685" cy="4846"/>
                                    </a:xfrm>
                                  </wpg:grpSpPr>
                                  <wps:wsp>
                                    <wps:cNvPr id="293" name="AutoShape 927"/>
                                    <wps:cNvCnPr>
                                      <a:cxnSpLocks noChangeShapeType="1"/>
                                    </wps:cNvCnPr>
                                    <wps:spPr bwMode="auto">
                                      <a:xfrm flipH="1">
                                        <a:off x="437" y="16593"/>
                                        <a:ext cx="682"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4" name="AutoShape 928"/>
                                    <wps:cNvCnPr>
                                      <a:cxnSpLocks noChangeShapeType="1"/>
                                    </wps:cNvCnPr>
                                    <wps:spPr bwMode="auto">
                                      <a:xfrm flipV="1">
                                        <a:off x="437" y="11748"/>
                                        <a:ext cx="1"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5" name="AutoShape 929"/>
                                    <wps:cNvCnPr>
                                      <a:cxnSpLocks noChangeShapeType="1"/>
                                    </wps:cNvCnPr>
                                    <wps:spPr bwMode="auto">
                                      <a:xfrm>
                                        <a:off x="439" y="15168"/>
                                        <a:ext cx="682"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930"/>
                                    <wps:cNvCnPr>
                                      <a:cxnSpLocks noChangeShapeType="1"/>
                                    </wps:cNvCnPr>
                                    <wps:spPr bwMode="auto">
                                      <a:xfrm flipV="1">
                                        <a:off x="722" y="11748"/>
                                        <a:ext cx="0"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7" name="AutoShape 931"/>
                                    <wps:cNvCnPr>
                                      <a:cxnSpLocks noChangeShapeType="1"/>
                                    </wps:cNvCnPr>
                                    <wps:spPr bwMode="auto">
                                      <a:xfrm>
                                        <a:off x="437" y="13173"/>
                                        <a:ext cx="6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8" name="AutoShape 932"/>
                                    <wps:cNvCnPr>
                                      <a:cxnSpLocks noChangeShapeType="1"/>
                                    </wps:cNvCnPr>
                                    <wps:spPr bwMode="auto">
                                      <a:xfrm flipH="1">
                                        <a:off x="439" y="11748"/>
                                        <a:ext cx="683"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299" name="Group 933"/>
                                  <wpg:cNvGrpSpPr>
                                    <a:grpSpLocks/>
                                  </wpg:cNvGrpSpPr>
                                  <wpg:grpSpPr bwMode="auto">
                                    <a:xfrm>
                                      <a:off x="57" y="7125"/>
                                      <a:ext cx="1137" cy="4561"/>
                                      <a:chOff x="57" y="7125"/>
                                      <a:chExt cx="1137" cy="4561"/>
                                    </a:xfrm>
                                  </wpg:grpSpPr>
                                  <wps:wsp>
                                    <wps:cNvPr id="300" name="AutoShape 934"/>
                                    <wps:cNvCnPr>
                                      <a:cxnSpLocks noChangeShapeType="1"/>
                                    </wps:cNvCnPr>
                                    <wps:spPr bwMode="auto">
                                      <a:xfrm flipH="1">
                                        <a:off x="57" y="11686"/>
                                        <a:ext cx="4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1" name="AutoShape 935"/>
                                    <wps:cNvCnPr>
                                      <a:cxnSpLocks noChangeShapeType="1"/>
                                    </wps:cNvCnPr>
                                    <wps:spPr bwMode="auto">
                                      <a:xfrm flipV="1">
                                        <a:off x="57" y="7125"/>
                                        <a:ext cx="0" cy="45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2" name="AutoShape 936"/>
                                    <wps:cNvCnPr>
                                      <a:cxnSpLocks noChangeShapeType="1"/>
                                    </wps:cNvCnPr>
                                    <wps:spPr bwMode="auto">
                                      <a:xfrm flipV="1">
                                        <a:off x="912" y="7125"/>
                                        <a:ext cx="0" cy="45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AutoShape 937"/>
                                    <wps:cNvCnPr>
                                      <a:cxnSpLocks noChangeShapeType="1"/>
                                    </wps:cNvCnPr>
                                    <wps:spPr bwMode="auto">
                                      <a:xfrm flipV="1">
                                        <a:off x="627" y="7125"/>
                                        <a:ext cx="0" cy="454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AutoShape 938"/>
                                    <wps:cNvCnPr>
                                      <a:cxnSpLocks noChangeShapeType="1"/>
                                    </wps:cNvCnPr>
                                    <wps:spPr bwMode="auto">
                                      <a:xfrm flipV="1">
                                        <a:off x="343" y="7125"/>
                                        <a:ext cx="0" cy="4549"/>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5" name="AutoShape 939"/>
                                    <wps:cNvCnPr>
                                      <a:cxnSpLocks noChangeShapeType="1"/>
                                    </wps:cNvCnPr>
                                    <wps:spPr bwMode="auto">
                                      <a:xfrm flipH="1">
                                        <a:off x="343" y="9975"/>
                                        <a:ext cx="85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6" name="AutoShape 940"/>
                                    <wps:cNvCnPr>
                                      <a:cxnSpLocks noChangeShapeType="1"/>
                                    </wps:cNvCnPr>
                                    <wps:spPr bwMode="auto">
                                      <a:xfrm flipH="1">
                                        <a:off x="343" y="8835"/>
                                        <a:ext cx="85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7" name="AutoShape 941"/>
                                    <wps:cNvCnPr>
                                      <a:cxnSpLocks noChangeShapeType="1"/>
                                    </wps:cNvCnPr>
                                    <wps:spPr bwMode="auto">
                                      <a:xfrm flipH="1">
                                        <a:off x="343" y="7695"/>
                                        <a:ext cx="851"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08" name="AutoShape 942"/>
                                <wps:cNvCnPr>
                                  <a:cxnSpLocks noChangeShapeType="1"/>
                                </wps:cNvCnPr>
                                <wps:spPr bwMode="auto">
                                  <a:xfrm flipH="1">
                                    <a:off x="57" y="7125"/>
                                    <a:ext cx="1137"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309" name="Text Box 1087"/>
                            <wps:cNvSpPr txBox="1">
                              <a:spLocks noChangeArrowheads="1"/>
                            </wps:cNvSpPr>
                            <wps:spPr bwMode="auto">
                              <a:xfrm>
                                <a:off x="398" y="11628"/>
                                <a:ext cx="512" cy="15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D01656" w:rsidRDefault="00AA010A">
                                  <w:pPr>
                                    <w:rPr>
                                      <w:rFonts w:ascii="Times New Roman" w:hAnsi="Times New Roman" w:cs="Times New Roman"/>
                                      <w:sz w:val="20"/>
                                      <w:szCs w:val="20"/>
                                    </w:rPr>
                                  </w:pPr>
                                  <w:proofErr w:type="spellStart"/>
                                  <w:r>
                                    <w:rPr>
                                      <w:rFonts w:ascii="Times New Roman" w:hAnsi="Times New Roman" w:cs="Times New Roman"/>
                                      <w:sz w:val="20"/>
                                      <w:szCs w:val="20"/>
                                    </w:rPr>
                                    <w:t>Взам</w:t>
                                  </w:r>
                                  <w:proofErr w:type="spellEnd"/>
                                  <w:r>
                                    <w:rPr>
                                      <w:rFonts w:ascii="Times New Roman" w:hAnsi="Times New Roman" w:cs="Times New Roman"/>
                                      <w:sz w:val="20"/>
                                      <w:szCs w:val="20"/>
                                    </w:rPr>
                                    <w:t>. инв.№</w:t>
                                  </w:r>
                                </w:p>
                              </w:txbxContent>
                            </wps:txbx>
                            <wps:bodyPr rot="0" vert="vert270" wrap="square" lIns="91440" tIns="45720" rIns="91440" bIns="4572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id="Group 1154" o:spid="_x0000_s1230" style="position:absolute;left:0;text-align:left;margin-left:-88.15pt;margin-top:2.8pt;width:566.75pt;height:784.6pt;z-index:251686144" coordorigin="-58,342" coordsize="11621,1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">
              <v:shapetype id="_x0000_t202" coordsize="21600,21600" o:spt="202" path="m,l,21600r21600,l21600,xe">
                <v:stroke joinstyle="miter"/>
                <v:path gradientshapeok="t" o:connecttype="rect"/>
              </v:shapetype>
              <v:shape id="Text Box 1084" o:spid="_x0000_s1231" type="#_x0000_t202" style="position:absolute;left:-58;top:9861;width:514;height:18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d1PsQA&#10;AADcAAAADwAAAGRycy9kb3ducmV2LnhtbERPz2vCMBS+C/sfwhvsZlMdjFGNIhvKdhlt3Q7ens2z&#10;LTYvNcls/e+Xw8Djx/d7uR5NJ67kfGtZwSxJQRBXVrdcK/jeb6evIHxA1thZJgU38rBePUyWmGk7&#10;cEHXMtQihrDPUEETQp9J6auGDPrE9sSRO1lnMEToaqkdDjHcdHKepi/SYMuxocGe3hqqzuWvUfBz&#10;/Lp1Rf98SNvhMx93l7x839VKPT2OmwWIQGO4i//dH1rBfBbnxzPxCM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3dT7EAAAA3AAAAA8AAAAAAAAAAAAAAAAAmAIAAGRycy9k&#10;b3ducmV2LnhtbFBLBQYAAAAABAAEAPUAAACJAwAAAAA=&#10;" filled="f" stroked="f">
                <v:textbox style="layout-flow:vertical;mso-layout-flow-alt:bottom-to-top">
                  <w:txbxContent>
                    <w:p w:rsidR="00AA010A" w:rsidRDefault="00AA010A" w:rsidP="002D566E">
                      <w:pPr>
                        <w:jc w:val="left"/>
                      </w:pPr>
                      <w:r>
                        <w:rPr>
                          <w:rFonts w:ascii="Times New Roman" w:hAnsi="Times New Roman" w:cs="Times New Roman"/>
                          <w:sz w:val="20"/>
                          <w:szCs w:val="20"/>
                        </w:rPr>
                        <w:t>Согласовано</w:t>
                      </w:r>
                    </w:p>
                  </w:txbxContent>
                </v:textbox>
              </v:shape>
              <v:group id="Group 1153" o:spid="_x0000_s1232" style="position:absolute;left:48;top:342;width:11515;height:16243" coordorigin="48,342" coordsize="11515,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nTIZsQAAADcAAAA&#10;DwAAAAAAAAAAAAAAAACqAgAAZHJzL2Rvd25yZXYueG1sUEsFBgAAAAAEAAQA+gAAAJsDAAAAAA==&#10;">
                <v:shape id="Text Box 1086" o:spid="_x0000_s1233" type="#_x0000_t202" style="position:absolute;left:398;top:13053;width:512;height:2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lO0sYA&#10;AADcAAAADwAAAGRycy9kb3ducmV2LnhtbESPQWvCQBSE70L/w/IKvZlNUhBJXUNpqdiLaNoevD2z&#10;r0lo9m3Mbk38964geBxm5htmkY+mFSfqXWNZQRLFIIhLqxuuFHx/fUznIJxH1thaJgVncpAvHyYL&#10;zLQdeEenwlciQNhlqKD2vsukdGVNBl1kO+Lg/dreoA+yr6TucQhw08o0jmfSYMNhocaO3moq/4p/&#10;o+DnsDm3u+55HzfD53ZcHbfF+6pS6ulxfH0B4Wn09/CtvdYK0iSF65lwBOTy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lO0sYAAADcAAAADwAAAAAAAAAAAAAAAACYAgAAZHJz&#10;L2Rvd25yZXYueG1sUEsFBgAAAAAEAAQA9QAAAIsDAAAAAA==&#10;" filled="f" stroked="f">
                  <v:textbox style="layout-flow:vertical;mso-layout-flow-alt:bottom-to-top">
                    <w:txbxContent>
                      <w:p w:rsidR="00AA010A" w:rsidRPr="00D01656" w:rsidRDefault="00AA010A">
                        <w:pPr>
                          <w:rPr>
                            <w:rFonts w:ascii="Times New Roman" w:hAnsi="Times New Roman" w:cs="Times New Roman"/>
                            <w:sz w:val="20"/>
                            <w:szCs w:val="20"/>
                          </w:rPr>
                        </w:pPr>
                        <w:r>
                          <w:rPr>
                            <w:rFonts w:ascii="Times New Roman" w:hAnsi="Times New Roman" w:cs="Times New Roman"/>
                            <w:sz w:val="20"/>
                            <w:szCs w:val="20"/>
                          </w:rPr>
                          <w:t>Подпись и дата</w:t>
                        </w:r>
                      </w:p>
                    </w:txbxContent>
                  </v:textbox>
                </v:shape>
                <v:group id="Group 1152" o:spid="_x0000_s1234" style="position:absolute;left:48;top:342;width:11515;height:16243" coordorigin="48,342" coordsize="11515,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erzisQAAADcAAAADwAAAGRycy9kb3ducmV2LnhtbESPQYvCMBSE78L+h/AW&#10;vGlaZRepRhFR8SDCVkG8PZpnW2xeShPb+u83wsIeh5n5hlmselOJlhpXWlYQjyMQxJnVJecKLufd&#10;aAbCeWSNlWVS8CIHq+XHYIGJth3/UJv6XAQIuwQVFN7XiZQuK8igG9uaOHh32xj0QTa51A12AW4q&#10;OYmib2mw5LBQYE2bgrJH+jQK9h1262m8bY+P++Z1O3+drseYlBp+9us5CE+9/w//tQ9awSSewv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erzisQAAADcAAAA&#10;DwAAAAAAAAAAAAAAAACqAgAAZHJzL2Rvd25yZXYueG1sUEsFBgAAAAAEAAQA+gAAAJsDAAAAAA==&#10;">
                  <v:shape id="Text Box 1085" o:spid="_x0000_s1235" type="#_x0000_t202" style="position:absolute;left:398;top:15046;width:512;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xzPcYA&#10;AADcAAAADwAAAGRycy9kb3ducmV2LnhtbESPT2vCQBTE7wW/w/IEb3XjH4pEVyktil5Eox68vWZf&#10;k9Ds25hdTfz2XUHwOMzMb5jZojWluFHtCssKBv0IBHFqdcGZguNh+T4B4TyyxtIyKbiTg8W88zbD&#10;WNuG93RLfCYChF2MCnLvq1hKl+Zk0PVtRRy8X1sb9EHWmdQ1NgFuSjmMog9psOCwkGNFXzmlf8nV&#10;KDj9bO/lvhqdo6LZ7NrVZZd8rzKlet32cwrCU+tf4Wd7rRUMB2N4nA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xzPcYAAADcAAAADwAAAAAAAAAAAAAAAACYAgAAZHJz&#10;L2Rvd25yZXYueG1sUEsFBgAAAAAEAAQA9QAAAIsDAAAAAA==&#10;" filled="f" stroked="f">
                    <v:textbox style="layout-flow:vertical;mso-layout-flow-alt:bottom-to-top">
                      <w:txbxContent>
                        <w:p w:rsidR="00AA010A" w:rsidRPr="002D566E" w:rsidRDefault="00AA010A">
                          <w:pPr>
                            <w:rPr>
                              <w:rFonts w:ascii="Times New Roman" w:hAnsi="Times New Roman" w:cs="Times New Roman"/>
                              <w:sz w:val="20"/>
                              <w:szCs w:val="20"/>
                            </w:rPr>
                          </w:pPr>
                          <w:r>
                            <w:rPr>
                              <w:rFonts w:ascii="Times New Roman" w:hAnsi="Times New Roman" w:cs="Times New Roman"/>
                              <w:sz w:val="20"/>
                              <w:szCs w:val="20"/>
                            </w:rPr>
                            <w:t>Инв. № подл.</w:t>
                          </w:r>
                        </w:p>
                      </w:txbxContent>
                    </v:textbox>
                  </v:shape>
                  <v:group id="Group 1151" o:spid="_x0000_s1236" style="position:absolute;left:48;top:342;width:11515;height:16243" coordorigin="55,342" coordsize="11515,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OZcYAAADcAAAADwAAAGRycy9kb3ducmV2LnhtbESPT2vCQBTE74V+h+UV&#10;ems2sVgkdRURlR6CUCNIb4/sMwlm34bsmj/fvisUehxm5jfMcj2aRvTUudqygiSKQRAXVtdcKjjn&#10;+7cFCOeRNTaWScFEDtar56clptoO/E39yZciQNilqKDyvk2ldEVFBl1kW+LgXW1n0AfZlVJ3OAS4&#10;aeQsjj+kwZrDQoUtbSsqbqe7UXAYcNi8J7s+u123008+P16yhJR6fRk3nyA8jf4//Nf+0gpmyRw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85lxgAAANwA&#10;AAAPAAAAAAAAAAAAAAAAAKoCAABkcnMvZG93bnJldi54bWxQSwUGAAAAAAQABAD6AAAAnQMAAAAA&#10;">
                    <v:group id="Group 850" o:spid="_x0000_s1237" style="position:absolute;left:55;top:342;width:11515;height:16243" coordorigin="57,342" coordsize="11515,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shape id="Text Box 851" o:spid="_x0000_s1238" type="#_x0000_t202" style="position:absolute;left:10999;top:342;width:566;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T88UA&#10;AADcAAAADwAAAGRycy9kb3ducmV2LnhtbESPT2sCMRTE7wW/Q3hCL0Wz2uKf1ShSaNGbVdHrY/Pc&#10;Xdy8rEm6rt/eCIUeh5n5DTNftqYSDTlfWlYw6CcgiDOrS84VHPZfvQkIH5A1VpZJwZ08LBedlzmm&#10;2t74h5pdyEWEsE9RQRFCnUrps4IM+r6tiaN3ts5giNLlUju8Rbip5DBJRtJgyXGhwJo+C8ouu1+j&#10;YPKxbk5+8749ZqNzNQ1v4+b76pR67barGYhAbfgP/7XXWsFwMIb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VPzxQAAANwAAAAPAAAAAAAAAAAAAAAAAJgCAABkcnMv&#10;ZG93bnJldi54bWxQSwUGAAAAAAQABAD1AAAAigMAAAAA&#10;">
                        <v:textbox>
                          <w:txbxContent>
                            <w:p w:rsidR="00AA010A" w:rsidRPr="00794727" w:rsidRDefault="00AA010A" w:rsidP="00903F14">
                              <w:pPr>
                                <w:rPr>
                                  <w:rFonts w:ascii="Times New Roman" w:hAnsi="Times New Roman" w:cs="Times New Roman"/>
                                </w:rPr>
                              </w:pPr>
                              <w:r w:rsidRPr="00794727">
                                <w:rPr>
                                  <w:rFonts w:ascii="Times New Roman" w:hAnsi="Times New Roman" w:cs="Times New Roman"/>
                                </w:rPr>
                                <w:fldChar w:fldCharType="begin"/>
                              </w:r>
                              <w:r w:rsidRPr="00794727">
                                <w:rPr>
                                  <w:rFonts w:ascii="Times New Roman" w:hAnsi="Times New Roman" w:cs="Times New Roman"/>
                                  <w:lang w:val="en-US"/>
                                </w:rPr>
                                <w:instrText>=</w:instrText>
                              </w:r>
                              <w:r w:rsidRPr="00794727">
                                <w:rPr>
                                  <w:rFonts w:ascii="Times New Roman" w:hAnsi="Times New Roman" w:cs="Times New Roman"/>
                                  <w:lang w:val="en-US"/>
                                </w:rPr>
                                <w:fldChar w:fldCharType="begin"/>
                              </w:r>
                              <w:r w:rsidRPr="00794727">
                                <w:rPr>
                                  <w:rFonts w:ascii="Times New Roman" w:hAnsi="Times New Roman" w:cs="Times New Roman"/>
                                  <w:lang w:val="en-US"/>
                                </w:rPr>
                                <w:instrText xml:space="preserve"> page </w:instrText>
                              </w:r>
                              <w:r w:rsidRPr="00794727">
                                <w:rPr>
                                  <w:rFonts w:ascii="Times New Roman" w:hAnsi="Times New Roman" w:cs="Times New Roman"/>
                                  <w:lang w:val="en-US"/>
                                </w:rPr>
                                <w:fldChar w:fldCharType="separate"/>
                              </w:r>
                              <w:r w:rsidR="00C030CE">
                                <w:rPr>
                                  <w:rFonts w:ascii="Times New Roman" w:hAnsi="Times New Roman" w:cs="Times New Roman"/>
                                  <w:noProof/>
                                  <w:lang w:val="en-US"/>
                                </w:rPr>
                                <w:instrText>1</w:instrText>
                              </w:r>
                              <w:r w:rsidRPr="00794727">
                                <w:rPr>
                                  <w:rFonts w:ascii="Times New Roman" w:hAnsi="Times New Roman" w:cs="Times New Roman"/>
                                  <w:lang w:val="en-US"/>
                                </w:rPr>
                                <w:fldChar w:fldCharType="end"/>
                              </w:r>
                              <w:r w:rsidRPr="00794727">
                                <w:rPr>
                                  <w:rFonts w:ascii="Times New Roman" w:hAnsi="Times New Roman" w:cs="Times New Roman"/>
                                  <w:lang w:val="en-US"/>
                                </w:rPr>
                                <w:instrText>+</w:instrText>
                              </w:r>
                              <w:r w:rsidRPr="00794727">
                                <w:rPr>
                                  <w:rFonts w:ascii="Times New Roman" w:hAnsi="Times New Roman" w:cs="Times New Roman"/>
                                  <w:lang w:val="en-US"/>
                                </w:rPr>
                                <w:fldChar w:fldCharType="begin"/>
                              </w:r>
                              <w:r w:rsidRPr="00794727">
                                <w:rPr>
                                  <w:rFonts w:ascii="Times New Roman" w:hAnsi="Times New Roman" w:cs="Times New Roman"/>
                                  <w:lang w:val="en-US"/>
                                </w:rPr>
                                <w:instrText xml:space="preserve"> pageRef R1 </w:instrText>
                              </w:r>
                              <w:r w:rsidRPr="00794727">
                                <w:rPr>
                                  <w:rFonts w:ascii="Times New Roman" w:hAnsi="Times New Roman" w:cs="Times New Roman"/>
                                  <w:lang w:val="en-US"/>
                                </w:rPr>
                                <w:fldChar w:fldCharType="separate"/>
                              </w:r>
                              <w:r w:rsidR="00C030CE">
                                <w:rPr>
                                  <w:rFonts w:ascii="Times New Roman" w:hAnsi="Times New Roman" w:cs="Times New Roman"/>
                                  <w:noProof/>
                                  <w:lang w:val="en-US"/>
                                </w:rPr>
                                <w:instrText>1</w:instrText>
                              </w:r>
                              <w:r w:rsidRPr="00794727">
                                <w:rPr>
                                  <w:rFonts w:ascii="Times New Roman" w:hAnsi="Times New Roman" w:cs="Times New Roman"/>
                                  <w:lang w:val="en-US"/>
                                </w:rPr>
                                <w:fldChar w:fldCharType="end"/>
                              </w:r>
                              <w:r w:rsidRPr="00794727">
                                <w:rPr>
                                  <w:rFonts w:ascii="Times New Roman" w:hAnsi="Times New Roman" w:cs="Times New Roman"/>
                                  <w:lang w:val="en-US"/>
                                </w:rPr>
                                <w:instrText>+1</w:instrText>
                              </w:r>
                              <w:r w:rsidRPr="00794727">
                                <w:rPr>
                                  <w:rFonts w:ascii="Times New Roman" w:hAnsi="Times New Roman" w:cs="Times New Roman"/>
                                </w:rPr>
                                <w:fldChar w:fldCharType="separate"/>
                              </w:r>
                              <w:r w:rsidR="00C030CE">
                                <w:rPr>
                                  <w:rFonts w:ascii="Times New Roman" w:hAnsi="Times New Roman" w:cs="Times New Roman"/>
                                  <w:noProof/>
                                  <w:lang w:val="en-US"/>
                                </w:rPr>
                                <w:t>3</w:t>
                              </w:r>
                              <w:r w:rsidRPr="00794727">
                                <w:rPr>
                                  <w:rFonts w:ascii="Times New Roman" w:hAnsi="Times New Roman" w:cs="Times New Roman"/>
                                </w:rPr>
                                <w:fldChar w:fldCharType="end"/>
                              </w:r>
                            </w:p>
                            <w:p w:rsidR="00AA010A" w:rsidRDefault="00AA010A"/>
                          </w:txbxContent>
                        </v:textbox>
                      </v:shape>
                      <v:group id="Group 852" o:spid="_x0000_s1239" style="position:absolute;left:57;top:342;width:11515;height:16243" coordorigin="57,342" coordsize="11515,162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group id="Group 853" o:spid="_x0000_s1240" style="position:absolute;left:1198;top:14249;width:10374;height:2336" coordorigin="1139,14308" coordsize="10485,2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shape id="Text Box 854" o:spid="_x0000_s1241" type="#_x0000_t202" style="position:absolute;left:1142;top:14535;width:56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i/MIA&#10;AADcAAAADwAAAGRycy9kb3ducmV2LnhtbERPW2vCMBR+H/gfwhH2tiaWbWg1imwIe9pYvYBvh+bY&#10;FpuT0ETb/fvlYbDHj+++2oy2E3fqQ+tYwyxTIIgrZ1quNRz2u6c5iBCRDXaOScMPBdisJw8rLIwb&#10;+JvuZaxFCuFQoIYmRl9IGaqGLIbMeeLEXVxvMSbY19L0OKRw28lcqVdpseXU0KCnt4aqa3mzGo6f&#10;l/PpWX3V7/bFD25Uku1Cav04HbdLEJHG+C/+c38YDXme5qcz6Qj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wCL8wgAAANwAAAAPAAAAAAAAAAAAAAAAAJgCAABkcnMvZG93&#10;bnJldi54bWxQSwUGAAAAAAQABAD1AAAAhwMAAAAA&#10;" filled="f" stroked="f">
                            <v:textbox>
                              <w:txbxContent>
                                <w:p w:rsidR="00AA010A" w:rsidRPr="008C575B" w:rsidRDefault="00AA010A" w:rsidP="00A02565">
                                  <w:pPr>
                                    <w:ind w:right="-150" w:hanging="142"/>
                                    <w:rPr>
                                      <w:rFonts w:ascii="Times New Roman" w:hAnsi="Times New Roman"/>
                                      <w:sz w:val="18"/>
                                      <w:szCs w:val="18"/>
                                    </w:rPr>
                                  </w:pPr>
                                </w:p>
                              </w:txbxContent>
                            </v:textbox>
                          </v:shape>
                          <v:shape id="Text Box 855" o:spid="_x0000_s1242" type="#_x0000_t202" style="position:absolute;left:1711;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4yHZ8QA&#10;AADcAAAADwAAAGRycy9kb3ducmV2LnhtbESPQWvCQBSE7wX/w/IK3prdBC02dRVRCj0p1bbQ2yP7&#10;TEKzb0N2m6T/3hUEj8PMfMMs16NtRE+drx1rSBMFgrhwpuZSw+fp7WkBwgdkg41j0vBPHtarycMS&#10;c+MG/qD+GEoRIexz1FCF0OZS+qIiiz5xLXH0zq6zGKLsSmk6HCLcNjJT6llarDkuVNjStqLi9/hn&#10;NXztzz/fM3Uod3beDm5Uku2L1Hr6OG5eQQQawz18a78bDVmWwvVMPAJ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Mh2fEAAAA3AAAAA8AAAAAAAAAAAAAAAAAmAIAAGRycy9k&#10;b3ducmV2LnhtbFBLBQYAAAAABAAEAPUAAACJAwAAAAA=&#10;" filled="f" stroked="f">
                            <v:textbox>
                              <w:txbxContent>
                                <w:p w:rsidR="00AA010A" w:rsidRPr="008C575B" w:rsidRDefault="00AA010A" w:rsidP="00A02565">
                                  <w:pPr>
                                    <w:ind w:right="-143" w:hanging="142"/>
                                    <w:rPr>
                                      <w:rFonts w:ascii="Times New Roman" w:hAnsi="Times New Roman"/>
                                      <w:sz w:val="18"/>
                                      <w:szCs w:val="18"/>
                                    </w:rPr>
                                  </w:pPr>
                                </w:p>
                              </w:txbxContent>
                            </v:textbox>
                          </v:shape>
                          <v:shape id="Text Box 856" o:spid="_x0000_s1243" type="#_x0000_t202" style="position:absolute;left:2281;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4ZEMQA&#10;AADcAAAADwAAAGRycy9kb3ducmV2LnhtbESPzWrDMBCE74W8g9hAb7UU05bEiRJCS6Cnljo/kNti&#10;bWwTa2UsxXbfvioUchxm5htmtRltI3rqfO1YwyxRIIgLZ2ouNRz2u6c5CB+QDTaOScMPedisJw8r&#10;zIwb+Jv6PJQiQthnqKEKoc2k9EVFFn3iWuLoXVxnMUTZldJ0OES4bWSq1Ku0WHNcqLClt4qKa36z&#10;Go6fl/PpWX2V7/alHdyoJNuF1PpxOm6XIAKN4R7+b38YDWmawt+Ze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eGRDEAAAA3AAAAA8AAAAAAAAAAAAAAAAAmAIAAGRycy9k&#10;b3ducmV2LnhtbFBLBQYAAAAABAAEAPUAAACJAwAAAAA=&#10;" filled="f" stroked="f">
                            <v:textbox>
                              <w:txbxContent>
                                <w:p w:rsidR="00AA010A" w:rsidRPr="008C575B" w:rsidRDefault="00AA010A" w:rsidP="00A02565">
                                  <w:pPr>
                                    <w:ind w:right="-143" w:hanging="142"/>
                                    <w:rPr>
                                      <w:rFonts w:ascii="Times New Roman" w:hAnsi="Times New Roman"/>
                                      <w:sz w:val="18"/>
                                      <w:szCs w:val="18"/>
                                    </w:rPr>
                                  </w:pPr>
                                </w:p>
                              </w:txbxContent>
                            </v:textbox>
                          </v:shape>
                          <v:shape id="Text Box 857" o:spid="_x0000_s1244" type="#_x0000_t202" style="position:absolute;left:2851;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8i8UA&#10;AADcAAAADwAAAGRycy9kb3ducmV2LnhtbESPT2vCQBTE74V+h+UVvOlu4x9q6iaUFsFTRa2Ct0f2&#10;mYRm34bsatJv3y0IPQ4z8xtmlQ+2ETfqfO1Yw/NEgSAunKm51PB1WI9fQPiAbLBxTBp+yEOePT6s&#10;MDWu5x3d9qEUEcI+RQ1VCG0qpS8qsugnriWO3sV1FkOUXSlNh32E20YmSi2kxZrjQoUtvVdUfO+v&#10;VsPx83I+zdS2/LDztneDkmyXUuvR0/D2CiLQEP7D9/bGaEiSK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EryLxQAAANwAAAAPAAAAAAAAAAAAAAAAAJgCAABkcnMv&#10;ZG93bnJldi54bWxQSwUGAAAAAAQABAD1AAAAigMAAAAA&#10;" filled="f" stroked="f">
                            <v:textbox>
                              <w:txbxContent>
                                <w:p w:rsidR="00AA010A" w:rsidRPr="008C575B" w:rsidRDefault="00AA010A" w:rsidP="00A02565">
                                  <w:pPr>
                                    <w:ind w:right="-143" w:hanging="142"/>
                                    <w:rPr>
                                      <w:rFonts w:ascii="Times New Roman" w:hAnsi="Times New Roman"/>
                                      <w:sz w:val="18"/>
                                      <w:szCs w:val="18"/>
                                    </w:rPr>
                                  </w:pPr>
                                </w:p>
                              </w:txbxContent>
                            </v:textbox>
                          </v:shape>
                          <v:shape id="Text Box 858" o:spid="_x0000_s1245" type="#_x0000_t202" style="position:absolute;left:4276;top:1453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k/8QA&#10;AADcAAAADwAAAGRycy9kb3ducmV2LnhtbESPT2vCQBTE7wW/w/IEb82uQYtGVxGL0JOl/gNvj+wz&#10;CWbfhuzWpN++Wyh4HGbmN8xy3dtaPKj1lWMN40SBIM6dqbjQcDruXmcgfEA2WDsmDT/kYb0avCwx&#10;M67jL3ocQiEihH2GGsoQmkxKn5dk0SeuIY7ezbUWQ5RtIU2LXYTbWqZKvUmLFceFEhvalpTfD99W&#10;w3l/u14m6rN4t9Omc72SbOdS69Gw3yxABOrDM/zf/jAa0nQCf2fiE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7JP/EAAAA3AAAAA8AAAAAAAAAAAAAAAAAmAIAAGRycy9k&#10;b3ducmV2LnhtbFBLBQYAAAAABAAEAPUAAACJAwAAAAA=&#10;" filled="f" stroked="f">
                            <v:textbox>
                              <w:txbxContent>
                                <w:p w:rsidR="00AA010A" w:rsidRPr="008C575B" w:rsidRDefault="00AA010A" w:rsidP="00A02565">
                                  <w:pPr>
                                    <w:ind w:right="-144" w:hanging="142"/>
                                    <w:rPr>
                                      <w:rFonts w:ascii="Times New Roman" w:hAnsi="Times New Roman"/>
                                      <w:sz w:val="18"/>
                                      <w:szCs w:val="18"/>
                                    </w:rPr>
                                  </w:pPr>
                                </w:p>
                              </w:txbxContent>
                            </v:textbox>
                          </v:shape>
                          <v:shape id="Text Box 859" o:spid="_x0000_s1246" type="#_x0000_t202" style="position:absolute;left:3421;top:1453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BZMQA&#10;AADcAAAADwAAAGRycy9kb3ducmV2LnhtbESPT4vCMBTE7wt+h/AEb2ti0cXtGkUUwZPL+mdhb4/m&#10;2Rabl9JEW7/9RhA8DjPzG2a26GwlbtT40rGG0VCBIM6cKTnXcDxs3qcgfEA2WDkmDXfysJj33maY&#10;GtfyD932IRcRwj5FDUUIdSqlzwqy6IeuJo7e2TUWQ5RNLk2DbYTbSiZKfUiLJceFAmtaFZRd9ler&#10;4bQ7//2O1Xe+tpO6dZ2SbD+l1oN+t/wCEagLr/CzvTUakmQCjzPxCM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3gWTEAAAA3AAAAA8AAAAAAAAAAAAAAAAAmAIAAGRycy9k&#10;b3ducmV2LnhtbFBLBQYAAAAABAAEAPUAAACJAwAAAAA=&#10;" filled="f" stroked="f">
                            <v:textbox>
                              <w:txbxContent>
                                <w:p w:rsidR="00AA010A" w:rsidRPr="008C575B" w:rsidRDefault="00AA010A" w:rsidP="00A02565">
                                  <w:pPr>
                                    <w:ind w:right="-144" w:hanging="142"/>
                                    <w:rPr>
                                      <w:rFonts w:ascii="Times New Roman" w:hAnsi="Times New Roman"/>
                                      <w:sz w:val="18"/>
                                      <w:szCs w:val="18"/>
                                    </w:rPr>
                                  </w:pPr>
                                </w:p>
                              </w:txbxContent>
                            </v:textbox>
                          </v:shape>
                          <v:group id="Group 860" o:spid="_x0000_s1247" style="position:absolute;left:1139;top:14308;width:10485;height:2336" coordorigin="1139,14308" coordsize="10485,23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group id="Group 861" o:spid="_x0000_s1248" style="position:absolute;left:1139;top:14308;width:10485;height:2280" coordorigin="1139,14308" coordsize="10485,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0/NMUAAADcAAAADwAAAGRycy9kb3ducmV2LnhtbESPT2vCQBTE7wW/w/IE&#10;b3WTSKtEVxFR6UEK/gHx9sg+k2D2bciuSfz23UKhx2FmfsMsVr2pREuNKy0riMcRCOLM6pJzBZfz&#10;7n0GwnlkjZVlUvAiB6vl4G2BqbYdH6k9+VwECLsUFRTe16mULivIoBvbmjh4d9sY9EE2udQNdgFu&#10;KplE0ac0WHJYKLCmTUHZ4/Q0CvYddutJvG0Pj/vmdTt/fF8PMSk1GvbrOQhPvf8P/7W/tIIkmcL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S9PzTFAAAA3AAA&#10;AA8AAAAAAAAAAAAAAAAAqgIAAGRycy9kb3ducmV2LnhtbFBLBQYAAAAABAAEAPoAAACcAwAAAAA=&#10;">
                              <v:shapetype id="_x0000_t32" coordsize="21600,21600" o:spt="32" o:oned="t" path="m,l21600,21600e" filled="f">
                                <v:path arrowok="t" fillok="f" o:connecttype="none"/>
                                <o:lock v:ext="edit" shapetype="t"/>
                              </v:shapetype>
                              <v:shape id="AutoShape 862" o:spid="_x0000_s1249" type="#_x0000_t32" style="position:absolute;left:4845;top:14308;width:0;height:22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rYwr4AAADcAAAADwAAAGRycy9kb3ducmV2LnhtbERPTYvCMBC9C/6HMAt709QKKtUoi6B4&#10;tQpeh2Zsqs2kbaJ2/705CB4f73u16W0tntT5yrGCyTgBQVw4XXGp4HzajRYgfEDWWDsmBf/kYbMe&#10;DlaYaffiIz3zUIoYwj5DBSaEJpPSF4Ys+rFriCN3dZ3FEGFXSt3hK4bbWqZJMpMWK44NBhvaGiru&#10;+cMqmJ5v7Sm5zCeXfWvaPT78IW8XSv3+9H9LEIH68BV/3AetIE3j2ngmHgG5f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atjCvgAAANwAAAAPAAAAAAAAAAAAAAAAAKEC&#10;AABkcnMvZG93bnJldi54bWxQSwUGAAAAAAQABAD5AAAAjAMAAAAA&#10;" strokeweight="1.5pt"/>
                              <v:shape id="AutoShape 863" o:spid="_x0000_s1250" type="#_x0000_t32" style="position:absolute;left:1142;top:16302;width:37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IWQsYAAADcAAAADwAAAGRycy9kb3ducmV2LnhtbESPQWsCMRSE74L/ITyhF9GsCy12a5S1&#10;INSCB7XeXzevm9DNy7qJuv33TaHgcZiZb5jFqneNuFIXrGcFs2kGgrjy2nKt4OO4mcxBhIissfFM&#10;Cn4owGo5HCyw0P7Ge7oeYi0ShEOBCkyMbSFlqAw5DFPfEifvy3cOY5JdLXWHtwR3jcyz7Ek6tJwW&#10;DLb0aqj6Plycgt12ti4/jd2+789297gpm0s9Pin1MOrLFxCR+ngP/7fftII8f4a/M+k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CFkLGAAAA3AAAAA8AAAAAAAAA&#10;AAAAAAAAoQIAAGRycy9kb3ducmV2LnhtbFBLBQYAAAAABAAEAPkAAACUAwAAAAA=&#10;"/>
                              <v:shape id="AutoShape 864" o:spid="_x0000_s1251" type="#_x0000_t32" style="position:absolute;left:1140;top:16017;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8CpacEAAADcAAAADwAAAGRycy9kb3ducmV2LnhtbERPTYvCMBC9C/6HMIIX0bQKi1SjiLAg&#10;HhbUHjwOydgWm0lNsrX77zeHhT0+3vd2P9hW9ORD41hBvshAEGtnGq4UlLfP+RpEiMgGW8ek4IcC&#10;7Hfj0RYL4958of4aK5FCOBSooI6xK6QMuiaLYeE64sQ9nLcYE/SVNB7fKdy2cpllH9Jiw6mhxo6O&#10;Nenn9dsqaM7lV9nPXtHr9Tm/+zzc7q1WajoZDhsQkYb4L/5zn4yC5SrNT2fSEZC7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KlpwQAAANwAAAAPAAAAAAAAAAAAAAAA&#10;AKECAABkcnMvZG93bnJldi54bWxQSwUGAAAAAAQABAD5AAAAjwMAAAAA&#10;"/>
                              <v:shape id="AutoShape 865" o:spid="_x0000_s1252" type="#_x0000_t32" style="position:absolute;left:1140;top:15732;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M8sQAAADcAAAADwAAAGRycy9kb3ducmV2LnhtbESPQYvCMBSE7wv+h/AEL8ua1gWRrlFk&#10;YWHxIKg9eHwkz7bYvNQkW+u/N8KCx2FmvmGW68G2oicfGscK8mkGglg703CloDz+fCxAhIhssHVM&#10;Cu4UYL0avS2xMO7Ge+oPsRIJwqFABXWMXSFl0DVZDFPXESfv7LzFmKSvpPF4S3DbylmWzaXFhtNC&#10;jR1916Qvhz+roNmWu7J/v0avF9v85PNwPLVaqcl42HyBiDTEV/i//WsUzD5z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jAzyxAAAANwAAAAPAAAAAAAAAAAA&#10;AAAAAKECAABkcnMvZG93bnJldi54bWxQSwUGAAAAAAQABAD5AAAAkgMAAAAA&#10;"/>
                              <v:shape id="AutoShape 866" o:spid="_x0000_s1253" type="#_x0000_t32" style="position:absolute;left:1141;top:15447;width:370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6ShcQAAADcAAAADwAAAGRycy9kb3ducmV2LnhtbESPQWvCQBSE70L/w/IKvUjdJIJI6iql&#10;UBAPgpqDx8fuaxKafZvurjH9964geBxm5htmtRltJwbyoXWsIJ9lIIi1My3XCqrT9/sSRIjIBjvH&#10;pOCfAmzWL5MVlsZd+UDDMdYiQTiUqKCJsS+lDLohi2HmeuLk/ThvMSbpa2k8XhPcdrLIsoW02HJa&#10;aLCnr4b07/FiFbS7al8N07/o9XKXn30eTudOK/X2On5+gIg0xmf40d4aBcW8gPuZdAT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XpKFxAAAANwAAAAPAAAAAAAAAAAA&#10;AAAAAKECAABkcnMvZG93bnJldi54bWxQSwUGAAAAAAQABAD5AAAAkgMAAAAA&#10;"/>
                              <v:shape id="AutoShape 867" o:spid="_x0000_s1254" type="#_x0000_t32" style="position:absolute;left:1140;top:15162;width:104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fcbsEAAADcAAAADwAAAGRycy9kb3ducmV2LnhtbESPQYvCMBSE7wv+h/CEva2pFlS6RhFh&#10;xatV8Ppo3jbV5qVtotZ/bwTB4zAz3zCLVW9rcaPOV44VjEcJCOLC6YpLBcfD388chA/IGmvHpOBB&#10;HlbLwdcCM+3uvKdbHkoRIewzVGBCaDIpfWHIoh+5hjh6/66zGKLsSqk7vEe4reUkSabSYsVxwWBD&#10;G0PFJb9aBenx3B6S02x82ram3eLV7/J2rtT3sF//ggjUh0/43d5pBZM0hdeZeATk8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F9xuwQAAANwAAAAPAAAAAAAAAAAAAAAA&#10;AKECAABkcnMvZG93bnJldi54bWxQSwUGAAAAAAQABAD5AAAAjwMAAAAA&#10;" strokeweight="1.5pt"/>
                              <v:shape id="AutoShape 868" o:spid="_x0000_s1255" type="#_x0000_t32" style="position:absolute;left:1139;top:14876;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5EGsMAAADcAAAADwAAAGRycy9kb3ducmV2LnhtbESPT4vCMBTE74LfITxhb5r6B5VqlGVh&#10;xau14PXRPJtq89I2UbvffrOw4HGYmd8w231va/GkzleOFUwnCQjiwumKSwX5+Xu8BuEDssbaMSn4&#10;IQ/73XCwxVS7F5/omYVSRAj7FBWYEJpUSl8YsugnriGO3tV1FkOUXSl1h68It7WcJclSWqw4Lhhs&#10;6MtQcc8eVsE8v7Xn5LKaXg6taQ/48MesXSv1Meo/NyAC9eEd/m8ftYLZfAF/Z+IR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RBrDAAAA3AAAAA8AAAAAAAAAAAAA&#10;AAAAoQIAAGRycy9kb3ducmV2LnhtbFBLBQYAAAAABAAEAPkAAACRAwAAAAA=&#10;" strokeweight="1.5pt"/>
                              <v:shape id="AutoShape 869" o:spid="_x0000_s1256" type="#_x0000_t32" style="position:absolute;left:1140;top:14592;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cK8cUAAADcAAAADwAAAGRycy9kb3ducmV2LnhtbESPQWsCMRSE74X+h/AKXopmV6n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7cK8cUAAADcAAAADwAAAAAAAAAA&#10;AAAAAAChAgAAZHJzL2Rvd25yZXYueG1sUEsFBgAAAAAEAAQA+QAAAJMDAAAAAA==&#10;"/>
                              <v:shape id="AutoShape 870" o:spid="_x0000_s1257" type="#_x0000_t32" style="position:absolute;left:1139;top:14308;width:104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B/9sEAAADcAAAADwAAAGRycy9kb3ducmV2LnhtbESPQYvCMBSE7wv+h/AEb2uqgko1igiK&#10;V6vg9dE8m2rz0jZR6783Cwseh5n5hlmuO1uJJ7W+dKxgNExAEOdOl1woOJ92v3MQPiBrrByTgjd5&#10;WK96P0tMtXvxkZ5ZKESEsE9RgQmhTqX0uSGLfuhq4uhdXWsxRNkWUrf4inBbyXGSTKXFkuOCwZq2&#10;hvJ79rAKJudbc0ous9Fl35hmjw9/yJq5UoN+t1mACNSFb/i/fdAKxpMp/J2JR0Cu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YH/2wQAAANwAAAAPAAAAAAAAAAAAAAAA&#10;AKECAABkcnMvZG93bnJldi54bWxQSwUGAAAAAAQABAD5AAAAjwMAAAAA&#10;" strokeweight="1.5pt"/>
                              <v:shape id="AutoShape 871" o:spid="_x0000_s1258" type="#_x0000_t32" style="position:absolute;left:2280;top:14308;width:0;height:22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a3EMIAAADcAAAADwAAAGRycy9kb3ducmV2LnhtbESPQYvCMBSE74L/ITzBm6YquFJNRRcE&#10;Lx50vXh7NM+mtHmpTbbWf2+EhT0OM/MNs9n2thYdtb50rGA2TUAQ506XXCi4/hwmKxA+IGusHZOC&#10;F3nYZsPBBlPtnnym7hIKESHsU1RgQmhSKX1uyKKfuoY4enfXWgxRtoXULT4j3NZyniRLabHkuGCw&#10;oW9DeXX5tQpso+3j5Iy+VeWi3tPxvtsnnVLjUb9bgwjUh//wX/uoFcwXX/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fa3EMIAAADcAAAADwAAAAAAAAAAAAAA&#10;AAChAgAAZHJzL2Rvd25yZXYueG1sUEsFBgAAAAAEAAQA+QAAAJADAAAAAA==&#10;" strokeweight="1.5pt"/>
                              <v:shape id="AutoShape 872" o:spid="_x0000_s1259" type="#_x0000_t32" style="position:absolute;left:1710;top:14308;width:0;height:8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kjYrwAAADcAAAADwAAAGRycy9kb3ducmV2LnhtbERPuwrCMBTdBf8hXMHNpiqIVKOoILg4&#10;+FjcLs21KTY3tYm1/r0ZBMfDeS/Xna1ES40vHSsYJykI4tzpkgsF18t+NAfhA7LGyjEp+JCH9arf&#10;W2Km3ZtP1J5DIWII+wwVmBDqTEqfG7LoE1cTR+7uGoshwqaQusF3DLeVnKTpTFosOTYYrGlnKH+c&#10;X1aBrbV9Hp3Rt0c5rbZ0uG+2aavUcNBtFiACdeEv/rkPWsFkG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2GkjYrwAAADcAAAADwAAAAAAAAAAAAAAAAChAgAA&#10;ZHJzL2Rvd25yZXYueG1sUEsFBgAAAAAEAAQA+QAAAIoDAAAAAA==&#10;" strokeweight="1.5pt"/>
                              <v:shape id="AutoShape 873" o:spid="_x0000_s1260" type="#_x0000_t32" style="position:absolute;left:2850;top:14308;width:0;height:8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WG+cIAAADcAAAADwAAAGRycy9kb3ducmV2LnhtbESPQYvCMBSE74L/ITzBm6YqyFpNRRcE&#10;Lx50vXh7NM+mtHmpTbbWf2+EhT0OM/MNs9n2thYdtb50rGA2TUAQ506XXCi4/hwmXyB8QNZYOyYF&#10;L/KwzYaDDabaPflM3SUUIkLYp6jAhNCkUvrckEU/dQ1x9O6utRiibAupW3xGuK3lPEmW0mLJccFg&#10;Q9+G8uryaxXYRtvHyRl9q8pFvafjfbdPOqXGo363BhGoD//hv/ZRK5gvVvA5E4+Az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WG+cIAAADcAAAADwAAAAAAAAAAAAAA&#10;AAChAgAAZHJzL2Rvd25yZXYueG1sUEsFBgAAAAAEAAQA+QAAAJADAAAAAA==&#10;" strokeweight="1.5pt"/>
                              <v:shape id="AutoShape 874" o:spid="_x0000_s1261" type="#_x0000_t32" style="position:absolute;left:3420;top:14308;width:0;height:2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lcGb0AAADcAAAADwAAAGRycy9kb3ducmV2LnhtbERPuwrCMBTdBf8hXMFNUx+IVKOoILg4&#10;+FjcLs21KTY3tYm1/r0ZBMfDeS/XrS1FQ7UvHCsYDRMQxJnTBecKrpf9YA7CB2SNpWNS8CEP61W3&#10;s8RUuzefqDmHXMQQ9ikqMCFUqZQ+M2TRD11FHLm7qy2GCOtc6hrfMdyWcpwkM2mx4NhgsKKdoexx&#10;flkFttL2eXRG3x7FpNzS4b7ZJo1S/V67WYAI1Ia/+Oc+aAXjaZwfz8QjIFdf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4ZXBm9AAAA3AAAAA8AAAAAAAAAAAAAAAAAoQIA&#10;AGRycy9kb3ducmV2LnhtbFBLBQYAAAAABAAEAPkAAACLAwAAAAA=&#10;" strokeweight="1.5pt"/>
                              <v:shape id="AutoShape 875" o:spid="_x0000_s1262" type="#_x0000_t32" style="position:absolute;left:4275;top:14308;width:1;height:227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X5gsIAAADcAAAADwAAAGRycy9kb3ducmV2LnhtbESPQYvCMBSE74L/ITzBm6bqskg1FRUE&#10;L3tY14u3R/NsSpuX2sRa/71ZEDwOM/MNs970thYdtb50rGA2TUAQ506XXCg4/x0mSxA+IGusHZOC&#10;J3nYZMPBGlPtHvxL3SkUIkLYp6jAhNCkUvrckEU/dQ1x9K6utRiibAupW3xEuK3lPEm+pcWS44LB&#10;hvaG8up0twpso+3txxl9qcpFvaPjdbtLOqXGo367AhGoD5/wu33UCuZfM/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X5gsIAAADcAAAADwAAAAAAAAAAAAAA&#10;AAChAgAAZHJzL2Rvd25yZXYueG1sUEsFBgAAAAAEAAQA+QAAAJADAAAAAA==&#10;" strokeweight="1.5pt"/>
                              <v:shape id="AutoShape 876" o:spid="_x0000_s1263" type="#_x0000_t32" style="position:absolute;left:8779;top:15172;width:1;height:14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n9cMAAADcAAAADwAAAGRycy9kb3ducmV2LnhtbESPQWvCQBSE7wX/w/KE3pqNaRGJrqJC&#10;IZceql68PbIv2WD2bcxuk/TfdwuCx2FmvmE2u8m2YqDeN44VLJIUBHHpdMO1gsv5820Fwgdkja1j&#10;UvBLHnbb2csGc+1G/qbhFGoRIexzVGBC6HIpfWnIok9cRxy9yvUWQ5R9LXWPY4TbVmZpupQWG44L&#10;Bjs6Gipvpx+rwHba3r+c0ddb894eqKj2h3RQ6nU+7dcgAk3hGX60C60g+8jg/0w8An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HZ/XDAAAA3AAAAA8AAAAAAAAAAAAA&#10;AAAAoQIAAGRycy9kb3ducmV2LnhtbFBLBQYAAAAABAAEAPkAAACRAwAAAAA=&#10;" strokeweight="1.5pt"/>
                              <v:shape id="AutoShape 877" o:spid="_x0000_s1264" type="#_x0000_t32" style="position:absolute;left:8778;top:15446;width:2843;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GvE8MAAADcAAAADwAAAGRycy9kb3ducmV2LnhtbESPT4vCMBTE74LfITxhb5r6B5VqlGVh&#10;xau14PXRPJtq89I2UbvffrOw4HGYmd8w231va/GkzleOFUwnCQjiwumKSwX5+Xu8BuEDssbaMSn4&#10;IQ/73XCwxVS7F5/omYVSRAj7FBWYEJpUSl8YsugnriGO3tV1FkOUXSl1h68It7WcJclSWqw4Lhhs&#10;6MtQcc8eVsE8v7Xn5LKaXg6taQ/48MesXSv1Meo/NyAC9eEd/m8ftYLZYg5/Z+IR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RrxPDAAAA3AAAAA8AAAAAAAAAAAAA&#10;AAAAoQIAAGRycy9kb3ducmV2LnhtbFBLBQYAAAAABAAEAPkAAACRAwAAAAA=&#10;" strokeweight="1.5pt"/>
                              <v:shape id="AutoShape 878" o:spid="_x0000_s1265" type="#_x0000_t32" style="position:absolute;left:8780;top:15732;width:2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JaGsIAAADcAAAADwAAAGRycy9kb3ducmV2LnhtbESPT4vCMBTE74LfITxhb5r6B5FqKioI&#10;Xjyoe9nbo3k2pc1LbWLtfnsjLOxxmJnfMJttb2vRUetLxwqmkwQEce50yYWC79txvALhA7LG2jEp&#10;+CUP22w42GCq3Ysv1F1DISKEfYoKTAhNKqXPDVn0E9cQR+/uWoshyraQusVXhNtazpJkKS2WHBcM&#10;NnQwlFfXp1VgG20fZ2f0T1XO6z2d7rt90in1Nep3axCB+vAf/muftILZYgGfM/EIyOw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SJaGsIAAADcAAAADwAAAAAAAAAAAAAA&#10;AAChAgAAZHJzL2Rvd25yZXYueG1sUEsFBgAAAAAEAAQA+QAAAJADAAAAAA==&#10;" strokeweight="1.5pt"/>
                              <v:shape id="AutoShape 879" o:spid="_x0000_s1266" type="#_x0000_t32" style="position:absolute;left:9635;top:15162;width:0;height:5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cMAAADcAAAADwAAAGRycy9kb3ducmV2LnhtbESPT4vCMBTE74LfITxhb5r6Z0Vqo6gg&#10;eNmD7l68PZpnU9q81CbW7rffCMIeh5n5DZNte1uLjlpfOlYwnSQgiHOnSy4U/HwfxysQPiBrrB2T&#10;gl/ysN0MBxmm2j35TN0lFCJC2KeowITQpFL63JBFP3ENcfRurrUYomwLqVt8Rrit5SxJltJiyXHB&#10;YEMHQ3l1eVgFttH2/uWMvlblvN7T6bbbJ51SH6N+twYRqA//4Xf7pBXMFp/wOhOPgN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u/4HDAAAA3AAAAA8AAAAAAAAAAAAA&#10;AAAAoQIAAGRycy9kb3ducmV2LnhtbFBLBQYAAAAABAAEAPkAAACRAwAAAAA=&#10;" strokeweight="1.5pt"/>
                              <v:shape id="AutoShape 880" o:spid="_x0000_s1267" type="#_x0000_t32" style="position:absolute;left:10488;top:15172;width:0;height:5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xh9sQAAADcAAAADwAAAGRycy9kb3ducmV2LnhtbESPzWrDMBCE74W+g9hAb7Ucp4TiRglx&#10;IZBLDvm55LZYG0vEWrmW6rhvHwUKOQ4z8w2zWI2uFQP1wXpWMM1yEMS115YbBafj5v0TRIjIGlvP&#10;pOCPAqyWry8LLLW/8Z6GQ2xEgnAoUYGJsSulDLUhhyHzHXHyLr53GJPsG6l7vCW4a2WR53Pp0HJa&#10;MNjRt6H6evh1Clyn3c/OG32+2llb0fayrvJBqbfJuP4CEWmMz/B/e6sVFB9z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vGH2xAAAANwAAAAPAAAAAAAAAAAA&#10;AAAAAKECAABkcnMvZG93bnJldi54bWxQSwUGAAAAAAQABAD5AAAAkgMAAAAA&#10;" strokeweight="1.5pt"/>
                            </v:group>
                            <v:group id="Group 881" o:spid="_x0000_s1268" style="position:absolute;left:1140;top:15143;width:3705;height:361" coordorigin="1140,15143"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shape id="Text Box 882" o:spid="_x0000_s1269" type="#_x0000_t202" style="position:absolute;left:1140;top:15143;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7SFb8A&#10;AADcAAAADwAAAGRycy9kb3ducmV2LnhtbERP3WrCMBS+H/gO4QjerYlFZNRGKQU3b3Yx5wMcmtMf&#10;bU5Kkmn39uZisMuP7788zHYUd/JhcKxhnSkQxI0zA3caLt/H1zcQISIbHB2Thl8KcNgvXkosjHvw&#10;F93PsRMphEOBGvoYp0LK0PRkMWRuIk5c67zFmKDvpPH4SOF2lLlSW2lx4NTQ40R1T83t/GM1NJW3&#10;tXzf5qePjWuRr0aR+tR6tZyrHYhIc/wX/7lPRkO+SWvTmXQE5P4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LtIVvwAAANwAAAAPAAAAAAAAAAAAAAAAAJgCAABkcnMvZG93bnJl&#10;di54bWxQSwUGAAAAAAQABAD1AAAAhAMAAAAA&#10;" filled="f" stroked="f">
                                <v:textbox inset="3.2mm">
                                  <w:txbxContent>
                                    <w:p w:rsidR="00AA010A" w:rsidRPr="00EB4A73" w:rsidRDefault="00AA010A" w:rsidP="00A02565">
                                      <w:pPr>
                                        <w:ind w:right="-138" w:hanging="142"/>
                                        <w:jc w:val="left"/>
                                        <w:rPr>
                                          <w:rFonts w:ascii="Times New Roman" w:hAnsi="Times New Roman"/>
                                          <w:sz w:val="18"/>
                                          <w:szCs w:val="18"/>
                                        </w:rPr>
                                      </w:pPr>
                                      <w:r>
                                        <w:rPr>
                                          <w:rFonts w:ascii="Times New Roman" w:hAnsi="Times New Roman"/>
                                          <w:sz w:val="18"/>
                                          <w:szCs w:val="18"/>
                                        </w:rPr>
                                        <w:t>Разработал</w:t>
                                      </w:r>
                                    </w:p>
                                  </w:txbxContent>
                                </v:textbox>
                              </v:shape>
                              <v:shape id="Text Box 883" o:spid="_x0000_s1270" type="#_x0000_t202" style="position:absolute;left:2280;top:15151;width:1134;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ooaMQA&#10;AADcAAAADwAAAGRycy9kb3ducmV2LnhtbESPQWvCQBSE70L/w/IKvelGEYkxG2mLQnvUlvb6zD6z&#10;odm3Mbua9N+7guBxmJlvmHw92EZcqPO1YwXTSQKCuHS65krB99d2nILwAVlj45gU/JOHdfE0yjHT&#10;rucdXfahEhHCPkMFJoQ2k9KXhiz6iWuJo3d0ncUQZVdJ3WEf4baRsyRZSIs1xwWDLb0bKv/2Z6vA&#10;pz/927Axv6c0fE5Prjkk9fKg1Mvz8LoCEWgIj/C9/aEVzOZLuJ2JR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qKGjEAAAA3AAAAA8AAAAAAAAAAAAAAAAAmAIAAGRycy9k&#10;b3ducmV2LnhtbFBLBQYAAAAABAAEAPUAAACJAwAAAAA=&#10;" filled="f" stroked="f">
                                <v:textbox inset="3mm">
                                  <w:txbxContent>
                                    <w:p w:rsidR="00AA010A" w:rsidRPr="008C575B" w:rsidRDefault="00AA010A" w:rsidP="00052EF2">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p w:rsidR="00AA010A" w:rsidRPr="00BC08BF" w:rsidRDefault="00AA010A" w:rsidP="00C06879">
                                      <w:pPr>
                                        <w:ind w:right="-226" w:hanging="142"/>
                                        <w:jc w:val="left"/>
                                        <w:rPr>
                                          <w:rFonts w:ascii="Times New Roman" w:hAnsi="Times New Roman" w:cs="Times New Roman"/>
                                          <w:sz w:val="18"/>
                                          <w:szCs w:val="18"/>
                                        </w:rPr>
                                      </w:pPr>
                                    </w:p>
                                  </w:txbxContent>
                                </v:textbox>
                              </v:shape>
                              <v:shape id="Text Box 884" o:spid="_x0000_s1271" type="#_x0000_t202" style="position:absolute;left:4276;top:15143;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ZRgcEA&#10;AADcAAAADwAAAGRycy9kb3ducmV2LnhtbERPy2rCQBTdF/yH4QrdNTOKKW3MKKIIXVVqH+Dukrkm&#10;wcydkBmT9O+dheDycN75erSN6KnztWMNs0SBIC6cqbnU8PO9f3kD4QOywcYxafgnD+vV5CnHzLiB&#10;v6g/hlLEEPYZaqhCaDMpfVGRRZ+4ljhyZ9dZDBF2pTQdDjHcNnKu1Ku0WHNsqLClbUXF5Xi1Gn4/&#10;z6e/hTqUO5u2gxuVZPsutX6ejpsliEBjeIjv7g+jYZ7G+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GUYHBAAAA3AAAAA8AAAAAAAAAAAAAAAAAmAIAAGRycy9kb3du&#10;cmV2LnhtbFBLBQYAAAAABAAEAPUAAACGAwAAAAA=&#10;" filled="f" stroked="f">
                                <v:textbo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Pr="00385389" w:rsidRDefault="00AA010A" w:rsidP="00A02565">
                                      <w:pPr>
                                        <w:ind w:right="-144" w:hanging="142"/>
                                        <w:rPr>
                                          <w:rFonts w:ascii="Times New Roman" w:hAnsi="Times New Roman"/>
                                          <w:sz w:val="14"/>
                                          <w:szCs w:val="14"/>
                                        </w:rPr>
                                      </w:pPr>
                                    </w:p>
                                  </w:txbxContent>
                                </v:textbox>
                              </v:shape>
                            </v:group>
                            <v:group id="Group 885" o:spid="_x0000_s1272" style="position:absolute;left:1140;top:15428;width:3705;height:361" coordorigin="1140,15428"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Text Box 886" o:spid="_x0000_s1273" type="#_x0000_t202" style="position:absolute;left:1140;top:15428;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9zIsMA&#10;AADcAAAADwAAAGRycy9kb3ducmV2LnhtbESPwWrDMBBE74X+g9hCb40U05rgRgnGkMSXHprkAxZr&#10;Y7uxVkZSEufvo0Khx2Fm3jDL9WQHcSUfesca5jMFgrhxpudWw/GweVuACBHZ4OCYNNwpwHr1/LTE&#10;wrgbf9N1H1uRIBwK1NDFOBZShqYji2HmRuLknZy3GJP0rTQebwluB5kplUuLPaeFDkeqOmrO+4vV&#10;0JTeVnKbZ/Xu3Z2Qf4wi9aX168tUfoKINMX/8F+7Nhqyjwx+z6Qj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9zIsMAAADcAAAADwAAAAAAAAAAAAAAAACYAgAAZHJzL2Rv&#10;d25yZXYueG1sUEsFBgAAAAAEAAQA9QAAAIgDAAAAAA==&#10;" filled="f" stroked="f">
                                <v:textbox inset="3.2mm">
                                  <w:txbxContent>
                                    <w:p w:rsidR="00AA010A" w:rsidRPr="00865061" w:rsidRDefault="00AA010A" w:rsidP="00865061">
                                      <w:pPr>
                                        <w:ind w:left="-142"/>
                                        <w:jc w:val="left"/>
                                        <w:rPr>
                                          <w:rFonts w:ascii="Times New Roman" w:hAnsi="Times New Roman" w:cs="Times New Roman"/>
                                          <w:sz w:val="18"/>
                                          <w:szCs w:val="18"/>
                                        </w:rPr>
                                      </w:pPr>
                                    </w:p>
                                  </w:txbxContent>
                                </v:textbox>
                              </v:shape>
                              <v:shape id="Text Box 887" o:spid="_x0000_s1274" type="#_x0000_t202" style="position:absolute;left:2280;top:15436;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uJX8MA&#10;AADcAAAADwAAAGRycy9kb3ducmV2LnhtbESPQWvCQBSE7wX/w/KE3upGxRKjq6hYqMda0esz+8wG&#10;s29jdmviv3cLhR6HmfmGmS87W4k7Nb50rGA4SEAQ506XXCg4fH+8pSB8QNZYOSYFD/KwXPRe5php&#10;1/IX3fehEBHCPkMFJoQ6k9Lnhiz6gauJo3dxjcUQZVNI3WAb4baSoyR5lxZLjgsGa9oYyq/7H6vA&#10;p8d23W3N6ZaG3fDmqnNSTs9Kvfa71QxEoC78h//an1rBaDKG3zPx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uJX8MAAADcAAAADwAAAAAAAAAAAAAAAACYAgAAZHJzL2Rv&#10;d25yZXYueG1sUEsFBgAAAAAEAAQA9QAAAIgDAAAAAA==&#10;" filled="f" stroked="f">
                                <v:textbox inset="3mm">
                                  <w:txbxContent>
                                    <w:p w:rsidR="00AA010A" w:rsidRPr="00865061" w:rsidRDefault="00AA010A" w:rsidP="00865061">
                                      <w:pPr>
                                        <w:jc w:val="left"/>
                                        <w:rPr>
                                          <w:rFonts w:ascii="Times New Roman" w:hAnsi="Times New Roman" w:cs="Times New Roman"/>
                                          <w:sz w:val="18"/>
                                          <w:szCs w:val="18"/>
                                        </w:rPr>
                                      </w:pPr>
                                    </w:p>
                                  </w:txbxContent>
                                </v:textbox>
                              </v:shape>
                              <v:shape id="Text Box 888" o:spid="_x0000_s1275" type="#_x0000_t202" style="position:absolute;left:4276;top:15428;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XgsQA&#10;AADcAAAADwAAAGRycy9kb3ducmV2LnhtbESPQWvCQBSE74L/YXmF3sxuxUibZhVpEXqymLaCt0f2&#10;mYRm34bsauK/7wpCj8PMfMPk69G24kK9bxxreEoUCOLSmYYrDd9f29kzCB+QDbaOScOVPKxX00mO&#10;mXED7+lShEpECPsMNdQhdJmUvqzJok9cRxy9k+sthij7Spoehwi3rZwrtZQWG44LNXb0VlP5W5yt&#10;hp/d6XhYqM/q3abd4EYl2b5IrR8fxs0riEBj+A/f2x9GwzxdwO1MPAJ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9V4LEAAAA3AAAAA8AAAAAAAAAAAAAAAAAmAIAAGRycy9k&#10;b3ducmV2LnhtbFBLBQYAAAAABAAEAPUAAACJAwAAAAA=&#10;" filled="f" stroked="f">
                                <v:textbox>
                                  <w:txbxContent>
                                    <w:p w:rsidR="00AA010A" w:rsidRPr="00865061" w:rsidRDefault="00AA010A" w:rsidP="00865061">
                                      <w:pPr>
                                        <w:ind w:left="-142" w:right="-158"/>
                                        <w:rPr>
                                          <w:rFonts w:ascii="Times New Roman" w:hAnsi="Times New Roman" w:cs="Times New Roman"/>
                                          <w:sz w:val="18"/>
                                          <w:szCs w:val="18"/>
                                        </w:rPr>
                                      </w:pPr>
                                    </w:p>
                                  </w:txbxContent>
                                </v:textbox>
                              </v:shape>
                            </v:group>
                            <v:group id="Group 889" o:spid="_x0000_s1276" style="position:absolute;left:1141;top:16283;width:3705;height:361" coordorigin="1141,16283"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yV3pcQAAADcAAAADwAAAGRycy9kb3ducmV2LnhtbESPQYvCMBSE7wv+h/AE&#10;b2tapYtUo4ioeJCFVUG8PZpnW2xeShPb+u/NwsIeh5n5hlmselOJlhpXWlYQjyMQxJnVJecKLufd&#10;5wyE88gaK8uk4EUOVsvBxwJTbTv+ofbkcxEg7FJUUHhfp1K6rCCDbmxr4uDdbWPQB9nkUjfYBbip&#10;5CSKvqTBksNCgTVtCsoep6dRsO+wW0/jbXt83Dev2zn5vh5jUmo07NdzEJ56/x/+ax+0gk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yV3pcQAAADcAAAA&#10;DwAAAAAAAAAAAAAAAACqAgAAZHJzL2Rvd25yZXYueG1sUEsFBgAAAAAEAAQA+gAAAJsDAAAAAA==&#10;">
                              <v:shape id="Text Box 890" o:spid="_x0000_s1277" type="#_x0000_t202" style="position:absolute;left:1141;top:16283;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1IcMA&#10;AADcAAAADwAAAGRycy9kb3ducmV2LnhtbESP3WoCMRSE7wu+QziCd92ki13K1igiVL3pRbUPcEjO&#10;/rSbkyVJdX17Uyj0cpiZb5jVZnKDuFCIvWcNT4UCQWy87bnV8Hl+e3wBEROyxcEzabhRhM169rDC&#10;2vorf9DllFqRIRxr1NClNNZSRtORw1j4kTh7jQ8OU5ahlTbgNcPdIEulKumw57zQ4Ui7jsz36cdp&#10;MNvgdnJflcfD0jfIX1aRetd6MZ+2ryASTek//Nc+Wg3lcwW/Z/IR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R1IcMAAADcAAAADwAAAAAAAAAAAAAAAACYAgAAZHJzL2Rv&#10;d25yZXYueG1sUEsFBgAAAAAEAAQA9QAAAIgDAAAAAA==&#10;" filled="f" stroked="f">
                                <v:textbox inset="3.2mm">
                                  <w:txbxContent>
                                    <w:p w:rsidR="00AA010A" w:rsidRPr="00865061" w:rsidRDefault="00AA010A" w:rsidP="00A02565">
                                      <w:pPr>
                                        <w:ind w:left="-142" w:right="-183"/>
                                        <w:jc w:val="left"/>
                                        <w:rPr>
                                          <w:rFonts w:ascii="Times New Roman" w:hAnsi="Times New Roman"/>
                                          <w:sz w:val="18"/>
                                        </w:rPr>
                                      </w:pPr>
                                      <w:r w:rsidRPr="00865061">
                                        <w:rPr>
                                          <w:rFonts w:ascii="Times New Roman" w:hAnsi="Times New Roman"/>
                                          <w:sz w:val="18"/>
                                        </w:rPr>
                                        <w:t>ГИП</w:t>
                                      </w:r>
                                    </w:p>
                                  </w:txbxContent>
                                </v:textbox>
                              </v:shape>
                              <v:shape id="Text Box 891" o:spid="_x0000_s1278" type="#_x0000_t202" style="position:absolute;left:2281;top:16291;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CPXMMA&#10;AADcAAAADwAAAGRycy9kb3ducmV2LnhtbESPQWvCQBSE7wX/w/KE3upGQRujq6hYqMda0esz+8wG&#10;s29jdmviv3cLhR6HmfmGmS87W4k7Nb50rGA4SEAQ506XXCg4fH+8pSB8QNZYOSYFD/KwXPRe5php&#10;1/IX3fehEBHCPkMFJoQ6k9Lnhiz6gauJo3dxjcUQZVNI3WAb4baSoySZSIslxwWDNW0M5df9j1Xg&#10;02O77rbmdEvDbnhz1Tkpp2elXvvdagYiUBf+w3/tT61gNH6H3zPx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CPXMMAAADcAAAADwAAAAAAAAAAAAAAAACYAgAAZHJzL2Rv&#10;d25yZXYueG1sUEsFBgAAAAAEAAQA9QAAAIgDAAAAAA==&#10;" filled="f" stroked="f">
                                <v:textbox inset="3mm">
                                  <w:txbxContent>
                                    <w:p w:rsidR="00AA010A" w:rsidRPr="008C575B" w:rsidRDefault="00AA010A" w:rsidP="00052EF2">
                                      <w:pPr>
                                        <w:ind w:right="-144" w:hanging="142"/>
                                        <w:jc w:val="left"/>
                                        <w:rPr>
                                          <w:rFonts w:ascii="Times New Roman" w:hAnsi="Times New Roman"/>
                                          <w:sz w:val="18"/>
                                          <w:szCs w:val="18"/>
                                        </w:rPr>
                                      </w:pPr>
                                      <w:proofErr w:type="spellStart"/>
                                      <w:r>
                                        <w:rPr>
                                          <w:rFonts w:ascii="Times New Roman" w:hAnsi="Times New Roman"/>
                                          <w:sz w:val="18"/>
                                          <w:szCs w:val="18"/>
                                        </w:rPr>
                                        <w:t>Кокшарова</w:t>
                                      </w:r>
                                      <w:proofErr w:type="spellEnd"/>
                                    </w:p>
                                    <w:p w:rsidR="00AA010A" w:rsidRDefault="00AA010A"/>
                                  </w:txbxContent>
                                </v:textbox>
                              </v:shape>
                              <v:shape id="Text Box 892" o:spid="_x0000_s1279" type="#_x0000_t202" style="position:absolute;left:4277;top:16283;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dh8EA&#10;AADcAAAADwAAAGRycy9kb3ducmV2LnhtbERPy2rCQBTdF/yH4QrdNTOKKW3MKKIIXVVqH+Dukrkm&#10;wcydkBmT9O+dheDycN75erSN6KnztWMNs0SBIC6cqbnU8PO9f3kD4QOywcYxafgnD+vV5CnHzLiB&#10;v6g/hlLEEPYZaqhCaDMpfVGRRZ+4ljhyZ9dZDBF2pTQdDjHcNnKu1Ku0WHNsqLClbUXF5Xi1Gn4/&#10;z6e/hTqUO5u2gxuVZPsutX6ejpsliEBjeIjv7g+jYZ7Gt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wXYfBAAAA3AAAAA8AAAAAAAAAAAAAAAAAmAIAAGRycy9kb3du&#10;cmV2LnhtbFBLBQYAAAAABAAEAPUAAACGAwAAAAA=&#10;" filled="f" stroked="f">
                                <v:textbo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w:t>
                                      </w:r>
                                      <w:r w:rsidRPr="003B02A6">
                                        <w:rPr>
                                          <w:rFonts w:ascii="Times New Roman" w:hAnsi="Times New Roman"/>
                                          <w:sz w:val="14"/>
                                          <w:szCs w:val="14"/>
                                        </w:rPr>
                                        <w:t>1.0</w:t>
                                      </w:r>
                                      <w:r>
                                        <w:rPr>
                                          <w:rFonts w:ascii="Times New Roman" w:hAnsi="Times New Roman"/>
                                          <w:sz w:val="14"/>
                                          <w:szCs w:val="14"/>
                                        </w:rPr>
                                        <w:t>9</w:t>
                                      </w:r>
                                      <w:r w:rsidRPr="003B02A6">
                                        <w:rPr>
                                          <w:rFonts w:ascii="Times New Roman" w:hAnsi="Times New Roman"/>
                                          <w:sz w:val="14"/>
                                          <w:szCs w:val="14"/>
                                        </w:rPr>
                                        <w:t>.17</w:t>
                                      </w:r>
                                    </w:p>
                                    <w:p w:rsidR="00AA010A" w:rsidRPr="00B94627" w:rsidRDefault="00AA010A" w:rsidP="00A02565">
                                      <w:pPr>
                                        <w:ind w:left="-142" w:right="-156"/>
                                        <w:rPr>
                                          <w:rFonts w:ascii="Times New Roman" w:hAnsi="Times New Roman"/>
                                          <w:sz w:val="18"/>
                                          <w:szCs w:val="18"/>
                                        </w:rPr>
                                      </w:pPr>
                                    </w:p>
                                  </w:txbxContent>
                                </v:textbox>
                              </v:shape>
                            </v:group>
                            <v:group id="Group 893" o:spid="_x0000_s1280" style="position:absolute;left:1141;top:16017;width:3705;height:361" coordorigin="1141,16017"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shape id="Text Box 894" o:spid="_x0000_s1281" type="#_x0000_t202" style="position:absolute;left:1141;top:16017;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2Cc78A&#10;AADcAAAADwAAAGRycy9kb3ducmV2LnhtbERP3WrCMBS+H/gO4Qi7WxOLlFGNIoJbb3Yx5wMcmtMf&#10;bU5KEm19++VisMuP73+7n+0gHuRD71jDKlMgiGtnem41XH5Ob+8gQkQ2ODgmDU8KsN8tXrZYGjfx&#10;Nz3OsRUphEOJGroYx1LKUHdkMWRuJE5c47zFmKBvpfE4pXA7yFypQlrsOTV0ONKxo/p2vlsN9cHb&#10;o/wo8upz7Rrkq1GkvrR+Xc6HDYhIc/wX/7kroyEv0vx0Jh0Bufs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7YJzvwAAANwAAAAPAAAAAAAAAAAAAAAAAJgCAABkcnMvZG93bnJl&#10;di54bWxQSwUGAAAAAAQABAD1AAAAhAMAAAAA&#10;" filled="f" stroked="f">
                                <v:textbox inset="3.2mm">
                                  <w:txbxContent>
                                    <w:p w:rsidR="00AA010A" w:rsidRPr="008C575B" w:rsidRDefault="00AA010A" w:rsidP="00A02565">
                                      <w:pPr>
                                        <w:ind w:right="-138" w:hanging="142"/>
                                        <w:jc w:val="left"/>
                                        <w:rPr>
                                          <w:rFonts w:ascii="Times New Roman" w:hAnsi="Times New Roman"/>
                                          <w:sz w:val="18"/>
                                          <w:szCs w:val="18"/>
                                        </w:rPr>
                                      </w:pPr>
                                      <w:proofErr w:type="spellStart"/>
                                      <w:r>
                                        <w:rPr>
                                          <w:rFonts w:ascii="Times New Roman" w:hAnsi="Times New Roman"/>
                                          <w:sz w:val="18"/>
                                          <w:szCs w:val="18"/>
                                        </w:rPr>
                                        <w:t>Н.контроль</w:t>
                                      </w:r>
                                      <w:proofErr w:type="spellEnd"/>
                                    </w:p>
                                  </w:txbxContent>
                                </v:textbox>
                              </v:shape>
                              <v:shape id="Text Box 895" o:spid="_x0000_s1282" type="#_x0000_t202" style="position:absolute;left:2281;top:16025;width:1204;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l4DsMA&#10;AADcAAAADwAAAGRycy9kb3ducmV2LnhtbESPQWvCQBSE70L/w/KE3swmHiSmrlKLgj1WRa/P7Gs2&#10;NPs2ZlcT/71bKPQ4zMw3zGI12EbcqfO1YwVZkoIgLp2uuVJwPGwnOQgfkDU2jknBgzysli+jBRba&#10;9fxF932oRISwL1CBCaEtpPSlIYs+cS1x9L5dZzFE2VVSd9hHuG3kNE1n0mLNccFgSx+Gyp/9zSrw&#10;+alfDxtzvubhM7u65pLW84tSr+Ph/Q1EoCH8h//aO61gOsvg90w8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2l4DsMAAADcAAAADwAAAAAAAAAAAAAAAACYAgAAZHJzL2Rv&#10;d25yZXYueG1sUEsFBgAAAAAEAAQA9QAAAIgDAAAAAA==&#10;" filled="f" stroked="f">
                                <v:textbox inset="3mm">
                                  <w:txbxContent>
                                    <w:p w:rsidR="00AA010A" w:rsidRPr="00BC08BF" w:rsidRDefault="00AA010A" w:rsidP="008D3635">
                                      <w:pPr>
                                        <w:ind w:hanging="142"/>
                                        <w:jc w:val="left"/>
                                        <w:rPr>
                                          <w:rFonts w:ascii="Times New Roman" w:hAnsi="Times New Roman" w:cs="Times New Roman"/>
                                          <w:sz w:val="18"/>
                                          <w:szCs w:val="18"/>
                                        </w:rPr>
                                      </w:pPr>
                                      <w:proofErr w:type="spellStart"/>
                                      <w:r>
                                        <w:rPr>
                                          <w:rFonts w:ascii="Times New Roman" w:hAnsi="Times New Roman" w:cs="Times New Roman"/>
                                          <w:sz w:val="18"/>
                                          <w:szCs w:val="18"/>
                                        </w:rPr>
                                        <w:t>Овчаркина</w:t>
                                      </w:r>
                                      <w:proofErr w:type="spellEnd"/>
                                    </w:p>
                                  </w:txbxContent>
                                </v:textbox>
                              </v:shape>
                              <v:shape id="Text Box 896" o:spid="_x0000_s1283" type="#_x0000_t202" style="position:absolute;left:4277;top:16017;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p w:rsidR="00AA010A" w:rsidRPr="003B02A6" w:rsidRDefault="00AA010A" w:rsidP="003B02A6">
                                      <w:pPr>
                                        <w:ind w:right="-144" w:hanging="142"/>
                                        <w:rPr>
                                          <w:rFonts w:ascii="Times New Roman" w:hAnsi="Times New Roman"/>
                                          <w:sz w:val="14"/>
                                          <w:szCs w:val="14"/>
                                        </w:rPr>
                                      </w:pPr>
                                      <w:r>
                                        <w:rPr>
                                          <w:rFonts w:ascii="Times New Roman" w:hAnsi="Times New Roman"/>
                                          <w:sz w:val="14"/>
                                          <w:szCs w:val="14"/>
                                        </w:rPr>
                                        <w:t>21</w:t>
                                      </w:r>
                                      <w:r w:rsidRPr="003B02A6">
                                        <w:rPr>
                                          <w:rFonts w:ascii="Times New Roman" w:hAnsi="Times New Roman"/>
                                          <w:sz w:val="14"/>
                                          <w:szCs w:val="14"/>
                                        </w:rPr>
                                        <w:t>.0</w:t>
                                      </w:r>
                                      <w:r>
                                        <w:rPr>
                                          <w:rFonts w:ascii="Times New Roman" w:hAnsi="Times New Roman"/>
                                          <w:sz w:val="14"/>
                                          <w:szCs w:val="14"/>
                                        </w:rPr>
                                        <w:t>9</w:t>
                                      </w:r>
                                      <w:r w:rsidRPr="003B02A6">
                                        <w:rPr>
                                          <w:rFonts w:ascii="Times New Roman" w:hAnsi="Times New Roman"/>
                                          <w:sz w:val="14"/>
                                          <w:szCs w:val="14"/>
                                        </w:rPr>
                                        <w:t>.17</w:t>
                                      </w:r>
                                    </w:p>
                                    <w:p w:rsidR="00AA010A" w:rsidRPr="00C870E1" w:rsidRDefault="00AA010A" w:rsidP="00A02565">
                                      <w:pPr>
                                        <w:ind w:right="-144" w:hanging="142"/>
                                        <w:rPr>
                                          <w:rFonts w:ascii="Times New Roman" w:hAnsi="Times New Roman"/>
                                          <w:sz w:val="18"/>
                                          <w:szCs w:val="18"/>
                                        </w:rPr>
                                      </w:pPr>
                                    </w:p>
                                  </w:txbxContent>
                                </v:textbox>
                              </v:shape>
                            </v:group>
                            <v:group id="Group 897" o:spid="_x0000_s1284" style="position:absolute;left:1140;top:15733;width:3705;height:361" coordorigin="1140,15733" coordsize="370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eyA98QAAADcAAAADwAAAGRycy9kb3ducmV2LnhtbESPQYvCMBSE78L+h/AW&#10;9qZpFUW6RhFZFw8iWIVlb4/m2Rabl9LEtv57Iwgeh5n5hlmselOJlhpXWlYQjyIQxJnVJecKzqft&#10;cA7CeWSNlWVScCcHq+XHYIGJth0fqU19LgKEXYIKCu/rREqXFWTQjWxNHLyLbQz6IJtc6ga7ADeV&#10;HEfRTBosOSwUWNOmoOya3oyC3w679ST+affXy+b+f5oe/vYxKfX12a+/QXjq/Tv8au+0gvFsAs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eyA98QAAADcAAAA&#10;DwAAAAAAAAAAAAAAAACqAgAAZHJzL2Rvd25yZXYueG1sUEsFBgAAAAAEAAQA+gAAAJsDAAAAAA==&#10;">
                              <v:shape id="Text Box 898" o:spid="_x0000_s1285" type="#_x0000_t202" style="position:absolute;left:1140;top:15733;width:1140;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aEcMEA&#10;AADcAAAADwAAAGRycy9kb3ducmV2LnhtbESP3YrCMBSE74V9h3AWvNNkixSpRhHBnxsv/HmAQ3Ns&#10;6zYnJYla394sLHg5zMw3zHzZ21Y8yIfGsYafsQJBXDrTcKXhct6MpiBCRDbYOiYNLwqwXHwN5lgY&#10;9+QjPU6xEgnCoUANdYxdIWUoa7IYxq4jTt7VeYsxSV9J4/GZ4LaVmVK5tNhwWqixo3VN5e/pbjWU&#10;K2/Xcptn+93EXZFvRpE6aD387lczEJH6+An/t/dGQ5ZP4O9MOg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WhHDBAAAA3AAAAA8AAAAAAAAAAAAAAAAAmAIAAGRycy9kb3du&#10;cmV2LnhtbFBLBQYAAAAABAAEAPUAAACGAwAAAAA=&#10;" filled="f" stroked="f">
                                <v:textbox inset="3.2mm">
                                  <w:txbxContent>
                                    <w:p w:rsidR="00AA010A" w:rsidRPr="008C575B" w:rsidRDefault="00AA010A" w:rsidP="00A02565">
                                      <w:pPr>
                                        <w:ind w:right="-138" w:hanging="142"/>
                                        <w:jc w:val="left"/>
                                        <w:rPr>
                                          <w:rFonts w:ascii="Times New Roman" w:hAnsi="Times New Roman"/>
                                          <w:sz w:val="18"/>
                                          <w:szCs w:val="18"/>
                                        </w:rPr>
                                      </w:pPr>
                                    </w:p>
                                  </w:txbxContent>
                                </v:textbox>
                              </v:shape>
                              <v:shape id="Text Box 899" o:spid="_x0000_s1286" type="#_x0000_t202" style="position:absolute;left:2280;top:15741;width:1140;height: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J+DcMA&#10;AADcAAAADwAAAGRycy9kb3ducmV2LnhtbESPQWvCQBSE7wX/w/IK3pqNgpKmrlJFQY9Vaa/P7DMb&#10;zL6N2dXEf+8WCj0OM/MNM1v0thZ3an3lWMEoSUEQF05XXCo4HjZvGQgfkDXWjknBgzws5oOXGeba&#10;dfxF930oRYSwz1GBCaHJpfSFIYs+cQ1x9M6utRiibEupW+wi3NZynKZTabHiuGCwoZWh4rK/WQU+&#10;++6W/dr8XLOwG11dfUqr95NSw9f+8wNEoD78h//aW61gPJ3A75l4BO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FJ+DcMAAADcAAAADwAAAAAAAAAAAAAAAACYAgAAZHJzL2Rv&#10;d25yZXYueG1sUEsFBgAAAAAEAAQA9QAAAIgDAAAAAA==&#10;" filled="f" stroked="f">
                                <v:textbox inset="3mm">
                                  <w:txbxContent>
                                    <w:p w:rsidR="00AA010A" w:rsidRPr="008C575B" w:rsidRDefault="00AA010A" w:rsidP="00A02565">
                                      <w:pPr>
                                        <w:ind w:right="-144" w:hanging="142"/>
                                        <w:jc w:val="left"/>
                                        <w:rPr>
                                          <w:rFonts w:ascii="Times New Roman" w:hAnsi="Times New Roman"/>
                                          <w:sz w:val="18"/>
                                          <w:szCs w:val="18"/>
                                        </w:rPr>
                                      </w:pPr>
                                    </w:p>
                                  </w:txbxContent>
                                </v:textbox>
                              </v:shape>
                              <v:shape id="Text Box 900" o:spid="_x0000_s1287" type="#_x0000_t202" style="position:absolute;left:4276;top:15733;width:569;height:3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rsidR="00AA010A" w:rsidRPr="008C575B" w:rsidRDefault="00AA010A" w:rsidP="00A02565">
                                      <w:pPr>
                                        <w:ind w:right="-144" w:hanging="142"/>
                                        <w:rPr>
                                          <w:rFonts w:ascii="Times New Roman" w:hAnsi="Times New Roman"/>
                                          <w:sz w:val="18"/>
                                          <w:szCs w:val="18"/>
                                        </w:rPr>
                                      </w:pPr>
                                    </w:p>
                                  </w:txbxContent>
                                </v:textbox>
                              </v:shape>
                            </v:group>
                            <v:group id="Group 901" o:spid="_x0000_s1288" style="position:absolute;left:1140;top:14364;width:10484;height:2280" coordorigin="1140,14364" coordsize="10484,22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shape id="Text Box 902" o:spid="_x0000_s1289" type="#_x0000_t202" style="position:absolute;left:4845;top:15105;width:3932;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rsidR="00AA010A" w:rsidRDefault="00AA010A" w:rsidP="00A00E82">
                                      <w:pPr>
                                        <w:jc w:val="both"/>
                                        <w:rPr>
                                          <w:rFonts w:ascii="Times New Roman" w:hAnsi="Times New Roman"/>
                                        </w:rPr>
                                      </w:pPr>
                                    </w:p>
                                    <w:p w:rsidR="00AA010A" w:rsidRPr="00A00E82" w:rsidRDefault="00AA010A" w:rsidP="00A02565">
                                      <w:pPr>
                                        <w:rPr>
                                          <w:rFonts w:ascii="Times New Roman" w:hAnsi="Times New Roman"/>
                                          <w:b/>
                                          <w:sz w:val="28"/>
                                          <w:szCs w:val="28"/>
                                        </w:rPr>
                                      </w:pPr>
                                      <w:r w:rsidRPr="00A00E82">
                                        <w:rPr>
                                          <w:rFonts w:ascii="Times New Roman" w:hAnsi="Times New Roman"/>
                                          <w:b/>
                                          <w:sz w:val="28"/>
                                          <w:szCs w:val="28"/>
                                        </w:rPr>
                                        <w:t>Состав проектной документации</w:t>
                                      </w:r>
                                    </w:p>
                                  </w:txbxContent>
                                </v:textbox>
                              </v:shape>
                              <v:group id="Group 903" o:spid="_x0000_s1290" style="position:absolute;left:1140;top:14364;width:10484;height:2223" coordorigin="1140,14364" coordsize="10484,22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Text Box 904" o:spid="_x0000_s1291" type="#_x0000_t202" style="position:absolute;left:8780;top:15789;width:2844;height: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N4cAA&#10;AADcAAAADwAAAGRycy9kb3ducmV2LnhtbERPTYvCMBC9C/6HMIK3NVHcda1GEUXwpOjuCt6GZmyL&#10;zaQ00Xb/vTkIHh/ve75sbSkeVPvCsYbhQIEgTp0pONPw+7P9+AbhA7LB0jFp+CcPy0W3M8fEuIaP&#10;9DiFTMQQ9glqyEOoEil9mpNFP3AVceSurrYYIqwzaWpsYrgt5UipL2mx4NiQY0XrnNLb6W41/O2v&#10;l/NYHbKN/awa1yrJdiq17vfa1QxEoDa8xS/3zmgYTe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MN4cAAAADcAAAADwAAAAAAAAAAAAAAAACYAgAAZHJzL2Rvd25y&#10;ZXYueG1sUEsFBgAAAAAEAAQA9QAAAIUDAAAAAA==&#10;" filled="f" stroked="f">
                                  <v:textbox>
                                    <w:txbxContent>
                                      <w:p w:rsidR="00AA010A" w:rsidRPr="00DC391F" w:rsidRDefault="00AA010A" w:rsidP="003036B1">
                                        <w:pPr>
                                          <w:spacing w:before="120"/>
                                          <w:rPr>
                                            <w:rFonts w:ascii="Times New Roman" w:hAnsi="Times New Roman" w:cs="Times New Roman"/>
                                            <w:sz w:val="20"/>
                                            <w:szCs w:val="20"/>
                                          </w:rPr>
                                        </w:pPr>
                                        <w:r w:rsidRPr="00DC391F">
                                          <w:rPr>
                                            <w:rFonts w:ascii="Times New Roman" w:hAnsi="Times New Roman" w:cs="Times New Roman"/>
                                            <w:sz w:val="20"/>
                                            <w:szCs w:val="20"/>
                                          </w:rPr>
                                          <w:t>ООО «Академпроект»</w:t>
                                        </w:r>
                                      </w:p>
                                    </w:txbxContent>
                                  </v:textbox>
                                </v:shape>
                                <v:group id="Group 905" o:spid="_x0000_s1292" style="position:absolute;left:1140;top:14364;width:10483;height:1463" coordorigin="1140,14364" coordsize="10483,14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shape id="Text Box 906" o:spid="_x0000_s1293" type="#_x0000_t202" style="position:absolute;left:4845;top:14364;width:6778;height: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rsidR="00AA010A" w:rsidRPr="002D59CF" w:rsidRDefault="00AA010A" w:rsidP="002D59CF">
                                          <w:pPr>
                                            <w:rPr>
                                              <w:szCs w:val="32"/>
                                            </w:rPr>
                                          </w:pPr>
                                          <w:r w:rsidRPr="003E6B2E">
                                            <w:rPr>
                                              <w:rFonts w:ascii="Times New Roman" w:hAnsi="Times New Roman"/>
                                              <w:b/>
                                              <w:bCs/>
                                              <w:sz w:val="28"/>
                                              <w:szCs w:val="28"/>
                                            </w:rPr>
                                            <w:t>26р-210/17</w:t>
                                          </w:r>
                                          <w:r w:rsidRPr="00052EF2">
                                            <w:rPr>
                                              <w:rFonts w:ascii="Times New Roman" w:hAnsi="Times New Roman"/>
                                              <w:b/>
                                              <w:sz w:val="28"/>
                                              <w:szCs w:val="28"/>
                                            </w:rPr>
                                            <w:t>-СП</w:t>
                                          </w:r>
                                        </w:p>
                                      </w:txbxContent>
                                    </v:textbox>
                                  </v:shape>
                                  <v:group id="Group 907" o:spid="_x0000_s1294" style="position:absolute;left:1140;top:14858;width:10482;height:969" coordorigin="1140,14858" coordsize="10482,9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shape id="Text Box 908" o:spid="_x0000_s1295" type="#_x0000_t202" style="position:absolute;left:1140;top:14858;width:569;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L4sQA&#10;AADcAAAADwAAAGRycy9kb3ducmV2LnhtbESPQWvCQBSE74L/YXmCt7qr2NZGVxFF6MnStBa8PbLP&#10;JJh9G7Krif/eFQoeh5n5hlmsOluJKzW+dKxhPFIgiDNnSs41/P7sXmYgfEA2WDkmDTfysFr2ewtM&#10;jGv5m65pyEWEsE9QQxFCnUjps4Is+pGriaN3co3FEGWTS9NgG+G2khOl3qTFkuNCgTVtCsrO6cVq&#10;OOxPx7+p+sq39rVuXack2w+p9XDQrecgAnXhGf5vfxoNk/c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IC+LEAAAA3AAAAA8AAAAAAAAAAAAAAAAAmAIAAGRycy9k&#10;b3ducmV2LnhtbFBLBQYAAAAABAAEAPUAAACJAwAAAAA=&#10;" filled="f" stroked="f">
                                      <v:textbox>
                                        <w:txbxContent>
                                          <w:p w:rsidR="00AA010A" w:rsidRPr="00144E8F" w:rsidRDefault="00AA010A" w:rsidP="00A02565">
                                            <w:pPr>
                                              <w:ind w:right="-135" w:hanging="171"/>
                                              <w:rPr>
                                                <w:rFonts w:ascii="Times New Roman" w:hAnsi="Times New Roman"/>
                                                <w:sz w:val="18"/>
                                                <w:szCs w:val="18"/>
                                              </w:rPr>
                                            </w:pPr>
                                            <w:r w:rsidRPr="00144E8F">
                                              <w:rPr>
                                                <w:rFonts w:ascii="Times New Roman" w:hAnsi="Times New Roman"/>
                                                <w:sz w:val="18"/>
                                                <w:szCs w:val="18"/>
                                              </w:rPr>
                                              <w:t>Изм.</w:t>
                                            </w:r>
                                          </w:p>
                                        </w:txbxContent>
                                      </v:textbox>
                                    </v:shape>
                                    <v:shape id="Text Box 909" o:spid="_x0000_s1296" type="#_x0000_t202" style="position:absolute;left:1709;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rsidR="00AA010A" w:rsidRPr="00144E8F" w:rsidRDefault="00AA010A" w:rsidP="00A02565">
                                            <w:pPr>
                                              <w:ind w:right="-177" w:hanging="171"/>
                                              <w:rPr>
                                                <w:rFonts w:ascii="Times New Roman" w:hAnsi="Times New Roman"/>
                                                <w:sz w:val="18"/>
                                                <w:szCs w:val="18"/>
                                              </w:rPr>
                                            </w:pPr>
                                            <w:proofErr w:type="spellStart"/>
                                            <w:r w:rsidRPr="00144E8F">
                                              <w:rPr>
                                                <w:rFonts w:ascii="Times New Roman" w:hAnsi="Times New Roman"/>
                                                <w:sz w:val="18"/>
                                                <w:szCs w:val="18"/>
                                              </w:rPr>
                                              <w:t>Кол</w:t>
                                            </w:r>
                                            <w:proofErr w:type="gramStart"/>
                                            <w:r w:rsidRPr="00144E8F">
                                              <w:rPr>
                                                <w:rFonts w:ascii="Times New Roman" w:hAnsi="Times New Roman"/>
                                                <w:sz w:val="18"/>
                                                <w:szCs w:val="18"/>
                                              </w:rPr>
                                              <w:t>.у</w:t>
                                            </w:r>
                                            <w:proofErr w:type="gramEnd"/>
                                            <w:r w:rsidRPr="00144E8F">
                                              <w:rPr>
                                                <w:rFonts w:ascii="Times New Roman" w:hAnsi="Times New Roman"/>
                                                <w:sz w:val="18"/>
                                                <w:szCs w:val="18"/>
                                              </w:rPr>
                                              <w:t>ч</w:t>
                                            </w:r>
                                            <w:proofErr w:type="spellEnd"/>
                                            <w:r>
                                              <w:rPr>
                                                <w:rFonts w:ascii="Times New Roman" w:hAnsi="Times New Roman"/>
                                                <w:sz w:val="18"/>
                                                <w:szCs w:val="18"/>
                                              </w:rPr>
                                              <w:t>.</w:t>
                                            </w:r>
                                          </w:p>
                                        </w:txbxContent>
                                      </v:textbox>
                                    </v:shape>
                                    <v:shape id="Text Box 910" o:spid="_x0000_s1297" type="#_x0000_t202" style="position:absolute;left:2279;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wDsMA&#10;AADcAAAADwAAAGRycy9kb3ducmV2LnhtbESPQWsCMRSE74L/ITzBmyZKtXY1ilgKPSm1teDtsXnu&#10;Lm5elk10139vBMHjMDPfMItVa0txpdoXjjWMhgoEcepMwZmGv9+vwQyED8gGS8ek4UYeVstuZ4GJ&#10;cQ3/0HUfMhEh7BPUkIdQJVL6NCeLfugq4uidXG0xRFln0tTYRLgt5VipqbRYcFzIsaJNTul5f7Ea&#10;DtvT8f9N7bJPO6ka1yrJ9kNq3e+16zmIQG14hZ/tb6Nh/D6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YwDsMAAADcAAAADwAAAAAAAAAAAAAAAACYAgAAZHJzL2Rv&#10;d25yZXYueG1sUEsFBgAAAAAEAAQA9QAAAIgDAAAAAA==&#10;" filled="f" stroked="f">
                                      <v:textbo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Лист</w:t>
                                            </w:r>
                                          </w:p>
                                        </w:txbxContent>
                                      </v:textbox>
                                    </v:shape>
                                    <v:shape id="Text Box 911" o:spid="_x0000_s1298" type="#_x0000_t202" style="position:absolute;left:2849;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qVlcQA&#10;AADcAAAADwAAAGRycy9kb3ducmV2LnhtbESPT4vCMBTE74LfITzBmybK+merUcRlYU/KuuuCt0fz&#10;bIvNS2mird/eCMIeh5n5DbNct7YUN6p94VjDaKhAEKfOFJxp+P35HMxB+IBssHRMGu7kYb3qdpaY&#10;GNfwN90OIRMRwj5BDXkIVSKlT3Oy6IeuIo7e2dUWQ5R1Jk2NTYTbUo6VmkqLBceFHCva5pReDler&#10;4bg7n/7e1D77sJOqca2SbN+l1v1eu1mACNSG//Cr/WU0jGczeJ6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alZXEAAAA3AAAAA8AAAAAAAAAAAAAAAAAmAIAAGRycy9k&#10;b3ducmV2LnhtbFBLBQYAAAAABAAEAPUAAACJAwAAAAA=&#10;" filled="f" stroked="f">
                                      <v:textbo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 док.</w:t>
                                            </w:r>
                                          </w:p>
                                        </w:txbxContent>
                                      </v:textbox>
                                    </v:shape>
                                    <v:shape id="Text Box 912" o:spid="_x0000_s1299" type="#_x0000_t202" style="position:absolute;left:4274;top:14858;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B58AA&#10;AADcAAAADwAAAGRycy9kb3ducmV2LnhtbERPTYvCMBC9C/6HMIK3NVHcda1GEUXwpOjuCt6GZmyL&#10;zaQ00Xb/vTkIHh/ve75sbSkeVPvCsYbhQIEgTp0pONPw+7P9+AbhA7LB0jFp+CcPy0W3M8fEuIaP&#10;9DiFTMQQ9glqyEOoEil9mpNFP3AVceSurrYYIqwzaWpsYrgt5UipL2mx4NiQY0XrnNLb6W41/O2v&#10;l/NYHbKN/awa1yrJdiq17vfa1QxEoDa8xS/3zmgYTe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B58AAAADcAAAADwAAAAAAAAAAAAAAAACYAgAAZHJzL2Rvd25y&#10;ZXYueG1sUEsFBgAAAAAEAAQA9QAAAIUDAAAAAA==&#10;" filled="f" stroked="f">
                                      <v:textbo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Дата</w:t>
                                            </w:r>
                                          </w:p>
                                        </w:txbxContent>
                                      </v:textbox>
                                    </v:shape>
                                    <v:shape id="Text Box 913" o:spid="_x0000_s1300" type="#_x0000_t202" style="position:absolute;left:3419;top:14858;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Подпись</w:t>
                                            </w:r>
                                          </w:p>
                                        </w:txbxContent>
                                      </v:textbox>
                                    </v:shape>
                                    <v:shape id="Text Box 914" o:spid="_x0000_s1301" type="#_x0000_t202" style="position:absolute;left:8776;top:15143;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9xr8A&#10;AADcAAAADwAAAGRycy9kb3ducmV2LnhtbERPy4rCMBTdD/gP4QruxkTRQatRZAbBlTK+wN2lubbF&#10;5qY00da/NwvB5eG858vWluJBtS8caxj0FQji1JmCMw3Hw/p7AsIHZIOlY9LwJA/LRedrjolxDf/T&#10;Yx8yEUPYJ6ghD6FKpPRpThZ931XEkbu62mKIsM6kqbGJ4baUQ6V+pMWCY0OOFf3mlN72d6vhtL1e&#10;ziO1y/7suGpcqyTbqdS6121XMxCB2vARv90bo2E4ifP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n3GvwAAANwAAAAPAAAAAAAAAAAAAAAAAJgCAABkcnMvZG93bnJl&#10;di54bWxQSwUGAAAAAAQABAD1AAAAhAMAAAAA&#10;" filled="f" stroked="f">
                                      <v:textbox>
                                        <w:txbxContent>
                                          <w:p w:rsidR="00AA010A" w:rsidRPr="00144E8F" w:rsidRDefault="00AA010A" w:rsidP="00A02565">
                                            <w:pPr>
                                              <w:ind w:right="-177" w:hanging="142"/>
                                              <w:rPr>
                                                <w:rFonts w:ascii="Times New Roman" w:hAnsi="Times New Roman"/>
                                                <w:sz w:val="18"/>
                                                <w:szCs w:val="18"/>
                                              </w:rPr>
                                            </w:pPr>
                                            <w:r>
                                              <w:rPr>
                                                <w:rFonts w:ascii="Times New Roman" w:hAnsi="Times New Roman"/>
                                                <w:sz w:val="18"/>
                                                <w:szCs w:val="18"/>
                                              </w:rPr>
                                              <w:t>Стадия</w:t>
                                            </w:r>
                                          </w:p>
                                        </w:txbxContent>
                                      </v:textbox>
                                    </v:shape>
                                    <v:shape id="Text Box 915" o:spid="_x0000_s1302" type="#_x0000_t202" style="position:absolute;left:9631;top:15143;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rYXcMA&#10;AADcAAAADwAAAGRycy9kb3ducmV2LnhtbESPQYvCMBSE78L+h/AWvGmiqGjXKIsieFLUXWFvj+bZ&#10;lm1eShNt/fdGEDwOM/MNM1+2thQ3qn3hWMOgr0AQp84UnGn4OW16UxA+IBssHZOGO3lYLj46c0yM&#10;a/hAt2PIRISwT1BDHkKVSOnTnCz6vquIo3dxtcUQZZ1JU2MT4baUQ6Um0mLBcSHHilY5pf/Hq9Xw&#10;u7v8nUdqn63tuGpcqyTbmdS6+9l+f4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rYXcMAAADcAAAADwAAAAAAAAAAAAAAAACYAgAAZHJzL2Rv&#10;d25yZXYueG1sUEsFBgAAAAAEAAQA9QAAAIgDAAAAAA==&#10;" filled="f" stroked="f">
                                      <v:textbox>
                                        <w:txbxContent>
                                          <w:p w:rsidR="00AA010A" w:rsidRPr="00144E8F" w:rsidRDefault="00AA010A" w:rsidP="00A02565">
                                            <w:pPr>
                                              <w:ind w:right="-177" w:hanging="142"/>
                                              <w:rPr>
                                                <w:rFonts w:ascii="Times New Roman" w:hAnsi="Times New Roman"/>
                                                <w:sz w:val="18"/>
                                                <w:szCs w:val="18"/>
                                              </w:rPr>
                                            </w:pPr>
                                            <w:r>
                                              <w:rPr>
                                                <w:rFonts w:ascii="Times New Roman" w:hAnsi="Times New Roman"/>
                                                <w:sz w:val="18"/>
                                                <w:szCs w:val="18"/>
                                              </w:rPr>
                                              <w:t>Лист</w:t>
                                            </w:r>
                                          </w:p>
                                        </w:txbxContent>
                                      </v:textbox>
                                    </v:shape>
                                    <v:shape id="Text Box 916" o:spid="_x0000_s1303" type="#_x0000_t202" style="position:absolute;left:10487;top:15143;width:1135;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GKsQA&#10;AADcAAAADwAAAGRycy9kb3ducmV2LnhtbESPT4vCMBTE74LfIbwFb5psccWtRhFlYU8r/lnB26N5&#10;tsXmpTRZ2/32RhA8DjPzG2a+7GwlbtT40rGG95ECQZw5U3Ku4Xj4Gk5B+IBssHJMGv7Jw3LR780x&#10;Na7lHd32IRcRwj5FDUUIdSqlzwqy6EeuJo7exTUWQ5RNLk2DbYTbSiZKTaTFkuNCgTWtC8qu+z+r&#10;4ffncj6N1Tbf2I+6dZ2SbD+l1oO3bjUDEagLr/Cz/W00JN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4RirEAAAA3AAAAA8AAAAAAAAAAAAAAAAAmAIAAGRycy9k&#10;b3ducmV2LnhtbFBLBQYAAAAABAAEAPUAAACJAwAAAAA=&#10;" filled="f" stroked="f">
                                      <v:textbox>
                                        <w:txbxContent>
                                          <w:p w:rsidR="00AA010A" w:rsidRPr="00144E8F" w:rsidRDefault="00AA010A" w:rsidP="00A02565">
                                            <w:pPr>
                                              <w:ind w:right="-177" w:hanging="171"/>
                                              <w:rPr>
                                                <w:rFonts w:ascii="Times New Roman" w:hAnsi="Times New Roman"/>
                                                <w:sz w:val="18"/>
                                                <w:szCs w:val="18"/>
                                              </w:rPr>
                                            </w:pPr>
                                            <w:r>
                                              <w:rPr>
                                                <w:rFonts w:ascii="Times New Roman" w:hAnsi="Times New Roman"/>
                                                <w:sz w:val="18"/>
                                                <w:szCs w:val="18"/>
                                              </w:rPr>
                                              <w:t>Листов</w:t>
                                            </w:r>
                                          </w:p>
                                        </w:txbxContent>
                                      </v:textbox>
                                    </v:shape>
                                    <v:shape id="Text Box 917" o:spid="_x0000_s1304" type="#_x0000_t202" style="position:absolute;left:8779;top:15428;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TjscQA&#10;AADcAAAADwAAAGRycy9kb3ducmV2LnhtbESPW4vCMBSE3xf8D+EIvmniZUWrUWSXBZ9cvIJvh+bY&#10;FpuT0mRt999vBGEfh5n5hlmuW1uKB9W+cKxhOFAgiFNnCs40nI5f/RkIH5ANlo5Jwy95WK86b0tM&#10;jGt4T49DyESEsE9QQx5ClUjp05ws+oGriKN3c7XFEGWdSVNjE+G2lCOlptJiwXEhx4o+ckrvhx+r&#10;4by7XS8T9Z192veqca2SbOdS61633SxABGrDf/jV3hoNo9kY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047HEAAAA3AAAAA8AAAAAAAAAAAAAAAAAmAIAAGRycy9k&#10;b3ducmV2LnhtbFBLBQYAAAAABAAEAPUAAACJAwAAAAA=&#10;" filled="f" stroked="f">
                                      <v:textbox>
                                        <w:txbxContent>
                                          <w:p w:rsidR="00AA010A" w:rsidRPr="008C575B" w:rsidRDefault="00AA010A" w:rsidP="00A02565">
                                            <w:pPr>
                                              <w:rPr>
                                                <w:rFonts w:ascii="Times New Roman" w:hAnsi="Times New Roman"/>
                                                <w:sz w:val="18"/>
                                                <w:szCs w:val="18"/>
                                              </w:rPr>
                                            </w:pPr>
                                            <w:proofErr w:type="gramStart"/>
                                            <w:r>
                                              <w:rPr>
                                                <w:rFonts w:ascii="Times New Roman" w:hAnsi="Times New Roman"/>
                                                <w:sz w:val="18"/>
                                                <w:szCs w:val="18"/>
                                              </w:rPr>
                                              <w:t>П</w:t>
                                            </w:r>
                                            <w:proofErr w:type="gramEnd"/>
                                          </w:p>
                                        </w:txbxContent>
                                      </v:textbox>
                                    </v:shape>
                                    <v:shape id="Text Box 918" o:spid="_x0000_s1305" type="#_x0000_t202" style="position:absolute;left:9631;top:15428;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17xcQA&#10;AADcAAAADwAAAGRycy9kb3ducmV2LnhtbESPQWvCQBSE7wX/w/IEb3VXsUWjmyAWoaeWpip4e2Sf&#10;STD7NmS3Sfrvu4VCj8PMfMPsstE2oqfO1441LOYKBHHhTM2lhtPn8XENwgdkg41j0vBNHrJ08rDD&#10;xLiBP6jPQykihH2CGqoQ2kRKX1Rk0c9dSxy9m+sshii7UpoOhwi3jVwq9Swt1hwXKmzpUFFxz7+s&#10;hvPb7XpZqffyxT61gxuVZLuRWs+m434LItAY/sN/7VejYblewe+ZeAR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de8XEAAAA3AAAAA8AAAAAAAAAAAAAAAAAmAIAAGRycy9k&#10;b3ducmV2LnhtbFBLBQYAAAAABAAEAPUAAACJAwAAAAA=&#10;" filled="f" stroked="f">
                                      <v:textbox>
                                        <w:txbxContent>
                                          <w:p w:rsidR="00AA010A" w:rsidRPr="00C86EB8" w:rsidRDefault="00AA010A" w:rsidP="00A02565">
                                            <w:pPr>
                                              <w:rPr>
                                                <w:rFonts w:ascii="Times New Roman" w:hAnsi="Times New Roman"/>
                                                <w:sz w:val="20"/>
                                              </w:rPr>
                                            </w:pPr>
                                          </w:p>
                                        </w:txbxContent>
                                      </v:textbox>
                                    </v:shape>
                                    <v:shape id="Text Box 919" o:spid="_x0000_s1306" type="#_x0000_t202" style="position:absolute;left:10487;top:15428;width:1135;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eXsQA&#10;AADcAAAADwAAAGRycy9kb3ducmV2LnhtbESPQWvCQBSE7wX/w/KE3uquYopGN0EsQk8tTVXw9sg+&#10;k2D2bchuTfrvu4VCj8PMfMNs89G24k69bxxrmM8UCOLSmYYrDcfPw9MKhA/IBlvHpOGbPOTZ5GGL&#10;qXEDf9C9CJWIEPYpaqhD6FIpfVmTRT9zHXH0rq63GKLsK2l6HCLctnKh1LO02HBcqLGjfU3lrfiy&#10;Gk5v18t5qd6rF5t0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R3l7EAAAA3AAAAA8AAAAAAAAAAAAAAAAAmAIAAGRycy9k&#10;b3ducmV2LnhtbFBLBQYAAAAABAAEAPUAAACJAwAAAAA=&#10;" filled="f" stroked="f">
                                      <v:textbox>
                                        <w:txbxContent>
                                          <w:p w:rsidR="00AA010A" w:rsidRPr="00634C4D" w:rsidRDefault="00AA010A" w:rsidP="00A02565">
                                            <w:pPr>
                                              <w:rPr>
                                                <w:rFonts w:ascii="Times New Roman" w:hAnsi="Times New Roman"/>
                                                <w:sz w:val="20"/>
                                              </w:rPr>
                                            </w:pPr>
                                            <w:r w:rsidRPr="00634C4D">
                                              <w:rPr>
                                                <w:rFonts w:ascii="Times New Roman" w:hAnsi="Times New Roman"/>
                                                <w:sz w:val="20"/>
                                              </w:rPr>
                                              <w:fldChar w:fldCharType="begin"/>
                                            </w:r>
                                            <w:r w:rsidRPr="00634C4D">
                                              <w:rPr>
                                                <w:rFonts w:ascii="Times New Roman" w:hAnsi="Times New Roman"/>
                                                <w:sz w:val="20"/>
                                              </w:rPr>
                                              <w:instrText xml:space="preserve"> SECTIONPAGES  \# "0" \* Arabic  \* MERGEFORMAT </w:instrText>
                                            </w:r>
                                            <w:r w:rsidRPr="00634C4D">
                                              <w:rPr>
                                                <w:rFonts w:ascii="Times New Roman" w:hAnsi="Times New Roman"/>
                                                <w:sz w:val="20"/>
                                              </w:rPr>
                                              <w:fldChar w:fldCharType="separate"/>
                                            </w:r>
                                            <w:r w:rsidR="00C030CE">
                                              <w:rPr>
                                                <w:rFonts w:ascii="Times New Roman" w:hAnsi="Times New Roman"/>
                                                <w:noProof/>
                                                <w:sz w:val="20"/>
                                              </w:rPr>
                                              <w:t>1</w:t>
                                            </w:r>
                                            <w:r w:rsidRPr="00634C4D">
                                              <w:rPr>
                                                <w:rFonts w:ascii="Times New Roman" w:hAnsi="Times New Roman"/>
                                                <w:sz w:val="20"/>
                                              </w:rPr>
                                              <w:fldChar w:fldCharType="end"/>
                                            </w:r>
                                          </w:p>
                                        </w:txbxContent>
                                      </v:textbox>
                                    </v:shape>
                                  </v:group>
                                </v:group>
                              </v:group>
                            </v:group>
                          </v:group>
                        </v:group>
                        <v:group id="Group 920" o:spid="_x0000_s1307" style="position:absolute;left:57;top:342;width:11511;height:16190" coordorigin="57,342" coordsize="11511,16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fFlcQAAADcAAAADwAAAGRycy9kb3ducmV2LnhtbESPT4vCMBTE78J+h/AW&#10;vGlaZUW6RhFR8SCCf0D29miebbF5KU1s67c3C4LHYWZ+w8wWnSlFQ7UrLCuIhxEI4tTqgjMFl/Nm&#10;MAXhPLLG0jIpeJKDxfyrN8NE25aP1Jx8JgKEXYIKcu+rREqX5mTQDW1FHLybrQ36IOtM6hrbADel&#10;HEXRRBosOCzkWNEqp/R+ehgF2xbb5TheN/v7bfX8O/8crvuYlOp/d8tfEJ46/wm/2zutYDSd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ZfFlcQAAADcAAAA&#10;DwAAAAAAAAAAAAAAAACqAgAAZHJzL2Rvd25yZXYueG1sUEsFBgAAAAAEAAQA+gAAAJsDAAAAAA==&#10;">
                          <v:group id="Group 921" o:spid="_x0000_s1308" style="position:absolute;left:1197;top:342;width:10371;height:16190" coordorigin="1197,342" coordsize="10371,16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tgDsUAAADcAAAADwAAAGRycy9kb3ducmV2LnhtbESPS4vCQBCE78L+h6EX&#10;9qaTuPggOorI7uJBBB8g3ppMmwQzPSEzm8R/7wiCx6KqvqLmy86UoqHaFZYVxIMIBHFqdcGZgtPx&#10;tz8F4TyyxtIyKbiTg+XiozfHRNuW99QcfCYChF2CCnLvq0RKl+Zk0A1sRRy8q60N+iDrTOoa2wA3&#10;pRxG0VgaLDgs5FjROqf0dvg3Cv5abFff8U+zvV3X98txtDtvY1Lq67NbzUB46vw7/GpvtILhd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bYA7FAAAA3AAA&#10;AA8AAAAAAAAAAAAAAAAAqgIAAGRycy9kb3ducmV2LnhtbFBLBQYAAAAABAAEAPoAAACcAwAAAAA=&#10;">
                            <v:shape id="AutoShape 922" o:spid="_x0000_s1309" type="#_x0000_t32" style="position:absolute;left:1198;top:342;width:1037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9bqhbwAAADcAAAADwAAAGRycy9kb3ducmV2LnhtbERPuwrCMBTdBf8hXMHNpiqIVKOoILg4&#10;+FjcLs21KTY3tYm1/r0ZBMfDeS/Xna1ES40vHSsYJykI4tzpkgsF18t+NAfhA7LGyjEp+JCH9arf&#10;W2Km3ZtP1J5DIWII+wwVmBDqTEqfG7LoE1cTR+7uGoshwqaQusF3DLeVnKTpTFosOTYYrGlnKH+c&#10;X1aBrbV9Hp3Rt0c5rbZ0uG+2aavUcNBtFiACdeEv/rkPWsFkHtfGM/EIyNU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e9bqhbwAAADcAAAADwAAAAAAAAAAAAAAAAChAgAA&#10;ZHJzL2Rvd25yZXYueG1sUEsFBgAAAAAEAAQA+QAAAIoDAAAAAA==&#10;" strokeweight="1.5pt"/>
                            <v:shape id="AutoShape 923" o:spid="_x0000_s1310" type="#_x0000_t32" style="position:absolute;left:11565;top:342;width:3;height:16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pPHsQAAADcAAAADwAAAGRycy9kb3ducmV2LnhtbESPzWrDMBCE74W+g9hAb7UcB0rqRglx&#10;IZBLDvm55LZYG0vEWrmW6rhvHwUKOQ4z8w2zWI2uFQP1wXpWMM1yEMS115YbBafj5n0OIkRkja1n&#10;UvBHAVbL15cFltrfeE/DITYiQTiUqMDE2JVShtqQw5D5jjh5F987jEn2jdQ93hLctbLI8w/p0HJa&#10;MNjRt6H6evh1Clyn3c/OG32+2llb0fayrvJBqbfJuP4CEWmMz/B/e6sVFPNPeJxJR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mk8exAAAANwAAAAPAAAAAAAAAAAA&#10;AAAAAKECAABkcnMvZG93bnJldi54bWxQSwUGAAAAAAQABAD5AAAAkgMAAAAA&#10;" strokeweight="1.5pt"/>
                            <v:shape id="AutoShape 924" o:spid="_x0000_s1311" type="#_x0000_t32" style="position:absolute;left:1197;top:342;width:1;height:161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lwXr0AAADcAAAADwAAAGRycy9kb3ducmV2LnhtbERPuwrCMBTdBf8hXMFNUxVEq1FUEFwc&#10;fCxul+baFJub2sRa/94MguPhvJfr1paiodoXjhWMhgkI4szpgnMF18t+MAPhA7LG0jEp+JCH9arb&#10;WWKq3ZtP1JxDLmII+xQVmBCqVEqfGbLoh64ijtzd1RZDhHUudY3vGG5LOU6SqbRYcGwwWNHOUPY4&#10;v6wCW2n7PDqjb49iUm7pcN9sk0apfq/dLEAEasNf/HMftILxPM6PZ+IR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AB5cF69AAAA3AAAAA8AAAAAAAAAAAAAAAAAoQIA&#10;AGRycy9kb3ducmV2LnhtbFBLBQYAAAAABAAEAPkAAACLAwAAAAA=&#10;" strokeweight="1.5pt"/>
                            <v:shape id="AutoShape 925" o:spid="_x0000_s1312" type="#_x0000_t32" style="position:absolute;left:1197;top:16529;width:10368;height: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XVxcIAAADcAAAADwAAAGRycy9kb3ducmV2LnhtbESPQYvCMBSE74L/ITzBm6YqLGs1FRUE&#10;L3tY14u3R/NsSpuX2sRa/71ZEDwOM/MNs970thYdtb50rGA2TUAQ506XXCg4/x0m3yB8QNZYOyYF&#10;T/KwyYaDNabaPfiXulMoRISwT1GBCaFJpfS5IYt+6hri6F1dazFE2RZSt/iIcFvLeZJ8SYslxwWD&#10;De0N5dXpbhXYRtvbjzP6UpWLekfH63aXdEqNR/12BSJQHz7hd/uoFcyXM/g/E4+AzF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XVxcIAAADcAAAADwAAAAAAAAAAAAAA&#10;AAChAgAAZHJzL2Rvd25yZXYueG1sUEsFBgAAAAAEAAQA+QAAAJADAAAAAA==&#10;" strokeweight="1.5pt"/>
                          </v:group>
                          <v:group id="Group 926" o:spid="_x0000_s1313" style="position:absolute;left:514;top:11682;width:685;height:4846" coordorigin="437,11748" coordsize="685,4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shape id="AutoShape 927" o:spid="_x0000_s1314" type="#_x0000_t32" style="position:absolute;left:437;top:16593;width:68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GDVMMAAADcAAAADwAAAGRycy9kb3ducmV2LnhtbESPT4vCMBTE74LfITxhb5qq4J9qlGVh&#10;xau14PXRPJtq89I2UbvffrOw4HGYmd8w231va/GkzleOFUwnCQjiwumKSwX5+Xu8AuEDssbaMSn4&#10;IQ/73XCwxVS7F5/omYVSRAj7FBWYEJpUSl8YsugnriGO3tV1FkOUXSl1h68It7WcJclCWqw4Lhhs&#10;6MtQcc8eVsE8v7Xn5LKcXg6taQ/48MesXSn1Meo/NyAC9eEd/m8ftYLZeg5/Z+IRkL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xg1TDAAAA3AAAAA8AAAAAAAAAAAAA&#10;AAAAoQIAAGRycy9kb3ducmV2LnhtbFBLBQYAAAAABAAEAPkAAACRAwAAAAA=&#10;" strokeweight="1.5pt"/>
                            <v:shape id="AutoShape 928" o:spid="_x0000_s1315" type="#_x0000_t32" style="position:absolute;left:437;top:11748;width:1;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gbIMMAAADcAAAADwAAAGRycy9kb3ducmV2LnhtbESPT4vCMBTE7wt+h/AEb2vqH1atRpGF&#10;Fa9bBa+P5tlUm5e2iVq/vREW9jjMzG+Y1aazlbhT60vHCkbDBARx7nTJhYLj4edzDsIHZI2VY1Lw&#10;JA+bde9jhal2D/6lexYKESHsU1RgQqhTKX1uyKIfupo4emfXWgxRtoXULT4i3FZynCRf0mLJccFg&#10;Td+G8mt2swomx0tzSE6z0WnXmGaHN7/PmrlSg363XYII1IX/8F97rxWMF1N4n4lHQK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KYGyDDAAAA3AAAAA8AAAAAAAAAAAAA&#10;AAAAoQIAAGRycy9kb3ducmV2LnhtbFBLBQYAAAAABAAEAPkAAACRAwAAAAA=&#10;" strokeweight="1.5pt"/>
                            <v:shape id="AutoShape 929" o:spid="_x0000_s1316" type="#_x0000_t32" style="position:absolute;left:439;top:15168;width:68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7TxsMAAADcAAAADwAAAGRycy9kb3ducmV2LnhtbESPQYvCMBSE74L/ITxhb5qquGhtFBUE&#10;L3vQ3Yu3R/NsSpuX2sTa/fcbQdjjMDPfMNm2t7XoqPWlYwXTSQKCOHe65ELBz/dxvAThA7LG2jEp&#10;+CUP281wkGGq3ZPP1F1CISKEfYoKTAhNKqXPDVn0E9cQR+/mWoshyraQusVnhNtazpLkU1osOS4Y&#10;bOhgKK8uD6vANtrev5zR16qc13s63Xb7pFPqY9Tv1iAC9eE//G6ftILZagG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O08bDAAAA3AAAAA8AAAAAAAAAAAAA&#10;AAAAoQIAAGRycy9kb3ducmV2LnhtbFBLBQYAAAAABAAEAPkAAACRAwAAAAA=&#10;" strokeweight="1.5pt"/>
                            <v:shape id="AutoShape 930" o:spid="_x0000_s1317" type="#_x0000_t32" style="position:absolute;left:722;top:11748;width:0;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YgzMIAAADcAAAADwAAAGRycy9kb3ducmV2LnhtbESPQYvCMBSE74L/ITzBm6a64Go1yrKw&#10;4tVa8Pponk13m5e2iVr/vRGEPQ4z8w2z2fW2FjfqfOVYwWyagCAunK64VJCffiZLED4ga6wdk4IH&#10;edhth4MNptrd+Ui3LJQiQtinqMCE0KRS+sKQRT91DXH0Lq6zGKLsSqk7vEe4reU8SRbSYsVxwWBD&#10;34aKv+xqFXzkv+0pOX/OzvvWtHu8+kPWLpUaj/qvNYhAffgPv9sHrWC+WsDrTDwCcvs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QYgzMIAAADcAAAADwAAAAAAAAAAAAAA&#10;AAChAgAAZHJzL2Rvd25yZXYueG1sUEsFBgAAAAAEAAQA+QAAAJADAAAAAA==&#10;" strokeweight="1.5pt"/>
                            <v:shape id="AutoShape 931" o:spid="_x0000_s1318" type="#_x0000_t32" style="position:absolute;left:437;top:13173;width:6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DoKsMAAADcAAAADwAAAGRycy9kb3ducmV2LnhtbESPQYvCMBSE74L/ITxhb5qq4GptFBUE&#10;L3vQ3Yu3R/NsSpuX2sTa/fcbQdjjMDPfMNm2t7XoqPWlYwXTSQKCOHe65ELBz/dxvAThA7LG2jEp&#10;+CUP281wkGGq3ZPP1F1CISKEfYoKTAhNKqXPDVn0E9cQR+/mWoshyraQusVnhNtazpJkIS2WHBcM&#10;NnQwlFeXh1VgG23vX87oa1XO6z2dbrt90in1Mep3axCB+vAffrdPWsFs9QmvM/EI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Q6CrDAAAA3AAAAA8AAAAAAAAAAAAA&#10;AAAAoQIAAGRycy9kb3ducmV2LnhtbFBLBQYAAAAABAAEAPkAAACRAwAAAAA=&#10;" strokeweight="1.5pt"/>
                            <v:shape id="AutoShape 932" o:spid="_x0000_s1319" type="#_x0000_t32" style="position:absolute;left:439;top:11748;width:6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URJcEAAADcAAAADwAAAGRycy9kb3ducmV2LnhtbERPyWrDMBC9F/oPYgq9NXJcaBPXciiF&#10;hlzjBHIdrKnlxBrZlrz076NDocfH2/PdYlsx0eAbxwrWqwQEceV0w7WC8+n7ZQPCB2SNrWNS8Ese&#10;dsXjQ46ZdjMfaSpDLWII+wwVmBC6TEpfGbLoV64jjtyPGyyGCIda6gHnGG5bmSbJm7TYcGww2NGX&#10;oepWjlbB6/nan5LL+/qy702/x9Efyn6j1PPT8vkBItAS/sV/7oNWkG7j2ngmHgFZ3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1RElwQAAANwAAAAPAAAAAAAAAAAAAAAA&#10;AKECAABkcnMvZG93bnJldi54bWxQSwUGAAAAAAQABAD5AAAAjwMAAAAA&#10;" strokeweight="1.5pt"/>
                          </v:group>
                          <v:group id="Group 933" o:spid="_x0000_s1320" style="position:absolute;left:57;top:7125;width:1137;height:4561" coordorigin="57,7125" coordsize="1137,45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shape id="AutoShape 934" o:spid="_x0000_s1321" type="#_x0000_t32" style="position:absolute;left:57;top:11686;width:4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iHOb8AAADcAAAADwAAAGRycy9kb3ducmV2LnhtbERPTWsCMRC9F/wPYYTeamILraxGkULF&#10;a1fB67AZN6ubye4m6vbfdw6FHh/ve7UZQ6vuNKQmsoX5zIAirqJruLZwPHy9LECljOywjUwWfijB&#10;Zj15WmHh4oO/6V7mWkkIpwIt+Jy7QutUeQqYZrEjFu4ch4BZ4FBrN+BDwkOrX4151wEblgaPHX16&#10;qq7lLVh4O176gzl9zE+73vc7vKV92S+sfZ6O2yWoTGP+F/+59058RubLGTkCev0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0iHOb8AAADcAAAADwAAAAAAAAAAAAAAAACh&#10;AgAAZHJzL2Rvd25yZXYueG1sUEsFBgAAAAAEAAQA+QAAAI0DAAAAAA==&#10;" strokeweight="1.5pt"/>
                            <v:shape id="AutoShape 935" o:spid="_x0000_s1322" type="#_x0000_t32" style="position:absolute;left:57;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QiosIAAADcAAAADwAAAGRycy9kb3ducmV2LnhtbESPQWvCQBSE70L/w/KE3nQ3FlqJriIF&#10;xWujkOsj+8ymzb5NsqvGf+8WCj0OM98Ms96OrhU3GkLjWUM2VyCIK28arjWcT/vZEkSIyAZbz6Th&#10;QQG2m5fJGnPj7/xFtyLWIpVwyFGDjbHLpQyVJYdh7jvi5F384DAmOdTSDHhP5a6VC6XepcOG04LF&#10;jj4tVT/F1Wl4O3/3J1V+ZOWht/0Br+FY9EutX6fjbgUi0hj/w3/00SROZfB7Jh0BuXk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AQiosIAAADcAAAADwAAAAAAAAAAAAAA&#10;AAChAgAAZHJzL2Rvd25yZXYueG1sUEsFBgAAAAAEAAQA+QAAAJADAAAAAA==&#10;" strokeweight="1.5pt"/>
                            <v:shape id="AutoShape 936" o:spid="_x0000_s1323" type="#_x0000_t32" style="position:absolute;left:912;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NXpcQAAADcAAAADwAAAGRycy9kb3ducmV2LnhtbESPQYvCMBSE7wv+h/AEL8ua1gWRrlFk&#10;YWHxIKg9eHwkz7bYvNQkW+u/N8KCx2FmvmGW68G2oicfGscK8mkGglg703CloDz+fCxAhIhssHVM&#10;Cu4UYL0avS2xMO7Ge+oPsRIJwqFABXWMXSFl0DVZDFPXESfv7LzFmKSvpPF4S3DbylmWzaXFhtNC&#10;jR1916Qvhz+roNmWu7J/v0avF9v85PNwPLVaqcl42HyBiDTEV/i//WsUfGYzeJ5JR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01elxAAAANwAAAAPAAAAAAAAAAAA&#10;AAAAAKECAABkcnMvZG93bnJldi54bWxQSwUGAAAAAAQABAD5AAAAkgMAAAAA&#10;"/>
                            <v:shape id="AutoShape 937" o:spid="_x0000_s1324" type="#_x0000_t32" style="position:absolute;left:627;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yPsQAAADcAAAADwAAAGRycy9kb3ducmV2LnhtbESPQYvCMBSE7wv+h/AEL4umVRCpRpGF&#10;hcXDgtqDx0fybIvNS02ytfvvNwuCx2FmvmE2u8G2oicfGscK8lkGglg703CloDx/TlcgQkQ22Dom&#10;Bb8UYLcdvW2wMO7BR+pPsRIJwqFABXWMXSFl0DVZDDPXESfv6rzFmKSvpPH4SHDbynmWLaXFhtNC&#10;jR191KRvpx+roDmU32X/fo9erw75xefhfGm1UpPxsF+DiDTEV/jZ/jIKFtkC/s+kIy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n/I+xAAAANwAAAAPAAAAAAAAAAAA&#10;AAAAAKECAABkcnMvZG93bnJldi54bWxQSwUGAAAAAAQABAD5AAAAkgMAAAAA&#10;"/>
                            <v:shape id="AutoShape 938" o:spid="_x0000_s1325" type="#_x0000_t32" style="position:absolute;left:343;top:7125;width:0;height:454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OBOsMAAADcAAAADwAAAGRycy9kb3ducmV2LnhtbESPQWvCQBSE74X+h+UVequ7tkUlugki&#10;VLw2Cl4f2Wc2bfZtkl01/fddQfA4zHwzzKoYXSsuNITGs4bpRIEgrrxpuNZw2H+9LUCEiGyw9Uwa&#10;/ihAkT8/rTAz/srfdCljLVIJhww12Bi7TMpQWXIYJr4jTt7JDw5jkkMtzYDXVO5a+a7UTDpsOC1Y&#10;7Ghjqfotz07Dx+Gn36vjfHrc9rbf4jnsyn6h9evLuF6CiDTGR/hO70zi1CfczqQjI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zgTrDAAAA3AAAAA8AAAAAAAAAAAAA&#10;AAAAoQIAAGRycy9kb3ducmV2LnhtbFBLBQYAAAAABAAEAPkAAACRAwAAAAA=&#10;" strokeweight="1.5pt"/>
                            <v:shape id="AutoShape 939" o:spid="_x0000_s1326" type="#_x0000_t32" style="position:absolute;left:343;top:9975;width:85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8kocMAAADcAAAADwAAAGRycy9kb3ducmV2LnhtbESPQWvCQBSE74X+h+UVequ7tlQlugki&#10;VLw2Cl4f2Wc2bfZtkl01/fddQfA4zHwzzKoYXSsuNITGs4bpRIEgrrxpuNZw2H+9LUCEiGyw9Uwa&#10;/ihAkT8/rTAz/srfdCljLVIJhww12Bi7TMpQWXIYJr4jTt7JDw5jkkMtzYDXVO5a+a7UTDpsOC1Y&#10;7Ghjqfotz07Dx+Gn36vjfHrc9rbf4jnsyn6h9evLuF6CiDTGR/hO70zi1CfczqQjI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JKHDAAAA3AAAAA8AAAAAAAAAAAAA&#10;AAAAoQIAAGRycy9kb3ducmV2LnhtbFBLBQYAAAAABAAEAPkAAACRAwAAAAA=&#10;" strokeweight="1.5pt"/>
                            <v:shape id="AutoShape 940" o:spid="_x0000_s1327" type="#_x0000_t32" style="position:absolute;left:343;top:8835;width:85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61sEAAADcAAAADwAAAGRycy9kb3ducmV2LnhtbESPQYvCMBSE78L+h/AWvGniLrjSNYoI&#10;iler4PXRPJuuzUvbRK3/3gjCHoeZb4aZL3tXixt1ofKsYTJWIIgLbyouNRwPm9EMRIjIBmvPpOFB&#10;AZaLj8EcM+PvvKdbHkuRSjhkqMHG2GRShsKSwzD2DXHyzr5zGJPsSmk6vKdyV8svpabSYcVpwWJD&#10;a0vFJb86Dd/Hv/agTj+T07a17RavYZe3M62Hn/3qF0SkPv6H3/TOJE5N4XUmHQG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7brWwQAAANwAAAAPAAAAAAAAAAAAAAAA&#10;AKECAABkcnMvZG93bnJldi54bWxQSwUGAAAAAAQABAD5AAAAjwMAAAAA&#10;" strokeweight="1.5pt"/>
                            <v:shape id="AutoShape 941" o:spid="_x0000_s1328" type="#_x0000_t32" style="position:absolute;left:343;top:7695;width:85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EfTcEAAADcAAAADwAAAGRycy9kb3ducmV2LnhtbESPQYvCMBSE7wv+h/AEb2uiwirVKIug&#10;eN0qeH00z6Zu89I2Ueu/3ywIHoeZb4ZZbXpXizt1ofKsYTJWIIgLbyouNZyOu88FiBCRDdaeScOT&#10;AmzWg48VZsY/+IfueSxFKuGQoQYbY5NJGQpLDsPYN8TJu/jOYUyyK6Xp8JHKXS2nSn1JhxWnBYsN&#10;bS0Vv/nNaZidru1RneeT87617R5v4ZC3C61Hw/57CSJSH9/hF30wiVNz+D+TjoB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oR9NwQAAANwAAAAPAAAAAAAAAAAAAAAA&#10;AKECAABkcnMvZG93bnJldi54bWxQSwUGAAAAAAQABAD5AAAAjwMAAAAA&#10;" strokeweight="1.5pt"/>
                          </v:group>
                        </v:group>
                        <v:shape id="AutoShape 942" o:spid="_x0000_s1329" type="#_x0000_t32" style="position:absolute;left:57;top:7125;width:113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6LP78AAADcAAAADwAAAGRycy9kb3ducmV2LnhtbERPTWsCMRC9F/wPYYTeamILraxGkULF&#10;a1fB67AZN6ubye4m6vbfdw6FHh/ve7UZQ6vuNKQmsoX5zIAirqJruLZwPHy9LECljOywjUwWfijB&#10;Zj15WmHh4oO/6V7mWkkIpwIt+Jy7QutUeQqYZrEjFu4ch4BZ4FBrN+BDwkOrX4151wEblgaPHX16&#10;qq7lLVh4O176gzl9zE+73vc7vKV92S+sfZ6O2yWoTGP+F/+59058RtbKGTkCev0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T6LP78AAADcAAAADwAAAAAAAAAAAAAAAACh&#10;AgAAZHJzL2Rvd25yZXYueG1sUEsFBgAAAAAEAAQA+QAAAI0DAAAAAA==&#10;" strokeweight="1.5pt"/>
                      </v:group>
                    </v:group>
                    <v:shape id="Text Box 1087" o:spid="_x0000_s1330" type="#_x0000_t202" style="position:absolute;left:398;top:11628;width:512;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VF48YA&#10;AADcAAAADwAAAGRycy9kb3ducmV2LnhtbESPQWvCQBSE7wX/w/IEb3XXCtJGVxFFqRfRtB68PbOv&#10;SWj2bZrdmvjvu4LQ4zAz3zCzRWcrcaXGl441jIYKBHHmTMm5hs+PzfMrCB+QDVaOScONPCzmvacZ&#10;Jsa1fKRrGnIRIewT1FCEUCdS+qwgi37oauLofbnGYoiyyaVpsI1wW8kXpSbSYslxocCaVgVl3+mv&#10;1XC67G/VsR6fVdnuDt3255Cut7nWg363nIII1IX/8KP9bjSM1Rvcz8Qj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LVF48YAAADcAAAADwAAAAAAAAAAAAAAAACYAgAAZHJz&#10;L2Rvd25yZXYueG1sUEsFBgAAAAAEAAQA9QAAAIsDAAAAAA==&#10;" filled="f" stroked="f">
                      <v:textbox style="layout-flow:vertical;mso-layout-flow-alt:bottom-to-top">
                        <w:txbxContent>
                          <w:p w:rsidR="00AA010A" w:rsidRPr="00D01656" w:rsidRDefault="00AA010A">
                            <w:pPr>
                              <w:rPr>
                                <w:rFonts w:ascii="Times New Roman" w:hAnsi="Times New Roman" w:cs="Times New Roman"/>
                                <w:sz w:val="20"/>
                                <w:szCs w:val="20"/>
                              </w:rPr>
                            </w:pPr>
                            <w:proofErr w:type="spellStart"/>
                            <w:r>
                              <w:rPr>
                                <w:rFonts w:ascii="Times New Roman" w:hAnsi="Times New Roman" w:cs="Times New Roman"/>
                                <w:sz w:val="20"/>
                                <w:szCs w:val="20"/>
                              </w:rPr>
                              <w:t>Взам</w:t>
                            </w:r>
                            <w:proofErr w:type="spellEnd"/>
                            <w:r>
                              <w:rPr>
                                <w:rFonts w:ascii="Times New Roman" w:hAnsi="Times New Roman" w:cs="Times New Roman"/>
                                <w:sz w:val="20"/>
                                <w:szCs w:val="20"/>
                              </w:rPr>
                              <w:t>. инв.№</w:t>
                            </w:r>
                          </w:p>
                        </w:txbxContent>
                      </v:textbox>
                    </v:shape>
                  </v:group>
                </v:group>
              </v:group>
            </v:group>
          </w:pict>
        </mc:Fallback>
      </mc:AlternateContent>
    </w:r>
  </w:p>
  <w:p w:rsidR="00AA010A" w:rsidRDefault="00AA010A">
    <w:pPr>
      <w:pStyle w:val="a6"/>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3C7CBD" w:rsidP="009E6DF0">
    <w:pPr>
      <w:pStyle w:val="a6"/>
      <w:jc w:val="left"/>
    </w:pPr>
    <w:r>
      <w:rPr>
        <w:noProof/>
      </w:rPr>
      <mc:AlternateContent>
        <mc:Choice Requires="wpg">
          <w:drawing>
            <wp:anchor distT="0" distB="0" distL="114300" distR="114300" simplePos="0" relativeHeight="251680256" behindDoc="0" locked="0" layoutInCell="1" allowOverlap="1">
              <wp:simplePos x="0" y="0"/>
              <wp:positionH relativeFrom="column">
                <wp:posOffset>-826770</wp:posOffset>
              </wp:positionH>
              <wp:positionV relativeFrom="paragraph">
                <wp:posOffset>-139700</wp:posOffset>
              </wp:positionV>
              <wp:extent cx="6941185" cy="10057130"/>
              <wp:effectExtent l="1905" t="12700" r="635" b="0"/>
              <wp:wrapNone/>
              <wp:docPr id="159" name="Group 10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1185" cy="10057130"/>
                        <a:chOff x="399" y="343"/>
                        <a:chExt cx="11339" cy="16302"/>
                      </a:xfrm>
                    </wpg:grpSpPr>
                    <wps:wsp>
                      <wps:cNvPr id="160" name="Text Box 1037"/>
                      <wps:cNvSpPr txBox="1">
                        <a:spLocks noChangeArrowheads="1"/>
                      </wps:cNvSpPr>
                      <wps:spPr bwMode="auto">
                        <a:xfrm>
                          <a:off x="399" y="15123"/>
                          <a:ext cx="51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2D566E">
                            <w:pPr>
                              <w:rPr>
                                <w:rFonts w:ascii="Times New Roman" w:hAnsi="Times New Roman"/>
                                <w:sz w:val="20"/>
                              </w:rPr>
                            </w:pPr>
                            <w:r>
                              <w:rPr>
                                <w:rFonts w:ascii="Times New Roman" w:hAnsi="Times New Roman"/>
                                <w:sz w:val="20"/>
                              </w:rPr>
                              <w:t>Инв. № подл.</w:t>
                            </w:r>
                          </w:p>
                        </w:txbxContent>
                      </wps:txbx>
                      <wps:bodyPr rot="0" vert="vert270" wrap="square" lIns="91440" tIns="45720" rIns="91440" bIns="45720" anchor="t" anchorCtr="0" upright="1">
                        <a:noAutofit/>
                      </wps:bodyPr>
                    </wps:wsp>
                    <wps:wsp>
                      <wps:cNvPr id="161" name="Text Box 1038"/>
                      <wps:cNvSpPr txBox="1">
                        <a:spLocks noChangeArrowheads="1"/>
                      </wps:cNvSpPr>
                      <wps:spPr bwMode="auto">
                        <a:xfrm>
                          <a:off x="399" y="13110"/>
                          <a:ext cx="513"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2D566E">
                            <w:pPr>
                              <w:rPr>
                                <w:rFonts w:ascii="Times New Roman" w:hAnsi="Times New Roman"/>
                                <w:sz w:val="20"/>
                              </w:rPr>
                            </w:pPr>
                            <w:r>
                              <w:rPr>
                                <w:rFonts w:ascii="Times New Roman" w:hAnsi="Times New Roman"/>
                                <w:sz w:val="20"/>
                              </w:rPr>
                              <w:t>Подп. и дата</w:t>
                            </w:r>
                          </w:p>
                        </w:txbxContent>
                      </wps:txbx>
                      <wps:bodyPr rot="0" vert="vert270" wrap="square" lIns="91440" tIns="45720" rIns="91440" bIns="45720" anchor="t" anchorCtr="0" upright="1">
                        <a:noAutofit/>
                      </wps:bodyPr>
                    </wps:wsp>
                    <wps:wsp>
                      <wps:cNvPr id="162" name="Text Box 1039"/>
                      <wps:cNvSpPr txBox="1">
                        <a:spLocks noChangeArrowheads="1"/>
                      </wps:cNvSpPr>
                      <wps:spPr bwMode="auto">
                        <a:xfrm>
                          <a:off x="399" y="11685"/>
                          <a:ext cx="51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2D566E">
                            <w:pPr>
                              <w:rPr>
                                <w:rFonts w:ascii="Times New Roman" w:hAnsi="Times New Roman"/>
                                <w:sz w:val="20"/>
                              </w:rPr>
                            </w:pPr>
                            <w:proofErr w:type="spellStart"/>
                            <w:r>
                              <w:rPr>
                                <w:rFonts w:ascii="Times New Roman" w:hAnsi="Times New Roman"/>
                                <w:sz w:val="20"/>
                              </w:rPr>
                              <w:t>Взам</w:t>
                            </w:r>
                            <w:proofErr w:type="spellEnd"/>
                            <w:r>
                              <w:rPr>
                                <w:rFonts w:ascii="Times New Roman" w:hAnsi="Times New Roman"/>
                                <w:sz w:val="20"/>
                              </w:rPr>
                              <w:t>. инв. №</w:t>
                            </w:r>
                          </w:p>
                        </w:txbxContent>
                      </wps:txbx>
                      <wps:bodyPr rot="0" vert="vert270" wrap="square" lIns="91440" tIns="45720" rIns="91440" bIns="45720" anchor="t" anchorCtr="0" upright="1">
                        <a:noAutofit/>
                      </wps:bodyPr>
                    </wps:wsp>
                    <wpg:grpSp>
                      <wpg:cNvPr id="163" name="Group 1040"/>
                      <wpg:cNvGrpSpPr>
                        <a:grpSpLocks/>
                      </wpg:cNvGrpSpPr>
                      <wpg:grpSpPr bwMode="auto">
                        <a:xfrm>
                          <a:off x="515" y="343"/>
                          <a:ext cx="11223" cy="16302"/>
                          <a:chOff x="515" y="343"/>
                          <a:chExt cx="11223" cy="16302"/>
                        </a:xfrm>
                      </wpg:grpSpPr>
                      <wps:wsp>
                        <wps:cNvPr id="164" name="AutoShape 1041"/>
                        <wps:cNvCnPr>
                          <a:cxnSpLocks noChangeShapeType="1"/>
                        </wps:cNvCnPr>
                        <wps:spPr bwMode="auto">
                          <a:xfrm flipH="1">
                            <a:off x="1199" y="16264"/>
                            <a:ext cx="370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165" name="Group 1042"/>
                        <wpg:cNvGrpSpPr>
                          <a:grpSpLocks/>
                        </wpg:cNvGrpSpPr>
                        <wpg:grpSpPr bwMode="auto">
                          <a:xfrm>
                            <a:off x="515" y="343"/>
                            <a:ext cx="11223" cy="16302"/>
                            <a:chOff x="515" y="343"/>
                            <a:chExt cx="11223" cy="16302"/>
                          </a:xfrm>
                        </wpg:grpSpPr>
                        <wps:wsp>
                          <wps:cNvPr id="166" name="AutoShape 1043"/>
                          <wps:cNvCnPr>
                            <a:cxnSpLocks noChangeShapeType="1"/>
                          </wps:cNvCnPr>
                          <wps:spPr bwMode="auto">
                            <a:xfrm flipV="1">
                              <a:off x="4902" y="15676"/>
                              <a:ext cx="0" cy="85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167" name="Group 1044"/>
                          <wpg:cNvGrpSpPr>
                            <a:grpSpLocks/>
                          </wpg:cNvGrpSpPr>
                          <wpg:grpSpPr bwMode="auto">
                            <a:xfrm>
                              <a:off x="515" y="343"/>
                              <a:ext cx="11223" cy="16302"/>
                              <a:chOff x="515" y="342"/>
                              <a:chExt cx="11223" cy="16302"/>
                            </a:xfrm>
                          </wpg:grpSpPr>
                          <wps:wsp>
                            <wps:cNvPr id="168" name="AutoShape 1045"/>
                            <wps:cNvCnPr>
                              <a:cxnSpLocks noChangeShapeType="1"/>
                            </wps:cNvCnPr>
                            <wps:spPr bwMode="auto">
                              <a:xfrm>
                                <a:off x="11006" y="15675"/>
                                <a:ext cx="0" cy="85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9" name="AutoShape 1046"/>
                            <wps:cNvCnPr>
                              <a:cxnSpLocks noChangeShapeType="1"/>
                            </wps:cNvCnPr>
                            <wps:spPr bwMode="auto">
                              <a:xfrm flipH="1">
                                <a:off x="11006" y="16074"/>
                                <a:ext cx="5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170" name="Group 1047"/>
                            <wpg:cNvGrpSpPr>
                              <a:grpSpLocks/>
                            </wpg:cNvGrpSpPr>
                            <wpg:grpSpPr bwMode="auto">
                              <a:xfrm>
                                <a:off x="515" y="342"/>
                                <a:ext cx="11223" cy="16302"/>
                                <a:chOff x="515" y="342"/>
                                <a:chExt cx="11223" cy="16302"/>
                              </a:xfrm>
                            </wpg:grpSpPr>
                            <wps:wsp>
                              <wps:cNvPr id="171" name="AutoShape 1048"/>
                              <wps:cNvCnPr>
                                <a:cxnSpLocks noChangeShapeType="1"/>
                              </wps:cNvCnPr>
                              <wps:spPr bwMode="auto">
                                <a:xfrm>
                                  <a:off x="1197" y="16530"/>
                                  <a:ext cx="10375" cy="1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172" name="Group 1049"/>
                              <wpg:cNvGrpSpPr>
                                <a:grpSpLocks/>
                              </wpg:cNvGrpSpPr>
                              <wpg:grpSpPr bwMode="auto">
                                <a:xfrm>
                                  <a:off x="515" y="342"/>
                                  <a:ext cx="11223" cy="16302"/>
                                  <a:chOff x="513" y="342"/>
                                  <a:chExt cx="11223" cy="16302"/>
                                </a:xfrm>
                              </wpg:grpSpPr>
                              <wps:wsp>
                                <wps:cNvPr id="173" name="AutoShape 1050"/>
                                <wps:cNvCnPr>
                                  <a:cxnSpLocks noChangeShapeType="1"/>
                                </wps:cNvCnPr>
                                <wps:spPr bwMode="auto">
                                  <a:xfrm>
                                    <a:off x="2337" y="15657"/>
                                    <a:ext cx="1" cy="8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4" name="AutoShape 1051"/>
                                <wps:cNvCnPr>
                                  <a:cxnSpLocks noChangeShapeType="1"/>
                                </wps:cNvCnPr>
                                <wps:spPr bwMode="auto">
                                  <a:xfrm flipH="1">
                                    <a:off x="1767" y="15656"/>
                                    <a:ext cx="1" cy="8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5" name="AutoShape 1052"/>
                                <wps:cNvCnPr>
                                  <a:cxnSpLocks noChangeShapeType="1"/>
                                </wps:cNvCnPr>
                                <wps:spPr bwMode="auto">
                                  <a:xfrm>
                                    <a:off x="2907" y="15676"/>
                                    <a:ext cx="0" cy="86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6" name="AutoShape 1053"/>
                                <wps:cNvCnPr>
                                  <a:cxnSpLocks noChangeShapeType="1"/>
                                </wps:cNvCnPr>
                                <wps:spPr bwMode="auto">
                                  <a:xfrm>
                                    <a:off x="3477" y="15676"/>
                                    <a:ext cx="0" cy="86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7" name="AutoShape 1054"/>
                                <wps:cNvCnPr>
                                  <a:cxnSpLocks noChangeShapeType="1"/>
                                </wps:cNvCnPr>
                                <wps:spPr bwMode="auto">
                                  <a:xfrm>
                                    <a:off x="4332" y="15693"/>
                                    <a:ext cx="0" cy="84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178" name="Group 1055"/>
                                <wpg:cNvGrpSpPr>
                                  <a:grpSpLocks/>
                                </wpg:cNvGrpSpPr>
                                <wpg:grpSpPr bwMode="auto">
                                  <a:xfrm>
                                    <a:off x="513" y="342"/>
                                    <a:ext cx="11223" cy="16302"/>
                                    <a:chOff x="513" y="342"/>
                                    <a:chExt cx="11223" cy="16302"/>
                                  </a:xfrm>
                                </wpg:grpSpPr>
                                <wps:wsp>
                                  <wps:cNvPr id="179" name="Text Box 1056"/>
                                  <wps:cNvSpPr txBox="1">
                                    <a:spLocks noChangeArrowheads="1"/>
                                  </wps:cNvSpPr>
                                  <wps:spPr bwMode="auto">
                                    <a:xfrm>
                                      <a:off x="4390" y="15922"/>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2D566E">
                                        <w:pPr>
                                          <w:ind w:right="-145" w:hanging="142"/>
                                          <w:rPr>
                                            <w:rFonts w:ascii="Times New Roman" w:hAnsi="Times New Roman"/>
                                            <w:sz w:val="18"/>
                                            <w:szCs w:val="18"/>
                                          </w:rPr>
                                        </w:pPr>
                                      </w:p>
                                    </w:txbxContent>
                                  </wps:txbx>
                                  <wps:bodyPr rot="0" vert="horz" wrap="square" lIns="91440" tIns="45720" rIns="91440" bIns="45720" anchor="t" anchorCtr="0" upright="1">
                                    <a:noAutofit/>
                                  </wps:bodyPr>
                                </wps:wsp>
                                <wps:wsp>
                                  <wps:cNvPr id="180" name="AutoShape 1057"/>
                                  <wps:cNvCnPr>
                                    <a:cxnSpLocks noChangeShapeType="1"/>
                                  </wps:cNvCnPr>
                                  <wps:spPr bwMode="auto">
                                    <a:xfrm flipH="1">
                                      <a:off x="1199" y="15959"/>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AutoShape 1058"/>
                                  <wps:cNvCnPr>
                                    <a:cxnSpLocks noChangeShapeType="1"/>
                                  </wps:cNvCnPr>
                                  <wps:spPr bwMode="auto">
                                    <a:xfrm flipH="1">
                                      <a:off x="1199" y="15675"/>
                                      <a:ext cx="1037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2" name="Text Box 1059"/>
                                  <wps:cNvSpPr txBox="1">
                                    <a:spLocks noChangeArrowheads="1"/>
                                  </wps:cNvSpPr>
                                  <wps:spPr bwMode="auto">
                                    <a:xfrm>
                                      <a:off x="4958" y="15751"/>
                                      <a:ext cx="6778" cy="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A00E82" w:rsidRDefault="00AA010A" w:rsidP="00B5431D">
                                        <w:pPr>
                                          <w:spacing w:before="120"/>
                                          <w:rPr>
                                            <w:rFonts w:ascii="Times New Roman" w:hAnsi="Times New Roman"/>
                                            <w:b/>
                                            <w:sz w:val="32"/>
                                            <w:szCs w:val="32"/>
                                          </w:rPr>
                                        </w:pPr>
                                        <w:r w:rsidRPr="003E6B2E">
                                          <w:rPr>
                                            <w:rFonts w:ascii="Times New Roman" w:hAnsi="Times New Roman"/>
                                            <w:b/>
                                            <w:bCs/>
                                            <w:sz w:val="28"/>
                                            <w:szCs w:val="28"/>
                                          </w:rPr>
                                          <w:t>26р-210/17</w:t>
                                        </w:r>
                                        <w:r>
                                          <w:rPr>
                                            <w:rFonts w:ascii="Times New Roman" w:hAnsi="Times New Roman"/>
                                            <w:b/>
                                            <w:sz w:val="28"/>
                                            <w:szCs w:val="28"/>
                                          </w:rPr>
                                          <w:t>-ПЗ</w:t>
                                        </w:r>
                                        <w:proofErr w:type="gramStart"/>
                                        <w:r>
                                          <w:rPr>
                                            <w:rFonts w:ascii="Times New Roman" w:hAnsi="Times New Roman"/>
                                            <w:b/>
                                            <w:sz w:val="28"/>
                                            <w:szCs w:val="28"/>
                                          </w:rPr>
                                          <w:t>.Т</w:t>
                                        </w:r>
                                        <w:proofErr w:type="gramEnd"/>
                                        <w:r>
                                          <w:rPr>
                                            <w:rFonts w:ascii="Times New Roman" w:hAnsi="Times New Roman"/>
                                            <w:b/>
                                            <w:sz w:val="28"/>
                                            <w:szCs w:val="28"/>
                                          </w:rPr>
                                          <w:t>Ч</w:t>
                                        </w:r>
                                      </w:p>
                                      <w:p w:rsidR="00AA010A" w:rsidRPr="00A00E82" w:rsidRDefault="00AA010A" w:rsidP="002D566E">
                                        <w:pPr>
                                          <w:spacing w:before="120"/>
                                          <w:rPr>
                                            <w:rFonts w:ascii="Times New Roman" w:hAnsi="Times New Roman"/>
                                            <w:b/>
                                            <w:sz w:val="32"/>
                                            <w:szCs w:val="32"/>
                                          </w:rPr>
                                        </w:pPr>
                                      </w:p>
                                    </w:txbxContent>
                                  </wps:txbx>
                                  <wps:bodyPr rot="0" vert="horz" wrap="square" lIns="91440" tIns="45720" rIns="91440" bIns="45720" anchor="t" anchorCtr="0" upright="1">
                                    <a:noAutofit/>
                                  </wps:bodyPr>
                                </wps:wsp>
                                <wps:wsp>
                                  <wps:cNvPr id="183" name="Text Box 1060"/>
                                  <wps:cNvSpPr txBox="1">
                                    <a:spLocks noChangeArrowheads="1"/>
                                  </wps:cNvSpPr>
                                  <wps:spPr bwMode="auto">
                                    <a:xfrm>
                                      <a:off x="1197" y="16245"/>
                                      <a:ext cx="628"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2D566E">
                                        <w:pPr>
                                          <w:ind w:right="-135" w:hanging="171"/>
                                          <w:rPr>
                                            <w:rFonts w:ascii="Times New Roman" w:hAnsi="Times New Roman"/>
                                            <w:sz w:val="18"/>
                                            <w:szCs w:val="18"/>
                                          </w:rPr>
                                        </w:pPr>
                                        <w:r w:rsidRPr="00144E8F">
                                          <w:rPr>
                                            <w:rFonts w:ascii="Times New Roman" w:hAnsi="Times New Roman"/>
                                            <w:sz w:val="18"/>
                                            <w:szCs w:val="18"/>
                                          </w:rPr>
                                          <w:t>Изм.</w:t>
                                        </w:r>
                                      </w:p>
                                    </w:txbxContent>
                                  </wps:txbx>
                                  <wps:bodyPr rot="0" vert="horz" wrap="square" lIns="91440" tIns="45720" rIns="91440" bIns="45720" anchor="t" anchorCtr="0" upright="1">
                                    <a:noAutofit/>
                                  </wps:bodyPr>
                                </wps:wsp>
                                <wps:wsp>
                                  <wps:cNvPr id="184" name="Text Box 1061"/>
                                  <wps:cNvSpPr txBox="1">
                                    <a:spLocks noChangeArrowheads="1"/>
                                  </wps:cNvSpPr>
                                  <wps:spPr bwMode="auto">
                                    <a:xfrm>
                                      <a:off x="182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13B13" w:rsidRDefault="00AA010A" w:rsidP="002D566E">
                                        <w:pPr>
                                          <w:ind w:right="-143" w:hanging="171"/>
                                          <w:rPr>
                                            <w:rFonts w:ascii="Times New Roman" w:hAnsi="Times New Roman"/>
                                            <w:sz w:val="16"/>
                                            <w:szCs w:val="18"/>
                                          </w:rPr>
                                        </w:pPr>
                                        <w:proofErr w:type="spellStart"/>
                                        <w:r w:rsidRPr="00313B13">
                                          <w:rPr>
                                            <w:rFonts w:ascii="Times New Roman" w:hAnsi="Times New Roman"/>
                                            <w:sz w:val="16"/>
                                            <w:szCs w:val="18"/>
                                          </w:rPr>
                                          <w:t>Кол</w:t>
                                        </w:r>
                                        <w:proofErr w:type="gramStart"/>
                                        <w:r w:rsidRPr="00313B13">
                                          <w:rPr>
                                            <w:rFonts w:ascii="Times New Roman" w:hAnsi="Times New Roman"/>
                                            <w:sz w:val="16"/>
                                            <w:szCs w:val="18"/>
                                          </w:rPr>
                                          <w:t>.у</w:t>
                                        </w:r>
                                        <w:proofErr w:type="gramEnd"/>
                                        <w:r w:rsidRPr="00313B13">
                                          <w:rPr>
                                            <w:rFonts w:ascii="Times New Roman" w:hAnsi="Times New Roman"/>
                                            <w:sz w:val="16"/>
                                            <w:szCs w:val="18"/>
                                          </w:rPr>
                                          <w:t>ч</w:t>
                                        </w:r>
                                        <w:proofErr w:type="spellEnd"/>
                                        <w:r w:rsidRPr="00313B13">
                                          <w:rPr>
                                            <w:rFonts w:ascii="Times New Roman" w:hAnsi="Times New Roman"/>
                                            <w:sz w:val="16"/>
                                            <w:szCs w:val="18"/>
                                          </w:rPr>
                                          <w:t>.</w:t>
                                        </w:r>
                                      </w:p>
                                    </w:txbxContent>
                                  </wps:txbx>
                                  <wps:bodyPr rot="0" vert="horz" wrap="square" lIns="91440" tIns="45720" rIns="91440" bIns="45720" anchor="t" anchorCtr="0" upright="1">
                                    <a:noAutofit/>
                                  </wps:bodyPr>
                                </wps:wsp>
                                <wps:wsp>
                                  <wps:cNvPr id="185" name="Text Box 1062"/>
                                  <wps:cNvSpPr txBox="1">
                                    <a:spLocks noChangeArrowheads="1"/>
                                  </wps:cNvSpPr>
                                  <wps:spPr bwMode="auto">
                                    <a:xfrm>
                                      <a:off x="239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2D566E">
                                        <w:pPr>
                                          <w:ind w:right="-143" w:hanging="171"/>
                                          <w:jc w:val="left"/>
                                          <w:rPr>
                                            <w:rFonts w:ascii="Times New Roman" w:hAnsi="Times New Roman"/>
                                            <w:sz w:val="18"/>
                                            <w:szCs w:val="18"/>
                                          </w:rPr>
                                        </w:pPr>
                                        <w:r>
                                          <w:rPr>
                                            <w:rFonts w:ascii="Times New Roman" w:hAnsi="Times New Roman"/>
                                            <w:sz w:val="18"/>
                                            <w:szCs w:val="18"/>
                                          </w:rPr>
                                          <w:t xml:space="preserve"> Лист</w:t>
                                        </w:r>
                                      </w:p>
                                    </w:txbxContent>
                                  </wps:txbx>
                                  <wps:bodyPr rot="0" vert="horz" wrap="square" lIns="91440" tIns="45720" rIns="91440" bIns="45720" anchor="t" anchorCtr="0" upright="1">
                                    <a:noAutofit/>
                                  </wps:bodyPr>
                                </wps:wsp>
                                <wps:wsp>
                                  <wps:cNvPr id="186" name="Text Box 1063"/>
                                  <wps:cNvSpPr txBox="1">
                                    <a:spLocks noChangeArrowheads="1"/>
                                  </wps:cNvSpPr>
                                  <wps:spPr bwMode="auto">
                                    <a:xfrm>
                                      <a:off x="296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2D566E">
                                        <w:pPr>
                                          <w:ind w:right="-143" w:hanging="171"/>
                                          <w:rPr>
                                            <w:rFonts w:ascii="Times New Roman" w:hAnsi="Times New Roman"/>
                                            <w:sz w:val="18"/>
                                            <w:szCs w:val="18"/>
                                          </w:rPr>
                                        </w:pPr>
                                        <w:r>
                                          <w:rPr>
                                            <w:rFonts w:ascii="Times New Roman" w:hAnsi="Times New Roman"/>
                                            <w:sz w:val="18"/>
                                            <w:szCs w:val="18"/>
                                          </w:rPr>
                                          <w:t>№ док.</w:t>
                                        </w:r>
                                      </w:p>
                                    </w:txbxContent>
                                  </wps:txbx>
                                  <wps:bodyPr rot="0" vert="horz" wrap="square" lIns="91440" tIns="45720" rIns="91440" bIns="45720" anchor="t" anchorCtr="0" upright="1">
                                    <a:noAutofit/>
                                  </wps:bodyPr>
                                </wps:wsp>
                                <wps:wsp>
                                  <wps:cNvPr id="187" name="Text Box 1064"/>
                                  <wps:cNvSpPr txBox="1">
                                    <a:spLocks noChangeArrowheads="1"/>
                                  </wps:cNvSpPr>
                                  <wps:spPr bwMode="auto">
                                    <a:xfrm>
                                      <a:off x="4388"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2D566E">
                                        <w:pPr>
                                          <w:ind w:right="-146" w:hanging="171"/>
                                          <w:jc w:val="left"/>
                                          <w:rPr>
                                            <w:rFonts w:ascii="Times New Roman" w:hAnsi="Times New Roman"/>
                                            <w:sz w:val="18"/>
                                            <w:szCs w:val="18"/>
                                          </w:rPr>
                                        </w:pPr>
                                        <w:r>
                                          <w:rPr>
                                            <w:rFonts w:ascii="Times New Roman" w:hAnsi="Times New Roman"/>
                                            <w:sz w:val="18"/>
                                            <w:szCs w:val="18"/>
                                          </w:rPr>
                                          <w:t xml:space="preserve"> Дата</w:t>
                                        </w:r>
                                      </w:p>
                                    </w:txbxContent>
                                  </wps:txbx>
                                  <wps:bodyPr rot="0" vert="horz" wrap="square" lIns="91440" tIns="45720" rIns="91440" bIns="45720" anchor="t" anchorCtr="0" upright="1">
                                    <a:noAutofit/>
                                  </wps:bodyPr>
                                </wps:wsp>
                                <wps:wsp>
                                  <wps:cNvPr id="188" name="Text Box 1065"/>
                                  <wps:cNvSpPr txBox="1">
                                    <a:spLocks noChangeArrowheads="1"/>
                                  </wps:cNvSpPr>
                                  <wps:spPr bwMode="auto">
                                    <a:xfrm>
                                      <a:off x="3533" y="16245"/>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2D566E">
                                        <w:pPr>
                                          <w:ind w:right="-142" w:hanging="171"/>
                                          <w:jc w:val="left"/>
                                          <w:rPr>
                                            <w:rFonts w:ascii="Times New Roman" w:hAnsi="Times New Roman"/>
                                            <w:sz w:val="18"/>
                                            <w:szCs w:val="18"/>
                                          </w:rPr>
                                        </w:pPr>
                                        <w:r>
                                          <w:rPr>
                                            <w:rFonts w:ascii="Times New Roman" w:hAnsi="Times New Roman"/>
                                            <w:sz w:val="18"/>
                                            <w:szCs w:val="18"/>
                                          </w:rPr>
                                          <w:t xml:space="preserve"> Подпись</w:t>
                                        </w:r>
                                      </w:p>
                                    </w:txbxContent>
                                  </wps:txbx>
                                  <wps:bodyPr rot="0" vert="horz" wrap="square" lIns="91440" tIns="45720" rIns="91440" bIns="45720" anchor="t" anchorCtr="0" upright="1">
                                    <a:noAutofit/>
                                  </wps:bodyPr>
                                </wps:wsp>
                                <wpg:grpSp>
                                  <wpg:cNvPr id="189" name="Group 1066"/>
                                  <wpg:cNvGrpSpPr>
                                    <a:grpSpLocks/>
                                  </wpg:cNvGrpSpPr>
                                  <wpg:grpSpPr bwMode="auto">
                                    <a:xfrm>
                                      <a:off x="513" y="342"/>
                                      <a:ext cx="11059" cy="16198"/>
                                      <a:chOff x="513" y="342"/>
                                      <a:chExt cx="11059" cy="16198"/>
                                    </a:xfrm>
                                  </wpg:grpSpPr>
                                  <wps:wsp>
                                    <wps:cNvPr id="190" name="Text Box 1067"/>
                                    <wps:cNvSpPr txBox="1">
                                      <a:spLocks noChangeArrowheads="1"/>
                                    </wps:cNvSpPr>
                                    <wps:spPr bwMode="auto">
                                      <a:xfrm>
                                        <a:off x="11010" y="343"/>
                                        <a:ext cx="562" cy="398"/>
                                      </a:xfrm>
                                      <a:prstGeom prst="rect">
                                        <a:avLst/>
                                      </a:prstGeom>
                                      <a:solidFill>
                                        <a:srgbClr val="FFFFFF"/>
                                      </a:solidFill>
                                      <a:ln w="9525">
                                        <a:solidFill>
                                          <a:srgbClr val="000000"/>
                                        </a:solidFill>
                                        <a:miter lim="800000"/>
                                        <a:headEnd/>
                                        <a:tailEnd/>
                                      </a:ln>
                                    </wps:spPr>
                                    <wps:txbx>
                                      <w:txbxContent>
                                        <w:p w:rsidR="00AA010A" w:rsidRPr="005E3337" w:rsidRDefault="00AA010A" w:rsidP="00794727">
                                          <w:pPr>
                                            <w:rPr>
                                              <w:rFonts w:ascii="Times New Roman" w:hAnsi="Times New Roman" w:cs="Times New Roman"/>
                                              <w:sz w:val="20"/>
                                              <w:szCs w:val="20"/>
                                            </w:rPr>
                                          </w:pPr>
                                          <w:r w:rsidRPr="005E3337">
                                            <w:rPr>
                                              <w:rFonts w:ascii="Times New Roman" w:hAnsi="Times New Roman" w:cs="Times New Roman"/>
                                              <w:sz w:val="20"/>
                                              <w:szCs w:val="20"/>
                                            </w:rPr>
                                            <w:fldChar w:fldCharType="begin"/>
                                          </w:r>
                                          <w:r w:rsidRPr="005E3337">
                                            <w:rPr>
                                              <w:rFonts w:ascii="Times New Roman" w:hAnsi="Times New Roman" w:cs="Times New Roman"/>
                                              <w:sz w:val="20"/>
                                              <w:szCs w:val="20"/>
                                              <w:lang w:val="en-US"/>
                                            </w:rPr>
                                            <w:instrText>=</w:instrText>
                                          </w:r>
                                          <w:r w:rsidRPr="005E3337">
                                            <w:rPr>
                                              <w:rFonts w:ascii="Times New Roman" w:hAnsi="Times New Roman" w:cs="Times New Roman"/>
                                              <w:sz w:val="20"/>
                                              <w:szCs w:val="20"/>
                                              <w:lang w:val="en-US"/>
                                            </w:rPr>
                                            <w:fldChar w:fldCharType="begin"/>
                                          </w:r>
                                          <w:r w:rsidRPr="005E3337">
                                            <w:rPr>
                                              <w:rFonts w:ascii="Times New Roman" w:hAnsi="Times New Roman" w:cs="Times New Roman"/>
                                              <w:sz w:val="20"/>
                                              <w:szCs w:val="20"/>
                                              <w:lang w:val="en-US"/>
                                            </w:rPr>
                                            <w:instrText xml:space="preserve"> page </w:instrText>
                                          </w:r>
                                          <w:r w:rsidRPr="005E3337">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2</w:instrText>
                                          </w:r>
                                          <w:r w:rsidRPr="005E3337">
                                            <w:rPr>
                                              <w:rFonts w:ascii="Times New Roman" w:hAnsi="Times New Roman" w:cs="Times New Roman"/>
                                              <w:sz w:val="20"/>
                                              <w:szCs w:val="20"/>
                                              <w:lang w:val="en-US"/>
                                            </w:rPr>
                                            <w:fldChar w:fldCharType="end"/>
                                          </w:r>
                                          <w:r w:rsidRPr="005E3337">
                                            <w:rPr>
                                              <w:rFonts w:ascii="Times New Roman" w:hAnsi="Times New Roman" w:cs="Times New Roman"/>
                                              <w:sz w:val="20"/>
                                              <w:szCs w:val="20"/>
                                              <w:lang w:val="en-US"/>
                                            </w:rPr>
                                            <w:instrText>+</w:instrText>
                                          </w:r>
                                          <w:r w:rsidRPr="005E3337">
                                            <w:rPr>
                                              <w:rFonts w:ascii="Times New Roman" w:hAnsi="Times New Roman" w:cs="Times New Roman"/>
                                              <w:sz w:val="20"/>
                                              <w:szCs w:val="20"/>
                                              <w:lang w:val="en-US"/>
                                            </w:rPr>
                                            <w:fldChar w:fldCharType="begin"/>
                                          </w:r>
                                          <w:r w:rsidRPr="005E3337">
                                            <w:rPr>
                                              <w:rFonts w:ascii="Times New Roman" w:hAnsi="Times New Roman" w:cs="Times New Roman"/>
                                              <w:sz w:val="20"/>
                                              <w:szCs w:val="20"/>
                                              <w:lang w:val="en-US"/>
                                            </w:rPr>
                                            <w:instrText xml:space="preserve"> pageRef R1 </w:instrText>
                                          </w:r>
                                          <w:r w:rsidRPr="005E3337">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1</w:instrText>
                                          </w:r>
                                          <w:r w:rsidRPr="005E3337">
                                            <w:rPr>
                                              <w:rFonts w:ascii="Times New Roman" w:hAnsi="Times New Roman" w:cs="Times New Roman"/>
                                              <w:sz w:val="20"/>
                                              <w:szCs w:val="20"/>
                                              <w:lang w:val="en-US"/>
                                            </w:rPr>
                                            <w:fldChar w:fldCharType="end"/>
                                          </w:r>
                                          <w:r w:rsidRPr="005E3337">
                                            <w:rPr>
                                              <w:rFonts w:ascii="Times New Roman" w:hAnsi="Times New Roman" w:cs="Times New Roman"/>
                                              <w:sz w:val="20"/>
                                              <w:szCs w:val="20"/>
                                              <w:lang w:val="en-US"/>
                                            </w:rPr>
                                            <w:instrText>+</w:instrText>
                                          </w:r>
                                          <w:r w:rsidRPr="005E3337">
                                            <w:rPr>
                                              <w:rFonts w:ascii="Times New Roman" w:hAnsi="Times New Roman" w:cs="Times New Roman"/>
                                              <w:sz w:val="20"/>
                                              <w:szCs w:val="20"/>
                                              <w:lang w:val="en-US"/>
                                            </w:rPr>
                                            <w:fldChar w:fldCharType="begin"/>
                                          </w:r>
                                          <w:r w:rsidRPr="005E3337">
                                            <w:rPr>
                                              <w:rFonts w:ascii="Times New Roman" w:hAnsi="Times New Roman" w:cs="Times New Roman"/>
                                              <w:sz w:val="20"/>
                                              <w:szCs w:val="20"/>
                                              <w:lang w:val="en-US"/>
                                            </w:rPr>
                                            <w:instrText xml:space="preserve"> pageRef R2 </w:instrText>
                                          </w:r>
                                          <w:r w:rsidRPr="005E3337">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1</w:instrText>
                                          </w:r>
                                          <w:r w:rsidRPr="005E3337">
                                            <w:rPr>
                                              <w:rFonts w:ascii="Times New Roman" w:hAnsi="Times New Roman" w:cs="Times New Roman"/>
                                              <w:sz w:val="20"/>
                                              <w:szCs w:val="20"/>
                                              <w:lang w:val="en-US"/>
                                            </w:rPr>
                                            <w:fldChar w:fldCharType="end"/>
                                          </w:r>
                                          <w:r w:rsidRPr="005E3337">
                                            <w:rPr>
                                              <w:rFonts w:ascii="Times New Roman" w:hAnsi="Times New Roman" w:cs="Times New Roman"/>
                                              <w:sz w:val="20"/>
                                              <w:szCs w:val="20"/>
                                              <w:lang w:val="en-US"/>
                                            </w:rPr>
                                            <w:instrText>+</w:instrText>
                                          </w:r>
                                          <w:r w:rsidRPr="005E3337">
                                            <w:rPr>
                                              <w:rFonts w:ascii="Times New Roman" w:hAnsi="Times New Roman" w:cs="Times New Roman"/>
                                              <w:sz w:val="20"/>
                                              <w:szCs w:val="20"/>
                                            </w:rPr>
                                            <w:instrText>2</w:instrText>
                                          </w:r>
                                          <w:r w:rsidRPr="005E3337">
                                            <w:rPr>
                                              <w:rFonts w:ascii="Times New Roman" w:hAnsi="Times New Roman" w:cs="Times New Roman"/>
                                              <w:sz w:val="20"/>
                                              <w:szCs w:val="20"/>
                                            </w:rPr>
                                            <w:fldChar w:fldCharType="separate"/>
                                          </w:r>
                                          <w:r w:rsidR="00C030CE">
                                            <w:rPr>
                                              <w:rFonts w:ascii="Times New Roman" w:hAnsi="Times New Roman" w:cs="Times New Roman"/>
                                              <w:noProof/>
                                              <w:sz w:val="20"/>
                                              <w:szCs w:val="20"/>
                                              <w:lang w:val="en-US"/>
                                            </w:rPr>
                                            <w:t>6</w:t>
                                          </w:r>
                                          <w:r w:rsidRPr="005E3337">
                                            <w:rPr>
                                              <w:rFonts w:ascii="Times New Roman" w:hAnsi="Times New Roman" w:cs="Times New Roman"/>
                                              <w:sz w:val="20"/>
                                              <w:szCs w:val="20"/>
                                            </w:rPr>
                                            <w:fldChar w:fldCharType="end"/>
                                          </w:r>
                                        </w:p>
                                        <w:p w:rsidR="00AA010A" w:rsidRPr="005E3337" w:rsidRDefault="00AA010A" w:rsidP="002D566E">
                                          <w:pPr>
                                            <w:rPr>
                                              <w:rFonts w:ascii="Times New Roman" w:hAnsi="Times New Roman"/>
                                              <w:sz w:val="20"/>
                                              <w:szCs w:val="20"/>
                                            </w:rPr>
                                          </w:pPr>
                                        </w:p>
                                      </w:txbxContent>
                                    </wps:txbx>
                                    <wps:bodyPr rot="0" vert="horz" wrap="square" lIns="91440" tIns="45720" rIns="91440" bIns="45720" anchor="t" anchorCtr="0" upright="1">
                                      <a:noAutofit/>
                                    </wps:bodyPr>
                                  </wps:wsp>
                                  <wps:wsp>
                                    <wps:cNvPr id="191" name="AutoShape 1068"/>
                                    <wps:cNvCnPr>
                                      <a:cxnSpLocks noChangeShapeType="1"/>
                                    </wps:cNvCnPr>
                                    <wps:spPr bwMode="auto">
                                      <a:xfrm>
                                        <a:off x="1197" y="343"/>
                                        <a:ext cx="103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2" name="AutoShape 1069"/>
                                    <wps:cNvCnPr>
                                      <a:cxnSpLocks noChangeShapeType="1"/>
                                    </wps:cNvCnPr>
                                    <wps:spPr bwMode="auto">
                                      <a:xfrm>
                                        <a:off x="11572" y="342"/>
                                        <a:ext cx="0" cy="1619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3" name="AutoShape 1070"/>
                                    <wps:cNvCnPr>
                                      <a:cxnSpLocks noChangeShapeType="1"/>
                                    </wps:cNvCnPr>
                                    <wps:spPr bwMode="auto">
                                      <a:xfrm>
                                        <a:off x="1197" y="342"/>
                                        <a:ext cx="2" cy="1618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194" name="Group 1071"/>
                                    <wpg:cNvGrpSpPr>
                                      <a:grpSpLocks/>
                                    </wpg:cNvGrpSpPr>
                                    <wpg:grpSpPr bwMode="auto">
                                      <a:xfrm>
                                        <a:off x="513" y="11684"/>
                                        <a:ext cx="686" cy="4846"/>
                                        <a:chOff x="456" y="11742"/>
                                        <a:chExt cx="686" cy="4846"/>
                                      </a:xfrm>
                                    </wpg:grpSpPr>
                                    <wps:wsp>
                                      <wps:cNvPr id="195" name="AutoShape 1072"/>
                                      <wps:cNvCnPr>
                                        <a:cxnSpLocks noChangeShapeType="1"/>
                                      </wps:cNvCnPr>
                                      <wps:spPr bwMode="auto">
                                        <a:xfrm flipH="1">
                                          <a:off x="456" y="16587"/>
                                          <a:ext cx="684"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6" name="AutoShape 1073"/>
                                      <wps:cNvCnPr>
                                        <a:cxnSpLocks noChangeShapeType="1"/>
                                      </wps:cNvCnPr>
                                      <wps:spPr bwMode="auto">
                                        <a:xfrm flipV="1">
                                          <a:off x="456" y="11742"/>
                                          <a:ext cx="1"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7" name="AutoShape 1074"/>
                                      <wps:cNvCnPr>
                                        <a:cxnSpLocks noChangeShapeType="1"/>
                                      </wps:cNvCnPr>
                                      <wps:spPr bwMode="auto">
                                        <a:xfrm>
                                          <a:off x="458" y="15162"/>
                                          <a:ext cx="68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8" name="AutoShape 1075"/>
                                      <wps:cNvCnPr>
                                        <a:cxnSpLocks noChangeShapeType="1"/>
                                      </wps:cNvCnPr>
                                      <wps:spPr bwMode="auto">
                                        <a:xfrm flipV="1">
                                          <a:off x="742" y="11742"/>
                                          <a:ext cx="0"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99" name="AutoShape 1076"/>
                                      <wps:cNvCnPr>
                                        <a:cxnSpLocks noChangeShapeType="1"/>
                                      </wps:cNvCnPr>
                                      <wps:spPr bwMode="auto">
                                        <a:xfrm>
                                          <a:off x="456" y="13167"/>
                                          <a:ext cx="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0" name="AutoShape 1077"/>
                                      <wps:cNvCnPr>
                                        <a:cxnSpLocks noChangeShapeType="1"/>
                                      </wps:cNvCnPr>
                                      <wps:spPr bwMode="auto">
                                        <a:xfrm flipH="1">
                                          <a:off x="456" y="11742"/>
                                          <a:ext cx="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201" name="Text Box 1078"/>
                                  <wps:cNvSpPr txBox="1">
                                    <a:spLocks noChangeArrowheads="1"/>
                                  </wps:cNvSpPr>
                                  <wps:spPr bwMode="auto">
                                    <a:xfrm>
                                      <a:off x="11006" y="15667"/>
                                      <a:ext cx="566"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0245B9" w:rsidRDefault="00AA010A" w:rsidP="002D566E">
                                        <w:pPr>
                                          <w:ind w:right="-123" w:hanging="114"/>
                                          <w:rPr>
                                            <w:rFonts w:ascii="Times New Roman" w:hAnsi="Times New Roman"/>
                                            <w:sz w:val="20"/>
                                          </w:rPr>
                                        </w:pPr>
                                        <w:r>
                                          <w:rPr>
                                            <w:rFonts w:ascii="Times New Roman" w:hAnsi="Times New Roman"/>
                                            <w:sz w:val="20"/>
                                          </w:rPr>
                                          <w:t>Лист</w:t>
                                        </w:r>
                                      </w:p>
                                    </w:txbxContent>
                                  </wps:txbx>
                                  <wps:bodyPr rot="0" vert="horz" wrap="square" lIns="91440" tIns="45720" rIns="91440" bIns="45720" anchor="t" anchorCtr="0" upright="1">
                                    <a:noAutofit/>
                                  </wps:bodyPr>
                                </wps:wsp>
                                <wps:wsp>
                                  <wps:cNvPr id="202" name="Text Box 1079"/>
                                  <wps:cNvSpPr txBox="1">
                                    <a:spLocks noChangeArrowheads="1"/>
                                  </wps:cNvSpPr>
                                  <wps:spPr bwMode="auto">
                                    <a:xfrm>
                                      <a:off x="11006" y="16074"/>
                                      <a:ext cx="5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0C6A71" w:rsidRDefault="00AA010A" w:rsidP="002D566E">
                                        <w:pPr>
                                          <w:rPr>
                                            <w:rFonts w:ascii="Times New Roman" w:hAnsi="Times New Roman"/>
                                          </w:rPr>
                                        </w:pPr>
                                        <w:r w:rsidRPr="000C6A71">
                                          <w:rPr>
                                            <w:rFonts w:ascii="Times New Roman" w:hAnsi="Times New Roman"/>
                                          </w:rPr>
                                          <w:fldChar w:fldCharType="begin"/>
                                        </w:r>
                                        <w:r w:rsidRPr="000C6A71">
                                          <w:rPr>
                                            <w:rFonts w:ascii="Times New Roman" w:hAnsi="Times New Roman"/>
                                          </w:rPr>
                                          <w:instrText xml:space="preserve"> PAGE   \* MERGEFORMAT </w:instrText>
                                        </w:r>
                                        <w:r w:rsidRPr="000C6A71">
                                          <w:rPr>
                                            <w:rFonts w:ascii="Times New Roman" w:hAnsi="Times New Roman"/>
                                          </w:rPr>
                                          <w:fldChar w:fldCharType="separate"/>
                                        </w:r>
                                        <w:r w:rsidR="00C030CE">
                                          <w:rPr>
                                            <w:rFonts w:ascii="Times New Roman" w:hAnsi="Times New Roman"/>
                                            <w:noProof/>
                                          </w:rPr>
                                          <w:t>2</w:t>
                                        </w:r>
                                        <w:r w:rsidRPr="000C6A71">
                                          <w:rPr>
                                            <w:rFonts w:ascii="Times New Roman" w:hAnsi="Times New Roman"/>
                                          </w:rPr>
                                          <w:fldChar w:fldCharType="end"/>
                                        </w:r>
                                      </w:p>
                                    </w:txbxContent>
                                  </wps:txbx>
                                  <wps:bodyPr rot="0" vert="horz" wrap="square" lIns="91440" tIns="45720" rIns="91440" bIns="45720" anchor="t" anchorCtr="0" upright="1">
                                    <a:noAutofit/>
                                  </wps:bodyPr>
                                </wps:wsp>
                              </wpg:grpSp>
                            </wpg:grpSp>
                          </wpg:grpSp>
                        </wpg:grpSp>
                      </wpg:grpSp>
                    </wpg:grpSp>
                  </wpg:wgp>
                </a:graphicData>
              </a:graphic>
              <wp14:sizeRelH relativeFrom="page">
                <wp14:pctWidth>0</wp14:pctWidth>
              </wp14:sizeRelH>
              <wp14:sizeRelV relativeFrom="page">
                <wp14:pctHeight>0</wp14:pctHeight>
              </wp14:sizeRelV>
            </wp:anchor>
          </w:drawing>
        </mc:Choice>
        <mc:Fallback>
          <w:pict>
            <v:group id="Group 1036" o:spid="_x0000_s1331" style="position:absolute;margin-left:-65.1pt;margin-top:-11pt;width:546.55pt;height:791.9pt;z-index:251680256" coordorigin="399,343" coordsize="11339,16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">
              <v:shapetype id="_x0000_t202" coordsize="21600,21600" o:spt="202" path="m,l,21600r21600,l21600,xe">
                <v:stroke joinstyle="miter"/>
                <v:path gradientshapeok="t" o:connecttype="rect"/>
              </v:shapetype>
              <v:shape id="Text Box 1037" o:spid="_x0000_s1332" type="#_x0000_t202" style="position:absolute;left:399;top:15123;width:51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RnP8YA&#10;AADcAAAADwAAAGRycy9kb3ducmV2LnhtbESPQWvCQBCF7wX/wzKCt7qxgkjqKkWptJei0R68jdlp&#10;EszOptmtif++cxC8zfDevPfNYtW7Wl2pDZVnA5NxAoo497biwsDx8P48BxUissXaMxm4UYDVcvC0&#10;wNT6jvd0zWKhJIRDigbKGJtU65CX5DCMfUMs2o9vHUZZ20LbFjsJd7V+SZKZdlixNJTY0Lqk/JL9&#10;OQPf569bvW+mp6TqPnf99neXbbaFMaNh//YKKlIfH+b79YcV/JngyzMygV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RnP8YAAADcAAAADwAAAAAAAAAAAAAAAACYAgAAZHJz&#10;L2Rvd25yZXYueG1sUEsFBgAAAAAEAAQA9QAAAIsDAAAAAA==&#10;" filled="f" stroked="f">
                <v:textbox style="layout-flow:vertical;mso-layout-flow-alt:bottom-to-top">
                  <w:txbxContent>
                    <w:p w:rsidR="00AA010A" w:rsidRPr="00BA456C" w:rsidRDefault="00AA010A" w:rsidP="002D566E">
                      <w:pPr>
                        <w:rPr>
                          <w:rFonts w:ascii="Times New Roman" w:hAnsi="Times New Roman"/>
                          <w:sz w:val="20"/>
                        </w:rPr>
                      </w:pPr>
                      <w:r>
                        <w:rPr>
                          <w:rFonts w:ascii="Times New Roman" w:hAnsi="Times New Roman"/>
                          <w:sz w:val="20"/>
                        </w:rPr>
                        <w:t>Инв. № подл.</w:t>
                      </w:r>
                    </w:p>
                  </w:txbxContent>
                </v:textbox>
              </v:shape>
              <v:shape id="Text Box 1038" o:spid="_x0000_s1333" type="#_x0000_t202" style="position:absolute;left:399;top:13110;width:51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jCpMMA&#10;AADcAAAADwAAAGRycy9kb3ducmV2LnhtbERPTYvCMBC9L/gfwgje1lQFkWqURVH0Ilr1sLfZZrYt&#10;NpPaRFv//WZB8DaP9zmzRWtK8aDaFZYVDPoRCOLU6oIzBefT+nMCwnlkjaVlUvAkB4t552OGsbYN&#10;H+mR+EyEEHYxKsi9r2IpXZqTQde3FXHgfm1t0AdYZ1LX2IRwU8phFI2lwYJDQ44VLXNKr8ndKLj8&#10;7J/lsRp9R0WzO7Sb2yFZbTKlet32awrCU+vf4pd7q8P88QD+nwkX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jCpMMAAADcAAAADwAAAAAAAAAAAAAAAACYAgAAZHJzL2Rv&#10;d25yZXYueG1sUEsFBgAAAAAEAAQA9QAAAIgDAAAAAA==&#10;" filled="f" stroked="f">
                <v:textbox style="layout-flow:vertical;mso-layout-flow-alt:bottom-to-top">
                  <w:txbxContent>
                    <w:p w:rsidR="00AA010A" w:rsidRPr="00BA456C" w:rsidRDefault="00AA010A" w:rsidP="002D566E">
                      <w:pPr>
                        <w:rPr>
                          <w:rFonts w:ascii="Times New Roman" w:hAnsi="Times New Roman"/>
                          <w:sz w:val="20"/>
                        </w:rPr>
                      </w:pPr>
                      <w:r>
                        <w:rPr>
                          <w:rFonts w:ascii="Times New Roman" w:hAnsi="Times New Roman"/>
                          <w:sz w:val="20"/>
                        </w:rPr>
                        <w:t>Подп. и дата</w:t>
                      </w:r>
                    </w:p>
                  </w:txbxContent>
                </v:textbox>
              </v:shape>
              <v:shape id="Text Box 1039" o:spid="_x0000_s1334" type="#_x0000_t202" style="position:absolute;left:399;top:11685;width:51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c08MA&#10;AADcAAAADwAAAGRycy9kb3ducmV2LnhtbERPTYvCMBC9L/gfwgje1lQFkWoUUVbcy6JVD97GZmyL&#10;zaTbRFv//WZB8DaP9zmzRWtK8aDaFZYVDPoRCOLU6oIzBcfD1+cEhPPIGkvLpOBJDhbzzscMY20b&#10;3tMj8ZkIIexiVJB7X8VSujQng65vK+LAXW1t0AdYZ1LX2IRwU8phFI2lwYJDQ44VrXJKb8ndKDhd&#10;fp7lvhqdo6L53rWb312y3mRK9brtcgrCU+vf4pd7q8P88RD+nwkX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pc08MAAADcAAAADwAAAAAAAAAAAAAAAACYAgAAZHJzL2Rv&#10;d25yZXYueG1sUEsFBgAAAAAEAAQA9QAAAIgDAAAAAA==&#10;" filled="f" stroked="f">
                <v:textbox style="layout-flow:vertical;mso-layout-flow-alt:bottom-to-top">
                  <w:txbxContent>
                    <w:p w:rsidR="00AA010A" w:rsidRPr="00BA456C" w:rsidRDefault="00AA010A" w:rsidP="002D566E">
                      <w:pPr>
                        <w:rPr>
                          <w:rFonts w:ascii="Times New Roman" w:hAnsi="Times New Roman"/>
                          <w:sz w:val="20"/>
                        </w:rPr>
                      </w:pPr>
                      <w:proofErr w:type="spellStart"/>
                      <w:r>
                        <w:rPr>
                          <w:rFonts w:ascii="Times New Roman" w:hAnsi="Times New Roman"/>
                          <w:sz w:val="20"/>
                        </w:rPr>
                        <w:t>Взам</w:t>
                      </w:r>
                      <w:proofErr w:type="spellEnd"/>
                      <w:r>
                        <w:rPr>
                          <w:rFonts w:ascii="Times New Roman" w:hAnsi="Times New Roman"/>
                          <w:sz w:val="20"/>
                        </w:rPr>
                        <w:t>. инв. №</w:t>
                      </w:r>
                    </w:p>
                  </w:txbxContent>
                </v:textbox>
              </v:shape>
              <v:group id="Group 1040" o:spid="_x0000_s1335" style="position:absolute;left:515;top:343;width:11223;height:16302" coordorigin="515,343"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type id="_x0000_t32" coordsize="21600,21600" o:spt="32" o:oned="t" path="m,l21600,21600e" filled="f">
                  <v:path arrowok="t" fillok="f" o:connecttype="none"/>
                  <o:lock v:ext="edit" shapetype="t"/>
                </v:shapetype>
                <v:shape id="AutoShape 1041" o:spid="_x0000_s1336" type="#_x0000_t32" style="position:absolute;left:1199;top:16264;width:3703;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gKe8IAAADcAAAADwAAAGRycy9kb3ducmV2LnhtbERPTWvDMAy9F/YfjAa7NU670ZasbhmF&#10;hVyXBnIVsRpni+Ukdtvs38+DwW56vE/tj7PtxY0m3zlWsEpSEMSN0x23Cqrz+3IHwgdkjb1jUvBN&#10;Ho6Hh8UeM+3u/EG3MrQihrDPUIEJYcik9I0hiz5xA3HkLm6yGCKcWqknvMdw28t1mm6kxY5jg8GB&#10;Toaar/JqFTxXn+M5rberOh/NmOPVF+W4U+rpcX57BRFoDv/iP3eh4/zNC/w+Ey+Qh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gKe8IAAADcAAAADwAAAAAAAAAAAAAA&#10;AAChAgAAZHJzL2Rvd25yZXYueG1sUEsFBgAAAAAEAAQA+QAAAJADAAAAAA==&#10;" strokeweight="1.5pt"/>
                <v:group id="Group 1042" o:spid="_x0000_s1337" style="position:absolute;left:515;top:343;width:11223;height:16302" coordorigin="515,343"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shape id="AutoShape 1043" o:spid="_x0000_s1338" type="#_x0000_t32" style="position:absolute;left:4902;top:15676;width:0;height:8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xl78AAADcAAAADwAAAGRycy9kb3ducmV2LnhtbERPTYvCMBC9L/gfwgje1lSFrlSjiKB4&#10;tQpeh2Zsqs2kbaLWf28WFvY2j/c5y3Vva/GkzleOFUzGCQjiwumKSwXn0+57DsIHZI21Y1LwJg/r&#10;1eBriZl2Lz7SMw+liCHsM1RgQmgyKX1hyKIfu4Y4clfXWQwRdqXUHb5iuK3lNElSabHi2GCwoa2h&#10;4p4/rILZ+daeksvP5LJvTbvHhz/k7Vyp0bDfLEAE6sO/+M990HF+msLvM/ECufo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Yxl78AAADcAAAADwAAAAAAAAAAAAAAAACh&#10;AgAAZHJzL2Rvd25yZXYueG1sUEsFBgAAAAAEAAQA+QAAAI0DAAAAAA==&#10;" strokeweight="1.5pt"/>
                  <v:group id="Group 1044" o:spid="_x0000_s1339" style="position:absolute;left:515;top:343;width:11223;height:16302" coordorigin="515,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shape id="AutoShape 1045" o:spid="_x0000_s1340" type="#_x0000_t32" style="position:absolute;left:11006;top:15675;width:0;height:8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9tA8QAAADcAAAADwAAAGRycy9kb3ducmV2LnhtbESPQWvDMAyF74P9B6PBbquzFsLI4pZ2&#10;UMilh7W79CZiJQ6N5Sx20/TfT4dBbxLv6b1P5Wb2vZpojF1gA++LDBRxHWzHrYGf0/7tA1RMyBb7&#10;wGTgThE26+enEgsbbvxN0zG1SkI4FmjApTQUWsfakce4CAOxaE0YPSZZx1bbEW8S7nu9zLJce+xY&#10;GhwO9OWovhyv3oAfrP89BGfPl27V76hqtrtsMub1Zd5+gko0p4f5/7qygp8LrTwjE+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20DxAAAANwAAAAPAAAAAAAAAAAA&#10;AAAAAKECAABkcnMvZG93bnJldi54bWxQSwUGAAAAAAQABAD5AAAAkgMAAAAA&#10;" strokeweight="1.5pt"/>
                    <v:shape id="AutoShape 1046" o:spid="_x0000_s1341" type="#_x0000_t32" style="position:absolute;left:11006;top:16074;width:5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ml5cIAAADcAAAADwAAAGRycy9kb3ducmV2LnhtbERPTWvDMAy9F/YfjAa7tU5a6LKsbhmF&#10;ll6XBnIVsRZni+Ukdtrs38+DwW56vE/tDrPtxI1G3zpWkK4SEMS10y03CsrraZmB8AFZY+eYFHyT&#10;h8P+YbHDXLs7v9OtCI2IIexzVGBC6HMpfW3Iol+5njhyH260GCIcG6lHvMdw28l1kmylxZZjg8Ge&#10;jobqr2KyCjbl53BNque0Og9mOOPkL8WQKfX0OL+9ggg0h3/xn/ui4/ztC/w+Ey+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mml5cIAAADcAAAADwAAAAAAAAAAAAAA&#10;AAChAgAAZHJzL2Rvd25yZXYueG1sUEsFBgAAAAAEAAQA+QAAAJADAAAAAA==&#10;" strokeweight="1.5pt"/>
                    <v:group id="Group 1047" o:spid="_x0000_s1342" style="position:absolute;left:515;top:342;width:11223;height:16302" coordorigin="515,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shape id="AutoShape 1048" o:spid="_x0000_s1343" type="#_x0000_t32" style="position:absolute;left:1197;top:16530;width:10375;height: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xSQ8AAAADcAAAADwAAAGRycy9kb3ducmV2LnhtbERPTYvCMBC9C/6HMII3TV1hlWoquiB4&#10;8bDqxdvQjE1pM6lNrN1/vxEEb/N4n7Pe9LYWHbW+dKxgNk1AEOdOl1wouJz3kyUIH5A11o5JwR95&#10;2GTDwRpT7Z78S90pFCKGsE9RgQmhSaX0uSGLfuoa4sjdXGsxRNgWUrf4jOG2ll9J8i0tlhwbDDb0&#10;YyivTg+rwDba3o/O6GtVzusdHW7bXdIpNR712xWIQH34iN/ug47zFzN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QcUkPAAAAA3AAAAA8AAAAAAAAAAAAAAAAA&#10;oQIAAGRycy9kb3ducmV2LnhtbFBLBQYAAAAABAAEAPkAAACOAwAAAAA=&#10;" strokeweight="1.5pt"/>
                      <v:group id="Group 1049" o:spid="_x0000_s1344" style="position:absolute;left:515;top:342;width:11223;height:16302" coordorigin="513,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FzSzcIAAADcAAAADwAAAGRycy9kb3ducmV2LnhtbERPTYvCMBC9C/sfwix4&#10;07QuulKNIrIrHkRQF8Tb0IxtsZmUJtvWf28Ewds83ufMl50pRUO1KywriIcRCOLU6oIzBX+n38EU&#10;hPPIGkvLpOBODpaLj94cE21bPlBz9JkIIewSVJB7XyVSujQng25oK+LAXW1t0AdYZ1LX2IZwU8pR&#10;FE2kwYJDQ44VrXNKb8d/o2DTYrv6in+a3e26vl9O4/15F5NS/c9uNQPhqfNv8cu91WH+9w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xc0s3CAAAA3AAAAA8A&#10;AAAAAAAAAAAAAAAAqgIAAGRycy9kb3ducmV2LnhtbFBLBQYAAAAABAAEAPoAAACZAwAAAAA=&#10;">
                        <v:shape id="AutoShape 1050" o:spid="_x0000_s1345" type="#_x0000_t32" style="position:absolute;left:2337;top:15657;width:1;height:8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Jpr78AAADcAAAADwAAAGRycy9kb3ducmV2LnhtbERPy6rCMBDdC/5DGOHubOoVVKpRVLjg&#10;xoWPjbuhGZtiM6lNbq1/bwTB3RzOcxarzlaipcaXjhWMkhQEce50yYWC8+lvOAPhA7LGyjEpeJKH&#10;1bLfW2Cm3YMP1B5DIWII+wwVmBDqTEqfG7LoE1cTR+7qGoshwqaQusFHDLeV/E3TibRYcmwwWNPW&#10;UH47/lsFttb2vndGX27luNrQ7rrepK1SP4NuPQcRqAtf8ce903H+dAz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4Jpr78AAADcAAAADwAAAAAAAAAAAAAAAACh&#10;AgAAZHJzL2Rvd25yZXYueG1sUEsFBgAAAAAEAAQA+QAAAI0DAAAAAA==&#10;" strokeweight="1.5pt"/>
                        <v:shape id="AutoShape 1051" o:spid="_x0000_s1346" type="#_x0000_t32" style="position:absolute;left:1767;top:15656;width:1;height:8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Gcpr8AAADcAAAADwAAAGRycy9kb3ducmV2LnhtbERPTYvCMBC9L/gfwgje1lRdVLpGEUHx&#10;ulXwOjSzTbWZtE3U+u+NIHibx/ucxaqzlbhR60vHCkbDBARx7nTJhYLjYfs9B+EDssbKMSl4kIfV&#10;sve1wFS7O//RLQuFiCHsU1RgQqhTKX1uyKIfupo4cv+utRgibAupW7zHcFvJcZJMpcWSY4PBmjaG&#10;8kt2tQomx3NzSE6z0WnXmGaHV7/PmrlSg363/gURqAsf8du913H+7Adez8QL5PIJ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bGcpr8AAADcAAAADwAAAAAAAAAAAAAAAACh&#10;AgAAZHJzL2Rvd25yZXYueG1sUEsFBgAAAAAEAAQA+QAAAI0DAAAAAA==&#10;" strokeweight="1.5pt"/>
                        <v:shape id="AutoShape 1052" o:spid="_x0000_s1347" type="#_x0000_t32" style="position:absolute;left:2907;top:15676;width:0;height: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dUQMAAAADcAAAADwAAAGRycy9kb3ducmV2LnhtbERPTYvCMBC9L/gfwgje1lRlVWqj6ILg&#10;xcOqF29DMzalzaQ22Vr/vVlY8DaP9znZpre16Kj1pWMFk3ECgjh3uuRCweW8/1yC8AFZY+2YFDzJ&#10;w2Y9+Mgw1e7BP9SdQiFiCPsUFZgQmlRKnxuy6MeuIY7czbUWQ4RtIXWLjxhuazlNkrm0WHJsMNjQ&#10;t6G8Ov1aBbbR9n50Rl+rclbv6HDb7pJOqdGw365ABOrDW/zvPug4f/EF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snVEDAAAAA3AAAAA8AAAAAAAAAAAAAAAAA&#10;oQIAAGRycy9kb3ducmV2LnhtbFBLBQYAAAAABAAEAPkAAACOAwAAAAA=&#10;" strokeweight="1.5pt"/>
                        <v:shape id="AutoShape 1053" o:spid="_x0000_s1348" type="#_x0000_t32" style="position:absolute;left:3477;top:15676;width:0;height: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KN8EAAADcAAAADwAAAGRycy9kb3ducmV2LnhtbERPTYvCMBC9L/gfwgje1tQVulKNYgWh&#10;Fw/revE2NGNTbCa1ybb135uFhb3N433OZjfaRvTU+dqxgsU8AUFcOl1zpeDyfXxfgfABWWPjmBQ8&#10;ycNuO3nbYKbdwF/Un0MlYgj7DBWYENpMSl8asujnriWO3M11FkOEXSV1h0MMt438SJJUWqw5Nhhs&#10;6WCovJ9/rALbavs4OaOv93rZ5FTc9nnSKzWbjvs1iEBj+Bf/uQsd53+m8PtMvEB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9co3wQAAANwAAAAPAAAAAAAAAAAAAAAA&#10;AKECAABkcnMvZG93bnJldi54bWxQSwUGAAAAAAQABAD5AAAAjwMAAAAA&#10;" strokeweight="1.5pt"/>
                        <v:shape id="AutoShape 1054" o:spid="_x0000_s1349" type="#_x0000_t32" style="position:absolute;left:4332;top:15693;width:0;height:8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lvrL8AAADcAAAADwAAAGRycy9kb3ducmV2LnhtbERPy6rCMBDdC/5DGMGdTfWCSjWKChfc&#10;3IWPjbuhGZtiM6lNrPXvbwTB3RzOc5brzlaipcaXjhWMkxQEce50yYWC8+l3NAfhA7LGyjEpeJGH&#10;9arfW2Km3ZMP1B5DIWII+wwVmBDqTEqfG7LoE1cTR+7qGoshwqaQusFnDLeVnKTpVFosOTYYrGln&#10;KL8dH1aBrbW9/zmjL7fyp9rS/rrZpq1Sw0G3WYAI1IWv+OPe6zh/NoP3M/EC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LlvrL8AAADcAAAADwAAAAAAAAAAAAAAAACh&#10;AgAAZHJzL2Rvd25yZXYueG1sUEsFBgAAAAAEAAQA+QAAAI0DAAAAAA==&#10;" strokeweight="1.5pt"/>
                        <v:group id="Group 1055" o:spid="_x0000_s1350" style="position:absolute;left:513;top:342;width:11223;height:16302" coordorigin="513,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Text Box 1056" o:spid="_x0000_s1351" type="#_x0000_t202" style="position:absolute;left:4390;top:15922;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zFAMEA&#10;AADcAAAADwAAAGRycy9kb3ducmV2LnhtbERPTYvCMBC9C/6HMIK3NXFRd+0aZVEET4ruKuxtaMa2&#10;2ExKE23990ZY8DaP9zmzRWtLcaPaF441DAcKBHHqTMGZht+f9dsnCB+QDZaOScOdPCzm3c4ME+Ma&#10;3tPtEDIRQ9gnqCEPoUqk9GlOFv3AVcSRO7vaYoiwzqSpsYnhtpTvSk2kxYJjQ44VLXNKL4er1XDc&#10;nv9OI7XLVnZcNa5Vku1Uat3vtd9fIAK14SX+d29MnP8x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sxQDBAAAA3AAAAA8AAAAAAAAAAAAAAAAAmAIAAGRycy9kb3du&#10;cmV2LnhtbFBLBQYAAAAABAAEAPUAAACGAwAAAAA=&#10;" filled="f" stroked="f">
                            <v:textbox>
                              <w:txbxContent>
                                <w:p w:rsidR="00AA010A" w:rsidRPr="008C575B" w:rsidRDefault="00AA010A" w:rsidP="002D566E">
                                  <w:pPr>
                                    <w:ind w:right="-145" w:hanging="142"/>
                                    <w:rPr>
                                      <w:rFonts w:ascii="Times New Roman" w:hAnsi="Times New Roman"/>
                                      <w:sz w:val="18"/>
                                      <w:szCs w:val="18"/>
                                    </w:rPr>
                                  </w:pPr>
                                </w:p>
                              </w:txbxContent>
                            </v:textbox>
                          </v:shape>
                          <v:shape id="AutoShape 1057" o:spid="_x0000_s1352" type="#_x0000_t32" style="position:absolute;left:1199;top:15959;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oB8sUAAADcAAAADwAAAGRycy9kb3ducmV2LnhtbESPQWvDMAyF74P9B6PBLmN10sMIad1S&#10;BoPSQ2FtDj0KW0tCYzmzvTT999NhsJvEe3rv03o7+0FNFFMf2EC5KEAR2+B6bg0054/XClTKyA6H&#10;wGTgTgm2m8eHNdYu3PiTplNulYRwqtFAl/NYa51sRx7TIozEon2F6DHLGlvtIt4k3A96WRRv2mPP&#10;0tDhSO8d2evpxxvoD82xmV6+c7TVobzEMp0vgzXm+WnerUBlmvO/+e967wS/Enx5Rib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oB8sUAAADcAAAADwAAAAAAAAAA&#10;AAAAAAChAgAAZHJzL2Rvd25yZXYueG1sUEsFBgAAAAAEAAQA+QAAAJMDAAAAAA==&#10;"/>
                          <v:shape id="AutoShape 1058" o:spid="_x0000_s1353" type="#_x0000_t32" style="position:absolute;left:1199;top:15675;width:10373;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NPGcAAAADcAAAADwAAAGRycy9kb3ducmV2LnhtbERPTYvCMBC9L/gfwgje1rQraOkaRYQV&#10;r1sFr0Mz21SbSdtErf/eLAje5vE+Z7kebCNu1PvasYJ0moAgLp2uuVJwPPx8ZiB8QNbYOCYFD/Kw&#10;Xo0+lphrd+dfuhWhEjGEfY4KTAhtLqUvDVn0U9cSR+7P9RZDhH0ldY/3GG4b+ZUkc2mx5thgsKWt&#10;ofJSXK2C2fHcHZLTIj3tOtPt8Or3RZcpNRkPm28QgYbwFr/cex3nZyn8PxMvkK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wTTxnAAAAA3AAAAA8AAAAAAAAAAAAAAAAA&#10;oQIAAGRycy9kb3ducmV2LnhtbFBLBQYAAAAABAAEAPkAAACOAwAAAAA=&#10;" strokeweight="1.5pt"/>
                          <v:shape id="Text Box 1059" o:spid="_x0000_s1354" type="#_x0000_t202" style="position:absolute;left:4958;top:15751;width:6778;height: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0nVsIA&#10;AADcAAAADwAAAGRycy9kb3ducmV2LnhtbERPyWrDMBC9F/IPYgK91VJCWxwnsgktgZ5amg1yG6yJ&#10;bWKNjKXE7t9XhUJu83jrrIrRtuJGvW8ca5glCgRx6UzDlYb9bvOUgvAB2WDrmDT8kIcinzysMDNu&#10;4G+6bUMlYgj7DDXUIXSZlL6syaJPXEccubPrLYYI+0qaHocYbls5V+pVWmw4NtTY0VtN5WV7tRoO&#10;n+fT8Vl9Ve/2pRvcqCTbhdT6cTqulyACjeEu/nd/mDg/ncP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HSdWwgAAANwAAAAPAAAAAAAAAAAAAAAAAJgCAABkcnMvZG93&#10;bnJldi54bWxQSwUGAAAAAAQABAD1AAAAhwMAAAAA&#10;" filled="f" stroked="f">
                            <v:textbox>
                              <w:txbxContent>
                                <w:p w:rsidR="00AA010A" w:rsidRPr="00A00E82" w:rsidRDefault="00AA010A" w:rsidP="00B5431D">
                                  <w:pPr>
                                    <w:spacing w:before="120"/>
                                    <w:rPr>
                                      <w:rFonts w:ascii="Times New Roman" w:hAnsi="Times New Roman"/>
                                      <w:b/>
                                      <w:sz w:val="32"/>
                                      <w:szCs w:val="32"/>
                                    </w:rPr>
                                  </w:pPr>
                                  <w:r w:rsidRPr="003E6B2E">
                                    <w:rPr>
                                      <w:rFonts w:ascii="Times New Roman" w:hAnsi="Times New Roman"/>
                                      <w:b/>
                                      <w:bCs/>
                                      <w:sz w:val="28"/>
                                      <w:szCs w:val="28"/>
                                    </w:rPr>
                                    <w:t>26р-210/17</w:t>
                                  </w:r>
                                  <w:r>
                                    <w:rPr>
                                      <w:rFonts w:ascii="Times New Roman" w:hAnsi="Times New Roman"/>
                                      <w:b/>
                                      <w:sz w:val="28"/>
                                      <w:szCs w:val="28"/>
                                    </w:rPr>
                                    <w:t>-ПЗ</w:t>
                                  </w:r>
                                  <w:proofErr w:type="gramStart"/>
                                  <w:r>
                                    <w:rPr>
                                      <w:rFonts w:ascii="Times New Roman" w:hAnsi="Times New Roman"/>
                                      <w:b/>
                                      <w:sz w:val="28"/>
                                      <w:szCs w:val="28"/>
                                    </w:rPr>
                                    <w:t>.Т</w:t>
                                  </w:r>
                                  <w:proofErr w:type="gramEnd"/>
                                  <w:r>
                                    <w:rPr>
                                      <w:rFonts w:ascii="Times New Roman" w:hAnsi="Times New Roman"/>
                                      <w:b/>
                                      <w:sz w:val="28"/>
                                      <w:szCs w:val="28"/>
                                    </w:rPr>
                                    <w:t>Ч</w:t>
                                  </w:r>
                                </w:p>
                                <w:p w:rsidR="00AA010A" w:rsidRPr="00A00E82" w:rsidRDefault="00AA010A" w:rsidP="002D566E">
                                  <w:pPr>
                                    <w:spacing w:before="120"/>
                                    <w:rPr>
                                      <w:rFonts w:ascii="Times New Roman" w:hAnsi="Times New Roman"/>
                                      <w:b/>
                                      <w:sz w:val="32"/>
                                      <w:szCs w:val="32"/>
                                    </w:rPr>
                                  </w:pPr>
                                </w:p>
                              </w:txbxContent>
                            </v:textbox>
                          </v:shape>
                          <v:shape id="Text Box 1060" o:spid="_x0000_s1355" type="#_x0000_t202" style="position:absolute;left:1197;top:16245;width:628;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GCzcEA&#10;AADcAAAADwAAAGRycy9kb3ducmV2LnhtbERPS4vCMBC+L/gfwgje1sTHilajiLLgycUneBuasS02&#10;k9Jkbfffb4SFvc3H95zFqrWleFLtC8caBn0Fgjh1puBMw/n0+T4F4QOywdIxafghD6tl522BiXEN&#10;H+h5DJmIIewT1JCHUCVS+jQni77vKuLI3V1tMURYZ9LU2MRwW8qhUhNpseDYkGNFm5zSx/Hbarjs&#10;77frWH1lW/tRNa5Vku1Mat3rtus5iEBt+Bf/uXcmzp+O4PV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Rgs3BAAAA3AAAAA8AAAAAAAAAAAAAAAAAmAIAAGRycy9kb3du&#10;cmV2LnhtbFBLBQYAAAAABAAEAPUAAACGAwAAAAA=&#10;" filled="f" stroked="f">
                            <v:textbox>
                              <w:txbxContent>
                                <w:p w:rsidR="00AA010A" w:rsidRPr="00144E8F" w:rsidRDefault="00AA010A" w:rsidP="002D566E">
                                  <w:pPr>
                                    <w:ind w:right="-135" w:hanging="171"/>
                                    <w:rPr>
                                      <w:rFonts w:ascii="Times New Roman" w:hAnsi="Times New Roman"/>
                                      <w:sz w:val="18"/>
                                      <w:szCs w:val="18"/>
                                    </w:rPr>
                                  </w:pPr>
                                  <w:r w:rsidRPr="00144E8F">
                                    <w:rPr>
                                      <w:rFonts w:ascii="Times New Roman" w:hAnsi="Times New Roman"/>
                                      <w:sz w:val="18"/>
                                      <w:szCs w:val="18"/>
                                    </w:rPr>
                                    <w:t>Изм.</w:t>
                                  </w:r>
                                </w:p>
                              </w:txbxContent>
                            </v:textbox>
                          </v:shape>
                          <v:shape id="Text Box 1061" o:spid="_x0000_s1356" type="#_x0000_t202" style="position:absolute;left:182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ucIA&#10;AADcAAAADwAAAGRycy9kb3ducmV2LnhtbERPyWrDMBC9F/IPYgK51VJKWhwnsgktgZ5amg1yG6yJ&#10;bWKNjKXG7t9XhUJu83jrrIvRtuJGvW8ca5gnCgRx6UzDlYbDfvuYgvAB2WDrmDT8kIcinzysMTNu&#10;4C+67UIlYgj7DDXUIXSZlL6syaJPXEccuYvrLYYI+0qaHocYblv5pNSLtNhwbKixo9eayuvu22o4&#10;flzOp4X6rN7scze4UUm2S6n1bDpuViACjeEu/ne/mzg/XcDfM/ECm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q5wgAAANwAAAAPAAAAAAAAAAAAAAAAAJgCAABkcnMvZG93&#10;bnJldi54bWxQSwUGAAAAAAQABAD1AAAAhwMAAAAA&#10;" filled="f" stroked="f">
                            <v:textbox>
                              <w:txbxContent>
                                <w:p w:rsidR="00AA010A" w:rsidRPr="00313B13" w:rsidRDefault="00AA010A" w:rsidP="002D566E">
                                  <w:pPr>
                                    <w:ind w:right="-143" w:hanging="171"/>
                                    <w:rPr>
                                      <w:rFonts w:ascii="Times New Roman" w:hAnsi="Times New Roman"/>
                                      <w:sz w:val="16"/>
                                      <w:szCs w:val="18"/>
                                    </w:rPr>
                                  </w:pPr>
                                  <w:proofErr w:type="spellStart"/>
                                  <w:r w:rsidRPr="00313B13">
                                    <w:rPr>
                                      <w:rFonts w:ascii="Times New Roman" w:hAnsi="Times New Roman"/>
                                      <w:sz w:val="16"/>
                                      <w:szCs w:val="18"/>
                                    </w:rPr>
                                    <w:t>Кол</w:t>
                                  </w:r>
                                  <w:proofErr w:type="gramStart"/>
                                  <w:r w:rsidRPr="00313B13">
                                    <w:rPr>
                                      <w:rFonts w:ascii="Times New Roman" w:hAnsi="Times New Roman"/>
                                      <w:sz w:val="16"/>
                                      <w:szCs w:val="18"/>
                                    </w:rPr>
                                    <w:t>.у</w:t>
                                  </w:r>
                                  <w:proofErr w:type="gramEnd"/>
                                  <w:r w:rsidRPr="00313B13">
                                    <w:rPr>
                                      <w:rFonts w:ascii="Times New Roman" w:hAnsi="Times New Roman"/>
                                      <w:sz w:val="16"/>
                                      <w:szCs w:val="18"/>
                                    </w:rPr>
                                    <w:t>ч</w:t>
                                  </w:r>
                                  <w:proofErr w:type="spellEnd"/>
                                  <w:r w:rsidRPr="00313B13">
                                    <w:rPr>
                                      <w:rFonts w:ascii="Times New Roman" w:hAnsi="Times New Roman"/>
                                      <w:sz w:val="16"/>
                                      <w:szCs w:val="18"/>
                                    </w:rPr>
                                    <w:t>.</w:t>
                                  </w:r>
                                </w:p>
                              </w:txbxContent>
                            </v:textbox>
                          </v:shape>
                          <v:shape id="Text Box 1062" o:spid="_x0000_s1357" type="#_x0000_t202" style="position:absolute;left:239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S/IsAA&#10;AADcAAAADwAAAGRycy9kb3ducmV2LnhtbERPTYvCMBC9C/6HMII3TZRV3K5RRFnwpOjuCt6GZmzL&#10;NpPSRFv/vREEb/N4nzNftrYUN6p94VjDaKhAEKfOFJxp+P35HsxA+IBssHRMGu7kYbnoduaYGNfw&#10;gW7HkIkYwj5BDXkIVSKlT3Oy6IeuIo7cxdUWQ4R1Jk2NTQy3pRwrNZUWC44NOVa0zin9P16thr/d&#10;5Xz6UPtsYydV41ol2X5Krfu9dvUFIlAb3uKXe2vi/NkE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fS/IsAAAADcAAAADwAAAAAAAAAAAAAAAACYAgAAZHJzL2Rvd25y&#10;ZXYueG1sUEsFBgAAAAAEAAQA9QAAAIUDAAAAAA==&#10;" filled="f" stroked="f">
                            <v:textbox>
                              <w:txbxContent>
                                <w:p w:rsidR="00AA010A" w:rsidRPr="00144E8F" w:rsidRDefault="00AA010A" w:rsidP="002D566E">
                                  <w:pPr>
                                    <w:ind w:right="-143" w:hanging="171"/>
                                    <w:jc w:val="left"/>
                                    <w:rPr>
                                      <w:rFonts w:ascii="Times New Roman" w:hAnsi="Times New Roman"/>
                                      <w:sz w:val="18"/>
                                      <w:szCs w:val="18"/>
                                    </w:rPr>
                                  </w:pPr>
                                  <w:r>
                                    <w:rPr>
                                      <w:rFonts w:ascii="Times New Roman" w:hAnsi="Times New Roman"/>
                                      <w:sz w:val="18"/>
                                      <w:szCs w:val="18"/>
                                    </w:rPr>
                                    <w:t xml:space="preserve"> Лист</w:t>
                                  </w:r>
                                </w:p>
                              </w:txbxContent>
                            </v:textbox>
                          </v:shape>
                          <v:shape id="Text Box 1063" o:spid="_x0000_s1358" type="#_x0000_t202" style="position:absolute;left:296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hVcAA&#10;AADcAAAADwAAAGRycy9kb3ducmV2LnhtbERPTYvCMBC9C/6HMII3TZRV3K5RRFnwpOjuCt6GZmzL&#10;NpPSRFv/vREEb/N4nzNftrYUN6p94VjDaKhAEKfOFJxp+P35HsxA+IBssHRMGu7kYbnoduaYGNfw&#10;gW7HkIkYwj5BDXkIVSKlT3Oy6IeuIo7cxdUWQ4R1Jk2NTQy3pRwrNZUWC44NOVa0zin9P16thr/d&#10;5Xz6UPtsYydV41ol2X5Krfu9dvUFIlAb3uKXe2vi/NkU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YhVcAAAADcAAAADwAAAAAAAAAAAAAAAACYAgAAZHJzL2Rvd25y&#10;ZXYueG1sUEsFBgAAAAAEAAQA9QAAAIUDAAAAAA==&#10;" filled="f" stroked="f">
                            <v:textbox>
                              <w:txbxContent>
                                <w:p w:rsidR="00AA010A" w:rsidRPr="00144E8F" w:rsidRDefault="00AA010A" w:rsidP="002D566E">
                                  <w:pPr>
                                    <w:ind w:right="-143" w:hanging="171"/>
                                    <w:rPr>
                                      <w:rFonts w:ascii="Times New Roman" w:hAnsi="Times New Roman"/>
                                      <w:sz w:val="18"/>
                                      <w:szCs w:val="18"/>
                                    </w:rPr>
                                  </w:pPr>
                                  <w:r>
                                    <w:rPr>
                                      <w:rFonts w:ascii="Times New Roman" w:hAnsi="Times New Roman"/>
                                      <w:sz w:val="18"/>
                                      <w:szCs w:val="18"/>
                                    </w:rPr>
                                    <w:t>№ док.</w:t>
                                  </w:r>
                                </w:p>
                              </w:txbxContent>
                            </v:textbox>
                          </v:shape>
                          <v:shape id="Text Box 1064" o:spid="_x0000_s1359" type="#_x0000_t202" style="position:absolute;left:4388;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EzsEA&#10;AADcAAAADwAAAGRycy9kb3ducmV2LnhtbERPS4vCMBC+L/gfwgje1kTRVatRRFnw5OITvA3N2Bab&#10;SWmytvvvN8LC3ubje85i1dpSPKn2hWMNg74CQZw6U3Cm4Xz6fJ+C8AHZYOmYNPyQh9Wy87bAxLiG&#10;D/Q8hkzEEPYJashDqBIpfZqTRd93FXHk7q62GCKsM2lqbGK4LeVQqQ9pseDYkGNFm5zSx/Hbarjs&#10;77frSH1lWzuuGtcqyXYmte512/UcRKA2/Iv/3DsT508n8HomXi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5qhM7BAAAA3AAAAA8AAAAAAAAAAAAAAAAAmAIAAGRycy9kb3du&#10;cmV2LnhtbFBLBQYAAAAABAAEAPUAAACGAwAAAAA=&#10;" filled="f" stroked="f">
                            <v:textbox>
                              <w:txbxContent>
                                <w:p w:rsidR="00AA010A" w:rsidRPr="00144E8F" w:rsidRDefault="00AA010A" w:rsidP="002D566E">
                                  <w:pPr>
                                    <w:ind w:right="-146" w:hanging="171"/>
                                    <w:jc w:val="left"/>
                                    <w:rPr>
                                      <w:rFonts w:ascii="Times New Roman" w:hAnsi="Times New Roman"/>
                                      <w:sz w:val="18"/>
                                      <w:szCs w:val="18"/>
                                    </w:rPr>
                                  </w:pPr>
                                  <w:r>
                                    <w:rPr>
                                      <w:rFonts w:ascii="Times New Roman" w:hAnsi="Times New Roman"/>
                                      <w:sz w:val="18"/>
                                      <w:szCs w:val="18"/>
                                    </w:rPr>
                                    <w:t xml:space="preserve"> Дата</w:t>
                                  </w:r>
                                </w:p>
                              </w:txbxContent>
                            </v:textbox>
                          </v:shape>
                          <v:shape id="Text Box 1065" o:spid="_x0000_s1360" type="#_x0000_t202" style="position:absolute;left:3533;top:1624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QvMQA&#10;AADcAAAADwAAAGRycy9kb3ducmV2LnhtbESPT2vCQBDF7wW/wzKCt7qr2GJTVxGl0FOl/in0NmTH&#10;JJidDdmtSb+9cxC8zfDevPebxar3tbpSG6vAFiZjA4o4D67iwsLx8PE8BxUTssM6MFn4pwir5eBp&#10;gZkLHX/TdZ8KJSEcM7RQptRkWse8JI9xHBpi0c6h9ZhkbQvtWuwk3Nd6asyr9lixNJTY0Kak/LL/&#10;8xZOX+ffn5nZFVv/0nShN5r9m7Z2NOzX76AS9elhvl9/OsGfC608IxPo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ELzEAAAA3AAAAA8AAAAAAAAAAAAAAAAAmAIAAGRycy9k&#10;b3ducmV2LnhtbFBLBQYAAAAABAAEAPUAAACJAwAAAAA=&#10;" filled="f" stroked="f">
                            <v:textbox>
                              <w:txbxContent>
                                <w:p w:rsidR="00AA010A" w:rsidRPr="00144E8F" w:rsidRDefault="00AA010A" w:rsidP="002D566E">
                                  <w:pPr>
                                    <w:ind w:right="-142" w:hanging="171"/>
                                    <w:jc w:val="left"/>
                                    <w:rPr>
                                      <w:rFonts w:ascii="Times New Roman" w:hAnsi="Times New Roman"/>
                                      <w:sz w:val="18"/>
                                      <w:szCs w:val="18"/>
                                    </w:rPr>
                                  </w:pPr>
                                  <w:r>
                                    <w:rPr>
                                      <w:rFonts w:ascii="Times New Roman" w:hAnsi="Times New Roman"/>
                                      <w:sz w:val="18"/>
                                      <w:szCs w:val="18"/>
                                    </w:rPr>
                                    <w:t xml:space="preserve"> Подпись</w:t>
                                  </w:r>
                                </w:p>
                              </w:txbxContent>
                            </v:textbox>
                          </v:shape>
                          <v:group id="Group 1066" o:spid="_x0000_s1361" style="position:absolute;left:513;top:342;width:11059;height:16198" coordorigin="513,342" coordsize="11059,16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shape id="Text Box 1067" o:spid="_x0000_s1362" type="#_x0000_t202" style="position:absolute;left:11010;top:343;width:562;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pocYA&#10;AADcAAAADwAAAGRycy9kb3ducmV2LnhtbESPQW/CMAyF75P4D5GRuKCRwhCDjoCmSZvgtrFpu1qN&#10;aas1TkmyUv49PiDtZus9v/d5ve1dozoKsfZsYDrJQBEX3tZcGvj6fL1fgooJ2WLjmQxcKMJ2M7hb&#10;Y279mT+oO6RSSQjHHA1UKbW51rGoyGGc+JZYtKMPDpOsodQ24FnCXaNnWbbQDmuWhgpbeqmo+D38&#10;OQPL+a77ifuH9+9icWxWafzYvZ2CMaNh//wEKlGf/s23650V/JXgyz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pocYAAADcAAAADwAAAAAAAAAAAAAAAACYAgAAZHJz&#10;L2Rvd25yZXYueG1sUEsFBgAAAAAEAAQA9QAAAIsDAAAAAA==&#10;">
                              <v:textbox>
                                <w:txbxContent>
                                  <w:p w:rsidR="00AA010A" w:rsidRPr="005E3337" w:rsidRDefault="00AA010A" w:rsidP="00794727">
                                    <w:pPr>
                                      <w:rPr>
                                        <w:rFonts w:ascii="Times New Roman" w:hAnsi="Times New Roman" w:cs="Times New Roman"/>
                                        <w:sz w:val="20"/>
                                        <w:szCs w:val="20"/>
                                      </w:rPr>
                                    </w:pPr>
                                    <w:r w:rsidRPr="005E3337">
                                      <w:rPr>
                                        <w:rFonts w:ascii="Times New Roman" w:hAnsi="Times New Roman" w:cs="Times New Roman"/>
                                        <w:sz w:val="20"/>
                                        <w:szCs w:val="20"/>
                                      </w:rPr>
                                      <w:fldChar w:fldCharType="begin"/>
                                    </w:r>
                                    <w:r w:rsidRPr="005E3337">
                                      <w:rPr>
                                        <w:rFonts w:ascii="Times New Roman" w:hAnsi="Times New Roman" w:cs="Times New Roman"/>
                                        <w:sz w:val="20"/>
                                        <w:szCs w:val="20"/>
                                        <w:lang w:val="en-US"/>
                                      </w:rPr>
                                      <w:instrText>=</w:instrText>
                                    </w:r>
                                    <w:r w:rsidRPr="005E3337">
                                      <w:rPr>
                                        <w:rFonts w:ascii="Times New Roman" w:hAnsi="Times New Roman" w:cs="Times New Roman"/>
                                        <w:sz w:val="20"/>
                                        <w:szCs w:val="20"/>
                                        <w:lang w:val="en-US"/>
                                      </w:rPr>
                                      <w:fldChar w:fldCharType="begin"/>
                                    </w:r>
                                    <w:r w:rsidRPr="005E3337">
                                      <w:rPr>
                                        <w:rFonts w:ascii="Times New Roman" w:hAnsi="Times New Roman" w:cs="Times New Roman"/>
                                        <w:sz w:val="20"/>
                                        <w:szCs w:val="20"/>
                                        <w:lang w:val="en-US"/>
                                      </w:rPr>
                                      <w:instrText xml:space="preserve"> page </w:instrText>
                                    </w:r>
                                    <w:r w:rsidRPr="005E3337">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2</w:instrText>
                                    </w:r>
                                    <w:r w:rsidRPr="005E3337">
                                      <w:rPr>
                                        <w:rFonts w:ascii="Times New Roman" w:hAnsi="Times New Roman" w:cs="Times New Roman"/>
                                        <w:sz w:val="20"/>
                                        <w:szCs w:val="20"/>
                                        <w:lang w:val="en-US"/>
                                      </w:rPr>
                                      <w:fldChar w:fldCharType="end"/>
                                    </w:r>
                                    <w:r w:rsidRPr="005E3337">
                                      <w:rPr>
                                        <w:rFonts w:ascii="Times New Roman" w:hAnsi="Times New Roman" w:cs="Times New Roman"/>
                                        <w:sz w:val="20"/>
                                        <w:szCs w:val="20"/>
                                        <w:lang w:val="en-US"/>
                                      </w:rPr>
                                      <w:instrText>+</w:instrText>
                                    </w:r>
                                    <w:r w:rsidRPr="005E3337">
                                      <w:rPr>
                                        <w:rFonts w:ascii="Times New Roman" w:hAnsi="Times New Roman" w:cs="Times New Roman"/>
                                        <w:sz w:val="20"/>
                                        <w:szCs w:val="20"/>
                                        <w:lang w:val="en-US"/>
                                      </w:rPr>
                                      <w:fldChar w:fldCharType="begin"/>
                                    </w:r>
                                    <w:r w:rsidRPr="005E3337">
                                      <w:rPr>
                                        <w:rFonts w:ascii="Times New Roman" w:hAnsi="Times New Roman" w:cs="Times New Roman"/>
                                        <w:sz w:val="20"/>
                                        <w:szCs w:val="20"/>
                                        <w:lang w:val="en-US"/>
                                      </w:rPr>
                                      <w:instrText xml:space="preserve"> pageRef R1 </w:instrText>
                                    </w:r>
                                    <w:r w:rsidRPr="005E3337">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1</w:instrText>
                                    </w:r>
                                    <w:r w:rsidRPr="005E3337">
                                      <w:rPr>
                                        <w:rFonts w:ascii="Times New Roman" w:hAnsi="Times New Roman" w:cs="Times New Roman"/>
                                        <w:sz w:val="20"/>
                                        <w:szCs w:val="20"/>
                                        <w:lang w:val="en-US"/>
                                      </w:rPr>
                                      <w:fldChar w:fldCharType="end"/>
                                    </w:r>
                                    <w:r w:rsidRPr="005E3337">
                                      <w:rPr>
                                        <w:rFonts w:ascii="Times New Roman" w:hAnsi="Times New Roman" w:cs="Times New Roman"/>
                                        <w:sz w:val="20"/>
                                        <w:szCs w:val="20"/>
                                        <w:lang w:val="en-US"/>
                                      </w:rPr>
                                      <w:instrText>+</w:instrText>
                                    </w:r>
                                    <w:r w:rsidRPr="005E3337">
                                      <w:rPr>
                                        <w:rFonts w:ascii="Times New Roman" w:hAnsi="Times New Roman" w:cs="Times New Roman"/>
                                        <w:sz w:val="20"/>
                                        <w:szCs w:val="20"/>
                                        <w:lang w:val="en-US"/>
                                      </w:rPr>
                                      <w:fldChar w:fldCharType="begin"/>
                                    </w:r>
                                    <w:r w:rsidRPr="005E3337">
                                      <w:rPr>
                                        <w:rFonts w:ascii="Times New Roman" w:hAnsi="Times New Roman" w:cs="Times New Roman"/>
                                        <w:sz w:val="20"/>
                                        <w:szCs w:val="20"/>
                                        <w:lang w:val="en-US"/>
                                      </w:rPr>
                                      <w:instrText xml:space="preserve"> pageRef R2 </w:instrText>
                                    </w:r>
                                    <w:r w:rsidRPr="005E3337">
                                      <w:rPr>
                                        <w:rFonts w:ascii="Times New Roman" w:hAnsi="Times New Roman" w:cs="Times New Roman"/>
                                        <w:sz w:val="20"/>
                                        <w:szCs w:val="20"/>
                                        <w:lang w:val="en-US"/>
                                      </w:rPr>
                                      <w:fldChar w:fldCharType="separate"/>
                                    </w:r>
                                    <w:r w:rsidR="00C030CE">
                                      <w:rPr>
                                        <w:rFonts w:ascii="Times New Roman" w:hAnsi="Times New Roman" w:cs="Times New Roman"/>
                                        <w:noProof/>
                                        <w:sz w:val="20"/>
                                        <w:szCs w:val="20"/>
                                        <w:lang w:val="en-US"/>
                                      </w:rPr>
                                      <w:instrText>1</w:instrText>
                                    </w:r>
                                    <w:r w:rsidRPr="005E3337">
                                      <w:rPr>
                                        <w:rFonts w:ascii="Times New Roman" w:hAnsi="Times New Roman" w:cs="Times New Roman"/>
                                        <w:sz w:val="20"/>
                                        <w:szCs w:val="20"/>
                                        <w:lang w:val="en-US"/>
                                      </w:rPr>
                                      <w:fldChar w:fldCharType="end"/>
                                    </w:r>
                                    <w:r w:rsidRPr="005E3337">
                                      <w:rPr>
                                        <w:rFonts w:ascii="Times New Roman" w:hAnsi="Times New Roman" w:cs="Times New Roman"/>
                                        <w:sz w:val="20"/>
                                        <w:szCs w:val="20"/>
                                        <w:lang w:val="en-US"/>
                                      </w:rPr>
                                      <w:instrText>+</w:instrText>
                                    </w:r>
                                    <w:r w:rsidRPr="005E3337">
                                      <w:rPr>
                                        <w:rFonts w:ascii="Times New Roman" w:hAnsi="Times New Roman" w:cs="Times New Roman"/>
                                        <w:sz w:val="20"/>
                                        <w:szCs w:val="20"/>
                                      </w:rPr>
                                      <w:instrText>2</w:instrText>
                                    </w:r>
                                    <w:r w:rsidRPr="005E3337">
                                      <w:rPr>
                                        <w:rFonts w:ascii="Times New Roman" w:hAnsi="Times New Roman" w:cs="Times New Roman"/>
                                        <w:sz w:val="20"/>
                                        <w:szCs w:val="20"/>
                                      </w:rPr>
                                      <w:fldChar w:fldCharType="separate"/>
                                    </w:r>
                                    <w:r w:rsidR="00C030CE">
                                      <w:rPr>
                                        <w:rFonts w:ascii="Times New Roman" w:hAnsi="Times New Roman" w:cs="Times New Roman"/>
                                        <w:noProof/>
                                        <w:sz w:val="20"/>
                                        <w:szCs w:val="20"/>
                                        <w:lang w:val="en-US"/>
                                      </w:rPr>
                                      <w:t>6</w:t>
                                    </w:r>
                                    <w:r w:rsidRPr="005E3337">
                                      <w:rPr>
                                        <w:rFonts w:ascii="Times New Roman" w:hAnsi="Times New Roman" w:cs="Times New Roman"/>
                                        <w:sz w:val="20"/>
                                        <w:szCs w:val="20"/>
                                      </w:rPr>
                                      <w:fldChar w:fldCharType="end"/>
                                    </w:r>
                                  </w:p>
                                  <w:p w:rsidR="00AA010A" w:rsidRPr="005E3337" w:rsidRDefault="00AA010A" w:rsidP="002D566E">
                                    <w:pPr>
                                      <w:rPr>
                                        <w:rFonts w:ascii="Times New Roman" w:hAnsi="Times New Roman"/>
                                        <w:sz w:val="20"/>
                                        <w:szCs w:val="20"/>
                                      </w:rPr>
                                    </w:pPr>
                                  </w:p>
                                </w:txbxContent>
                              </v:textbox>
                            </v:shape>
                            <v:shape id="AutoShape 1068" o:spid="_x0000_s1363" type="#_x0000_t32" style="position:absolute;left:1197;top:343;width:103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C0ucAAAADcAAAADwAAAGRycy9kb3ducmV2LnhtbERPTYvCMBC9C/6HMII3TV1h0WoquiB4&#10;8bDqxdvQjE1pM6lNrN1/vxEEb/N4n7Pe9LYWHbW+dKxgNk1AEOdOl1wouJz3kwUIH5A11o5JwR95&#10;2GTDwRpT7Z78S90pFCKGsE9RgQmhSaX0uSGLfuoa4sjdXGsxRNgWUrf4jOG2ll9J8i0tlhwbDDb0&#10;YyivTg+rwDba3o/O6GtVzusdHW7bXdIpNR712xWIQH34iN/ug47zlzN4PRMvkNk/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QQtLnAAAAA3AAAAA8AAAAAAAAAAAAAAAAA&#10;oQIAAGRycy9kb3ducmV2LnhtbFBLBQYAAAAABAAEAPkAAACOAwAAAAA=&#10;" strokeweight="1.5pt"/>
                            <v:shape id="AutoShape 1069" o:spid="_x0000_s1364" type="#_x0000_t32" style="position:absolute;left:11572;top:342;width:0;height:16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Iqzr8AAADcAAAADwAAAGRycy9kb3ducmV2LnhtbERPy6rCMBDdC/5DGMGdTVUQrUZR4YIb&#10;Fz427oZmbIrNpDa5tffvbwTB3RzOc1abzlaipcaXjhWMkxQEce50yYWC6+VnNAfhA7LGyjEp+CMP&#10;m3W/t8JMuxefqD2HQsQQ9hkqMCHUmZQ+N2TRJ64mjtzdNRZDhE0hdYOvGG4rOUnTmbRYcmwwWNPe&#10;UP44/1oFttb2eXRG3x7ltNrR4b7dpa1Sw0G3XYII1IWv+OM+6Dh/MYH3M/ECuf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MIqzr8AAADcAAAADwAAAAAAAAAAAAAAAACh&#10;AgAAZHJzL2Rvd25yZXYueG1sUEsFBgAAAAAEAAQA+QAAAI0DAAAAAA==&#10;" strokeweight="1.5pt"/>
                            <v:shape id="AutoShape 1070" o:spid="_x0000_s1365" type="#_x0000_t32" style="position:absolute;left:1197;top:342;width:2;height:161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6PVb8AAADcAAAADwAAAGRycy9kb3ducmV2LnhtbERPy6rCMBDdC/5DGOHubOoVRKtRVLjg&#10;xoWPjbuhGZtiM6lNbq1/bwTB3RzOcxarzlaipcaXjhWMkhQEce50yYWC8+lvOAXhA7LGyjEpeJKH&#10;1bLfW2Cm3YMP1B5DIWII+wwVmBDqTEqfG7LoE1cTR+7qGoshwqaQusFHDLeV/E3TibRYcmwwWNPW&#10;UH47/lsFttb2vndGX27luNrQ7rrepK1SP4NuPQcRqAtf8ce903H+bAzvZ+IFcv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46PVb8AAADcAAAADwAAAAAAAAAAAAAAAACh&#10;AgAAZHJzL2Rvd25yZXYueG1sUEsFBgAAAAAEAAQA+QAAAI0DAAAAAA==&#10;" strokeweight="1.5pt"/>
                            <v:group id="Group 1071" o:spid="_x0000_s1366" style="position:absolute;left:513;top:11684;width:686;height:4846" coordorigin="456,11742" coordsize="686,4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AutoShape 1072" o:spid="_x0000_s1367" type="#_x0000_t32" style="position:absolute;left:456;top:16587;width:68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Hfx8IAAADcAAAADwAAAGRycy9kb3ducmV2LnhtbERPTWvCQBC9F/wPywjemo1KW5u6BilU&#10;vDYKuQ7ZaTZtdjbJbjT+e7dQ6G0e73O2+WRbcaHBN44VLJMUBHHldMO1gvPp43EDwgdkja1jUnAj&#10;D/lu9rDFTLsrf9KlCLWIIewzVGBC6DIpfWXIok9cRxy5LzdYDBEOtdQDXmO4beUqTZ+lxYZjg8GO&#10;3g1VP8VoFazP3/0pLV+W5aE3/QFHfyz6jVKL+bR/AxFoCv/iP/dRx/mvT/D7TLxA7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vHfx8IAAADcAAAADwAAAAAAAAAAAAAA&#10;AAChAgAAZHJzL2Rvd25yZXYueG1sUEsFBgAAAAAEAAQA+QAAAJADAAAAAA==&#10;" strokeweight="1.5pt"/>
                              <v:shape id="AutoShape 1073" o:spid="_x0000_s1368" type="#_x0000_t32" style="position:absolute;left:456;top:11742;width:1;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NBsMIAAADcAAAADwAAAGRycy9kb3ducmV2LnhtbERPTWvDMAy9F/YfjAa7tU5a6LKsbhmF&#10;ll6XBnIVsRZni+Ukdtrs38+DwW56vE/tDrPtxI1G3zpWkK4SEMS10y03CsrraZmB8AFZY+eYFHyT&#10;h8P+YbHDXLs7v9OtCI2IIexzVGBC6HMpfW3Iol+5njhyH260GCIcG6lHvMdw28l1kmylxZZjg8Ge&#10;jobqr2KyCjbl53BNque0Og9mOOPkL8WQKfX0OL+9ggg0h3/xn/ui4/yXLfw+Ey+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iNBsMIAAADcAAAADwAAAAAAAAAAAAAA&#10;AAChAgAAZHJzL2Rvd25yZXYueG1sUEsFBgAAAAAEAAQA+QAAAJADAAAAAA==&#10;" strokeweight="1.5pt"/>
                              <v:shape id="AutoShape 1074" o:spid="_x0000_s1369" type="#_x0000_t32" style="position:absolute;left:458;top:15162;width:6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WJVsAAAADcAAAADwAAAGRycy9kb3ducmV2LnhtbERPTYvCMBC9L/gfwgje1lSFVWuj6ILg&#10;xcOqF29DMzalzaQ22Vr/vVlY8DaP9znZpre16Kj1pWMFk3ECgjh3uuRCweW8/1yA8AFZY+2YFDzJ&#10;w2Y9+Mgw1e7BP9SdQiFiCPsUFZgQmlRKnxuy6MeuIY7czbUWQ4RtIXWLjxhuazlNki9pseTYYLCh&#10;b0N5dfq1Cmyj7f3ojL5W5aze0eG23SWdUqNhv12BCNSHt/jffdBx/nIOf8/EC+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S1iVbAAAAA3AAAAA8AAAAAAAAAAAAAAAAA&#10;oQIAAGRycy9kb3ducmV2LnhtbFBLBQYAAAAABAAEAPkAAACOAwAAAAA=&#10;" strokeweight="1.5pt"/>
                              <v:shape id="AutoShape 1075" o:spid="_x0000_s1370" type="#_x0000_t32" style="position:absolute;left:742;top:11742;width:0;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BwWcMAAADcAAAADwAAAGRycy9kb3ducmV2LnhtbESPQW/CMAyF70j7D5En7QYpTBpQCGhC&#10;GuK6gsTVakxT1jhtE6D79/NhEjdb7/m9z+vt4Bt1pz7WgQ1MJxko4jLYmisDp+PXeAEqJmSLTWAy&#10;8EsRtpuX0RpzGx78TfciVUpCOOZowKXU5lrH0pHHOAktsWiX0HtMsvaVtj0+JNw3epZlH9pjzdLg&#10;sKWdo/KnuHkD76drd8zO8+l537luj7d4KLqFMW+vw+cKVKIhPc3/1wcr+EuhlWdkAr3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jwcFnDAAAA3AAAAA8AAAAAAAAAAAAA&#10;AAAAoQIAAGRycy9kb3ducmV2LnhtbFBLBQYAAAAABAAEAPkAAACRAwAAAAA=&#10;" strokeweight="1.5pt"/>
                              <v:shape id="AutoShape 1076" o:spid="_x0000_s1371" type="#_x0000_t32" style="position:absolute;left:456;top:13167;width: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a4v8AAAADcAAAADwAAAGRycy9kb3ducmV2LnhtbERPTYvCMBC9L/gfwgjetqkKi9ZGUUHw&#10;sodVL96GZmxKm0ltYu3++82C4G0e73PyzWAb0VPnK8cKpkkKgrhwuuJSweV8+FyA8AFZY+OYFPyS&#10;h8169JFjpt2Tf6g/hVLEEPYZKjAhtJmUvjBk0SeuJY7czXUWQ4RdKXWHzxhuGzlL0y9pseLYYLCl&#10;vaGiPj2sAttqe/92Rl/rat7s6Hjb7tJeqcl42K5ABBrCW/xyH3Wcv1zC/zPxAr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pmuL/AAAAA3AAAAA8AAAAAAAAAAAAAAAAA&#10;oQIAAGRycy9kb3ducmV2LnhtbFBLBQYAAAAABAAEAPkAAACOAwAAAAA=&#10;" strokeweight="1.5pt"/>
                              <v:shape id="AutoShape 1077" o:spid="_x0000_s1372" type="#_x0000_t32" style="position:absolute;left:456;top:11742;width: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mIpMAAAADcAAAADwAAAGRycy9kb3ducmV2LnhtbESPQYvCMBSE7wv+h/AEb2uqgko1igiK&#10;162C10fzbKrNS9tErf/eLAgeh5n5hlmuO1uJB7W+dKxgNExAEOdOl1woOB13v3MQPiBrrByTghd5&#10;WK96P0tMtXvyHz2yUIgIYZ+iAhNCnUrpc0MW/dDVxNG7uNZiiLItpG7xGeG2kuMkmUqLJccFgzVt&#10;DeW37G4VTE7X5picZ6PzvjHNHu/+kDVzpQb9brMAEagL3/CnfdAKIhH+z8QjIF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WpiKTAAAAA3AAAAA8AAAAAAAAAAAAAAAAA&#10;oQIAAGRycy9kb3ducmV2LnhtbFBLBQYAAAAABAAEAPkAAACOAwAAAAA=&#10;" strokeweight="1.5pt"/>
                            </v:group>
                          </v:group>
                          <v:shape id="Text Box 1078" o:spid="_x0000_s1373" type="#_x0000_t202" style="position:absolute;left:11006;top:15667;width:566;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nbB8QA&#10;AADcAAAADwAAAGRycy9kb3ducmV2LnhtbESPzWrDMBCE74W8g9hAb7Xk0JbEsWJCS6CnluYPclus&#10;jW1irYylxO7bV4VCjsPMfMPkxWhbcaPeN441pIkCQVw603ClYb/bPM1B+IBssHVMGn7IQ7GaPOSY&#10;GTfwN922oRIRwj5DDXUIXSalL2uy6BPXEUfv7HqLIcq+kqbHIcJtK2dKvUqLDceFGjt6q6m8bK9W&#10;w+HzfDo+q6/q3b50gxuVZLuQWj9Ox/USRKAx3MP/7Q+jYaZS+DsTj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52wfEAAAA3AAAAA8AAAAAAAAAAAAAAAAAmAIAAGRycy9k&#10;b3ducmV2LnhtbFBLBQYAAAAABAAEAPUAAACJAwAAAAA=&#10;" filled="f" stroked="f">
                            <v:textbox>
                              <w:txbxContent>
                                <w:p w:rsidR="00AA010A" w:rsidRPr="000245B9" w:rsidRDefault="00AA010A" w:rsidP="002D566E">
                                  <w:pPr>
                                    <w:ind w:right="-123" w:hanging="114"/>
                                    <w:rPr>
                                      <w:rFonts w:ascii="Times New Roman" w:hAnsi="Times New Roman"/>
                                      <w:sz w:val="20"/>
                                    </w:rPr>
                                  </w:pPr>
                                  <w:r>
                                    <w:rPr>
                                      <w:rFonts w:ascii="Times New Roman" w:hAnsi="Times New Roman"/>
                                      <w:sz w:val="20"/>
                                    </w:rPr>
                                    <w:t>Лист</w:t>
                                  </w:r>
                                </w:p>
                              </w:txbxContent>
                            </v:textbox>
                          </v:shape>
                          <v:shape id="Text Box 1079" o:spid="_x0000_s1374" type="#_x0000_t202" style="position:absolute;left:11006;top:16074;width:566;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tFcMMA&#10;AADcAAAADwAAAGRycy9kb3ducmV2LnhtbESPQWvCQBSE7wX/w/IEb3XXYItGV5EWwVOlVgVvj+wz&#10;CWbfhuxq4r93BaHHYWa+YebLzlbiRo0vHWsYDRUI4syZknMN+7/1+wSED8gGK8ek4U4elove2xxT&#10;41r+pdsu5CJC2KeooQihTqX0WUEW/dDVxNE7u8ZiiLLJpWmwjXBbyUSpT2mx5LhQYE1fBWWX3dVq&#10;OPycT8ex2ubf9qNuXack26nUetDvVjMQgbrwH361N0ZDohJ4nolH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tFcMMAAADcAAAADwAAAAAAAAAAAAAAAACYAgAAZHJzL2Rv&#10;d25yZXYueG1sUEsFBgAAAAAEAAQA9QAAAIgDAAAAAA==&#10;" filled="f" stroked="f">
                            <v:textbox>
                              <w:txbxContent>
                                <w:p w:rsidR="00AA010A" w:rsidRPr="000C6A71" w:rsidRDefault="00AA010A" w:rsidP="002D566E">
                                  <w:pPr>
                                    <w:rPr>
                                      <w:rFonts w:ascii="Times New Roman" w:hAnsi="Times New Roman"/>
                                    </w:rPr>
                                  </w:pPr>
                                  <w:r w:rsidRPr="000C6A71">
                                    <w:rPr>
                                      <w:rFonts w:ascii="Times New Roman" w:hAnsi="Times New Roman"/>
                                    </w:rPr>
                                    <w:fldChar w:fldCharType="begin"/>
                                  </w:r>
                                  <w:r w:rsidRPr="000C6A71">
                                    <w:rPr>
                                      <w:rFonts w:ascii="Times New Roman" w:hAnsi="Times New Roman"/>
                                    </w:rPr>
                                    <w:instrText xml:space="preserve"> PAGE   \* MERGEFORMAT </w:instrText>
                                  </w:r>
                                  <w:r w:rsidRPr="000C6A71">
                                    <w:rPr>
                                      <w:rFonts w:ascii="Times New Roman" w:hAnsi="Times New Roman"/>
                                    </w:rPr>
                                    <w:fldChar w:fldCharType="separate"/>
                                  </w:r>
                                  <w:r w:rsidR="00C030CE">
                                    <w:rPr>
                                      <w:rFonts w:ascii="Times New Roman" w:hAnsi="Times New Roman"/>
                                      <w:noProof/>
                                    </w:rPr>
                                    <w:t>2</w:t>
                                  </w:r>
                                  <w:r w:rsidRPr="000C6A71">
                                    <w:rPr>
                                      <w:rFonts w:ascii="Times New Roman" w:hAnsi="Times New Roman"/>
                                    </w:rPr>
                                    <w:fldChar w:fldCharType="end"/>
                                  </w:r>
                                </w:p>
                              </w:txbxContent>
                            </v:textbox>
                          </v:shape>
                        </v:group>
                      </v:group>
                    </v:group>
                  </v:group>
                </v:group>
              </v:group>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AA010A" w:rsidP="00A91BF1">
    <w:pPr>
      <w:pStyle w:val="a6"/>
      <w:jc w:val="both"/>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10A" w:rsidRDefault="003C7CBD" w:rsidP="009E6DF0">
    <w:pPr>
      <w:pStyle w:val="a6"/>
      <w:jc w:val="left"/>
    </w:pPr>
    <w:r>
      <w:rPr>
        <w:noProof/>
      </w:rPr>
      <mc:AlternateContent>
        <mc:Choice Requires="wpg">
          <w:drawing>
            <wp:anchor distT="0" distB="0" distL="114300" distR="114300" simplePos="0" relativeHeight="251774464" behindDoc="0" locked="0" layoutInCell="1" allowOverlap="1">
              <wp:simplePos x="0" y="0"/>
              <wp:positionH relativeFrom="column">
                <wp:posOffset>-826770</wp:posOffset>
              </wp:positionH>
              <wp:positionV relativeFrom="paragraph">
                <wp:posOffset>26670</wp:posOffset>
              </wp:positionV>
              <wp:extent cx="6941185" cy="9890760"/>
              <wp:effectExtent l="1905" t="17145" r="635" b="0"/>
              <wp:wrapNone/>
              <wp:docPr id="8" name="Group 18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41185" cy="9890760"/>
                        <a:chOff x="399" y="343"/>
                        <a:chExt cx="11339" cy="16302"/>
                      </a:xfrm>
                    </wpg:grpSpPr>
                    <wps:wsp>
                      <wps:cNvPr id="9" name="Text Box 1866"/>
                      <wps:cNvSpPr txBox="1">
                        <a:spLocks noChangeArrowheads="1"/>
                      </wps:cNvSpPr>
                      <wps:spPr bwMode="auto">
                        <a:xfrm>
                          <a:off x="399" y="15123"/>
                          <a:ext cx="51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2D566E">
                            <w:pPr>
                              <w:rPr>
                                <w:rFonts w:ascii="Times New Roman" w:hAnsi="Times New Roman"/>
                                <w:sz w:val="20"/>
                              </w:rPr>
                            </w:pPr>
                            <w:r>
                              <w:rPr>
                                <w:rFonts w:ascii="Times New Roman" w:hAnsi="Times New Roman"/>
                                <w:sz w:val="20"/>
                              </w:rPr>
                              <w:t>Инв. № подл.</w:t>
                            </w:r>
                          </w:p>
                        </w:txbxContent>
                      </wps:txbx>
                      <wps:bodyPr rot="0" vert="vert270" wrap="square" lIns="91440" tIns="45720" rIns="91440" bIns="45720" anchor="t" anchorCtr="0" upright="1">
                        <a:noAutofit/>
                      </wps:bodyPr>
                    </wps:wsp>
                    <wps:wsp>
                      <wps:cNvPr id="10" name="Text Box 1867"/>
                      <wps:cNvSpPr txBox="1">
                        <a:spLocks noChangeArrowheads="1"/>
                      </wps:cNvSpPr>
                      <wps:spPr bwMode="auto">
                        <a:xfrm>
                          <a:off x="399" y="13110"/>
                          <a:ext cx="513" cy="1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2D566E">
                            <w:pPr>
                              <w:rPr>
                                <w:rFonts w:ascii="Times New Roman" w:hAnsi="Times New Roman"/>
                                <w:sz w:val="20"/>
                              </w:rPr>
                            </w:pPr>
                            <w:r>
                              <w:rPr>
                                <w:rFonts w:ascii="Times New Roman" w:hAnsi="Times New Roman"/>
                                <w:sz w:val="20"/>
                              </w:rPr>
                              <w:t>Подп. и дата</w:t>
                            </w:r>
                          </w:p>
                        </w:txbxContent>
                      </wps:txbx>
                      <wps:bodyPr rot="0" vert="vert270" wrap="square" lIns="91440" tIns="45720" rIns="91440" bIns="45720" anchor="t" anchorCtr="0" upright="1">
                        <a:noAutofit/>
                      </wps:bodyPr>
                    </wps:wsp>
                    <wps:wsp>
                      <wps:cNvPr id="11" name="Text Box 1868"/>
                      <wps:cNvSpPr txBox="1">
                        <a:spLocks noChangeArrowheads="1"/>
                      </wps:cNvSpPr>
                      <wps:spPr bwMode="auto">
                        <a:xfrm>
                          <a:off x="399" y="11685"/>
                          <a:ext cx="513" cy="14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BA456C" w:rsidRDefault="00AA010A" w:rsidP="002D566E">
                            <w:pPr>
                              <w:rPr>
                                <w:rFonts w:ascii="Times New Roman" w:hAnsi="Times New Roman"/>
                                <w:sz w:val="20"/>
                              </w:rPr>
                            </w:pPr>
                            <w:proofErr w:type="spellStart"/>
                            <w:r>
                              <w:rPr>
                                <w:rFonts w:ascii="Times New Roman" w:hAnsi="Times New Roman"/>
                                <w:sz w:val="20"/>
                              </w:rPr>
                              <w:t>Взам</w:t>
                            </w:r>
                            <w:proofErr w:type="spellEnd"/>
                            <w:r>
                              <w:rPr>
                                <w:rFonts w:ascii="Times New Roman" w:hAnsi="Times New Roman"/>
                                <w:sz w:val="20"/>
                              </w:rPr>
                              <w:t>. инв. №</w:t>
                            </w:r>
                          </w:p>
                        </w:txbxContent>
                      </wps:txbx>
                      <wps:bodyPr rot="0" vert="vert270" wrap="square" lIns="91440" tIns="45720" rIns="91440" bIns="45720" anchor="t" anchorCtr="0" upright="1">
                        <a:noAutofit/>
                      </wps:bodyPr>
                    </wps:wsp>
                    <wpg:grpSp>
                      <wpg:cNvPr id="12" name="Group 1869"/>
                      <wpg:cNvGrpSpPr>
                        <a:grpSpLocks/>
                      </wpg:cNvGrpSpPr>
                      <wpg:grpSpPr bwMode="auto">
                        <a:xfrm>
                          <a:off x="515" y="343"/>
                          <a:ext cx="11223" cy="16302"/>
                          <a:chOff x="515" y="343"/>
                          <a:chExt cx="11223" cy="16302"/>
                        </a:xfrm>
                      </wpg:grpSpPr>
                      <wps:wsp>
                        <wps:cNvPr id="13" name="AutoShape 1870"/>
                        <wps:cNvCnPr>
                          <a:cxnSpLocks noChangeShapeType="1"/>
                        </wps:cNvCnPr>
                        <wps:spPr bwMode="auto">
                          <a:xfrm flipH="1">
                            <a:off x="1199" y="16264"/>
                            <a:ext cx="370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1871"/>
                        <wpg:cNvGrpSpPr>
                          <a:grpSpLocks/>
                        </wpg:cNvGrpSpPr>
                        <wpg:grpSpPr bwMode="auto">
                          <a:xfrm>
                            <a:off x="515" y="343"/>
                            <a:ext cx="11223" cy="16302"/>
                            <a:chOff x="515" y="343"/>
                            <a:chExt cx="11223" cy="16302"/>
                          </a:xfrm>
                        </wpg:grpSpPr>
                        <wps:wsp>
                          <wps:cNvPr id="15" name="AutoShape 1872"/>
                          <wps:cNvCnPr>
                            <a:cxnSpLocks noChangeShapeType="1"/>
                          </wps:cNvCnPr>
                          <wps:spPr bwMode="auto">
                            <a:xfrm flipV="1">
                              <a:off x="4902" y="15676"/>
                              <a:ext cx="0" cy="85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16" name="Group 1873"/>
                          <wpg:cNvGrpSpPr>
                            <a:grpSpLocks/>
                          </wpg:cNvGrpSpPr>
                          <wpg:grpSpPr bwMode="auto">
                            <a:xfrm>
                              <a:off x="515" y="343"/>
                              <a:ext cx="11223" cy="16302"/>
                              <a:chOff x="515" y="342"/>
                              <a:chExt cx="11223" cy="16302"/>
                            </a:xfrm>
                          </wpg:grpSpPr>
                          <wps:wsp>
                            <wps:cNvPr id="17" name="AutoShape 1874"/>
                            <wps:cNvCnPr>
                              <a:cxnSpLocks noChangeShapeType="1"/>
                            </wps:cNvCnPr>
                            <wps:spPr bwMode="auto">
                              <a:xfrm>
                                <a:off x="11006" y="15675"/>
                                <a:ext cx="0" cy="856"/>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1875"/>
                            <wps:cNvCnPr>
                              <a:cxnSpLocks noChangeShapeType="1"/>
                            </wps:cNvCnPr>
                            <wps:spPr bwMode="auto">
                              <a:xfrm flipH="1">
                                <a:off x="11006" y="16074"/>
                                <a:ext cx="56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19" name="Group 1876"/>
                            <wpg:cNvGrpSpPr>
                              <a:grpSpLocks/>
                            </wpg:cNvGrpSpPr>
                            <wpg:grpSpPr bwMode="auto">
                              <a:xfrm>
                                <a:off x="515" y="342"/>
                                <a:ext cx="11223" cy="16302"/>
                                <a:chOff x="515" y="342"/>
                                <a:chExt cx="11223" cy="16302"/>
                              </a:xfrm>
                            </wpg:grpSpPr>
                            <wps:wsp>
                              <wps:cNvPr id="20" name="AutoShape 1877"/>
                              <wps:cNvCnPr>
                                <a:cxnSpLocks noChangeShapeType="1"/>
                              </wps:cNvCnPr>
                              <wps:spPr bwMode="auto">
                                <a:xfrm>
                                  <a:off x="1197" y="16530"/>
                                  <a:ext cx="10375" cy="1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21" name="Group 1878"/>
                              <wpg:cNvGrpSpPr>
                                <a:grpSpLocks/>
                              </wpg:cNvGrpSpPr>
                              <wpg:grpSpPr bwMode="auto">
                                <a:xfrm>
                                  <a:off x="515" y="342"/>
                                  <a:ext cx="11223" cy="16302"/>
                                  <a:chOff x="513" y="342"/>
                                  <a:chExt cx="11223" cy="16302"/>
                                </a:xfrm>
                              </wpg:grpSpPr>
                              <wps:wsp>
                                <wps:cNvPr id="22" name="AutoShape 1879"/>
                                <wps:cNvCnPr>
                                  <a:cxnSpLocks noChangeShapeType="1"/>
                                </wps:cNvCnPr>
                                <wps:spPr bwMode="auto">
                                  <a:xfrm>
                                    <a:off x="2337" y="15657"/>
                                    <a:ext cx="1" cy="8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1880"/>
                                <wps:cNvCnPr>
                                  <a:cxnSpLocks noChangeShapeType="1"/>
                                </wps:cNvCnPr>
                                <wps:spPr bwMode="auto">
                                  <a:xfrm flipH="1">
                                    <a:off x="1767" y="15656"/>
                                    <a:ext cx="1" cy="87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881"/>
                                <wps:cNvCnPr>
                                  <a:cxnSpLocks noChangeShapeType="1"/>
                                </wps:cNvCnPr>
                                <wps:spPr bwMode="auto">
                                  <a:xfrm>
                                    <a:off x="2907" y="15676"/>
                                    <a:ext cx="0" cy="86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1882"/>
                                <wps:cNvCnPr>
                                  <a:cxnSpLocks noChangeShapeType="1"/>
                                </wps:cNvCnPr>
                                <wps:spPr bwMode="auto">
                                  <a:xfrm>
                                    <a:off x="3477" y="15676"/>
                                    <a:ext cx="0" cy="864"/>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1883"/>
                                <wps:cNvCnPr>
                                  <a:cxnSpLocks noChangeShapeType="1"/>
                                </wps:cNvCnPr>
                                <wps:spPr bwMode="auto">
                                  <a:xfrm>
                                    <a:off x="4332" y="15693"/>
                                    <a:ext cx="0" cy="84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27" name="Group 1884"/>
                                <wpg:cNvGrpSpPr>
                                  <a:grpSpLocks/>
                                </wpg:cNvGrpSpPr>
                                <wpg:grpSpPr bwMode="auto">
                                  <a:xfrm>
                                    <a:off x="513" y="342"/>
                                    <a:ext cx="11223" cy="16302"/>
                                    <a:chOff x="513" y="342"/>
                                    <a:chExt cx="11223" cy="16302"/>
                                  </a:xfrm>
                                </wpg:grpSpPr>
                                <wps:wsp>
                                  <wps:cNvPr id="28" name="Text Box 1885"/>
                                  <wps:cNvSpPr txBox="1">
                                    <a:spLocks noChangeArrowheads="1"/>
                                  </wps:cNvSpPr>
                                  <wps:spPr bwMode="auto">
                                    <a:xfrm>
                                      <a:off x="4390" y="15922"/>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8C575B" w:rsidRDefault="00AA010A" w:rsidP="002D566E">
                                        <w:pPr>
                                          <w:ind w:right="-145" w:hanging="142"/>
                                          <w:rPr>
                                            <w:rFonts w:ascii="Times New Roman" w:hAnsi="Times New Roman"/>
                                            <w:sz w:val="18"/>
                                            <w:szCs w:val="18"/>
                                          </w:rPr>
                                        </w:pPr>
                                      </w:p>
                                    </w:txbxContent>
                                  </wps:txbx>
                                  <wps:bodyPr rot="0" vert="horz" wrap="square" lIns="91440" tIns="45720" rIns="91440" bIns="45720" anchor="t" anchorCtr="0" upright="1">
                                    <a:noAutofit/>
                                  </wps:bodyPr>
                                </wps:wsp>
                                <wps:wsp>
                                  <wps:cNvPr id="29" name="AutoShape 1886"/>
                                  <wps:cNvCnPr>
                                    <a:cxnSpLocks noChangeShapeType="1"/>
                                  </wps:cNvCnPr>
                                  <wps:spPr bwMode="auto">
                                    <a:xfrm flipH="1">
                                      <a:off x="1199" y="15959"/>
                                      <a:ext cx="3705"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1887"/>
                                  <wps:cNvCnPr>
                                    <a:cxnSpLocks noChangeShapeType="1"/>
                                  </wps:cNvCnPr>
                                  <wps:spPr bwMode="auto">
                                    <a:xfrm flipH="1">
                                      <a:off x="1199" y="15675"/>
                                      <a:ext cx="10373"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1" name="Text Box 1888"/>
                                  <wps:cNvSpPr txBox="1">
                                    <a:spLocks noChangeArrowheads="1"/>
                                  </wps:cNvSpPr>
                                  <wps:spPr bwMode="auto">
                                    <a:xfrm>
                                      <a:off x="4958" y="15751"/>
                                      <a:ext cx="6778" cy="8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A00E82" w:rsidRDefault="00AA010A" w:rsidP="002D566E">
                                        <w:pPr>
                                          <w:spacing w:before="120"/>
                                          <w:rPr>
                                            <w:rFonts w:ascii="Times New Roman" w:hAnsi="Times New Roman"/>
                                            <w:b/>
                                            <w:sz w:val="32"/>
                                            <w:szCs w:val="32"/>
                                          </w:rPr>
                                        </w:pPr>
                                        <w:r w:rsidRPr="003E6B2E">
                                          <w:rPr>
                                            <w:rFonts w:ascii="Times New Roman" w:hAnsi="Times New Roman"/>
                                            <w:b/>
                                            <w:bCs/>
                                            <w:sz w:val="28"/>
                                            <w:szCs w:val="28"/>
                                          </w:rPr>
                                          <w:t>26р-210/17</w:t>
                                        </w:r>
                                        <w:r>
                                          <w:rPr>
                                            <w:rFonts w:ascii="Times New Roman" w:hAnsi="Times New Roman"/>
                                            <w:b/>
                                            <w:sz w:val="28"/>
                                            <w:szCs w:val="28"/>
                                          </w:rPr>
                                          <w:t>-ПЗ</w:t>
                                        </w:r>
                                        <w:proofErr w:type="gramStart"/>
                                        <w:r>
                                          <w:rPr>
                                            <w:rFonts w:ascii="Times New Roman" w:hAnsi="Times New Roman"/>
                                            <w:b/>
                                            <w:sz w:val="28"/>
                                            <w:szCs w:val="28"/>
                                          </w:rPr>
                                          <w:t>.Т</w:t>
                                        </w:r>
                                        <w:proofErr w:type="gramEnd"/>
                                        <w:r>
                                          <w:rPr>
                                            <w:rFonts w:ascii="Times New Roman" w:hAnsi="Times New Roman"/>
                                            <w:b/>
                                            <w:sz w:val="28"/>
                                            <w:szCs w:val="28"/>
                                          </w:rPr>
                                          <w:t>Ч</w:t>
                                        </w:r>
                                      </w:p>
                                    </w:txbxContent>
                                  </wps:txbx>
                                  <wps:bodyPr rot="0" vert="horz" wrap="square" lIns="91440" tIns="45720" rIns="91440" bIns="45720" anchor="t" anchorCtr="0" upright="1">
                                    <a:noAutofit/>
                                  </wps:bodyPr>
                                </wps:wsp>
                                <wps:wsp>
                                  <wps:cNvPr id="32" name="Text Box 1889"/>
                                  <wps:cNvSpPr txBox="1">
                                    <a:spLocks noChangeArrowheads="1"/>
                                  </wps:cNvSpPr>
                                  <wps:spPr bwMode="auto">
                                    <a:xfrm>
                                      <a:off x="1197" y="16245"/>
                                      <a:ext cx="628"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2D566E">
                                        <w:pPr>
                                          <w:ind w:right="-135" w:hanging="171"/>
                                          <w:rPr>
                                            <w:rFonts w:ascii="Times New Roman" w:hAnsi="Times New Roman"/>
                                            <w:sz w:val="18"/>
                                            <w:szCs w:val="18"/>
                                          </w:rPr>
                                        </w:pPr>
                                        <w:r w:rsidRPr="00144E8F">
                                          <w:rPr>
                                            <w:rFonts w:ascii="Times New Roman" w:hAnsi="Times New Roman"/>
                                            <w:sz w:val="18"/>
                                            <w:szCs w:val="18"/>
                                          </w:rPr>
                                          <w:t>Изм.</w:t>
                                        </w:r>
                                      </w:p>
                                    </w:txbxContent>
                                  </wps:txbx>
                                  <wps:bodyPr rot="0" vert="horz" wrap="square" lIns="91440" tIns="45720" rIns="91440" bIns="45720" anchor="t" anchorCtr="0" upright="1">
                                    <a:noAutofit/>
                                  </wps:bodyPr>
                                </wps:wsp>
                                <wps:wsp>
                                  <wps:cNvPr id="33" name="Text Box 1890"/>
                                  <wps:cNvSpPr txBox="1">
                                    <a:spLocks noChangeArrowheads="1"/>
                                  </wps:cNvSpPr>
                                  <wps:spPr bwMode="auto">
                                    <a:xfrm>
                                      <a:off x="182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313B13" w:rsidRDefault="00AA010A" w:rsidP="002D566E">
                                        <w:pPr>
                                          <w:ind w:right="-143" w:hanging="171"/>
                                          <w:rPr>
                                            <w:rFonts w:ascii="Times New Roman" w:hAnsi="Times New Roman"/>
                                            <w:sz w:val="16"/>
                                            <w:szCs w:val="18"/>
                                          </w:rPr>
                                        </w:pPr>
                                        <w:proofErr w:type="spellStart"/>
                                        <w:r w:rsidRPr="00313B13">
                                          <w:rPr>
                                            <w:rFonts w:ascii="Times New Roman" w:hAnsi="Times New Roman"/>
                                            <w:sz w:val="16"/>
                                            <w:szCs w:val="18"/>
                                          </w:rPr>
                                          <w:t>Кол</w:t>
                                        </w:r>
                                        <w:proofErr w:type="gramStart"/>
                                        <w:r w:rsidRPr="00313B13">
                                          <w:rPr>
                                            <w:rFonts w:ascii="Times New Roman" w:hAnsi="Times New Roman"/>
                                            <w:sz w:val="16"/>
                                            <w:szCs w:val="18"/>
                                          </w:rPr>
                                          <w:t>.у</w:t>
                                        </w:r>
                                        <w:proofErr w:type="gramEnd"/>
                                        <w:r w:rsidRPr="00313B13">
                                          <w:rPr>
                                            <w:rFonts w:ascii="Times New Roman" w:hAnsi="Times New Roman"/>
                                            <w:sz w:val="16"/>
                                            <w:szCs w:val="18"/>
                                          </w:rPr>
                                          <w:t>ч</w:t>
                                        </w:r>
                                        <w:proofErr w:type="spellEnd"/>
                                        <w:r w:rsidRPr="00313B13">
                                          <w:rPr>
                                            <w:rFonts w:ascii="Times New Roman" w:hAnsi="Times New Roman"/>
                                            <w:sz w:val="16"/>
                                            <w:szCs w:val="18"/>
                                          </w:rPr>
                                          <w:t>.</w:t>
                                        </w:r>
                                      </w:p>
                                    </w:txbxContent>
                                  </wps:txbx>
                                  <wps:bodyPr rot="0" vert="horz" wrap="square" lIns="91440" tIns="45720" rIns="91440" bIns="45720" anchor="t" anchorCtr="0" upright="1">
                                    <a:noAutofit/>
                                  </wps:bodyPr>
                                </wps:wsp>
                                <wps:wsp>
                                  <wps:cNvPr id="34" name="Text Box 1891"/>
                                  <wps:cNvSpPr txBox="1">
                                    <a:spLocks noChangeArrowheads="1"/>
                                  </wps:cNvSpPr>
                                  <wps:spPr bwMode="auto">
                                    <a:xfrm>
                                      <a:off x="239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2D566E">
                                        <w:pPr>
                                          <w:ind w:right="-143" w:hanging="171"/>
                                          <w:jc w:val="left"/>
                                          <w:rPr>
                                            <w:rFonts w:ascii="Times New Roman" w:hAnsi="Times New Roman"/>
                                            <w:sz w:val="18"/>
                                            <w:szCs w:val="18"/>
                                          </w:rPr>
                                        </w:pPr>
                                        <w:r>
                                          <w:rPr>
                                            <w:rFonts w:ascii="Times New Roman" w:hAnsi="Times New Roman"/>
                                            <w:sz w:val="18"/>
                                            <w:szCs w:val="18"/>
                                          </w:rPr>
                                          <w:t xml:space="preserve"> Лист</w:t>
                                        </w:r>
                                      </w:p>
                                    </w:txbxContent>
                                  </wps:txbx>
                                  <wps:bodyPr rot="0" vert="horz" wrap="square" lIns="91440" tIns="45720" rIns="91440" bIns="45720" anchor="t" anchorCtr="0" upright="1">
                                    <a:noAutofit/>
                                  </wps:bodyPr>
                                </wps:wsp>
                                <wps:wsp>
                                  <wps:cNvPr id="35" name="Text Box 1892"/>
                                  <wps:cNvSpPr txBox="1">
                                    <a:spLocks noChangeArrowheads="1"/>
                                  </wps:cNvSpPr>
                                  <wps:spPr bwMode="auto">
                                    <a:xfrm>
                                      <a:off x="2963"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2D566E">
                                        <w:pPr>
                                          <w:ind w:right="-143" w:hanging="171"/>
                                          <w:rPr>
                                            <w:rFonts w:ascii="Times New Roman" w:hAnsi="Times New Roman"/>
                                            <w:sz w:val="18"/>
                                            <w:szCs w:val="18"/>
                                          </w:rPr>
                                        </w:pPr>
                                        <w:r>
                                          <w:rPr>
                                            <w:rFonts w:ascii="Times New Roman" w:hAnsi="Times New Roman"/>
                                            <w:sz w:val="18"/>
                                            <w:szCs w:val="18"/>
                                          </w:rPr>
                                          <w:t>№ док.</w:t>
                                        </w:r>
                                      </w:p>
                                    </w:txbxContent>
                                  </wps:txbx>
                                  <wps:bodyPr rot="0" vert="horz" wrap="square" lIns="91440" tIns="45720" rIns="91440" bIns="45720" anchor="t" anchorCtr="0" upright="1">
                                    <a:noAutofit/>
                                  </wps:bodyPr>
                                </wps:wsp>
                                <wps:wsp>
                                  <wps:cNvPr id="36" name="Text Box 1893"/>
                                  <wps:cNvSpPr txBox="1">
                                    <a:spLocks noChangeArrowheads="1"/>
                                  </wps:cNvSpPr>
                                  <wps:spPr bwMode="auto">
                                    <a:xfrm>
                                      <a:off x="4388" y="16245"/>
                                      <a:ext cx="570"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2D566E">
                                        <w:pPr>
                                          <w:ind w:right="-146" w:hanging="171"/>
                                          <w:jc w:val="left"/>
                                          <w:rPr>
                                            <w:rFonts w:ascii="Times New Roman" w:hAnsi="Times New Roman"/>
                                            <w:sz w:val="18"/>
                                            <w:szCs w:val="18"/>
                                          </w:rPr>
                                        </w:pPr>
                                        <w:r>
                                          <w:rPr>
                                            <w:rFonts w:ascii="Times New Roman" w:hAnsi="Times New Roman"/>
                                            <w:sz w:val="18"/>
                                            <w:szCs w:val="18"/>
                                          </w:rPr>
                                          <w:t xml:space="preserve"> Дата</w:t>
                                        </w:r>
                                      </w:p>
                                    </w:txbxContent>
                                  </wps:txbx>
                                  <wps:bodyPr rot="0" vert="horz" wrap="square" lIns="91440" tIns="45720" rIns="91440" bIns="45720" anchor="t" anchorCtr="0" upright="1">
                                    <a:noAutofit/>
                                  </wps:bodyPr>
                                </wps:wsp>
                                <wps:wsp>
                                  <wps:cNvPr id="37" name="Text Box 1894"/>
                                  <wps:cNvSpPr txBox="1">
                                    <a:spLocks noChangeArrowheads="1"/>
                                  </wps:cNvSpPr>
                                  <wps:spPr bwMode="auto">
                                    <a:xfrm>
                                      <a:off x="3533" y="16245"/>
                                      <a:ext cx="856" cy="3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144E8F" w:rsidRDefault="00AA010A" w:rsidP="002D566E">
                                        <w:pPr>
                                          <w:ind w:right="-142" w:hanging="171"/>
                                          <w:jc w:val="left"/>
                                          <w:rPr>
                                            <w:rFonts w:ascii="Times New Roman" w:hAnsi="Times New Roman"/>
                                            <w:sz w:val="18"/>
                                            <w:szCs w:val="18"/>
                                          </w:rPr>
                                        </w:pPr>
                                        <w:r>
                                          <w:rPr>
                                            <w:rFonts w:ascii="Times New Roman" w:hAnsi="Times New Roman"/>
                                            <w:sz w:val="18"/>
                                            <w:szCs w:val="18"/>
                                          </w:rPr>
                                          <w:t xml:space="preserve"> Подпись</w:t>
                                        </w:r>
                                      </w:p>
                                    </w:txbxContent>
                                  </wps:txbx>
                                  <wps:bodyPr rot="0" vert="horz" wrap="square" lIns="91440" tIns="45720" rIns="91440" bIns="45720" anchor="t" anchorCtr="0" upright="1">
                                    <a:noAutofit/>
                                  </wps:bodyPr>
                                </wps:wsp>
                                <wpg:grpSp>
                                  <wpg:cNvPr id="38" name="Group 1895"/>
                                  <wpg:cNvGrpSpPr>
                                    <a:grpSpLocks/>
                                  </wpg:cNvGrpSpPr>
                                  <wpg:grpSpPr bwMode="auto">
                                    <a:xfrm>
                                      <a:off x="513" y="342"/>
                                      <a:ext cx="11059" cy="16198"/>
                                      <a:chOff x="513" y="342"/>
                                      <a:chExt cx="11059" cy="16198"/>
                                    </a:xfrm>
                                  </wpg:grpSpPr>
                                  <wps:wsp>
                                    <wps:cNvPr id="39" name="Text Box 1896"/>
                                    <wps:cNvSpPr txBox="1">
                                      <a:spLocks noChangeArrowheads="1"/>
                                    </wps:cNvSpPr>
                                    <wps:spPr bwMode="auto">
                                      <a:xfrm>
                                        <a:off x="11010" y="343"/>
                                        <a:ext cx="562" cy="398"/>
                                      </a:xfrm>
                                      <a:prstGeom prst="rect">
                                        <a:avLst/>
                                      </a:prstGeom>
                                      <a:solidFill>
                                        <a:srgbClr val="FFFFFF"/>
                                      </a:solidFill>
                                      <a:ln w="9525">
                                        <a:solidFill>
                                          <a:srgbClr val="000000"/>
                                        </a:solidFill>
                                        <a:miter lim="800000"/>
                                        <a:headEnd/>
                                        <a:tailEnd/>
                                      </a:ln>
                                    </wps:spPr>
                                    <wps:txbx>
                                      <w:txbxContent>
                                        <w:p w:rsidR="00AA010A" w:rsidRPr="005E3337" w:rsidRDefault="00AA010A" w:rsidP="002D566E">
                                          <w:pP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sz w:val="20"/>
                                              <w:szCs w:val="20"/>
                                              <w:lang w:val="en-US"/>
                                            </w:rPr>
                                            <w:fldChar w:fldCharType="begin"/>
                                          </w:r>
                                          <w:r>
                                            <w:rPr>
                                              <w:rFonts w:ascii="Times New Roman" w:hAnsi="Times New Roman"/>
                                              <w:sz w:val="20"/>
                                              <w:szCs w:val="20"/>
                                              <w:lang w:val="en-US"/>
                                            </w:rPr>
                                            <w:instrText xml:space="preserve"> PAGE </w:instrText>
                                          </w:r>
                                          <w:r>
                                            <w:rPr>
                                              <w:rFonts w:ascii="Times New Roman" w:hAnsi="Times New Roman"/>
                                              <w:sz w:val="20"/>
                                              <w:szCs w:val="20"/>
                                              <w:lang w:val="en-US"/>
                                            </w:rPr>
                                            <w:fldChar w:fldCharType="separate"/>
                                          </w:r>
                                          <w:r w:rsidR="00C030CE">
                                            <w:rPr>
                                              <w:rFonts w:ascii="Times New Roman" w:hAnsi="Times New Roman"/>
                                              <w:noProof/>
                                              <w:sz w:val="20"/>
                                              <w:szCs w:val="20"/>
                                              <w:lang w:val="en-US"/>
                                            </w:rPr>
                                            <w:instrText>19</w:instrText>
                                          </w:r>
                                          <w:r>
                                            <w:rPr>
                                              <w:rFonts w:ascii="Times New Roman" w:hAnsi="Times New Roman"/>
                                              <w:sz w:val="20"/>
                                              <w:szCs w:val="20"/>
                                              <w:lang w:val="en-US"/>
                                            </w:rPr>
                                            <w:fldChar w:fldCharType="end"/>
                                          </w:r>
                                          <w:r>
                                            <w:rPr>
                                              <w:rFonts w:ascii="Times New Roman" w:hAnsi="Times New Roman"/>
                                              <w:sz w:val="20"/>
                                              <w:szCs w:val="20"/>
                                              <w:lang w:val="en-US"/>
                                            </w:rPr>
                                            <w:instrText>+5</w:instrText>
                                          </w:r>
                                          <w:r>
                                            <w:rPr>
                                              <w:rFonts w:ascii="Times New Roman" w:hAnsi="Times New Roman"/>
                                              <w:sz w:val="20"/>
                                              <w:szCs w:val="20"/>
                                            </w:rPr>
                                            <w:instrText xml:space="preserve"> </w:instrText>
                                          </w:r>
                                          <w:r>
                                            <w:rPr>
                                              <w:rFonts w:ascii="Times New Roman" w:hAnsi="Times New Roman"/>
                                              <w:sz w:val="20"/>
                                              <w:szCs w:val="20"/>
                                            </w:rPr>
                                            <w:fldChar w:fldCharType="separate"/>
                                          </w:r>
                                          <w:r w:rsidR="00C030CE">
                                            <w:rPr>
                                              <w:rFonts w:ascii="Times New Roman" w:hAnsi="Times New Roman"/>
                                              <w:noProof/>
                                              <w:sz w:val="20"/>
                                              <w:szCs w:val="20"/>
                                            </w:rPr>
                                            <w:t>24</w:t>
                                          </w:r>
                                          <w:r>
                                            <w:rPr>
                                              <w:rFonts w:ascii="Times New Roman" w:hAnsi="Times New Roman"/>
                                              <w:sz w:val="20"/>
                                              <w:szCs w:val="20"/>
                                            </w:rPr>
                                            <w:fldChar w:fldCharType="end"/>
                                          </w:r>
                                        </w:p>
                                      </w:txbxContent>
                                    </wps:txbx>
                                    <wps:bodyPr rot="0" vert="horz" wrap="square" lIns="91440" tIns="45720" rIns="91440" bIns="45720" anchor="t" anchorCtr="0" upright="1">
                                      <a:noAutofit/>
                                    </wps:bodyPr>
                                  </wps:wsp>
                                  <wps:wsp>
                                    <wps:cNvPr id="40" name="AutoShape 1897"/>
                                    <wps:cNvCnPr>
                                      <a:cxnSpLocks noChangeShapeType="1"/>
                                    </wps:cNvCnPr>
                                    <wps:spPr bwMode="auto">
                                      <a:xfrm>
                                        <a:off x="1197" y="343"/>
                                        <a:ext cx="103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1898"/>
                                    <wps:cNvCnPr>
                                      <a:cxnSpLocks noChangeShapeType="1"/>
                                    </wps:cNvCnPr>
                                    <wps:spPr bwMode="auto">
                                      <a:xfrm>
                                        <a:off x="11572" y="342"/>
                                        <a:ext cx="0" cy="1619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1899"/>
                                    <wps:cNvCnPr>
                                      <a:cxnSpLocks noChangeShapeType="1"/>
                                    </wps:cNvCnPr>
                                    <wps:spPr bwMode="auto">
                                      <a:xfrm>
                                        <a:off x="1197" y="342"/>
                                        <a:ext cx="2" cy="16188"/>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43" name="Group 1900"/>
                                    <wpg:cNvGrpSpPr>
                                      <a:grpSpLocks/>
                                    </wpg:cNvGrpSpPr>
                                    <wpg:grpSpPr bwMode="auto">
                                      <a:xfrm>
                                        <a:off x="513" y="11684"/>
                                        <a:ext cx="686" cy="4846"/>
                                        <a:chOff x="456" y="11742"/>
                                        <a:chExt cx="686" cy="4846"/>
                                      </a:xfrm>
                                    </wpg:grpSpPr>
                                    <wps:wsp>
                                      <wps:cNvPr id="44" name="AutoShape 1901"/>
                                      <wps:cNvCnPr>
                                        <a:cxnSpLocks noChangeShapeType="1"/>
                                      </wps:cNvCnPr>
                                      <wps:spPr bwMode="auto">
                                        <a:xfrm flipH="1">
                                          <a:off x="456" y="16587"/>
                                          <a:ext cx="684" cy="1"/>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1902"/>
                                      <wps:cNvCnPr>
                                        <a:cxnSpLocks noChangeShapeType="1"/>
                                      </wps:cNvCnPr>
                                      <wps:spPr bwMode="auto">
                                        <a:xfrm flipV="1">
                                          <a:off x="456" y="11742"/>
                                          <a:ext cx="1"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1903"/>
                                      <wps:cNvCnPr>
                                        <a:cxnSpLocks noChangeShapeType="1"/>
                                      </wps:cNvCnPr>
                                      <wps:spPr bwMode="auto">
                                        <a:xfrm>
                                          <a:off x="458" y="15162"/>
                                          <a:ext cx="684"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1904"/>
                                      <wps:cNvCnPr>
                                        <a:cxnSpLocks noChangeShapeType="1"/>
                                      </wps:cNvCnPr>
                                      <wps:spPr bwMode="auto">
                                        <a:xfrm flipV="1">
                                          <a:off x="742" y="11742"/>
                                          <a:ext cx="0" cy="484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1905"/>
                                      <wps:cNvCnPr>
                                        <a:cxnSpLocks noChangeShapeType="1"/>
                                      </wps:cNvCnPr>
                                      <wps:spPr bwMode="auto">
                                        <a:xfrm>
                                          <a:off x="456" y="13167"/>
                                          <a:ext cx="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9" name="AutoShape 1906"/>
                                      <wps:cNvCnPr>
                                        <a:cxnSpLocks noChangeShapeType="1"/>
                                      </wps:cNvCnPr>
                                      <wps:spPr bwMode="auto">
                                        <a:xfrm flipH="1">
                                          <a:off x="456" y="11742"/>
                                          <a:ext cx="68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50" name="Text Box 1907"/>
                                  <wps:cNvSpPr txBox="1">
                                    <a:spLocks noChangeArrowheads="1"/>
                                  </wps:cNvSpPr>
                                  <wps:spPr bwMode="auto">
                                    <a:xfrm>
                                      <a:off x="11006" y="15667"/>
                                      <a:ext cx="566" cy="4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0245B9" w:rsidRDefault="00AA010A" w:rsidP="002D566E">
                                        <w:pPr>
                                          <w:ind w:right="-123" w:hanging="114"/>
                                          <w:rPr>
                                            <w:rFonts w:ascii="Times New Roman" w:hAnsi="Times New Roman"/>
                                            <w:sz w:val="20"/>
                                          </w:rPr>
                                        </w:pPr>
                                        <w:r>
                                          <w:rPr>
                                            <w:rFonts w:ascii="Times New Roman" w:hAnsi="Times New Roman"/>
                                            <w:sz w:val="20"/>
                                          </w:rPr>
                                          <w:t>Лист</w:t>
                                        </w:r>
                                      </w:p>
                                    </w:txbxContent>
                                  </wps:txbx>
                                  <wps:bodyPr rot="0" vert="horz" wrap="square" lIns="91440" tIns="45720" rIns="91440" bIns="45720" anchor="t" anchorCtr="0" upright="1">
                                    <a:noAutofit/>
                                  </wps:bodyPr>
                                </wps:wsp>
                                <wps:wsp>
                                  <wps:cNvPr id="51" name="Text Box 1908"/>
                                  <wps:cNvSpPr txBox="1">
                                    <a:spLocks noChangeArrowheads="1"/>
                                  </wps:cNvSpPr>
                                  <wps:spPr bwMode="auto">
                                    <a:xfrm>
                                      <a:off x="11006" y="16074"/>
                                      <a:ext cx="5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10A" w:rsidRPr="000C6A71" w:rsidRDefault="00AA010A" w:rsidP="002D566E">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lang w:val="en-US"/>
                                          </w:rPr>
                                          <w:instrText>=</w:instrText>
                                        </w:r>
                                        <w:r>
                                          <w:rPr>
                                            <w:rFonts w:ascii="Times New Roman" w:hAnsi="Times New Roman"/>
                                            <w:lang w:val="en-US"/>
                                          </w:rPr>
                                          <w:fldChar w:fldCharType="begin"/>
                                        </w:r>
                                        <w:r>
                                          <w:rPr>
                                            <w:rFonts w:ascii="Times New Roman" w:hAnsi="Times New Roman"/>
                                            <w:lang w:val="en-US"/>
                                          </w:rPr>
                                          <w:instrText xml:space="preserve"> PAGE </w:instrText>
                                        </w:r>
                                        <w:r>
                                          <w:rPr>
                                            <w:rFonts w:ascii="Times New Roman" w:hAnsi="Times New Roman"/>
                                            <w:lang w:val="en-US"/>
                                          </w:rPr>
                                          <w:fldChar w:fldCharType="separate"/>
                                        </w:r>
                                        <w:r w:rsidR="00C030CE">
                                          <w:rPr>
                                            <w:rFonts w:ascii="Times New Roman" w:hAnsi="Times New Roman"/>
                                            <w:noProof/>
                                            <w:lang w:val="en-US"/>
                                          </w:rPr>
                                          <w:instrText>19</w:instrText>
                                        </w:r>
                                        <w:r>
                                          <w:rPr>
                                            <w:rFonts w:ascii="Times New Roman" w:hAnsi="Times New Roman"/>
                                            <w:lang w:val="en-US"/>
                                          </w:rPr>
                                          <w:fldChar w:fldCharType="end"/>
                                        </w:r>
                                        <w:r>
                                          <w:rPr>
                                            <w:rFonts w:ascii="Times New Roman" w:hAnsi="Times New Roman"/>
                                            <w:lang w:val="en-US"/>
                                          </w:rPr>
                                          <w:instrText>+1</w:instrText>
                                        </w:r>
                                        <w:r>
                                          <w:rPr>
                                            <w:rFonts w:ascii="Times New Roman" w:hAnsi="Times New Roman"/>
                                          </w:rPr>
                                          <w:instrText xml:space="preserve"> </w:instrText>
                                        </w:r>
                                        <w:r>
                                          <w:rPr>
                                            <w:rFonts w:ascii="Times New Roman" w:hAnsi="Times New Roman"/>
                                          </w:rPr>
                                          <w:fldChar w:fldCharType="separate"/>
                                        </w:r>
                                        <w:r w:rsidR="00C030CE">
                                          <w:rPr>
                                            <w:rFonts w:ascii="Times New Roman" w:hAnsi="Times New Roman"/>
                                            <w:noProof/>
                                          </w:rPr>
                                          <w:t>20</w:t>
                                        </w:r>
                                        <w:r>
                                          <w:rPr>
                                            <w:rFonts w:ascii="Times New Roman" w:hAnsi="Times New Roman"/>
                                          </w:rPr>
                                          <w:fldChar w:fldCharType="end"/>
                                        </w:r>
                                      </w:p>
                                    </w:txbxContent>
                                  </wps:txbx>
                                  <wps:bodyPr rot="0" vert="horz" wrap="square" lIns="91440" tIns="45720" rIns="91440" bIns="45720" anchor="t" anchorCtr="0" upright="1">
                                    <a:noAutofit/>
                                  </wps:bodyPr>
                                </wps:wsp>
                              </wpg:grpSp>
                            </wpg:grpSp>
                          </wpg:grpSp>
                        </wpg:grpSp>
                      </wpg:grpSp>
                    </wpg:grpSp>
                  </wpg:wgp>
                </a:graphicData>
              </a:graphic>
              <wp14:sizeRelH relativeFrom="page">
                <wp14:pctWidth>0</wp14:pctWidth>
              </wp14:sizeRelH>
              <wp14:sizeRelV relativeFrom="page">
                <wp14:pctHeight>0</wp14:pctHeight>
              </wp14:sizeRelV>
            </wp:anchor>
          </w:drawing>
        </mc:Choice>
        <mc:Fallback>
          <w:pict>
            <v:group id="Group 1865" o:spid="_x0000_s1476" style="position:absolute;margin-left:-65.1pt;margin-top:2.1pt;width:546.55pt;height:778.8pt;z-index:251774464" coordorigin="399,343" coordsize="11339,16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">
              <v:shapetype id="_x0000_t202" coordsize="21600,21600" o:spt="202" path="m,l,21600r21600,l21600,xe">
                <v:stroke joinstyle="miter"/>
                <v:path gradientshapeok="t" o:connecttype="rect"/>
              </v:shapetype>
              <v:shape id="Text Box 1866" o:spid="_x0000_s1477" type="#_x0000_t202" style="position:absolute;left:399;top:15123;width:51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ZPLcUA&#10;AADaAAAADwAAAGRycy9kb3ducmV2LnhtbESPQWvCQBSE70L/w/IKvZlNLUiNrqFUDHopGtuDt2f2&#10;mYRm38bsauK/7xYKPQ4z8w2zSAfTiBt1rras4DmKQRAXVtdcKvg8rMevIJxH1thYJgV3cpAuH0YL&#10;TLTteU+33JciQNglqKDyvk2kdEVFBl1kW+LgnW1n0AfZlVJ32Ae4aeQkjqfSYM1hocKW3isqvvOr&#10;UfB1+rg3+/blGNf9djdkl12+ykqlnh6HtzkIT4P/D/+1N1rBDH6vhBs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Jk8txQAAANoAAAAPAAAAAAAAAAAAAAAAAJgCAABkcnMv&#10;ZG93bnJldi54bWxQSwUGAAAAAAQABAD1AAAAigMAAAAA&#10;" filled="f" stroked="f">
                <v:textbox style="layout-flow:vertical;mso-layout-flow-alt:bottom-to-top">
                  <w:txbxContent>
                    <w:p w:rsidR="00AA010A" w:rsidRPr="00BA456C" w:rsidRDefault="00AA010A" w:rsidP="002D566E">
                      <w:pPr>
                        <w:rPr>
                          <w:rFonts w:ascii="Times New Roman" w:hAnsi="Times New Roman"/>
                          <w:sz w:val="20"/>
                        </w:rPr>
                      </w:pPr>
                      <w:r>
                        <w:rPr>
                          <w:rFonts w:ascii="Times New Roman" w:hAnsi="Times New Roman"/>
                          <w:sz w:val="20"/>
                        </w:rPr>
                        <w:t>Инв. № подл.</w:t>
                      </w:r>
                    </w:p>
                  </w:txbxContent>
                </v:textbox>
              </v:shape>
              <v:shape id="Text Box 1867" o:spid="_x0000_s1478" type="#_x0000_t202" style="position:absolute;left:399;top:13110;width:513;height:1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fDDsUA&#10;AADbAAAADwAAAGRycy9kb3ducmV2LnhtbESPQWvCQBCF74L/YRmhN91oQUrqKmKp1Itoqofeptlp&#10;EszOxuzWxH/vHAq9zfDevPfNYtW7Wt2oDZVnA9NJAoo497biwsDp8338AipEZIu1ZzJwpwCr5XCw&#10;wNT6jo90y2KhJIRDigbKGJtU65CX5DBMfEMs2o9vHUZZ20LbFjsJd7WeJclcO6xYGkpsaFNSfsl+&#10;nYHz9/5eH5vnr6Tqdod+ez1kb9vCmKdRv34FFamP/+a/6w8r+EIvv8gAe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8MOxQAAANsAAAAPAAAAAAAAAAAAAAAAAJgCAABkcnMv&#10;ZG93bnJldi54bWxQSwUGAAAAAAQABAD1AAAAigMAAAAA&#10;" filled="f" stroked="f">
                <v:textbox style="layout-flow:vertical;mso-layout-flow-alt:bottom-to-top">
                  <w:txbxContent>
                    <w:p w:rsidR="00AA010A" w:rsidRPr="00BA456C" w:rsidRDefault="00AA010A" w:rsidP="002D566E">
                      <w:pPr>
                        <w:rPr>
                          <w:rFonts w:ascii="Times New Roman" w:hAnsi="Times New Roman"/>
                          <w:sz w:val="20"/>
                        </w:rPr>
                      </w:pPr>
                      <w:r>
                        <w:rPr>
                          <w:rFonts w:ascii="Times New Roman" w:hAnsi="Times New Roman"/>
                          <w:sz w:val="20"/>
                        </w:rPr>
                        <w:t>Подп. и дата</w:t>
                      </w:r>
                    </w:p>
                  </w:txbxContent>
                </v:textbox>
              </v:shape>
              <v:shape id="Text Box 1868" o:spid="_x0000_s1479" type="#_x0000_t202" style="position:absolute;left:399;top:11685;width:51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lcMA&#10;AADbAAAADwAAAGRycy9kb3ducmV2LnhtbERPS2vCQBC+C/0PyxR6040WikRXkRalvZQktgdvY3ZM&#10;gtnZNLvN4993C4K3+fies94OphYdta6yrGA+i0AQ51ZXXCj4Ou6nSxDOI2usLZOCkRxsNw+TNcba&#10;9pxSl/lChBB2MSoovW9iKV1ekkE3sw1x4C62NegDbAupW+xDuKnlIopepMGKQ0OJDb2WlF+zX6Pg&#10;+/w51mnzfIqq/iMZDj9J9nYolHp6HHYrEJ4Gfxff3O86zJ/D/y/hAL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mlcMAAADbAAAADwAAAAAAAAAAAAAAAACYAgAAZHJzL2Rv&#10;d25yZXYueG1sUEsFBgAAAAAEAAQA9QAAAIgDAAAAAA==&#10;" filled="f" stroked="f">
                <v:textbox style="layout-flow:vertical;mso-layout-flow-alt:bottom-to-top">
                  <w:txbxContent>
                    <w:p w:rsidR="00AA010A" w:rsidRPr="00BA456C" w:rsidRDefault="00AA010A" w:rsidP="002D566E">
                      <w:pPr>
                        <w:rPr>
                          <w:rFonts w:ascii="Times New Roman" w:hAnsi="Times New Roman"/>
                          <w:sz w:val="20"/>
                        </w:rPr>
                      </w:pPr>
                      <w:proofErr w:type="spellStart"/>
                      <w:r>
                        <w:rPr>
                          <w:rFonts w:ascii="Times New Roman" w:hAnsi="Times New Roman"/>
                          <w:sz w:val="20"/>
                        </w:rPr>
                        <w:t>Взам</w:t>
                      </w:r>
                      <w:proofErr w:type="spellEnd"/>
                      <w:r>
                        <w:rPr>
                          <w:rFonts w:ascii="Times New Roman" w:hAnsi="Times New Roman"/>
                          <w:sz w:val="20"/>
                        </w:rPr>
                        <w:t>. инв. №</w:t>
                      </w:r>
                    </w:p>
                  </w:txbxContent>
                </v:textbox>
              </v:shape>
              <v:group id="Group 1869" o:spid="_x0000_s1480" style="position:absolute;left:515;top:343;width:11223;height:16302" coordorigin="515,343"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type id="_x0000_t32" coordsize="21600,21600" o:spt="32" o:oned="t" path="m,l21600,21600e" filled="f">
                  <v:path arrowok="t" fillok="f" o:connecttype="none"/>
                  <o:lock v:ext="edit" shapetype="t"/>
                </v:shapetype>
                <v:shape id="AutoShape 1870" o:spid="_x0000_s1481" type="#_x0000_t32" style="position:absolute;left:1199;top:16264;width:3703;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RVoL4AAADbAAAADwAAAGRycy9kb3ducmV2LnhtbERPTYvCMBC9C/6HMMLeNHUFlWqURVC8&#10;WgWvQzM2dZtJ20St/94Igrd5vM9ZrjtbiTu1vnSsYDxKQBDnTpdcKDgdt8M5CB+QNVaOScGTPKxX&#10;/d4SU+0efKB7FgoRQ9inqMCEUKdS+tyQRT9yNXHkLq61GCJsC6lbfMRwW8nfJJlKiyXHBoM1bQzl&#10;/9nNKpicrs0xOc/G511jmh3e/D5r5kr9DLq/BYhAXfiKP+69jvMn8P4lHiBX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ONFWgvgAAANsAAAAPAAAAAAAAAAAAAAAAAKEC&#10;AABkcnMvZG93bnJldi54bWxQSwUGAAAAAAQABAD5AAAAjAMAAAAA&#10;" strokeweight="1.5pt"/>
                <v:group id="Group 1871" o:spid="_x0000_s1482" style="position:absolute;left:515;top:343;width:11223;height:16302" coordorigin="515,343"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AutoShape 1872" o:spid="_x0000_s1483" type="#_x0000_t32" style="position:absolute;left:4902;top:15676;width:0;height:8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FoT78AAADbAAAADwAAAGRycy9kb3ducmV2LnhtbERPTYvCMBC9L/gfwgje1lTFVapRRFC8&#10;Wgteh2Zsqs2kbaJ2//1mYWFv83ifs972thYv6nzlWMFknIAgLpyuuFSQXw6fSxA+IGusHZOCb/Kw&#10;3Qw+1phq9+YzvbJQihjCPkUFJoQmldIXhiz6sWuII3dzncUQYVdK3eE7httaTpPkS1qsODYYbGhv&#10;qHhkT6tglt/bS3JdTK7H1rRHfPpT1i6VGg373QpEoD78i//cJx3nz+H3l3iA3Pw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pFoT78AAADbAAAADwAAAAAAAAAAAAAAAACh&#10;AgAAZHJzL2Rvd25yZXYueG1sUEsFBgAAAAAEAAQA+QAAAI0DAAAAAA==&#10;" strokeweight="1.5pt"/>
                  <v:group id="Group 1873" o:spid="_x0000_s1484" style="position:absolute;left:515;top:343;width:11223;height:16302" coordorigin="515,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AutoShape 1874" o:spid="_x0000_s1485" type="#_x0000_t32" style="position:absolute;left:11006;top:15675;width:0;height:8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Xyb8AAADbAAAADwAAAGRycy9kb3ducmV2LnhtbERPTYvCMBC9C/6HMMLebKoLrlRTUUHw&#10;4kHXi7ehGZvSZlKbWLv/fiMs7G0e73PWm8E2oqfOV44VzJIUBHHhdMWlguv3YboE4QOyxsYxKfgh&#10;D5t8PFpjpt2Lz9RfQiliCPsMFZgQ2kxKXxiy6BPXEkfu7jqLIcKulLrDVwy3jZyn6UJarDg2GGxp&#10;b6ioL0+rwLbaPk7O6FtdfTY7Ot63u7RX6mMybFcgAg3hX/znPuo4/wvev8QDZP4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MXyb8AAADbAAAADwAAAAAAAAAAAAAAAACh&#10;AgAAZHJzL2Rvd25yZXYueG1sUEsFBgAAAAAEAAQA+QAAAI0DAAAAAA==&#10;" strokeweight="1.5pt"/>
                    <v:shape id="AutoShape 1875" o:spid="_x0000_s1486" type="#_x0000_t32" style="position:absolute;left:11006;top:16074;width:5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DH0cIAAADbAAAADwAAAGRycy9kb3ducmV2LnhtbESPQWvCQBCF7wX/wzKCt7qxhVaiq4ig&#10;eG0UvA7ZMRvNzibZVeO/7xwKvc3w3rz3zXI9+EY9qI91YAOzaQaKuAy25srA6bh7n4OKCdliE5gM&#10;vCjCejV6W2Juw5N/6FGkSkkIxxwNuJTaXOtYOvIYp6ElFu0Seo9J1r7StsenhPtGf2TZl/ZYszQ4&#10;bGnrqLwVd2/g83Ttjtn5e3bed67b4z0eim5uzGQ8bBagEg3p3/x3fbCCL7Dyiwy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JDH0cIAAADbAAAADwAAAAAAAAAAAAAA&#10;AAChAgAAZHJzL2Rvd25yZXYueG1sUEsFBgAAAAAEAAQA+QAAAJADAAAAAA==&#10;" strokeweight="1.5pt"/>
                    <v:group id="Group 1876" o:spid="_x0000_s1487" style="position:absolute;left:515;top:342;width:11223;height:16302" coordorigin="515,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AutoShape 1877" o:spid="_x0000_s1488" type="#_x0000_t32" style="position:absolute;left:1197;top:16530;width:10375;height: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ZFALwAAADbAAAADwAAAGRycy9kb3ducmV2LnhtbERPuwrCMBTdBf8hXMHNpiqIVKOoILg4&#10;+FjcLs21KTY3tYm1/r0ZBMfDeS/Xna1ES40vHSsYJykI4tzpkgsF18t+NAfhA7LGyjEp+JCH9arf&#10;W2Km3ZtP1J5DIWII+wwVmBDqTEqfG7LoE1cTR+7uGoshwqaQusF3DLeVnKTpTFosOTYYrGlnKH+c&#10;X1aBrbV9Hp3Rt0c5rbZ0uG+2aavUcNBtFiACdeEv/rkPWsEkro9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v0ZFALwAAADbAAAADwAAAAAAAAAAAAAAAAChAgAA&#10;ZHJzL2Rvd25yZXYueG1sUEsFBgAAAAAEAAQA+QAAAIoDAAAAAA==&#10;" strokeweight="1.5pt"/>
                      <v:group id="Group 1878" o:spid="_x0000_s1489" style="position:absolute;left:515;top:342;width:11223;height:16302" coordorigin="513,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AutoShape 1879" o:spid="_x0000_s1490" type="#_x0000_t32" style="position:absolute;left:2337;top:15657;width:1;height:87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7MAAAADbAAAADwAAAGRycy9kb3ducmV2LnhtbESPzarCMBSE9xd8h3AEd5paQaQaRQXB&#10;jQt/Nu4OzbEpNie1ibW+vRGEuxxm5htmsepsJVpqfOlYwXiUgCDOnS65UHA574YzED4ga6wck4I3&#10;eVgte38LzLR78ZHaUyhEhLDPUIEJoc6k9Lkhi37kauLo3VxjMUTZFFI3+IpwW8k0SabSYslxwWBN&#10;W0P5/fS0Cmyt7ePgjL7ey0m1of1tvUlapQb9bj0HEagL/+Ffe68VpCl8v8QfIJ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DYfuzAAAAA2wAAAA8AAAAAAAAAAAAAAAAA&#10;oQIAAGRycy9kb3ducmV2LnhtbFBLBQYAAAAABAAEAPkAAACOAwAAAAA=&#10;" strokeweight="1.5pt"/>
                        <v:shape id="AutoShape 1880" o:spid="_x0000_s1491" type="#_x0000_t32" style="position:absolute;left:1767;top:15656;width:1;height:8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ifHcEAAADbAAAADwAAAGRycy9kb3ducmV2LnhtbESPQYvCMBSE78L+h/AWvGmqgko1lWVB&#10;8WoVvD6aZ9Pd5qVtYu3++40geBxm5htmuxtsLXrqfOVYwWyagCAunK64VHA57ydrED4ga6wdk4I/&#10;8rDLPkZbTLV78In6PJQiQtinqMCE0KRS+sKQRT91DXH0bq6zGKLsSqk7fES4reU8SZbSYsVxwWBD&#10;34aK3/xuFSwuP+05ua5m10Nr2gPe/TFv10qNP4evDYhAQ3iHX+2jVjBfwPNL/AEy+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WJ8dwQAAANsAAAAPAAAAAAAAAAAAAAAA&#10;AKECAABkcnMvZG93bnJldi54bWxQSwUGAAAAAAQABAD5AAAAjwMAAAAA&#10;" strokeweight="1.5pt"/>
                        <v:shape id="AutoShape 1881" o:spid="_x0000_s1492" type="#_x0000_t32" style="position:absolute;left:2907;top:15676;width:0;height: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1DA8EAAADbAAAADwAAAGRycy9kb3ducmV2LnhtbESPS6vCMBSE94L/IRzBnU19IFKNosIF&#10;Ny58bNwdmmNTbE5qk1t7//2NILgcZuYbZrXpbCVaanzpWME4SUEQ506XXCi4Xn5GCxA+IGusHJOC&#10;P/KwWfd7K8y0e/GJ2nMoRISwz1CBCaHOpPS5IYs+cTVx9O6usRiibAqpG3xFuK3kJE3n0mLJccFg&#10;TXtD+eP8axXYWtvn0Rl9e5TTakeH+3aXtkoNB912CSJQF77hT/ugFUxm8P4Sf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fUMDwQAAANsAAAAPAAAAAAAAAAAAAAAA&#10;AKECAABkcnMvZG93bnJldi54bWxQSwUGAAAAAAQABAD5AAAAjwMAAAAA&#10;" strokeweight="1.5pt"/>
                        <v:shape id="AutoShape 1882" o:spid="_x0000_s1493" type="#_x0000_t32" style="position:absolute;left:3477;top:15676;width:0;height: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HmmMEAAADbAAAADwAAAGRycy9kb3ducmV2LnhtbESPzarCMBSE94LvEI7gzqYqilSjqHDB&#10;jQt/Nu4OzbEpNie1ya29b38jCC6HmfmGWW06W4mWGl86VjBOUhDEudMlFwqul5/RAoQPyBorx6Tg&#10;jzxs1v3eCjPtXnyi9hwKESHsM1RgQqgzKX1uyKJPXE0cvbtrLIYom0LqBl8Rbis5SdO5tFhyXDBY&#10;095Q/jj/WgW21vZ5dEbfHuW02tHhvt2lrVLDQbddggjUhW/40z5oBZMZvL/E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MeaYwQAAANsAAAAPAAAAAAAAAAAAAAAA&#10;AKECAABkcnMvZG93bnJldi54bWxQSwUGAAAAAAQABAD5AAAAjwMAAAAA&#10;" strokeweight="1.5pt"/>
                        <v:shape id="AutoShape 1883" o:spid="_x0000_s1494" type="#_x0000_t32" style="position:absolute;left:4332;top:15693;width:0;height:84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4774AAADbAAAADwAAAGRycy9kb3ducmV2LnhtbESPzQrCMBCE74LvEFbwpqkKItUoKghe&#10;PPhz8bY0a1NsNrWJtb69EQSPw8x8wyxWrS1FQ7UvHCsYDRMQxJnTBecKLufdYAbCB2SNpWNS8CYP&#10;q2W3s8BUuxcfqTmFXEQI+xQVmBCqVEqfGbLoh64ijt7N1RZDlHUudY2vCLelHCfJVFosOC4YrGhr&#10;KLufnlaBrbR9HJzR13sxKTe0v603SaNUv9eu5yACteEf/rX3WsF4Ct8v8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43jvvgAAANsAAAAPAAAAAAAAAAAAAAAAAKEC&#10;AABkcnMvZG93bnJldi54bWxQSwUGAAAAAAQABAD5AAAAjAMAAAAA&#10;" strokeweight="1.5pt"/>
                        <v:group id="Group 1884" o:spid="_x0000_s1495" style="position:absolute;left:513;top:342;width:11223;height:16302" coordorigin="513,342" coordsize="11223,16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Text Box 1885" o:spid="_x0000_s1496" type="#_x0000_t202" style="position:absolute;left:4390;top:15922;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AA010A" w:rsidRPr="008C575B" w:rsidRDefault="00AA010A" w:rsidP="002D566E">
                                  <w:pPr>
                                    <w:ind w:right="-145" w:hanging="142"/>
                                    <w:rPr>
                                      <w:rFonts w:ascii="Times New Roman" w:hAnsi="Times New Roman"/>
                                      <w:sz w:val="18"/>
                                      <w:szCs w:val="18"/>
                                    </w:rPr>
                                  </w:pPr>
                                </w:p>
                              </w:txbxContent>
                            </v:textbox>
                          </v:shape>
                          <v:shape id="AutoShape 1886" o:spid="_x0000_s1497" type="#_x0000_t32" style="position:absolute;left:1199;top:15959;width:3705;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tZdsQAAADbAAAADwAAAGRycy9kb3ducmV2LnhtbESPwWrDMBBE74X8g9hAL6WRnUNJ3cgm&#10;BAolh0ITH3xcpK1tYq0cSXWcv48KhR6HmXnDbKvZDmIiH3rHCvJVBoJYO9Nzq6A+vT9vQISIbHBw&#10;TApuFKAqFw9bLIy78hdNx9iKBOFQoIIuxrGQMuiOLIaVG4mT9+28xZikb6XxeE1wO8h1lr1Iiz2n&#10;hQ5H2nekz8cfq6A/1J/19HSJXm8OeePzcGoGrdTjct69gYg0x//wX/vDKFi/wu+X9AN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W1l2xAAAANsAAAAPAAAAAAAAAAAA&#10;AAAAAKECAABkcnMvZG93bnJldi54bWxQSwUGAAAAAAQABAD5AAAAkgMAAAAA&#10;"/>
                          <v:shape id="AutoShape 1887" o:spid="_x0000_s1498" type="#_x0000_t32" style="position:absolute;left:1199;top:15675;width:10373;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OXt74AAADbAAAADwAAAGRycy9kb3ducmV2LnhtbERPTWvCQBC9F/wPywje6sYWWomuIoLi&#10;tVHwOmTHbDQ7m2RXjf++cyj0+Hjfy/XgG/WgPtaBDcymGSjiMtiaKwOn4+59DiomZItNYDLwogjr&#10;1ehtibkNT/6hR5EqJSEcczTgUmpzrWPpyGOchpZYuEvoPSaBfaVtj08J943+yLIv7bFmaXDY0tZR&#10;eSvu3sDn6dods/P37LzvXLfHezwU3dyYyXjYLEAlGtK/+M99sOKT9fJFfoBe/Q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1U5e3vgAAANsAAAAPAAAAAAAAAAAAAAAAAKEC&#10;AABkcnMvZG93bnJldi54bWxQSwUGAAAAAAQABAD5AAAAjAMAAAAA&#10;" strokeweight="1.5pt"/>
                          <v:shape id="Text Box 1888" o:spid="_x0000_s1499" type="#_x0000_t202" style="position:absolute;left:4958;top:15751;width:6778;height: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w:p w:rsidR="00AA010A" w:rsidRPr="00A00E82" w:rsidRDefault="00AA010A" w:rsidP="002D566E">
                                  <w:pPr>
                                    <w:spacing w:before="120"/>
                                    <w:rPr>
                                      <w:rFonts w:ascii="Times New Roman" w:hAnsi="Times New Roman"/>
                                      <w:b/>
                                      <w:sz w:val="32"/>
                                      <w:szCs w:val="32"/>
                                    </w:rPr>
                                  </w:pPr>
                                  <w:r w:rsidRPr="003E6B2E">
                                    <w:rPr>
                                      <w:rFonts w:ascii="Times New Roman" w:hAnsi="Times New Roman"/>
                                      <w:b/>
                                      <w:bCs/>
                                      <w:sz w:val="28"/>
                                      <w:szCs w:val="28"/>
                                    </w:rPr>
                                    <w:t>26р-210/17</w:t>
                                  </w:r>
                                  <w:r>
                                    <w:rPr>
                                      <w:rFonts w:ascii="Times New Roman" w:hAnsi="Times New Roman"/>
                                      <w:b/>
                                      <w:sz w:val="28"/>
                                      <w:szCs w:val="28"/>
                                    </w:rPr>
                                    <w:t>-ПЗ</w:t>
                                  </w:r>
                                  <w:proofErr w:type="gramStart"/>
                                  <w:r>
                                    <w:rPr>
                                      <w:rFonts w:ascii="Times New Roman" w:hAnsi="Times New Roman"/>
                                      <w:b/>
                                      <w:sz w:val="28"/>
                                      <w:szCs w:val="28"/>
                                    </w:rPr>
                                    <w:t>.Т</w:t>
                                  </w:r>
                                  <w:proofErr w:type="gramEnd"/>
                                  <w:r>
                                    <w:rPr>
                                      <w:rFonts w:ascii="Times New Roman" w:hAnsi="Times New Roman"/>
                                      <w:b/>
                                      <w:sz w:val="28"/>
                                      <w:szCs w:val="28"/>
                                    </w:rPr>
                                    <w:t>Ч</w:t>
                                  </w:r>
                                </w:p>
                              </w:txbxContent>
                            </v:textbox>
                          </v:shape>
                          <v:shape id="Text Box 1889" o:spid="_x0000_s1500" type="#_x0000_t202" style="position:absolute;left:1197;top:16245;width:628;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AA010A" w:rsidRPr="00144E8F" w:rsidRDefault="00AA010A" w:rsidP="002D566E">
                                  <w:pPr>
                                    <w:ind w:right="-135" w:hanging="171"/>
                                    <w:rPr>
                                      <w:rFonts w:ascii="Times New Roman" w:hAnsi="Times New Roman"/>
                                      <w:sz w:val="18"/>
                                      <w:szCs w:val="18"/>
                                    </w:rPr>
                                  </w:pPr>
                                  <w:r w:rsidRPr="00144E8F">
                                    <w:rPr>
                                      <w:rFonts w:ascii="Times New Roman" w:hAnsi="Times New Roman"/>
                                      <w:sz w:val="18"/>
                                      <w:szCs w:val="18"/>
                                    </w:rPr>
                                    <w:t>Изм.</w:t>
                                  </w:r>
                                </w:p>
                              </w:txbxContent>
                            </v:textbox>
                          </v:shape>
                          <v:shape id="Text Box 1890" o:spid="_x0000_s1501" type="#_x0000_t202" style="position:absolute;left:182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AA010A" w:rsidRPr="00313B13" w:rsidRDefault="00AA010A" w:rsidP="002D566E">
                                  <w:pPr>
                                    <w:ind w:right="-143" w:hanging="171"/>
                                    <w:rPr>
                                      <w:rFonts w:ascii="Times New Roman" w:hAnsi="Times New Roman"/>
                                      <w:sz w:val="16"/>
                                      <w:szCs w:val="18"/>
                                    </w:rPr>
                                  </w:pPr>
                                  <w:proofErr w:type="spellStart"/>
                                  <w:r w:rsidRPr="00313B13">
                                    <w:rPr>
                                      <w:rFonts w:ascii="Times New Roman" w:hAnsi="Times New Roman"/>
                                      <w:sz w:val="16"/>
                                      <w:szCs w:val="18"/>
                                    </w:rPr>
                                    <w:t>Кол</w:t>
                                  </w:r>
                                  <w:proofErr w:type="gramStart"/>
                                  <w:r w:rsidRPr="00313B13">
                                    <w:rPr>
                                      <w:rFonts w:ascii="Times New Roman" w:hAnsi="Times New Roman"/>
                                      <w:sz w:val="16"/>
                                      <w:szCs w:val="18"/>
                                    </w:rPr>
                                    <w:t>.у</w:t>
                                  </w:r>
                                  <w:proofErr w:type="gramEnd"/>
                                  <w:r w:rsidRPr="00313B13">
                                    <w:rPr>
                                      <w:rFonts w:ascii="Times New Roman" w:hAnsi="Times New Roman"/>
                                      <w:sz w:val="16"/>
                                      <w:szCs w:val="18"/>
                                    </w:rPr>
                                    <w:t>ч</w:t>
                                  </w:r>
                                  <w:proofErr w:type="spellEnd"/>
                                  <w:r w:rsidRPr="00313B13">
                                    <w:rPr>
                                      <w:rFonts w:ascii="Times New Roman" w:hAnsi="Times New Roman"/>
                                      <w:sz w:val="16"/>
                                      <w:szCs w:val="18"/>
                                    </w:rPr>
                                    <w:t>.</w:t>
                                  </w:r>
                                </w:p>
                              </w:txbxContent>
                            </v:textbox>
                          </v:shape>
                          <v:shape id="Text Box 1891" o:spid="_x0000_s1502" type="#_x0000_t202" style="position:absolute;left:239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AA010A" w:rsidRPr="00144E8F" w:rsidRDefault="00AA010A" w:rsidP="002D566E">
                                  <w:pPr>
                                    <w:ind w:right="-143" w:hanging="171"/>
                                    <w:jc w:val="left"/>
                                    <w:rPr>
                                      <w:rFonts w:ascii="Times New Roman" w:hAnsi="Times New Roman"/>
                                      <w:sz w:val="18"/>
                                      <w:szCs w:val="18"/>
                                    </w:rPr>
                                  </w:pPr>
                                  <w:r>
                                    <w:rPr>
                                      <w:rFonts w:ascii="Times New Roman" w:hAnsi="Times New Roman"/>
                                      <w:sz w:val="18"/>
                                      <w:szCs w:val="18"/>
                                    </w:rPr>
                                    <w:t xml:space="preserve"> Лист</w:t>
                                  </w:r>
                                </w:p>
                              </w:txbxContent>
                            </v:textbox>
                          </v:shape>
                          <v:shape id="Text Box 1892" o:spid="_x0000_s1503" type="#_x0000_t202" style="position:absolute;left:2963;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AA010A" w:rsidRPr="00144E8F" w:rsidRDefault="00AA010A" w:rsidP="002D566E">
                                  <w:pPr>
                                    <w:ind w:right="-143" w:hanging="171"/>
                                    <w:rPr>
                                      <w:rFonts w:ascii="Times New Roman" w:hAnsi="Times New Roman"/>
                                      <w:sz w:val="18"/>
                                      <w:szCs w:val="18"/>
                                    </w:rPr>
                                  </w:pPr>
                                  <w:r>
                                    <w:rPr>
                                      <w:rFonts w:ascii="Times New Roman" w:hAnsi="Times New Roman"/>
                                      <w:sz w:val="18"/>
                                      <w:szCs w:val="18"/>
                                    </w:rPr>
                                    <w:t>№ док.</w:t>
                                  </w:r>
                                </w:p>
                              </w:txbxContent>
                            </v:textbox>
                          </v:shape>
                          <v:shape id="Text Box 1893" o:spid="_x0000_s1504" type="#_x0000_t202" style="position:absolute;left:4388;top:16245;width:570;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C0dsMA&#10;AADbAAAADwAAAGRycy9kb3ducmV2LnhtbESPQWvCQBSE74L/YXlCb7prraKpq0il0JPSVAVvj+wz&#10;Cc2+DdmtSf+9Kwgeh5n5hlmuO1uJKzW+dKxhPFIgiDNnSs41HH4+h3MQPiAbrByThn/ysF71e0tM&#10;jGv5m65pyEWEsE9QQxFCnUjps4Is+pGriaN3cY3FEGWTS9NgG+G2kq9KzaTFkuNCgTV9FJT9pn9W&#10;w3F3OZ/e1D7f2mnduk5Jtgup9cug27yDCNSFZ/jR/jIaJj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5C0dsMAAADbAAAADwAAAAAAAAAAAAAAAACYAgAAZHJzL2Rv&#10;d25yZXYueG1sUEsFBgAAAAAEAAQA9QAAAIgDAAAAAA==&#10;" filled="f" stroked="f">
                            <v:textbox>
                              <w:txbxContent>
                                <w:p w:rsidR="00AA010A" w:rsidRPr="00144E8F" w:rsidRDefault="00AA010A" w:rsidP="002D566E">
                                  <w:pPr>
                                    <w:ind w:right="-146" w:hanging="171"/>
                                    <w:jc w:val="left"/>
                                    <w:rPr>
                                      <w:rFonts w:ascii="Times New Roman" w:hAnsi="Times New Roman"/>
                                      <w:sz w:val="18"/>
                                      <w:szCs w:val="18"/>
                                    </w:rPr>
                                  </w:pPr>
                                  <w:r>
                                    <w:rPr>
                                      <w:rFonts w:ascii="Times New Roman" w:hAnsi="Times New Roman"/>
                                      <w:sz w:val="18"/>
                                      <w:szCs w:val="18"/>
                                    </w:rPr>
                                    <w:t xml:space="preserve"> Дата</w:t>
                                  </w:r>
                                </w:p>
                              </w:txbxContent>
                            </v:textbox>
                          </v:shape>
                          <v:shape id="Text Box 1894" o:spid="_x0000_s1505" type="#_x0000_t202" style="position:absolute;left:3533;top:16245;width:856;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wR7cQA&#10;AADbAAAADwAAAGRycy9kb3ducmV2LnhtbESPT2sCMRTE7wW/Q3hCb5rUqm23G0UsgqeKVgu9PTZv&#10;/+DmZdmk7vrtG0HocZiZ3zDpsre1uFDrK8cansYKBHHmTMWFhuPXZvQKwgdkg7Vj0nAlD8vF4CHF&#10;xLiO93Q5hEJECPsENZQhNImUPivJoh+7hjh6uWsthijbQpoWuwi3tZwoNZcWK44LJTa0Lik7H36t&#10;htNn/vM9Vbviw86azvVKsn2TWj8O+9U7iEB9+A/f21uj4fkF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cEe3EAAAA2wAAAA8AAAAAAAAAAAAAAAAAmAIAAGRycy9k&#10;b3ducmV2LnhtbFBLBQYAAAAABAAEAPUAAACJAwAAAAA=&#10;" filled="f" stroked="f">
                            <v:textbox>
                              <w:txbxContent>
                                <w:p w:rsidR="00AA010A" w:rsidRPr="00144E8F" w:rsidRDefault="00AA010A" w:rsidP="002D566E">
                                  <w:pPr>
                                    <w:ind w:right="-142" w:hanging="171"/>
                                    <w:jc w:val="left"/>
                                    <w:rPr>
                                      <w:rFonts w:ascii="Times New Roman" w:hAnsi="Times New Roman"/>
                                      <w:sz w:val="18"/>
                                      <w:szCs w:val="18"/>
                                    </w:rPr>
                                  </w:pPr>
                                  <w:r>
                                    <w:rPr>
                                      <w:rFonts w:ascii="Times New Roman" w:hAnsi="Times New Roman"/>
                                      <w:sz w:val="18"/>
                                      <w:szCs w:val="18"/>
                                    </w:rPr>
                                    <w:t xml:space="preserve"> Подпись</w:t>
                                  </w:r>
                                </w:p>
                              </w:txbxContent>
                            </v:textbox>
                          </v:shape>
                          <v:group id="Group 1895" o:spid="_x0000_s1506" style="position:absolute;left:513;top:342;width:11059;height:16198" coordorigin="513,342" coordsize="11059,16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Text Box 1896" o:spid="_x0000_s1507" type="#_x0000_t202" style="position:absolute;left:11010;top:343;width:562;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AA010A" w:rsidRPr="005E3337" w:rsidRDefault="00AA010A" w:rsidP="002D566E">
                                    <w:pP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sz w:val="20"/>
                                        <w:szCs w:val="20"/>
                                        <w:lang w:val="en-US"/>
                                      </w:rPr>
                                      <w:fldChar w:fldCharType="begin"/>
                                    </w:r>
                                    <w:r>
                                      <w:rPr>
                                        <w:rFonts w:ascii="Times New Roman" w:hAnsi="Times New Roman"/>
                                        <w:sz w:val="20"/>
                                        <w:szCs w:val="20"/>
                                        <w:lang w:val="en-US"/>
                                      </w:rPr>
                                      <w:instrText xml:space="preserve"> PAGE </w:instrText>
                                    </w:r>
                                    <w:r>
                                      <w:rPr>
                                        <w:rFonts w:ascii="Times New Roman" w:hAnsi="Times New Roman"/>
                                        <w:sz w:val="20"/>
                                        <w:szCs w:val="20"/>
                                        <w:lang w:val="en-US"/>
                                      </w:rPr>
                                      <w:fldChar w:fldCharType="separate"/>
                                    </w:r>
                                    <w:r w:rsidR="00C030CE">
                                      <w:rPr>
                                        <w:rFonts w:ascii="Times New Roman" w:hAnsi="Times New Roman"/>
                                        <w:noProof/>
                                        <w:sz w:val="20"/>
                                        <w:szCs w:val="20"/>
                                        <w:lang w:val="en-US"/>
                                      </w:rPr>
                                      <w:instrText>19</w:instrText>
                                    </w:r>
                                    <w:r>
                                      <w:rPr>
                                        <w:rFonts w:ascii="Times New Roman" w:hAnsi="Times New Roman"/>
                                        <w:sz w:val="20"/>
                                        <w:szCs w:val="20"/>
                                        <w:lang w:val="en-US"/>
                                      </w:rPr>
                                      <w:fldChar w:fldCharType="end"/>
                                    </w:r>
                                    <w:r>
                                      <w:rPr>
                                        <w:rFonts w:ascii="Times New Roman" w:hAnsi="Times New Roman"/>
                                        <w:sz w:val="20"/>
                                        <w:szCs w:val="20"/>
                                        <w:lang w:val="en-US"/>
                                      </w:rPr>
                                      <w:instrText>+5</w:instrText>
                                    </w:r>
                                    <w:r>
                                      <w:rPr>
                                        <w:rFonts w:ascii="Times New Roman" w:hAnsi="Times New Roman"/>
                                        <w:sz w:val="20"/>
                                        <w:szCs w:val="20"/>
                                      </w:rPr>
                                      <w:instrText xml:space="preserve"> </w:instrText>
                                    </w:r>
                                    <w:r>
                                      <w:rPr>
                                        <w:rFonts w:ascii="Times New Roman" w:hAnsi="Times New Roman"/>
                                        <w:sz w:val="20"/>
                                        <w:szCs w:val="20"/>
                                      </w:rPr>
                                      <w:fldChar w:fldCharType="separate"/>
                                    </w:r>
                                    <w:r w:rsidR="00C030CE">
                                      <w:rPr>
                                        <w:rFonts w:ascii="Times New Roman" w:hAnsi="Times New Roman"/>
                                        <w:noProof/>
                                        <w:sz w:val="20"/>
                                        <w:szCs w:val="20"/>
                                      </w:rPr>
                                      <w:t>24</w:t>
                                    </w:r>
                                    <w:r>
                                      <w:rPr>
                                        <w:rFonts w:ascii="Times New Roman" w:hAnsi="Times New Roman"/>
                                        <w:sz w:val="20"/>
                                        <w:szCs w:val="20"/>
                                      </w:rPr>
                                      <w:fldChar w:fldCharType="end"/>
                                    </w:r>
                                  </w:p>
                                </w:txbxContent>
                              </v:textbox>
                            </v:shape>
                            <v:shape id="AutoShape 1897" o:spid="_x0000_s1508" type="#_x0000_t32" style="position:absolute;left:1197;top:343;width:1037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mgoLwAAADbAAAADwAAAGRycy9kb3ducmV2LnhtbERPuwrCMBTdBf8hXMFNUx+IVKOoILg4&#10;+FjcLs21KTY3tYm1/r0ZBMfDeS/XrS1FQ7UvHCsYDRMQxJnTBecKrpf9YA7CB2SNpWNS8CEP61W3&#10;s8RUuzefqDmHXMQQ9ikqMCFUqZQ+M2TRD11FHLm7qy2GCOtc6hrfMdyWcpwkM2mx4NhgsKKdoexx&#10;flkFttL2eXRG3x7FpNzS4b7ZJo1S/V67WYAI1Ia/+Oc+aAXTuD5+iT9Arr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pmgoLwAAADbAAAADwAAAAAAAAAAAAAAAAChAgAA&#10;ZHJzL2Rvd25yZXYueG1sUEsFBgAAAAAEAAQA+QAAAIoDAAAAAA==&#10;" strokeweight="1.5pt"/>
                            <v:shape id="AutoShape 1898" o:spid="_x0000_s1509" type="#_x0000_t32" style="position:absolute;left:11572;top:342;width:0;height:16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UFO8MAAADbAAAADwAAAGRycy9kb3ducmV2LnhtbESPzWrDMBCE74W8g9hCbrWcH0pxrRgn&#10;EMilh6S59LZYa8vEWjmW4jhvHxUKPQ4z8w2TF5PtxEiDbx0rWCQpCOLK6ZYbBefv/dsHCB+QNXaO&#10;ScGDPBSb2UuOmXZ3PtJ4Co2IEPYZKjAh9JmUvjJk0SeuJ45e7QaLIcqhkXrAe4TbTi7T9F1abDku&#10;GOxpZ6i6nG5Wge21vX45o38u7arb0qEut+mo1Px1Kj9BBJrCf/ivfdAK1gv4/RJ/gN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3VBTvDAAAA2wAAAA8AAAAAAAAAAAAA&#10;AAAAoQIAAGRycy9kb3ducmV2LnhtbFBLBQYAAAAABAAEAPkAAACRAwAAAAA=&#10;" strokeweight="1.5pt"/>
                            <v:shape id="AutoShape 1899" o:spid="_x0000_s1510" type="#_x0000_t32" style="position:absolute;left:1197;top:342;width:2;height:161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bTMEAAADbAAAADwAAAGRycy9kb3ducmV2LnhtbESPS6vCMBSE94L/IRzBnU19IFKNosIF&#10;Ny58bNwdmmNTbE5qk1t7//2NILgcZuYbZrXpbCVaanzpWME4SUEQ506XXCi4Xn5GCxA+IGusHJOC&#10;P/KwWfd7K8y0e/GJ2nMoRISwz1CBCaHOpPS5IYs+cTVx9O6usRiibAqpG3xFuK3kJE3n0mLJccFg&#10;TXtD+eP8axXYWtvn0Rl9e5TTakeH+3aXtkoNB912CSJQF77hT/ugFcwm8P4Sf4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B5tMwQAAANsAAAAPAAAAAAAAAAAAAAAA&#10;AKECAABkcnMvZG93bnJldi54bWxQSwUGAAAAAAQABAD5AAAAjwMAAAAA&#10;" strokeweight="1.5pt"/>
                            <v:group id="Group 1900" o:spid="_x0000_s1511" style="position:absolute;left:513;top:11684;width:686;height:4846" coordorigin="456,11742" coordsize="686,4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shape id="AutoShape 1901" o:spid="_x0000_s1512" type="#_x0000_t32" style="position:absolute;left:456;top:16587;width:68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iycMAAADbAAAADwAAAGRycy9kb3ducmV2LnhtbESPwWrDMBBE74H+g9hCb7HsJLTBjRJK&#10;ICHXOgZfF2trubVWtiUn7t9XhUKPw8y8YXaH2XbiRqNvHSvIkhQEce10y42C8npabkH4gKyxc0wK&#10;vsnDYf+w2GGu3Z3f6VaERkQI+xwVmBD6XEpfG7LoE9cTR+/DjRZDlGMj9Yj3CLedXKXps7TYclww&#10;2NPRUP1VTFbBuvwcrmn1klXnwQxnnPylGLZKPT3Ob68gAs3hP/zXvmgFmw38fok/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u4snDAAAA2wAAAA8AAAAAAAAAAAAA&#10;AAAAoQIAAGRycy9kb3ducmV2LnhtbFBLBQYAAAAABAAEAPkAAACRAwAAAAA=&#10;" strokeweight="1.5pt"/>
                              <v:shape id="AutoShape 1902" o:spid="_x0000_s1513" type="#_x0000_t32" style="position:absolute;left:456;top:11742;width:1;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HUsIAAADbAAAADwAAAGRycy9kb3ducmV2LnhtbESPT4vCMBTE78J+h/AW9qapu/6jGmUR&#10;FK9WweujeTbV5qVtona//UYQPA4z8xtmsepsJe7U+tKxguEgAUGcO11yoeB42PRnIHxA1lg5JgV/&#10;5GG1/OgtMNXuwXu6Z6EQEcI+RQUmhDqV0ueGLPqBq4mjd3atxRBlW0jd4iPCbSW/k2QiLZYcFwzW&#10;tDaUX7ObVfBzvDSH5DQdnraNabZ487usmSn19dn9zkEE6sI7/GrvtILRGJ5f4g+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JHUsIAAADbAAAADwAAAAAAAAAAAAAA&#10;AAChAgAAZHJzL2Rvd25yZXYueG1sUEsFBgAAAAAEAAQA+QAAAJADAAAAAA==&#10;" strokeweight="1.5pt"/>
                              <v:shape id="AutoShape 1903" o:spid="_x0000_s1514" type="#_x0000_t32" style="position:absolute;left:458;top:15162;width:6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ydT8MAAADbAAAADwAAAGRycy9kb3ducmV2LnhtbESPwWrDMBBE74X8g9hAbo3cpoTgWjZO&#10;IZBLDk1zyW2x1paxtXIt1XH+PioUehxm5g2TFbPtxUSjbx0reFknIIgrp1tuFFy+Ds87ED4ga+wd&#10;k4I7eSjyxVOGqXY3/qTpHBoRIexTVGBCGFIpfWXIol+7gTh6tRsthijHRuoRbxFue/maJFtpseW4&#10;YHCgD0NVd/6xCuyg7ffJGX3t2k2/p2Nd7pNJqdVyLt9BBJrDf/ivfdQK3rb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8nU/DAAAA2wAAAA8AAAAAAAAAAAAA&#10;AAAAoQIAAGRycy9kb3ducmV2LnhtbFBLBQYAAAAABAAEAPkAAACRAwAAAAA=&#10;" strokeweight="1.5pt"/>
                              <v:shape id="AutoShape 1904" o:spid="_x0000_s1515" type="#_x0000_t32" style="position:absolute;left:742;top:11742;width:0;height:4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x8vsMAAADbAAAADwAAAGRycy9kb3ducmV2LnhtbESPQWvCQBSE74X+h+UVequ72mIkdZVS&#10;ULw2Crk+sq/ZaPZtkl01/nu3UPA4zMw3zHI9ulZcaAiNZw3TiQJBXHnTcK3hsN+8LUCEiGyw9Uwa&#10;bhRgvXp+WmJu/JV/6FLEWiQIhxw12Bi7XMpQWXIYJr4jTt6vHxzGJIdamgGvCe5aOVNqLh02nBYs&#10;dvRtqToVZ6fh/XDs96rMpuW2t/0Wz2FX9AutX1/Gr08Qkcb4CP+3d0bDRwZ/X9IPkK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8fL7DAAAA2wAAAA8AAAAAAAAAAAAA&#10;AAAAoQIAAGRycy9kb3ducmV2LnhtbFBLBQYAAAAABAAEAPkAAACRAwAAAAA=&#10;" strokeweight="1.5pt"/>
                              <v:shape id="AutoShape 1905" o:spid="_x0000_s1516" type="#_x0000_t32" style="position:absolute;left:456;top:13167;width: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prwAAADbAAAADwAAAGRycy9kb3ducmV2LnhtbERPuwrCMBTdBf8hXMFNUx+IVKOoILg4&#10;+FjcLs21KTY3tYm1/r0ZBMfDeS/XrS1FQ7UvHCsYDRMQxJnTBecKrpf9YA7CB2SNpWNS8CEP61W3&#10;s8RUuzefqDmHXMQQ9ikqMCFUqZQ+M2TRD11FHLm7qy2GCOtc6hrfMdyWcpwkM2mx4NhgsKKdoexx&#10;flkFttL2eXRG3x7FpNzS4b7ZJo1S/V67WYAI1Ia/+Oc+aAXTODZ+iT9Arr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O+sprwAAADbAAAADwAAAAAAAAAAAAAAAAChAgAA&#10;ZHJzL2Rvd25yZXYueG1sUEsFBgAAAAAEAAQA+QAAAIoDAAAAAA==&#10;" strokeweight="1.5pt"/>
                              <v:shape id="AutoShape 1906" o:spid="_x0000_s1517" type="#_x0000_t32" style="position:absolute;left:456;top:11742;width: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9NV8IAAADbAAAADwAAAGRycy9kb3ducmV2LnhtbESPT4vCMBTE78J+h/AW9qapu+KfapRF&#10;ULxaBa+P5tlUm5e2idr99htB8DjMzG+YxaqzlbhT60vHCoaDBARx7nTJhYLjYdOfgvABWWPlmBT8&#10;kYfV8qO3wFS7B+/pnoVCRAj7FBWYEOpUSp8bsugHriaO3tm1FkOUbSF1i48It5X8TpKxtFhyXDBY&#10;09pQfs1uVsHP8dIcktNkeNo2ptnize+yZqrU12f3OwcRqAvv8Ku90wpGM3h+iT9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G9NV8IAAADbAAAADwAAAAAAAAAAAAAA&#10;AAChAgAAZHJzL2Rvd25yZXYueG1sUEsFBgAAAAAEAAQA+QAAAJADAAAAAA==&#10;" strokeweight="1.5pt"/>
                            </v:group>
                          </v:group>
                          <v:shape id="Text Box 1907" o:spid="_x0000_s1518" type="#_x0000_t202" style="position:absolute;left:11006;top:15667;width:566;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AA010A" w:rsidRPr="000245B9" w:rsidRDefault="00AA010A" w:rsidP="002D566E">
                                  <w:pPr>
                                    <w:ind w:right="-123" w:hanging="114"/>
                                    <w:rPr>
                                      <w:rFonts w:ascii="Times New Roman" w:hAnsi="Times New Roman"/>
                                      <w:sz w:val="20"/>
                                    </w:rPr>
                                  </w:pPr>
                                  <w:r>
                                    <w:rPr>
                                      <w:rFonts w:ascii="Times New Roman" w:hAnsi="Times New Roman"/>
                                      <w:sz w:val="20"/>
                                    </w:rPr>
                                    <w:t>Лист</w:t>
                                  </w:r>
                                </w:p>
                              </w:txbxContent>
                            </v:textbox>
                          </v:shape>
                          <v:shape id="Text Box 1908" o:spid="_x0000_s1519" type="#_x0000_t202" style="position:absolute;left:11006;top:16074;width:566;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AA010A" w:rsidRPr="000C6A71" w:rsidRDefault="00AA010A" w:rsidP="002D566E">
                                  <w:pPr>
                                    <w:rPr>
                                      <w:rFonts w:ascii="Times New Roman" w:hAnsi="Times New Roman"/>
                                    </w:rPr>
                                  </w:pPr>
                                  <w:r>
                                    <w:rPr>
                                      <w:rFonts w:ascii="Times New Roman" w:hAnsi="Times New Roman"/>
                                    </w:rPr>
                                    <w:fldChar w:fldCharType="begin"/>
                                  </w:r>
                                  <w:r>
                                    <w:rPr>
                                      <w:rFonts w:ascii="Times New Roman" w:hAnsi="Times New Roman"/>
                                    </w:rPr>
                                    <w:instrText xml:space="preserve"> </w:instrText>
                                  </w:r>
                                  <w:r>
                                    <w:rPr>
                                      <w:rFonts w:ascii="Times New Roman" w:hAnsi="Times New Roman"/>
                                      <w:lang w:val="en-US"/>
                                    </w:rPr>
                                    <w:instrText>=</w:instrText>
                                  </w:r>
                                  <w:r>
                                    <w:rPr>
                                      <w:rFonts w:ascii="Times New Roman" w:hAnsi="Times New Roman"/>
                                      <w:lang w:val="en-US"/>
                                    </w:rPr>
                                    <w:fldChar w:fldCharType="begin"/>
                                  </w:r>
                                  <w:r>
                                    <w:rPr>
                                      <w:rFonts w:ascii="Times New Roman" w:hAnsi="Times New Roman"/>
                                      <w:lang w:val="en-US"/>
                                    </w:rPr>
                                    <w:instrText xml:space="preserve"> PAGE </w:instrText>
                                  </w:r>
                                  <w:r>
                                    <w:rPr>
                                      <w:rFonts w:ascii="Times New Roman" w:hAnsi="Times New Roman"/>
                                      <w:lang w:val="en-US"/>
                                    </w:rPr>
                                    <w:fldChar w:fldCharType="separate"/>
                                  </w:r>
                                  <w:r w:rsidR="00C030CE">
                                    <w:rPr>
                                      <w:rFonts w:ascii="Times New Roman" w:hAnsi="Times New Roman"/>
                                      <w:noProof/>
                                      <w:lang w:val="en-US"/>
                                    </w:rPr>
                                    <w:instrText>19</w:instrText>
                                  </w:r>
                                  <w:r>
                                    <w:rPr>
                                      <w:rFonts w:ascii="Times New Roman" w:hAnsi="Times New Roman"/>
                                      <w:lang w:val="en-US"/>
                                    </w:rPr>
                                    <w:fldChar w:fldCharType="end"/>
                                  </w:r>
                                  <w:r>
                                    <w:rPr>
                                      <w:rFonts w:ascii="Times New Roman" w:hAnsi="Times New Roman"/>
                                      <w:lang w:val="en-US"/>
                                    </w:rPr>
                                    <w:instrText>+1</w:instrText>
                                  </w:r>
                                  <w:r>
                                    <w:rPr>
                                      <w:rFonts w:ascii="Times New Roman" w:hAnsi="Times New Roman"/>
                                    </w:rPr>
                                    <w:instrText xml:space="preserve"> </w:instrText>
                                  </w:r>
                                  <w:r>
                                    <w:rPr>
                                      <w:rFonts w:ascii="Times New Roman" w:hAnsi="Times New Roman"/>
                                    </w:rPr>
                                    <w:fldChar w:fldCharType="separate"/>
                                  </w:r>
                                  <w:r w:rsidR="00C030CE">
                                    <w:rPr>
                                      <w:rFonts w:ascii="Times New Roman" w:hAnsi="Times New Roman"/>
                                      <w:noProof/>
                                    </w:rPr>
                                    <w:t>20</w:t>
                                  </w:r>
                                  <w:r>
                                    <w:rPr>
                                      <w:rFonts w:ascii="Times New Roman" w:hAnsi="Times New Roman"/>
                                    </w:rPr>
                                    <w:fldChar w:fldCharType="end"/>
                                  </w:r>
                                </w:p>
                              </w:txbxContent>
                            </v:textbox>
                          </v:shape>
                        </v:group>
                      </v:group>
                    </v:group>
                  </v:group>
                </v:group>
              </v:group>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suff w:val="nothing"/>
      <w:lvlText w:val=""/>
      <w:lvlJc w:val="left"/>
      <w:pPr>
        <w:tabs>
          <w:tab w:val="num" w:pos="-568"/>
        </w:tabs>
      </w:pPr>
    </w:lvl>
    <w:lvl w:ilvl="1">
      <w:start w:val="1"/>
      <w:numFmt w:val="none"/>
      <w:suff w:val="nothing"/>
      <w:lvlText w:val=""/>
      <w:lvlJc w:val="left"/>
      <w:pPr>
        <w:tabs>
          <w:tab w:val="num" w:pos="-568"/>
        </w:tabs>
      </w:pPr>
    </w:lvl>
    <w:lvl w:ilvl="2">
      <w:start w:val="1"/>
      <w:numFmt w:val="none"/>
      <w:suff w:val="nothing"/>
      <w:lvlText w:val=""/>
      <w:lvlJc w:val="left"/>
      <w:pPr>
        <w:tabs>
          <w:tab w:val="num" w:pos="-568"/>
        </w:tabs>
      </w:pPr>
    </w:lvl>
    <w:lvl w:ilvl="3">
      <w:start w:val="1"/>
      <w:numFmt w:val="none"/>
      <w:suff w:val="nothing"/>
      <w:lvlText w:val=""/>
      <w:lvlJc w:val="left"/>
      <w:pPr>
        <w:tabs>
          <w:tab w:val="num" w:pos="-568"/>
        </w:tabs>
      </w:pPr>
    </w:lvl>
    <w:lvl w:ilvl="4">
      <w:start w:val="1"/>
      <w:numFmt w:val="none"/>
      <w:suff w:val="nothing"/>
      <w:lvlText w:val=""/>
      <w:lvlJc w:val="left"/>
      <w:pPr>
        <w:tabs>
          <w:tab w:val="num" w:pos="-568"/>
        </w:tabs>
      </w:pPr>
    </w:lvl>
    <w:lvl w:ilvl="5">
      <w:start w:val="1"/>
      <w:numFmt w:val="none"/>
      <w:suff w:val="nothing"/>
      <w:lvlText w:val=""/>
      <w:lvlJc w:val="left"/>
      <w:pPr>
        <w:tabs>
          <w:tab w:val="num" w:pos="-568"/>
        </w:tabs>
      </w:pPr>
    </w:lvl>
    <w:lvl w:ilvl="6">
      <w:start w:val="1"/>
      <w:numFmt w:val="none"/>
      <w:suff w:val="nothing"/>
      <w:lvlText w:val=""/>
      <w:lvlJc w:val="left"/>
      <w:pPr>
        <w:tabs>
          <w:tab w:val="num" w:pos="-568"/>
        </w:tabs>
      </w:pPr>
    </w:lvl>
    <w:lvl w:ilvl="7">
      <w:start w:val="1"/>
      <w:numFmt w:val="none"/>
      <w:suff w:val="nothing"/>
      <w:lvlText w:val=""/>
      <w:lvlJc w:val="left"/>
      <w:pPr>
        <w:tabs>
          <w:tab w:val="num" w:pos="-568"/>
        </w:tabs>
      </w:pPr>
    </w:lvl>
    <w:lvl w:ilvl="8">
      <w:start w:val="1"/>
      <w:numFmt w:val="none"/>
      <w:suff w:val="nothing"/>
      <w:lvlText w:val=""/>
      <w:lvlJc w:val="left"/>
      <w:pPr>
        <w:tabs>
          <w:tab w:val="num" w:pos="-568"/>
        </w:tabs>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2">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5"/>
    <w:multiLevelType w:val="multilevel"/>
    <w:tmpl w:val="00000005"/>
    <w:name w:val="WW8Num5"/>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7">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8">
    <w:nsid w:val="0000000D"/>
    <w:multiLevelType w:val="multilevel"/>
    <w:tmpl w:val="0000000D"/>
    <w:name w:val="WW8Num15"/>
    <w:lvl w:ilvl="0">
      <w:start w:val="4"/>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nsid w:val="04044285"/>
    <w:multiLevelType w:val="hybridMultilevel"/>
    <w:tmpl w:val="869C7B78"/>
    <w:lvl w:ilvl="0" w:tplc="4BA67AF8">
      <w:start w:val="1"/>
      <w:numFmt w:val="decimal"/>
      <w:lvlText w:val="Лист %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4153F00"/>
    <w:multiLevelType w:val="multilevel"/>
    <w:tmpl w:val="54EC70D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0B5B47C9"/>
    <w:multiLevelType w:val="hybridMultilevel"/>
    <w:tmpl w:val="82C43462"/>
    <w:lvl w:ilvl="0" w:tplc="F9BC5284">
      <w:start w:val="1"/>
      <w:numFmt w:val="decimal"/>
      <w:pStyle w:val="1"/>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2">
    <w:nsid w:val="14B87A80"/>
    <w:multiLevelType w:val="hybridMultilevel"/>
    <w:tmpl w:val="93BAAB82"/>
    <w:lvl w:ilvl="0" w:tplc="04CC6FEE">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18DC704E"/>
    <w:multiLevelType w:val="multilevel"/>
    <w:tmpl w:val="3EF00416"/>
    <w:styleLink w:val="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B216DB9"/>
    <w:multiLevelType w:val="multilevel"/>
    <w:tmpl w:val="8E480444"/>
    <w:lvl w:ilvl="0">
      <w:start w:val="1"/>
      <w:numFmt w:val="decimal"/>
      <w:lvlText w:val="%1"/>
      <w:lvlJc w:val="left"/>
      <w:pPr>
        <w:tabs>
          <w:tab w:val="num" w:pos="792"/>
        </w:tabs>
        <w:ind w:left="792" w:hanging="432"/>
      </w:pPr>
      <w:rPr>
        <w:rFonts w:ascii="Times New Roman" w:hAnsi="Times New Roman" w:hint="default"/>
        <w:b/>
        <w:i w:val="0"/>
        <w:dstrike w:val="0"/>
        <w:color w:val="auto"/>
        <w:spacing w:val="0"/>
        <w:w w:val="100"/>
        <w:kern w:val="0"/>
        <w:position w:val="0"/>
        <w:sz w:val="32"/>
        <w:szCs w:val="32"/>
        <w:u w:val="none"/>
        <w:effect w:val="none"/>
        <w:vertAlign w:val="baseline"/>
      </w:rPr>
    </w:lvl>
    <w:lvl w:ilvl="1">
      <w:start w:val="1"/>
      <w:numFmt w:val="decimal"/>
      <w:lvlText w:val="%1.%2"/>
      <w:lvlJc w:val="left"/>
      <w:pPr>
        <w:tabs>
          <w:tab w:val="num" w:pos="936"/>
        </w:tabs>
        <w:ind w:left="936" w:hanging="576"/>
      </w:pPr>
      <w:rPr>
        <w:rFonts w:hint="default"/>
        <w:b/>
        <w:sz w:val="28"/>
      </w:rPr>
    </w:lvl>
    <w:lvl w:ilvl="2">
      <w:start w:val="1"/>
      <w:numFmt w:val="decimal"/>
      <w:lvlText w:val="%1.%2.%3"/>
      <w:lvlJc w:val="left"/>
      <w:pPr>
        <w:tabs>
          <w:tab w:val="num" w:pos="1080"/>
        </w:tabs>
        <w:ind w:left="1080" w:hanging="720"/>
      </w:pPr>
      <w:rPr>
        <w:rFonts w:hint="default"/>
        <w:b/>
        <w:i/>
        <w:sz w:val="22"/>
        <w:szCs w:val="2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5">
    <w:nsid w:val="1B956C7B"/>
    <w:multiLevelType w:val="multilevel"/>
    <w:tmpl w:val="54EC70D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1EC47F9B"/>
    <w:multiLevelType w:val="multilevel"/>
    <w:tmpl w:val="8E480444"/>
    <w:lvl w:ilvl="0">
      <w:start w:val="1"/>
      <w:numFmt w:val="decimal"/>
      <w:lvlText w:val="%1"/>
      <w:lvlJc w:val="left"/>
      <w:pPr>
        <w:tabs>
          <w:tab w:val="num" w:pos="792"/>
        </w:tabs>
        <w:ind w:left="792" w:hanging="432"/>
      </w:pPr>
      <w:rPr>
        <w:rFonts w:ascii="Times New Roman" w:hAnsi="Times New Roman" w:hint="default"/>
        <w:b/>
        <w:i w:val="0"/>
        <w:dstrike w:val="0"/>
        <w:color w:val="auto"/>
        <w:spacing w:val="0"/>
        <w:w w:val="100"/>
        <w:kern w:val="0"/>
        <w:position w:val="0"/>
        <w:sz w:val="32"/>
        <w:szCs w:val="32"/>
        <w:u w:val="none"/>
        <w:effect w:val="none"/>
        <w:vertAlign w:val="baseline"/>
      </w:rPr>
    </w:lvl>
    <w:lvl w:ilvl="1">
      <w:start w:val="1"/>
      <w:numFmt w:val="decimal"/>
      <w:lvlText w:val="%1.%2"/>
      <w:lvlJc w:val="left"/>
      <w:pPr>
        <w:tabs>
          <w:tab w:val="num" w:pos="936"/>
        </w:tabs>
        <w:ind w:left="936" w:hanging="576"/>
      </w:pPr>
      <w:rPr>
        <w:rFonts w:hint="default"/>
        <w:b/>
        <w:sz w:val="28"/>
      </w:rPr>
    </w:lvl>
    <w:lvl w:ilvl="2">
      <w:start w:val="1"/>
      <w:numFmt w:val="decimal"/>
      <w:lvlText w:val="%1.%2.%3"/>
      <w:lvlJc w:val="left"/>
      <w:pPr>
        <w:tabs>
          <w:tab w:val="num" w:pos="1080"/>
        </w:tabs>
        <w:ind w:left="1080" w:hanging="720"/>
      </w:pPr>
      <w:rPr>
        <w:rFonts w:hint="default"/>
        <w:b/>
        <w:i/>
        <w:sz w:val="22"/>
        <w:szCs w:val="2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7">
    <w:nsid w:val="211C6E23"/>
    <w:multiLevelType w:val="multilevel"/>
    <w:tmpl w:val="7E32A5B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214634E2"/>
    <w:multiLevelType w:val="hybridMultilevel"/>
    <w:tmpl w:val="49E8985C"/>
    <w:lvl w:ilvl="0" w:tplc="D89C9504">
      <w:start w:val="5"/>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239A0E42"/>
    <w:multiLevelType w:val="multilevel"/>
    <w:tmpl w:val="480684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2AD74276"/>
    <w:multiLevelType w:val="hybridMultilevel"/>
    <w:tmpl w:val="D488251E"/>
    <w:lvl w:ilvl="0" w:tplc="0DD296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CF97A94"/>
    <w:multiLevelType w:val="hybridMultilevel"/>
    <w:tmpl w:val="B9B60444"/>
    <w:lvl w:ilvl="0" w:tplc="6E76FE88">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2106"/>
        </w:tabs>
        <w:ind w:left="2106" w:hanging="360"/>
      </w:pPr>
      <w:rPr>
        <w:rFonts w:ascii="Courier New" w:hAnsi="Courier New" w:cs="Courier New" w:hint="default"/>
      </w:rPr>
    </w:lvl>
    <w:lvl w:ilvl="2" w:tplc="04190005" w:tentative="1">
      <w:start w:val="1"/>
      <w:numFmt w:val="bullet"/>
      <w:lvlText w:val=""/>
      <w:lvlJc w:val="left"/>
      <w:pPr>
        <w:tabs>
          <w:tab w:val="num" w:pos="2826"/>
        </w:tabs>
        <w:ind w:left="2826" w:hanging="360"/>
      </w:pPr>
      <w:rPr>
        <w:rFonts w:ascii="Wingdings" w:hAnsi="Wingdings" w:hint="default"/>
      </w:rPr>
    </w:lvl>
    <w:lvl w:ilvl="3" w:tplc="04190001" w:tentative="1">
      <w:start w:val="1"/>
      <w:numFmt w:val="bullet"/>
      <w:lvlText w:val=""/>
      <w:lvlJc w:val="left"/>
      <w:pPr>
        <w:tabs>
          <w:tab w:val="num" w:pos="3546"/>
        </w:tabs>
        <w:ind w:left="3546" w:hanging="360"/>
      </w:pPr>
      <w:rPr>
        <w:rFonts w:ascii="Symbol" w:hAnsi="Symbol" w:hint="default"/>
      </w:rPr>
    </w:lvl>
    <w:lvl w:ilvl="4" w:tplc="04190003" w:tentative="1">
      <w:start w:val="1"/>
      <w:numFmt w:val="bullet"/>
      <w:lvlText w:val="o"/>
      <w:lvlJc w:val="left"/>
      <w:pPr>
        <w:tabs>
          <w:tab w:val="num" w:pos="4266"/>
        </w:tabs>
        <w:ind w:left="4266" w:hanging="360"/>
      </w:pPr>
      <w:rPr>
        <w:rFonts w:ascii="Courier New" w:hAnsi="Courier New" w:cs="Courier New" w:hint="default"/>
      </w:rPr>
    </w:lvl>
    <w:lvl w:ilvl="5" w:tplc="04190005" w:tentative="1">
      <w:start w:val="1"/>
      <w:numFmt w:val="bullet"/>
      <w:lvlText w:val=""/>
      <w:lvlJc w:val="left"/>
      <w:pPr>
        <w:tabs>
          <w:tab w:val="num" w:pos="4986"/>
        </w:tabs>
        <w:ind w:left="4986" w:hanging="360"/>
      </w:pPr>
      <w:rPr>
        <w:rFonts w:ascii="Wingdings" w:hAnsi="Wingdings" w:hint="default"/>
      </w:rPr>
    </w:lvl>
    <w:lvl w:ilvl="6" w:tplc="04190001" w:tentative="1">
      <w:start w:val="1"/>
      <w:numFmt w:val="bullet"/>
      <w:lvlText w:val=""/>
      <w:lvlJc w:val="left"/>
      <w:pPr>
        <w:tabs>
          <w:tab w:val="num" w:pos="5706"/>
        </w:tabs>
        <w:ind w:left="5706" w:hanging="360"/>
      </w:pPr>
      <w:rPr>
        <w:rFonts w:ascii="Symbol" w:hAnsi="Symbol" w:hint="default"/>
      </w:rPr>
    </w:lvl>
    <w:lvl w:ilvl="7" w:tplc="04190003" w:tentative="1">
      <w:start w:val="1"/>
      <w:numFmt w:val="bullet"/>
      <w:lvlText w:val="o"/>
      <w:lvlJc w:val="left"/>
      <w:pPr>
        <w:tabs>
          <w:tab w:val="num" w:pos="6426"/>
        </w:tabs>
        <w:ind w:left="6426" w:hanging="360"/>
      </w:pPr>
      <w:rPr>
        <w:rFonts w:ascii="Courier New" w:hAnsi="Courier New" w:cs="Courier New" w:hint="default"/>
      </w:rPr>
    </w:lvl>
    <w:lvl w:ilvl="8" w:tplc="04190005" w:tentative="1">
      <w:start w:val="1"/>
      <w:numFmt w:val="bullet"/>
      <w:lvlText w:val=""/>
      <w:lvlJc w:val="left"/>
      <w:pPr>
        <w:tabs>
          <w:tab w:val="num" w:pos="7146"/>
        </w:tabs>
        <w:ind w:left="7146" w:hanging="360"/>
      </w:pPr>
      <w:rPr>
        <w:rFonts w:ascii="Wingdings" w:hAnsi="Wingdings" w:hint="default"/>
      </w:rPr>
    </w:lvl>
  </w:abstractNum>
  <w:abstractNum w:abstractNumId="22">
    <w:nsid w:val="31990305"/>
    <w:multiLevelType w:val="hybridMultilevel"/>
    <w:tmpl w:val="130E4634"/>
    <w:lvl w:ilvl="0" w:tplc="2F902E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A3369E8"/>
    <w:multiLevelType w:val="multilevel"/>
    <w:tmpl w:val="3EF0041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AD006F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E4527D3"/>
    <w:multiLevelType w:val="hybridMultilevel"/>
    <w:tmpl w:val="F858E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990736"/>
    <w:multiLevelType w:val="multilevel"/>
    <w:tmpl w:val="9262457E"/>
    <w:styleLink w:val="11"/>
    <w:lvl w:ilvl="0">
      <w:start w:val="1"/>
      <w:numFmt w:val="decimal"/>
      <w:lvlText w:val="%1"/>
      <w:lvlJc w:val="left"/>
      <w:pPr>
        <w:tabs>
          <w:tab w:val="num" w:pos="4752"/>
        </w:tabs>
        <w:ind w:left="4752" w:hanging="432"/>
      </w:pPr>
      <w:rPr>
        <w:rFonts w:ascii="Times New Roman" w:hAnsi="Times New Roman" w:hint="default"/>
        <w:b/>
        <w:i w:val="0"/>
        <w:dstrike w:val="0"/>
        <w:color w:val="auto"/>
        <w:spacing w:val="0"/>
        <w:w w:val="100"/>
        <w:kern w:val="0"/>
        <w:position w:val="0"/>
        <w:sz w:val="32"/>
        <w:szCs w:val="32"/>
        <w:u w:val="none"/>
        <w:effect w:val="none"/>
        <w:vertAlign w:val="baseline"/>
      </w:rPr>
    </w:lvl>
    <w:lvl w:ilvl="1">
      <w:start w:val="1"/>
      <w:numFmt w:val="decimal"/>
      <w:lvlText w:val="%1.%2"/>
      <w:lvlJc w:val="left"/>
      <w:pPr>
        <w:tabs>
          <w:tab w:val="num" w:pos="4896"/>
        </w:tabs>
        <w:ind w:left="4896" w:hanging="576"/>
      </w:pPr>
      <w:rPr>
        <w:rFonts w:ascii="Times New Roman" w:hAnsi="Times New Roman" w:hint="default"/>
        <w:b/>
        <w:sz w:val="28"/>
      </w:rPr>
    </w:lvl>
    <w:lvl w:ilvl="2">
      <w:start w:val="1"/>
      <w:numFmt w:val="decimal"/>
      <w:lvlText w:val="%1.%2.%3"/>
      <w:lvlJc w:val="left"/>
      <w:pPr>
        <w:tabs>
          <w:tab w:val="num" w:pos="5040"/>
        </w:tabs>
        <w:ind w:left="5040" w:hanging="720"/>
      </w:pPr>
      <w:rPr>
        <w:rFonts w:ascii="Times New Roman" w:hAnsi="Times New Roman" w:hint="default"/>
        <w:i/>
        <w:sz w:val="24"/>
        <w:szCs w:val="20"/>
      </w:rPr>
    </w:lvl>
    <w:lvl w:ilvl="3">
      <w:start w:val="1"/>
      <w:numFmt w:val="decimal"/>
      <w:lvlText w:val="%1.%2.%3.%4"/>
      <w:lvlJc w:val="left"/>
      <w:pPr>
        <w:tabs>
          <w:tab w:val="num" w:pos="5184"/>
        </w:tabs>
        <w:ind w:left="5184" w:hanging="864"/>
      </w:pPr>
      <w:rPr>
        <w:rFonts w:hint="default"/>
      </w:rPr>
    </w:lvl>
    <w:lvl w:ilvl="4">
      <w:start w:val="1"/>
      <w:numFmt w:val="decimal"/>
      <w:lvlText w:val="%1.%2.%3.%4.%5"/>
      <w:lvlJc w:val="left"/>
      <w:pPr>
        <w:tabs>
          <w:tab w:val="num" w:pos="5328"/>
        </w:tabs>
        <w:ind w:left="5328" w:hanging="1008"/>
      </w:pPr>
      <w:rPr>
        <w:rFonts w:hint="default"/>
      </w:rPr>
    </w:lvl>
    <w:lvl w:ilvl="5">
      <w:start w:val="1"/>
      <w:numFmt w:val="decimal"/>
      <w:lvlText w:val="%1.%2.%3.%4.%5.%6"/>
      <w:lvlJc w:val="left"/>
      <w:pPr>
        <w:tabs>
          <w:tab w:val="num" w:pos="5472"/>
        </w:tabs>
        <w:ind w:left="5472" w:hanging="1152"/>
      </w:pPr>
      <w:rPr>
        <w:rFonts w:hint="default"/>
      </w:rPr>
    </w:lvl>
    <w:lvl w:ilvl="6">
      <w:start w:val="1"/>
      <w:numFmt w:val="decimal"/>
      <w:lvlText w:val="%1.%2.%3.%4.%5.%6.%7"/>
      <w:lvlJc w:val="left"/>
      <w:pPr>
        <w:tabs>
          <w:tab w:val="num" w:pos="5616"/>
        </w:tabs>
        <w:ind w:left="5616" w:hanging="1296"/>
      </w:pPr>
      <w:rPr>
        <w:rFonts w:hint="default"/>
      </w:rPr>
    </w:lvl>
    <w:lvl w:ilvl="7">
      <w:start w:val="1"/>
      <w:numFmt w:val="decimal"/>
      <w:lvlText w:val="%1.%2.%3.%4.%5.%6.%7.%8"/>
      <w:lvlJc w:val="left"/>
      <w:pPr>
        <w:tabs>
          <w:tab w:val="num" w:pos="5760"/>
        </w:tabs>
        <w:ind w:left="5760" w:hanging="1440"/>
      </w:pPr>
      <w:rPr>
        <w:rFonts w:hint="default"/>
      </w:rPr>
    </w:lvl>
    <w:lvl w:ilvl="8">
      <w:start w:val="1"/>
      <w:numFmt w:val="decimal"/>
      <w:lvlText w:val="%1.%2.%3.%4.%5.%6.%7.%8.%9"/>
      <w:lvlJc w:val="left"/>
      <w:pPr>
        <w:tabs>
          <w:tab w:val="num" w:pos="5904"/>
        </w:tabs>
        <w:ind w:left="5904" w:hanging="1584"/>
      </w:pPr>
      <w:rPr>
        <w:rFonts w:hint="default"/>
      </w:rPr>
    </w:lvl>
  </w:abstractNum>
  <w:abstractNum w:abstractNumId="27">
    <w:nsid w:val="4E6D6964"/>
    <w:multiLevelType w:val="multilevel"/>
    <w:tmpl w:val="0780323A"/>
    <w:lvl w:ilvl="0">
      <w:start w:val="1"/>
      <w:numFmt w:val="decimal"/>
      <w:lvlText w:val="%1."/>
      <w:lvlJc w:val="left"/>
      <w:pPr>
        <w:ind w:left="144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nsid w:val="557A6C46"/>
    <w:multiLevelType w:val="multilevel"/>
    <w:tmpl w:val="54EC70D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nsid w:val="582422B8"/>
    <w:multiLevelType w:val="hybridMultilevel"/>
    <w:tmpl w:val="E57EBE7E"/>
    <w:lvl w:ilvl="0" w:tplc="4CC6C900">
      <w:start w:val="1"/>
      <w:numFmt w:val="bullet"/>
      <w:lvlText w:val=""/>
      <w:lvlJc w:val="left"/>
      <w:pPr>
        <w:ind w:left="928" w:hanging="360"/>
      </w:pPr>
      <w:rPr>
        <w:rFonts w:ascii="Symbol" w:hAnsi="Symbol" w:hint="default"/>
      </w:rPr>
    </w:lvl>
    <w:lvl w:ilvl="1" w:tplc="AD702F38">
      <w:start w:val="1"/>
      <w:numFmt w:val="bullet"/>
      <w:lvlText w:val=""/>
      <w:lvlJc w:val="left"/>
      <w:pPr>
        <w:tabs>
          <w:tab w:val="num" w:pos="1648"/>
        </w:tabs>
        <w:ind w:left="1648" w:hanging="360"/>
      </w:pPr>
      <w:rPr>
        <w:rFonts w:ascii="Symbol" w:hAnsi="Symbol" w:hint="default"/>
      </w:rPr>
    </w:lvl>
    <w:lvl w:ilvl="2" w:tplc="0044979A" w:tentative="1">
      <w:start w:val="1"/>
      <w:numFmt w:val="bullet"/>
      <w:lvlText w:val=""/>
      <w:lvlJc w:val="left"/>
      <w:pPr>
        <w:ind w:left="2368" w:hanging="360"/>
      </w:pPr>
      <w:rPr>
        <w:rFonts w:ascii="Wingdings" w:hAnsi="Wingdings" w:hint="default"/>
      </w:rPr>
    </w:lvl>
    <w:lvl w:ilvl="3" w:tplc="8DAA312C" w:tentative="1">
      <w:start w:val="1"/>
      <w:numFmt w:val="bullet"/>
      <w:lvlText w:val=""/>
      <w:lvlJc w:val="left"/>
      <w:pPr>
        <w:ind w:left="3088" w:hanging="360"/>
      </w:pPr>
      <w:rPr>
        <w:rFonts w:ascii="Symbol" w:hAnsi="Symbol" w:hint="default"/>
      </w:rPr>
    </w:lvl>
    <w:lvl w:ilvl="4" w:tplc="F08AA44A" w:tentative="1">
      <w:start w:val="1"/>
      <w:numFmt w:val="bullet"/>
      <w:lvlText w:val="o"/>
      <w:lvlJc w:val="left"/>
      <w:pPr>
        <w:ind w:left="3808" w:hanging="360"/>
      </w:pPr>
      <w:rPr>
        <w:rFonts w:ascii="Courier New" w:hAnsi="Courier New" w:cs="Courier New" w:hint="default"/>
      </w:rPr>
    </w:lvl>
    <w:lvl w:ilvl="5" w:tplc="325688CC" w:tentative="1">
      <w:start w:val="1"/>
      <w:numFmt w:val="bullet"/>
      <w:lvlText w:val=""/>
      <w:lvlJc w:val="left"/>
      <w:pPr>
        <w:ind w:left="4528" w:hanging="360"/>
      </w:pPr>
      <w:rPr>
        <w:rFonts w:ascii="Wingdings" w:hAnsi="Wingdings" w:hint="default"/>
      </w:rPr>
    </w:lvl>
    <w:lvl w:ilvl="6" w:tplc="A4246B22" w:tentative="1">
      <w:start w:val="1"/>
      <w:numFmt w:val="bullet"/>
      <w:lvlText w:val=""/>
      <w:lvlJc w:val="left"/>
      <w:pPr>
        <w:ind w:left="5248" w:hanging="360"/>
      </w:pPr>
      <w:rPr>
        <w:rFonts w:ascii="Symbol" w:hAnsi="Symbol" w:hint="default"/>
      </w:rPr>
    </w:lvl>
    <w:lvl w:ilvl="7" w:tplc="8B048F60" w:tentative="1">
      <w:start w:val="1"/>
      <w:numFmt w:val="bullet"/>
      <w:lvlText w:val="o"/>
      <w:lvlJc w:val="left"/>
      <w:pPr>
        <w:ind w:left="5968" w:hanging="360"/>
      </w:pPr>
      <w:rPr>
        <w:rFonts w:ascii="Courier New" w:hAnsi="Courier New" w:cs="Courier New" w:hint="default"/>
      </w:rPr>
    </w:lvl>
    <w:lvl w:ilvl="8" w:tplc="F634ACDC" w:tentative="1">
      <w:start w:val="1"/>
      <w:numFmt w:val="bullet"/>
      <w:lvlText w:val=""/>
      <w:lvlJc w:val="left"/>
      <w:pPr>
        <w:ind w:left="6688" w:hanging="360"/>
      </w:pPr>
      <w:rPr>
        <w:rFonts w:ascii="Wingdings" w:hAnsi="Wingdings" w:hint="default"/>
      </w:rPr>
    </w:lvl>
  </w:abstractNum>
  <w:abstractNum w:abstractNumId="30">
    <w:nsid w:val="5AE4294F"/>
    <w:multiLevelType w:val="hybridMultilevel"/>
    <w:tmpl w:val="F3B03FF0"/>
    <w:lvl w:ilvl="0" w:tplc="BA60631A">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nsid w:val="5D861F2F"/>
    <w:multiLevelType w:val="multilevel"/>
    <w:tmpl w:val="8E480444"/>
    <w:lvl w:ilvl="0">
      <w:start w:val="1"/>
      <w:numFmt w:val="decimal"/>
      <w:lvlText w:val="%1"/>
      <w:lvlJc w:val="left"/>
      <w:pPr>
        <w:tabs>
          <w:tab w:val="num" w:pos="792"/>
        </w:tabs>
        <w:ind w:left="792" w:hanging="432"/>
      </w:pPr>
      <w:rPr>
        <w:rFonts w:ascii="Times New Roman" w:hAnsi="Times New Roman" w:hint="default"/>
        <w:b/>
        <w:i w:val="0"/>
        <w:dstrike w:val="0"/>
        <w:color w:val="auto"/>
        <w:spacing w:val="0"/>
        <w:w w:val="100"/>
        <w:kern w:val="0"/>
        <w:position w:val="0"/>
        <w:sz w:val="32"/>
        <w:szCs w:val="32"/>
        <w:u w:val="none"/>
        <w:effect w:val="none"/>
        <w:vertAlign w:val="baseline"/>
      </w:rPr>
    </w:lvl>
    <w:lvl w:ilvl="1">
      <w:start w:val="1"/>
      <w:numFmt w:val="decimal"/>
      <w:lvlText w:val="%1.%2"/>
      <w:lvlJc w:val="left"/>
      <w:pPr>
        <w:tabs>
          <w:tab w:val="num" w:pos="936"/>
        </w:tabs>
        <w:ind w:left="936" w:hanging="576"/>
      </w:pPr>
      <w:rPr>
        <w:rFonts w:hint="default"/>
        <w:b/>
        <w:sz w:val="28"/>
      </w:rPr>
    </w:lvl>
    <w:lvl w:ilvl="2">
      <w:start w:val="1"/>
      <w:numFmt w:val="decimal"/>
      <w:lvlText w:val="%1.%2.%3"/>
      <w:lvlJc w:val="left"/>
      <w:pPr>
        <w:tabs>
          <w:tab w:val="num" w:pos="1080"/>
        </w:tabs>
        <w:ind w:left="1080" w:hanging="720"/>
      </w:pPr>
      <w:rPr>
        <w:rFonts w:hint="default"/>
        <w:b/>
        <w:i/>
        <w:sz w:val="22"/>
        <w:szCs w:val="2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2">
    <w:nsid w:val="63BF6C4F"/>
    <w:multiLevelType w:val="hybridMultilevel"/>
    <w:tmpl w:val="6CF20884"/>
    <w:lvl w:ilvl="0" w:tplc="D952D9C2">
      <w:start w:val="1"/>
      <w:numFmt w:val="decimal"/>
      <w:lvlText w:val="%1."/>
      <w:lvlJc w:val="left"/>
      <w:pPr>
        <w:ind w:left="362" w:hanging="360"/>
      </w:pPr>
      <w:rPr>
        <w:rFonts w:hint="default"/>
      </w:rPr>
    </w:lvl>
    <w:lvl w:ilvl="1" w:tplc="04190019" w:tentative="1">
      <w:start w:val="1"/>
      <w:numFmt w:val="lowerLetter"/>
      <w:lvlText w:val="%2."/>
      <w:lvlJc w:val="left"/>
      <w:pPr>
        <w:ind w:left="1082" w:hanging="360"/>
      </w:pPr>
    </w:lvl>
    <w:lvl w:ilvl="2" w:tplc="0419001B" w:tentative="1">
      <w:start w:val="1"/>
      <w:numFmt w:val="lowerRoman"/>
      <w:lvlText w:val="%3."/>
      <w:lvlJc w:val="right"/>
      <w:pPr>
        <w:ind w:left="1802" w:hanging="180"/>
      </w:pPr>
    </w:lvl>
    <w:lvl w:ilvl="3" w:tplc="0419000F" w:tentative="1">
      <w:start w:val="1"/>
      <w:numFmt w:val="decimal"/>
      <w:lvlText w:val="%4."/>
      <w:lvlJc w:val="left"/>
      <w:pPr>
        <w:ind w:left="2522" w:hanging="360"/>
      </w:pPr>
    </w:lvl>
    <w:lvl w:ilvl="4" w:tplc="04190019" w:tentative="1">
      <w:start w:val="1"/>
      <w:numFmt w:val="lowerLetter"/>
      <w:lvlText w:val="%5."/>
      <w:lvlJc w:val="left"/>
      <w:pPr>
        <w:ind w:left="3242" w:hanging="360"/>
      </w:pPr>
    </w:lvl>
    <w:lvl w:ilvl="5" w:tplc="0419001B" w:tentative="1">
      <w:start w:val="1"/>
      <w:numFmt w:val="lowerRoman"/>
      <w:lvlText w:val="%6."/>
      <w:lvlJc w:val="right"/>
      <w:pPr>
        <w:ind w:left="3962" w:hanging="180"/>
      </w:pPr>
    </w:lvl>
    <w:lvl w:ilvl="6" w:tplc="0419000F" w:tentative="1">
      <w:start w:val="1"/>
      <w:numFmt w:val="decimal"/>
      <w:lvlText w:val="%7."/>
      <w:lvlJc w:val="left"/>
      <w:pPr>
        <w:ind w:left="4682" w:hanging="360"/>
      </w:pPr>
    </w:lvl>
    <w:lvl w:ilvl="7" w:tplc="04190019" w:tentative="1">
      <w:start w:val="1"/>
      <w:numFmt w:val="lowerLetter"/>
      <w:lvlText w:val="%8."/>
      <w:lvlJc w:val="left"/>
      <w:pPr>
        <w:ind w:left="5402" w:hanging="360"/>
      </w:pPr>
    </w:lvl>
    <w:lvl w:ilvl="8" w:tplc="0419001B" w:tentative="1">
      <w:start w:val="1"/>
      <w:numFmt w:val="lowerRoman"/>
      <w:lvlText w:val="%9."/>
      <w:lvlJc w:val="right"/>
      <w:pPr>
        <w:ind w:left="6122" w:hanging="180"/>
      </w:pPr>
    </w:lvl>
  </w:abstractNum>
  <w:abstractNum w:abstractNumId="33">
    <w:nsid w:val="65DD0DF1"/>
    <w:multiLevelType w:val="multilevel"/>
    <w:tmpl w:val="54EC70D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660B0EAB"/>
    <w:multiLevelType w:val="multilevel"/>
    <w:tmpl w:val="3EF00416"/>
    <w:styleLink w:val="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C0644D3"/>
    <w:multiLevelType w:val="multilevel"/>
    <w:tmpl w:val="C9868EDC"/>
    <w:lvl w:ilvl="0">
      <w:start w:val="1"/>
      <w:numFmt w:val="decimal"/>
      <w:pStyle w:val="12"/>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nsid w:val="7CF91EE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EE27806"/>
    <w:multiLevelType w:val="multilevel"/>
    <w:tmpl w:val="8E480444"/>
    <w:lvl w:ilvl="0">
      <w:start w:val="1"/>
      <w:numFmt w:val="decimal"/>
      <w:lvlText w:val="%1"/>
      <w:lvlJc w:val="left"/>
      <w:pPr>
        <w:tabs>
          <w:tab w:val="num" w:pos="792"/>
        </w:tabs>
        <w:ind w:left="792" w:hanging="432"/>
      </w:pPr>
      <w:rPr>
        <w:rFonts w:ascii="Times New Roman" w:hAnsi="Times New Roman" w:hint="default"/>
        <w:b/>
        <w:i w:val="0"/>
        <w:dstrike w:val="0"/>
        <w:color w:val="auto"/>
        <w:spacing w:val="0"/>
        <w:w w:val="100"/>
        <w:kern w:val="0"/>
        <w:position w:val="0"/>
        <w:sz w:val="32"/>
        <w:szCs w:val="32"/>
        <w:u w:val="none"/>
        <w:effect w:val="none"/>
        <w:vertAlign w:val="baseline"/>
      </w:rPr>
    </w:lvl>
    <w:lvl w:ilvl="1">
      <w:start w:val="1"/>
      <w:numFmt w:val="decimal"/>
      <w:lvlText w:val="%1.%2"/>
      <w:lvlJc w:val="left"/>
      <w:pPr>
        <w:tabs>
          <w:tab w:val="num" w:pos="936"/>
        </w:tabs>
        <w:ind w:left="936" w:hanging="576"/>
      </w:pPr>
      <w:rPr>
        <w:rFonts w:hint="default"/>
        <w:b/>
        <w:sz w:val="28"/>
      </w:rPr>
    </w:lvl>
    <w:lvl w:ilvl="2">
      <w:start w:val="1"/>
      <w:numFmt w:val="decimal"/>
      <w:lvlText w:val="%1.%2.%3"/>
      <w:lvlJc w:val="left"/>
      <w:pPr>
        <w:tabs>
          <w:tab w:val="num" w:pos="1080"/>
        </w:tabs>
        <w:ind w:left="1080" w:hanging="720"/>
      </w:pPr>
      <w:rPr>
        <w:rFonts w:hint="default"/>
        <w:b/>
        <w:i/>
        <w:sz w:val="22"/>
        <w:szCs w:val="20"/>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num w:numId="1">
    <w:abstractNumId w:val="34"/>
  </w:num>
  <w:num w:numId="2">
    <w:abstractNumId w:val="13"/>
  </w:num>
  <w:num w:numId="3">
    <w:abstractNumId w:val="35"/>
  </w:num>
  <w:num w:numId="4">
    <w:abstractNumId w:val="11"/>
  </w:num>
  <w:num w:numId="5">
    <w:abstractNumId w:val="9"/>
  </w:num>
  <w:num w:numId="6">
    <w:abstractNumId w:val="19"/>
  </w:num>
  <w:num w:numId="7">
    <w:abstractNumId w:val="30"/>
  </w:num>
  <w:num w:numId="8">
    <w:abstractNumId w:val="10"/>
  </w:num>
  <w:num w:numId="9">
    <w:abstractNumId w:val="33"/>
  </w:num>
  <w:num w:numId="10">
    <w:abstractNumId w:val="28"/>
  </w:num>
  <w:num w:numId="11">
    <w:abstractNumId w:val="17"/>
  </w:num>
  <w:num w:numId="12">
    <w:abstractNumId w:val="36"/>
  </w:num>
  <w:num w:numId="13">
    <w:abstractNumId w:val="15"/>
  </w:num>
  <w:num w:numId="14">
    <w:abstractNumId w:val="24"/>
  </w:num>
  <w:num w:numId="15">
    <w:abstractNumId w:val="11"/>
  </w:num>
  <w:num w:numId="16">
    <w:abstractNumId w:val="20"/>
  </w:num>
  <w:num w:numId="17">
    <w:abstractNumId w:val="23"/>
    <w:lvlOverride w:ilvl="0">
      <w:lvl w:ilvl="0">
        <w:start w:val="1"/>
        <w:numFmt w:val="decimal"/>
        <w:lvlText w:val="%1"/>
        <w:lvlJc w:val="left"/>
        <w:pPr>
          <w:tabs>
            <w:tab w:val="num" w:pos="1142"/>
          </w:tabs>
          <w:ind w:left="1142" w:hanging="432"/>
        </w:pPr>
        <w:rPr>
          <w:rFonts w:ascii="Times New Roman" w:hAnsi="Times New Roman" w:hint="default"/>
          <w:b/>
          <w:i w:val="0"/>
          <w:dstrike w:val="0"/>
          <w:color w:val="auto"/>
          <w:spacing w:val="0"/>
          <w:w w:val="100"/>
          <w:kern w:val="0"/>
          <w:position w:val="0"/>
          <w:sz w:val="24"/>
          <w:szCs w:val="24"/>
          <w:u w:val="none"/>
          <w:effect w:val="none"/>
          <w:vertAlign w:val="baseline"/>
        </w:rPr>
      </w:lvl>
    </w:lvlOverride>
    <w:lvlOverride w:ilvl="1">
      <w:lvl w:ilvl="1">
        <w:numFmt w:val="decimal"/>
        <w:lvlText w:val=""/>
        <w:lvlJc w:val="left"/>
        <w:pPr>
          <w:ind w:left="0" w:firstLine="0"/>
        </w:pPr>
        <w:rPr>
          <w:rFonts w:hint="default"/>
        </w:rPr>
      </w:lvl>
    </w:lvlOverride>
    <w:lvlOverride w:ilvl="2">
      <w:lvl w:ilvl="2">
        <w:numFmt w:val="decimal"/>
        <w:lvlText w:val=""/>
        <w:lvlJc w:val="left"/>
        <w:pPr>
          <w:ind w:left="0" w:firstLine="0"/>
        </w:pPr>
        <w:rPr>
          <w:rFonts w:hint="default"/>
        </w:rPr>
      </w:lvl>
    </w:lvlOverride>
    <w:lvlOverride w:ilvl="3">
      <w:lvl w:ilvl="3">
        <w:numFmt w:val="decimal"/>
        <w:lvlText w:val=""/>
        <w:lvlJc w:val="left"/>
        <w:pPr>
          <w:ind w:left="0" w:firstLine="0"/>
        </w:pPr>
        <w:rPr>
          <w:rFonts w:hint="default"/>
        </w:rPr>
      </w:lvl>
    </w:lvlOverride>
    <w:lvlOverride w:ilvl="4">
      <w:lvl w:ilvl="4">
        <w:numFmt w:val="decimal"/>
        <w:lvlText w:val=""/>
        <w:lvlJc w:val="left"/>
        <w:pPr>
          <w:ind w:left="0" w:firstLine="0"/>
        </w:pPr>
        <w:rPr>
          <w:rFonts w:hint="default"/>
        </w:rPr>
      </w:lvl>
    </w:lvlOverride>
    <w:lvlOverride w:ilvl="5">
      <w:lvl w:ilvl="5">
        <w:numFmt w:val="decimal"/>
        <w:lvlText w:val=""/>
        <w:lvlJc w:val="left"/>
        <w:pPr>
          <w:ind w:left="0" w:firstLine="0"/>
        </w:pPr>
        <w:rPr>
          <w:rFonts w:hint="default"/>
        </w:rPr>
      </w:lvl>
    </w:lvlOverride>
    <w:lvlOverride w:ilvl="6">
      <w:lvl w:ilvl="6">
        <w:numFmt w:val="decimal"/>
        <w:lvlText w:val=""/>
        <w:lvlJc w:val="left"/>
        <w:pPr>
          <w:ind w:left="0" w:firstLine="0"/>
        </w:pPr>
        <w:rPr>
          <w:rFonts w:hint="default"/>
        </w:rPr>
      </w:lvl>
    </w:lvlOverride>
    <w:lvlOverride w:ilvl="7">
      <w:lvl w:ilvl="7">
        <w:numFmt w:val="decimal"/>
        <w:lvlText w:val=""/>
        <w:lvlJc w:val="left"/>
        <w:pPr>
          <w:ind w:left="0" w:firstLine="0"/>
        </w:pPr>
        <w:rPr>
          <w:rFonts w:hint="default"/>
        </w:rPr>
      </w:lvl>
    </w:lvlOverride>
    <w:lvlOverride w:ilvl="8">
      <w:lvl w:ilvl="8">
        <w:numFmt w:val="decimal"/>
        <w:lvlText w:val=""/>
        <w:lvlJc w:val="left"/>
        <w:pPr>
          <w:ind w:left="0" w:firstLine="0"/>
        </w:pPr>
        <w:rPr>
          <w:rFonts w:hint="default"/>
        </w:rPr>
      </w:lvl>
    </w:lvlOverride>
  </w:num>
  <w:num w:numId="18">
    <w:abstractNumId w:val="26"/>
  </w:num>
  <w:num w:numId="19">
    <w:abstractNumId w:val="21"/>
  </w:num>
  <w:num w:numId="20">
    <w:abstractNumId w:val="12"/>
  </w:num>
  <w:num w:numId="21">
    <w:abstractNumId w:val="37"/>
  </w:num>
  <w:num w:numId="22">
    <w:abstractNumId w:val="14"/>
  </w:num>
  <w:num w:numId="23">
    <w:abstractNumId w:val="16"/>
  </w:num>
  <w:num w:numId="24">
    <w:abstractNumId w:val="32"/>
  </w:num>
  <w:num w:numId="25">
    <w:abstractNumId w:val="31"/>
  </w:num>
  <w:num w:numId="26">
    <w:abstractNumId w:val="25"/>
  </w:num>
  <w:num w:numId="27">
    <w:abstractNumId w:val="18"/>
  </w:num>
  <w:num w:numId="28">
    <w:abstractNumId w:val="27"/>
  </w:num>
  <w:num w:numId="29">
    <w:abstractNumId w:val="29"/>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57"/>
  <w:drawingGridVerticalSpacing w:val="57"/>
  <w:doNotUseMarginsForDrawingGridOrigin/>
  <w:drawingGridHorizontalOrigin w:val="0"/>
  <w:drawingGridVerticalOrigin w:val="0"/>
  <w:characterSpacingControl w:val="doNotCompress"/>
  <w:doNotValidateAgainstSchema/>
  <w:doNotDemarcateInvalidXml/>
  <w:hdrShapeDefaults>
    <o:shapedefaults v:ext="edit" spidmax="6162" fill="f" fillcolor="white" stroke="f">
      <v:fill color="white" on="f"/>
      <v:stroke on="f"/>
    </o:shapedefaults>
    <o:shapelayout v:ext="edit">
      <o:idmap v:ext="edit" data="2,3,6"/>
      <o:rules v:ext="edit">
        <o:r id="V:Rule213" type="connector" idref="#_x0000_s2914"/>
        <o:r id="V:Rule214" type="connector" idref="#_x0000_s3945"/>
        <o:r id="V:Rule215" type="connector" idref="#_x0000_s4064"/>
        <o:r id="V:Rule216" type="connector" idref="#_x0000_s2925"/>
        <o:r id="V:Rule217" type="connector" idref="#_x0000_s3928"/>
        <o:r id="V:Rule218" type="connector" idref="#_x0000_s4046"/>
        <o:r id="V:Rule219" type="connector" idref="#_x0000_s3176"/>
        <o:r id="V:Rule220" type="connector" idref="#_x0000_s2868"/>
        <o:r id="V:Rule221" type="connector" idref="#_x0000_s2971"/>
        <o:r id="V:Rule222" type="connector" idref="#_x0000_s3925"/>
        <o:r id="V:Rule223" type="connector" idref="#_x0000_s2780"/>
        <o:r id="V:Rule224" type="connector" idref="#_x0000_s2783"/>
        <o:r id="V:Rule225" type="connector" idref="#_x0000_s3157"/>
        <o:r id="V:Rule226" type="connector" idref="#_x0000_s3180"/>
        <o:r id="V:Rule227" type="connector" idref="#_x0000_s3952"/>
        <o:r id="V:Rule228" type="connector" idref="#_x0000_s2989"/>
        <o:r id="V:Rule229" type="connector" idref="#_x0000_s4066"/>
        <o:r id="V:Rule230" type="connector" idref="#_x0000_s3930"/>
        <o:r id="V:Rule231" type="connector" idref="#_x0000_s3150"/>
        <o:r id="V:Rule232" type="connector" idref="#_x0000_s2922"/>
        <o:r id="V:Rule233" type="connector" idref="#_x0000_s3922"/>
        <o:r id="V:Rule234" type="connector" idref="#_x0000_s2924"/>
        <o:r id="V:Rule235" type="connector" idref="#_x0000_s3177"/>
        <o:r id="V:Rule236" type="connector" idref="#_x0000_s2875"/>
        <o:r id="V:Rule237" type="connector" idref="#_x0000_s3122"/>
        <o:r id="V:Rule238" type="connector" idref="#_x0000_s2895"/>
        <o:r id="V:Rule239" type="connector" idref="#_x0000_s3999"/>
        <o:r id="V:Rule240" type="connector" idref="#_x0000_s3931"/>
        <o:r id="V:Rule241" type="connector" idref="#_x0000_s2834"/>
        <o:r id="V:Rule242" type="connector" idref="#_x0000_s3994"/>
        <o:r id="V:Rule243" type="connector" idref="#_x0000_s2869"/>
        <o:r id="V:Rule244" type="connector" idref="#_x0000_s2776"/>
        <o:r id="V:Rule245" type="connector" idref="#_x0000_s4056"/>
        <o:r id="V:Rule246" type="connector" idref="#_x0000_s3929"/>
        <o:r id="V:Rule247" type="connector" idref="#_x0000_s3954"/>
        <o:r id="V:Rule248" type="connector" idref="#_x0000_s3155"/>
        <o:r id="V:Rule249" type="connector" idref="#_x0000_s2921"/>
        <o:r id="V:Rule250" type="connector" idref="#_x0000_s2927"/>
        <o:r id="V:Rule251" type="connector" idref="#_x0000_s2779"/>
        <o:r id="V:Rule252" type="connector" idref="#_x0000_s3920"/>
        <o:r id="V:Rule253" type="connector" idref="#_x0000_s3987"/>
        <o:r id="V:Rule254" type="connector" idref="#_x0000_s2788"/>
        <o:r id="V:Rule255" type="connector" idref="#_x0000_s2990"/>
        <o:r id="V:Rule256" type="connector" idref="#_x0000_s2918"/>
        <o:r id="V:Rule257" type="connector" idref="#_x0000_s4060"/>
        <o:r id="V:Rule258" type="connector" idref="#_x0000_s2859"/>
        <o:r id="V:Rule259" type="connector" idref="#_x0000_s2853"/>
        <o:r id="V:Rule260" type="connector" idref="#_x0000_s2863"/>
        <o:r id="V:Rule261" type="connector" idref="#_x0000_s4049"/>
        <o:r id="V:Rule262" type="connector" idref="#_x0000_s2653"/>
        <o:r id="V:Rule263" type="connector" idref="#_x0000_s3172"/>
        <o:r id="V:Rule264" type="connector" idref="#_x0000_s2847"/>
        <o:r id="V:Rule265" type="connector" idref="#_x0000_s3120"/>
        <o:r id="V:Rule266" type="connector" idref="#_x0000_s2791"/>
        <o:r id="V:Rule267" type="connector" idref="#_x0000_s2787"/>
        <o:r id="V:Rule268" type="connector" idref="#_x0000_s2866"/>
        <o:r id="V:Rule269" type="connector" idref="#_x0000_s3101"/>
        <o:r id="V:Rule270" type="connector" idref="#_x0000_s3105"/>
        <o:r id="V:Rule271" type="connector" idref="#_x0000_s3162"/>
        <o:r id="V:Rule272" type="connector" idref="#_x0000_s2890"/>
        <o:r id="V:Rule273" type="connector" idref="#_x0000_s3089"/>
        <o:r id="V:Rule274" type="connector" idref="#_x0000_s2777"/>
        <o:r id="V:Rule275" type="connector" idref="#_x0000_s2872"/>
        <o:r id="V:Rule276" type="connector" idref="#_x0000_s2851"/>
        <o:r id="V:Rule277" type="connector" idref="#_x0000_s3947"/>
        <o:r id="V:Rule278" type="connector" idref="#_x0000_s2659"/>
        <o:r id="V:Rule279" type="connector" idref="#_x0000_s2986"/>
        <o:r id="V:Rule280" type="connector" idref="#_x0000_s2655"/>
        <o:r id="V:Rule281" type="connector" idref="#_x0000_s2985"/>
        <o:r id="V:Rule282" type="connector" idref="#_x0000_s3093"/>
        <o:r id="V:Rule283" type="connector" idref="#_x0000_s2654"/>
        <o:r id="V:Rule284" type="connector" idref="#_x0000_s2660"/>
        <o:r id="V:Rule285" type="connector" idref="#_x0000_s3152"/>
        <o:r id="V:Rule286" type="connector" idref="#_x0000_s2774"/>
        <o:r id="V:Rule287" type="connector" idref="#_x0000_s3147"/>
        <o:r id="V:Rule288" type="connector" idref="#_x0000_s3158"/>
        <o:r id="V:Rule289" type="connector" idref="#_x0000_s2835"/>
        <o:r id="V:Rule290" type="connector" idref="#_x0000_s2781"/>
        <o:r id="V:Rule291" type="connector" idref="#_x0000_s4061"/>
        <o:r id="V:Rule292" type="connector" idref="#_x0000_s3990"/>
        <o:r id="V:Rule293" type="connector" idref="#_x0000_s2790"/>
        <o:r id="V:Rule294" type="connector" idref="#_x0000_s4062"/>
        <o:r id="V:Rule295" type="connector" idref="#_x0000_s2846"/>
        <o:r id="V:Rule296" type="connector" idref="#_x0000_s2982"/>
        <o:r id="V:Rule297" type="connector" idref="#_x0000_s2630"/>
        <o:r id="V:Rule298" type="connector" idref="#_x0000_s4054"/>
        <o:r id="V:Rule299" type="connector" idref="#_x0000_s3106"/>
        <o:r id="V:Rule300" type="connector" idref="#_x0000_s2976"/>
        <o:r id="V:Rule301" type="connector" idref="#_x0000_s4004"/>
        <o:r id="V:Rule302" type="connector" idref="#_x0000_s2845"/>
        <o:r id="V:Rule303" type="connector" idref="#_x0000_s2926"/>
        <o:r id="V:Rule304" type="connector" idref="#_x0000_s2975"/>
        <o:r id="V:Rule305" type="connector" idref="#_x0000_s3156"/>
        <o:r id="V:Rule306" type="connector" idref="#_x0000_s4053"/>
        <o:r id="V:Rule307" type="connector" idref="#_x0000_s2979"/>
        <o:r id="V:Rule308" type="connector" idref="#_x0000_s3149"/>
        <o:r id="V:Rule309" type="connector" idref="#_x0000_s3934"/>
        <o:r id="V:Rule310" type="connector" idref="#_x0000_s2915"/>
        <o:r id="V:Rule311" type="connector" idref="#_x0000_s2657"/>
        <o:r id="V:Rule312" type="connector" idref="#_x0000_s3123"/>
        <o:r id="V:Rule313" type="connector" idref="#_x0000_s4048"/>
        <o:r id="V:Rule314" type="connector" idref="#_x0000_s2928"/>
        <o:r id="V:Rule315" type="connector" idref="#_x0000_s3099"/>
        <o:r id="V:Rule316" type="connector" idref="#_x0000_s4051"/>
        <o:r id="V:Rule317" type="connector" idref="#_x0000_s2833"/>
        <o:r id="V:Rule318" type="connector" idref="#_x0000_s2973"/>
        <o:r id="V:Rule319" type="connector" idref="#_x0000_s2893"/>
        <o:r id="V:Rule320" type="connector" idref="#_x0000_s2876"/>
        <o:r id="V:Rule321" type="connector" idref="#_x0000_s3091"/>
        <o:r id="V:Rule322" type="connector" idref="#_x0000_s2775"/>
        <o:r id="V:Rule323" type="connector" idref="#_x0000_s2661"/>
        <o:r id="V:Rule324" type="connector" idref="#_x0000_s4058"/>
        <o:r id="V:Rule325" type="connector" idref="#_x0000_s3993"/>
        <o:r id="V:Rule326" type="connector" idref="#_x0000_s2886"/>
        <o:r id="V:Rule327" type="connector" idref="#_x0000_s2870"/>
        <o:r id="V:Rule328" type="connector" idref="#_x0000_s3102"/>
        <o:r id="V:Rule329" type="connector" idref="#_x0000_s2785"/>
        <o:r id="V:Rule330" type="connector" idref="#_x0000_s3124"/>
        <o:r id="V:Rule331" type="connector" idref="#_x0000_s2871"/>
        <o:r id="V:Rule332" type="connector" idref="#_x0000_s2628"/>
        <o:r id="V:Rule333" type="connector" idref="#_x0000_s3116"/>
        <o:r id="V:Rule334" type="connector" idref="#_x0000_s3998"/>
        <o:r id="V:Rule335" type="connector" idref="#_x0000_s3988"/>
        <o:r id="V:Rule336" type="connector" idref="#_x0000_s2838"/>
        <o:r id="V:Rule337" type="connector" idref="#_x0000_s3935"/>
        <o:r id="V:Rule338" type="connector" idref="#_x0000_s3951"/>
        <o:r id="V:Rule339" type="connector" idref="#_x0000_s4002"/>
        <o:r id="V:Rule340" type="connector" idref="#_x0000_s4063"/>
        <o:r id="V:Rule341" type="connector" idref="#_x0000_s2987"/>
        <o:r id="V:Rule342" type="connector" idref="#_x0000_s3118"/>
        <o:r id="V:Rule343" type="connector" idref="#_x0000_s2839"/>
        <o:r id="V:Rule344" type="connector" idref="#_x0000_s2789"/>
        <o:r id="V:Rule345" type="connector" idref="#_x0000_s4003"/>
        <o:r id="V:Rule346" type="connector" idref="#_x0000_s3161"/>
        <o:r id="V:Rule347" type="connector" idref="#_x0000_s2910"/>
        <o:r id="V:Rule348" type="connector" idref="#_x0000_s2840"/>
        <o:r id="V:Rule349" type="connector" idref="#_x0000_s2850"/>
        <o:r id="V:Rule350" type="connector" idref="#_x0000_s3100"/>
        <o:r id="V:Rule351" type="connector" idref="#_x0000_s3154"/>
        <o:r id="V:Rule352" type="connector" idref="#_x0000_s3996"/>
        <o:r id="V:Rule353" type="connector" idref="#_x0000_s2919"/>
        <o:r id="V:Rule354" type="connector" idref="#_x0000_s2852"/>
        <o:r id="V:Rule355" type="connector" idref="#_x0000_s2848"/>
        <o:r id="V:Rule356" type="connector" idref="#_x0000_s2894"/>
        <o:r id="V:Rule357" type="connector" idref="#_x0000_s3953"/>
        <o:r id="V:Rule358" type="connector" idref="#_x0000_s2843"/>
        <o:r id="V:Rule359" type="connector" idref="#_x0000_s2983"/>
        <o:r id="V:Rule360" type="connector" idref="#_x0000_s3121"/>
        <o:r id="V:Rule361" type="connector" idref="#_x0000_s2861"/>
        <o:r id="V:Rule362" type="connector" idref="#_x0000_s2972"/>
        <o:r id="V:Rule363" type="connector" idref="#_x0000_s3997"/>
        <o:r id="V:Rule364" type="connector" idref="#_x0000_s3145"/>
        <o:r id="V:Rule365" type="connector" idref="#_x0000_s3178"/>
        <o:r id="V:Rule366" type="connector" idref="#_x0000_s4000"/>
        <o:r id="V:Rule367" type="connector" idref="#_x0000_s2773"/>
        <o:r id="V:Rule368" type="connector" idref="#_x0000_s2887"/>
        <o:r id="V:Rule369" type="connector" idref="#_x0000_s2892"/>
        <o:r id="V:Rule370" type="connector" idref="#_x0000_s4001"/>
        <o:r id="V:Rule371" type="connector" idref="#_x0000_s3173"/>
        <o:r id="V:Rule372" type="connector" idref="#_x0000_s2849"/>
        <o:r id="V:Rule373" type="connector" idref="#_x0000_s3179"/>
        <o:r id="V:Rule374" type="connector" idref="#_x0000_s3098"/>
        <o:r id="V:Rule375" type="connector" idref="#_x0000_s2980"/>
        <o:r id="V:Rule376" type="connector" idref="#_x0000_s2652"/>
        <o:r id="V:Rule377" type="connector" idref="#_x0000_s3989"/>
        <o:r id="V:Rule378" type="connector" idref="#_x0000_s2920"/>
        <o:r id="V:Rule379" type="connector" idref="#_x0000_s4047"/>
        <o:r id="V:Rule380" type="connector" idref="#_x0000_s3995"/>
        <o:r id="V:Rule381" type="connector" idref="#_x0000_s2841"/>
        <o:r id="V:Rule382" type="connector" idref="#_x0000_s2923"/>
        <o:r id="V:Rule383" type="connector" idref="#_x0000_s2888"/>
        <o:r id="V:Rule384" type="connector" idref="#_x0000_s3094"/>
        <o:r id="V:Rule385" type="connector" idref="#_x0000_s4052"/>
        <o:r id="V:Rule386" type="connector" idref="#_x0000_s3946"/>
        <o:r id="V:Rule387" type="connector" idref="#_x0000_s2784"/>
        <o:r id="V:Rule388" type="connector" idref="#_x0000_s2836"/>
        <o:r id="V:Rule389" type="connector" idref="#_x0000_s2778"/>
        <o:r id="V:Rule390" type="connector" idref="#_x0000_s3992"/>
        <o:r id="V:Rule391" type="connector" idref="#_x0000_s2891"/>
        <o:r id="V:Rule392" type="connector" idref="#_x0000_s3096"/>
        <o:r id="V:Rule393" type="connector" idref="#_x0000_s2916"/>
        <o:r id="V:Rule394" type="connector" idref="#_x0000_s3923"/>
        <o:r id="V:Rule395" type="connector" idref="#_x0000_s3125"/>
        <o:r id="V:Rule396" type="connector" idref="#_x0000_s2658"/>
        <o:r id="V:Rule397" type="connector" idref="#_x0000_s2917"/>
        <o:r id="V:Rule398" type="connector" idref="#_x0000_s3949"/>
        <o:r id="V:Rule399" type="connector" idref="#_x0000_s3181"/>
        <o:r id="V:Rule400" type="connector" idref="#_x0000_s3950"/>
        <o:r id="V:Rule401" type="connector" idref="#_x0000_s3927"/>
        <o:r id="V:Rule402" type="connector" idref="#_x0000_s2912"/>
        <o:r id="V:Rule403" type="connector" idref="#_x0000_s3991"/>
        <o:r id="V:Rule404" type="connector" idref="#_x0000_s2988"/>
        <o:r id="V:Rule405" type="connector" idref="#_x0000_s3918"/>
        <o:r id="V:Rule406" type="connector" idref="#_x0000_s2970"/>
        <o:r id="V:Rule407" type="connector" idref="#_x0000_s2984"/>
        <o:r id="V:Rule408" type="connector" idref="#_x0000_s2786"/>
        <o:r id="V:Rule409" type="connector" idref="#_x0000_s3986"/>
        <o:r id="V:Rule410" type="connector" idref="#_x0000_s2864"/>
        <o:r id="V:Rule411" type="connector" idref="#_x0000_s2913"/>
        <o:r id="V:Rule412" type="connector" idref="#_x0000_s2782"/>
        <o:r id="V:Rule413" type="connector" idref="#_x0000_s2631"/>
        <o:r id="V:Rule414" type="connector" idref="#_x0000_s3174"/>
        <o:r id="V:Rule415" type="connector" idref="#_x0000_s2629"/>
        <o:r id="V:Rule416" type="connector" idref="#_x0000_s2911"/>
        <o:r id="V:Rule417" type="connector" idref="#_x0000_s4065"/>
        <o:r id="V:Rule418" type="connector" idref="#_x0000_s2978"/>
        <o:r id="V:Rule419" type="connector" idref="#_x0000_s4055"/>
        <o:r id="V:Rule420" type="connector" idref="#_x0000_s4059"/>
        <o:r id="V:Rule421" type="connector" idref="#_x0000_s2842"/>
        <o:r id="V:Rule422" type="connector" idref="#_x0000_s2662"/>
        <o:r id="V:Rule423" type="connector" idref="#_x0000_s2977"/>
        <o:r id="V:Rule424" type="connector" idref="#_x0000_s3117"/>
      </o:rules>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DF0"/>
    <w:rsid w:val="00000A8E"/>
    <w:rsid w:val="00002EA3"/>
    <w:rsid w:val="0000373B"/>
    <w:rsid w:val="000040A0"/>
    <w:rsid w:val="0000430B"/>
    <w:rsid w:val="0000561B"/>
    <w:rsid w:val="0000660F"/>
    <w:rsid w:val="00006CA4"/>
    <w:rsid w:val="0001566B"/>
    <w:rsid w:val="00016F76"/>
    <w:rsid w:val="000176EA"/>
    <w:rsid w:val="00020699"/>
    <w:rsid w:val="00023AF6"/>
    <w:rsid w:val="000245B9"/>
    <w:rsid w:val="0002520F"/>
    <w:rsid w:val="00026779"/>
    <w:rsid w:val="000306A5"/>
    <w:rsid w:val="00033676"/>
    <w:rsid w:val="00033E23"/>
    <w:rsid w:val="00037953"/>
    <w:rsid w:val="00042CB5"/>
    <w:rsid w:val="0004304E"/>
    <w:rsid w:val="000468E3"/>
    <w:rsid w:val="00046BD3"/>
    <w:rsid w:val="00051046"/>
    <w:rsid w:val="000515BC"/>
    <w:rsid w:val="00052EF2"/>
    <w:rsid w:val="00053BD2"/>
    <w:rsid w:val="00053BDC"/>
    <w:rsid w:val="00054CBA"/>
    <w:rsid w:val="0005571F"/>
    <w:rsid w:val="000559B5"/>
    <w:rsid w:val="000609E4"/>
    <w:rsid w:val="000639EE"/>
    <w:rsid w:val="0006422F"/>
    <w:rsid w:val="000702CC"/>
    <w:rsid w:val="000711BA"/>
    <w:rsid w:val="000731E2"/>
    <w:rsid w:val="00075F61"/>
    <w:rsid w:val="000774D9"/>
    <w:rsid w:val="00085BAC"/>
    <w:rsid w:val="000870B0"/>
    <w:rsid w:val="00087EEC"/>
    <w:rsid w:val="00090408"/>
    <w:rsid w:val="000907D4"/>
    <w:rsid w:val="00091787"/>
    <w:rsid w:val="0009241A"/>
    <w:rsid w:val="000A3D6C"/>
    <w:rsid w:val="000A446F"/>
    <w:rsid w:val="000B0EF0"/>
    <w:rsid w:val="000B21B6"/>
    <w:rsid w:val="000B5454"/>
    <w:rsid w:val="000B563B"/>
    <w:rsid w:val="000B62D4"/>
    <w:rsid w:val="000C25E9"/>
    <w:rsid w:val="000C4318"/>
    <w:rsid w:val="000C43D4"/>
    <w:rsid w:val="000C5151"/>
    <w:rsid w:val="000C53F5"/>
    <w:rsid w:val="000C5423"/>
    <w:rsid w:val="000D1C69"/>
    <w:rsid w:val="000D30C7"/>
    <w:rsid w:val="000D6AEA"/>
    <w:rsid w:val="000D7A68"/>
    <w:rsid w:val="000D7AD3"/>
    <w:rsid w:val="000E1B71"/>
    <w:rsid w:val="000E4241"/>
    <w:rsid w:val="000E5492"/>
    <w:rsid w:val="000E5C62"/>
    <w:rsid w:val="000E7020"/>
    <w:rsid w:val="000E71E3"/>
    <w:rsid w:val="000E7AAC"/>
    <w:rsid w:val="000F1196"/>
    <w:rsid w:val="000F30FF"/>
    <w:rsid w:val="000F34DC"/>
    <w:rsid w:val="000F35DE"/>
    <w:rsid w:val="000F509C"/>
    <w:rsid w:val="0010138B"/>
    <w:rsid w:val="00104E57"/>
    <w:rsid w:val="001105FE"/>
    <w:rsid w:val="001108FD"/>
    <w:rsid w:val="00111FD5"/>
    <w:rsid w:val="00112A81"/>
    <w:rsid w:val="001140F5"/>
    <w:rsid w:val="001174A1"/>
    <w:rsid w:val="001178BD"/>
    <w:rsid w:val="00121677"/>
    <w:rsid w:val="00122310"/>
    <w:rsid w:val="00123C91"/>
    <w:rsid w:val="00126B4E"/>
    <w:rsid w:val="001324AE"/>
    <w:rsid w:val="001331BC"/>
    <w:rsid w:val="0013509B"/>
    <w:rsid w:val="0014267A"/>
    <w:rsid w:val="00142B82"/>
    <w:rsid w:val="00142DF5"/>
    <w:rsid w:val="001436F4"/>
    <w:rsid w:val="00144E8F"/>
    <w:rsid w:val="0014558C"/>
    <w:rsid w:val="00145A6E"/>
    <w:rsid w:val="00147A62"/>
    <w:rsid w:val="001517E0"/>
    <w:rsid w:val="0015231B"/>
    <w:rsid w:val="001527C6"/>
    <w:rsid w:val="0015428B"/>
    <w:rsid w:val="00155AAD"/>
    <w:rsid w:val="0015679C"/>
    <w:rsid w:val="00156AE5"/>
    <w:rsid w:val="00161661"/>
    <w:rsid w:val="00163748"/>
    <w:rsid w:val="00164A47"/>
    <w:rsid w:val="0016572F"/>
    <w:rsid w:val="001663A7"/>
    <w:rsid w:val="00166897"/>
    <w:rsid w:val="00166AE9"/>
    <w:rsid w:val="00167CE9"/>
    <w:rsid w:val="00172B1C"/>
    <w:rsid w:val="0017457A"/>
    <w:rsid w:val="00180E2C"/>
    <w:rsid w:val="00182FD6"/>
    <w:rsid w:val="0018309A"/>
    <w:rsid w:val="00185179"/>
    <w:rsid w:val="001854B4"/>
    <w:rsid w:val="0019017D"/>
    <w:rsid w:val="001904FA"/>
    <w:rsid w:val="00190FAC"/>
    <w:rsid w:val="001943BC"/>
    <w:rsid w:val="0019586F"/>
    <w:rsid w:val="001A2213"/>
    <w:rsid w:val="001A4180"/>
    <w:rsid w:val="001A54B9"/>
    <w:rsid w:val="001A570A"/>
    <w:rsid w:val="001A74DB"/>
    <w:rsid w:val="001A7F84"/>
    <w:rsid w:val="001B04F3"/>
    <w:rsid w:val="001B7C1E"/>
    <w:rsid w:val="001C0186"/>
    <w:rsid w:val="001C0C57"/>
    <w:rsid w:val="001C5240"/>
    <w:rsid w:val="001C5747"/>
    <w:rsid w:val="001D17A1"/>
    <w:rsid w:val="001D21D3"/>
    <w:rsid w:val="001E0A13"/>
    <w:rsid w:val="001E148B"/>
    <w:rsid w:val="001E2BB4"/>
    <w:rsid w:val="001E4D81"/>
    <w:rsid w:val="001E57B7"/>
    <w:rsid w:val="001F0525"/>
    <w:rsid w:val="001F0746"/>
    <w:rsid w:val="001F2422"/>
    <w:rsid w:val="001F2731"/>
    <w:rsid w:val="001F3F5F"/>
    <w:rsid w:val="001F6CC2"/>
    <w:rsid w:val="00200F08"/>
    <w:rsid w:val="00201651"/>
    <w:rsid w:val="00202EF0"/>
    <w:rsid w:val="00203403"/>
    <w:rsid w:val="00204B0B"/>
    <w:rsid w:val="0021301D"/>
    <w:rsid w:val="00213132"/>
    <w:rsid w:val="0021346E"/>
    <w:rsid w:val="00213DE7"/>
    <w:rsid w:val="00217173"/>
    <w:rsid w:val="002209F6"/>
    <w:rsid w:val="0022257E"/>
    <w:rsid w:val="002229C8"/>
    <w:rsid w:val="002232CE"/>
    <w:rsid w:val="00223C2F"/>
    <w:rsid w:val="00227438"/>
    <w:rsid w:val="00230912"/>
    <w:rsid w:val="00231CDC"/>
    <w:rsid w:val="00233A5F"/>
    <w:rsid w:val="00243E5D"/>
    <w:rsid w:val="00243F84"/>
    <w:rsid w:val="00244638"/>
    <w:rsid w:val="0025025C"/>
    <w:rsid w:val="002531FE"/>
    <w:rsid w:val="00253CED"/>
    <w:rsid w:val="00254903"/>
    <w:rsid w:val="002549D8"/>
    <w:rsid w:val="002610DD"/>
    <w:rsid w:val="002628B0"/>
    <w:rsid w:val="00262FEA"/>
    <w:rsid w:val="00263600"/>
    <w:rsid w:val="00263722"/>
    <w:rsid w:val="00263923"/>
    <w:rsid w:val="00266E05"/>
    <w:rsid w:val="00266EEA"/>
    <w:rsid w:val="002679B1"/>
    <w:rsid w:val="002713F2"/>
    <w:rsid w:val="00271C04"/>
    <w:rsid w:val="00273C8E"/>
    <w:rsid w:val="002742A5"/>
    <w:rsid w:val="00274356"/>
    <w:rsid w:val="00275FDE"/>
    <w:rsid w:val="0027617C"/>
    <w:rsid w:val="00277A66"/>
    <w:rsid w:val="002835DB"/>
    <w:rsid w:val="00283F04"/>
    <w:rsid w:val="00285FC1"/>
    <w:rsid w:val="00290B8F"/>
    <w:rsid w:val="002911CF"/>
    <w:rsid w:val="00291AA2"/>
    <w:rsid w:val="002943F8"/>
    <w:rsid w:val="002961F7"/>
    <w:rsid w:val="00297788"/>
    <w:rsid w:val="002A296D"/>
    <w:rsid w:val="002A3AA9"/>
    <w:rsid w:val="002B0FBD"/>
    <w:rsid w:val="002B2FC0"/>
    <w:rsid w:val="002B6335"/>
    <w:rsid w:val="002B6587"/>
    <w:rsid w:val="002B71B4"/>
    <w:rsid w:val="002B7F75"/>
    <w:rsid w:val="002C1545"/>
    <w:rsid w:val="002C400F"/>
    <w:rsid w:val="002C4B13"/>
    <w:rsid w:val="002C527E"/>
    <w:rsid w:val="002C5E92"/>
    <w:rsid w:val="002C6990"/>
    <w:rsid w:val="002C7FFC"/>
    <w:rsid w:val="002D0C33"/>
    <w:rsid w:val="002D1AAB"/>
    <w:rsid w:val="002D332B"/>
    <w:rsid w:val="002D41DF"/>
    <w:rsid w:val="002D4648"/>
    <w:rsid w:val="002D566E"/>
    <w:rsid w:val="002D56C7"/>
    <w:rsid w:val="002D59CF"/>
    <w:rsid w:val="002D6678"/>
    <w:rsid w:val="002D780D"/>
    <w:rsid w:val="002E2EE6"/>
    <w:rsid w:val="002E7CF3"/>
    <w:rsid w:val="002F1B9D"/>
    <w:rsid w:val="002F2F95"/>
    <w:rsid w:val="002F6A03"/>
    <w:rsid w:val="00301723"/>
    <w:rsid w:val="003036B1"/>
    <w:rsid w:val="00303A1D"/>
    <w:rsid w:val="00305FC4"/>
    <w:rsid w:val="00306B0D"/>
    <w:rsid w:val="00311A34"/>
    <w:rsid w:val="00312E8B"/>
    <w:rsid w:val="00313203"/>
    <w:rsid w:val="00313B13"/>
    <w:rsid w:val="00316A0C"/>
    <w:rsid w:val="00316D8C"/>
    <w:rsid w:val="00317A7D"/>
    <w:rsid w:val="00317AF6"/>
    <w:rsid w:val="00320395"/>
    <w:rsid w:val="00320AE0"/>
    <w:rsid w:val="00321413"/>
    <w:rsid w:val="003214F3"/>
    <w:rsid w:val="00321F5C"/>
    <w:rsid w:val="00322564"/>
    <w:rsid w:val="003228C8"/>
    <w:rsid w:val="00322E13"/>
    <w:rsid w:val="00323EA0"/>
    <w:rsid w:val="003243E1"/>
    <w:rsid w:val="003304A0"/>
    <w:rsid w:val="00330604"/>
    <w:rsid w:val="00330D17"/>
    <w:rsid w:val="003322B8"/>
    <w:rsid w:val="00332DA9"/>
    <w:rsid w:val="00337122"/>
    <w:rsid w:val="003402E0"/>
    <w:rsid w:val="00340D63"/>
    <w:rsid w:val="00343205"/>
    <w:rsid w:val="0034394D"/>
    <w:rsid w:val="00346837"/>
    <w:rsid w:val="003475C5"/>
    <w:rsid w:val="0035049D"/>
    <w:rsid w:val="003530DB"/>
    <w:rsid w:val="00356292"/>
    <w:rsid w:val="003566BB"/>
    <w:rsid w:val="003608A4"/>
    <w:rsid w:val="00362A5E"/>
    <w:rsid w:val="003651DC"/>
    <w:rsid w:val="00370F01"/>
    <w:rsid w:val="003757D5"/>
    <w:rsid w:val="00377803"/>
    <w:rsid w:val="0038311F"/>
    <w:rsid w:val="00384D19"/>
    <w:rsid w:val="00385AF2"/>
    <w:rsid w:val="00387844"/>
    <w:rsid w:val="003878BF"/>
    <w:rsid w:val="00393297"/>
    <w:rsid w:val="00393ED5"/>
    <w:rsid w:val="00394D9F"/>
    <w:rsid w:val="003A1128"/>
    <w:rsid w:val="003A1565"/>
    <w:rsid w:val="003A1CCC"/>
    <w:rsid w:val="003A20AE"/>
    <w:rsid w:val="003A2655"/>
    <w:rsid w:val="003A3612"/>
    <w:rsid w:val="003A4267"/>
    <w:rsid w:val="003A442C"/>
    <w:rsid w:val="003A560B"/>
    <w:rsid w:val="003B0224"/>
    <w:rsid w:val="003B02A6"/>
    <w:rsid w:val="003B118E"/>
    <w:rsid w:val="003B3A85"/>
    <w:rsid w:val="003B4504"/>
    <w:rsid w:val="003B584C"/>
    <w:rsid w:val="003B65B4"/>
    <w:rsid w:val="003C18DA"/>
    <w:rsid w:val="003C34FF"/>
    <w:rsid w:val="003C416C"/>
    <w:rsid w:val="003C7CBD"/>
    <w:rsid w:val="003D09D3"/>
    <w:rsid w:val="003D2609"/>
    <w:rsid w:val="003D32E1"/>
    <w:rsid w:val="003D61FE"/>
    <w:rsid w:val="003E0173"/>
    <w:rsid w:val="003E6849"/>
    <w:rsid w:val="003E6B2E"/>
    <w:rsid w:val="003E75DE"/>
    <w:rsid w:val="003F05E0"/>
    <w:rsid w:val="003F2E7D"/>
    <w:rsid w:val="003F2EE5"/>
    <w:rsid w:val="003F3994"/>
    <w:rsid w:val="003F3CA0"/>
    <w:rsid w:val="003F65E4"/>
    <w:rsid w:val="003F6F03"/>
    <w:rsid w:val="003F7C67"/>
    <w:rsid w:val="00401969"/>
    <w:rsid w:val="00402312"/>
    <w:rsid w:val="0040266A"/>
    <w:rsid w:val="00406C01"/>
    <w:rsid w:val="00406CC3"/>
    <w:rsid w:val="00412468"/>
    <w:rsid w:val="004132CA"/>
    <w:rsid w:val="004133AA"/>
    <w:rsid w:val="00420558"/>
    <w:rsid w:val="00421A3E"/>
    <w:rsid w:val="00422B25"/>
    <w:rsid w:val="004238E1"/>
    <w:rsid w:val="00423C36"/>
    <w:rsid w:val="00426379"/>
    <w:rsid w:val="00426769"/>
    <w:rsid w:val="004276D8"/>
    <w:rsid w:val="0043047A"/>
    <w:rsid w:val="00430C89"/>
    <w:rsid w:val="00430CF0"/>
    <w:rsid w:val="00431DFA"/>
    <w:rsid w:val="004321AD"/>
    <w:rsid w:val="00433537"/>
    <w:rsid w:val="00442358"/>
    <w:rsid w:val="00443333"/>
    <w:rsid w:val="0044626B"/>
    <w:rsid w:val="0044725C"/>
    <w:rsid w:val="004501AD"/>
    <w:rsid w:val="004521A8"/>
    <w:rsid w:val="0045236F"/>
    <w:rsid w:val="004523F7"/>
    <w:rsid w:val="00452D52"/>
    <w:rsid w:val="004537A0"/>
    <w:rsid w:val="00453FEF"/>
    <w:rsid w:val="00454097"/>
    <w:rsid w:val="00454776"/>
    <w:rsid w:val="00461155"/>
    <w:rsid w:val="00461F34"/>
    <w:rsid w:val="004629D4"/>
    <w:rsid w:val="004643DD"/>
    <w:rsid w:val="004648D2"/>
    <w:rsid w:val="00464E98"/>
    <w:rsid w:val="00465258"/>
    <w:rsid w:val="0046542E"/>
    <w:rsid w:val="00465F1E"/>
    <w:rsid w:val="00465FE0"/>
    <w:rsid w:val="00466695"/>
    <w:rsid w:val="0046796E"/>
    <w:rsid w:val="004726CB"/>
    <w:rsid w:val="00473309"/>
    <w:rsid w:val="004742E7"/>
    <w:rsid w:val="00474D7E"/>
    <w:rsid w:val="004758BE"/>
    <w:rsid w:val="0048264F"/>
    <w:rsid w:val="0048314D"/>
    <w:rsid w:val="0048695B"/>
    <w:rsid w:val="00490EFB"/>
    <w:rsid w:val="00491330"/>
    <w:rsid w:val="0049391F"/>
    <w:rsid w:val="00496087"/>
    <w:rsid w:val="004A4707"/>
    <w:rsid w:val="004A4A33"/>
    <w:rsid w:val="004A5110"/>
    <w:rsid w:val="004A6524"/>
    <w:rsid w:val="004A718C"/>
    <w:rsid w:val="004A7903"/>
    <w:rsid w:val="004B24A9"/>
    <w:rsid w:val="004B3453"/>
    <w:rsid w:val="004B4BA5"/>
    <w:rsid w:val="004B7E70"/>
    <w:rsid w:val="004C03E5"/>
    <w:rsid w:val="004C13B0"/>
    <w:rsid w:val="004C16FE"/>
    <w:rsid w:val="004C1D20"/>
    <w:rsid w:val="004D0565"/>
    <w:rsid w:val="004D3842"/>
    <w:rsid w:val="004D47A6"/>
    <w:rsid w:val="004D50DC"/>
    <w:rsid w:val="004D7685"/>
    <w:rsid w:val="004E0D45"/>
    <w:rsid w:val="004E132D"/>
    <w:rsid w:val="004E359C"/>
    <w:rsid w:val="004E3A5B"/>
    <w:rsid w:val="004E5B3B"/>
    <w:rsid w:val="004E6934"/>
    <w:rsid w:val="004E6A08"/>
    <w:rsid w:val="004E7B9F"/>
    <w:rsid w:val="004F1996"/>
    <w:rsid w:val="004F1AE0"/>
    <w:rsid w:val="004F3856"/>
    <w:rsid w:val="004F3F15"/>
    <w:rsid w:val="004F4522"/>
    <w:rsid w:val="004F66E5"/>
    <w:rsid w:val="004F7F92"/>
    <w:rsid w:val="0050475B"/>
    <w:rsid w:val="00504771"/>
    <w:rsid w:val="00506A28"/>
    <w:rsid w:val="00507FDB"/>
    <w:rsid w:val="00510C14"/>
    <w:rsid w:val="005155A3"/>
    <w:rsid w:val="00515CCC"/>
    <w:rsid w:val="00516919"/>
    <w:rsid w:val="00516D0E"/>
    <w:rsid w:val="00517559"/>
    <w:rsid w:val="00521E60"/>
    <w:rsid w:val="005222A7"/>
    <w:rsid w:val="005237AA"/>
    <w:rsid w:val="00524B67"/>
    <w:rsid w:val="00525980"/>
    <w:rsid w:val="00526589"/>
    <w:rsid w:val="005265E9"/>
    <w:rsid w:val="00533247"/>
    <w:rsid w:val="005342A9"/>
    <w:rsid w:val="00534307"/>
    <w:rsid w:val="00540612"/>
    <w:rsid w:val="00540ECA"/>
    <w:rsid w:val="00542EBC"/>
    <w:rsid w:val="005442FA"/>
    <w:rsid w:val="005458D5"/>
    <w:rsid w:val="005468B0"/>
    <w:rsid w:val="0055004B"/>
    <w:rsid w:val="00550F87"/>
    <w:rsid w:val="00552456"/>
    <w:rsid w:val="00554CC1"/>
    <w:rsid w:val="0055613D"/>
    <w:rsid w:val="00557BFE"/>
    <w:rsid w:val="00560784"/>
    <w:rsid w:val="00560A49"/>
    <w:rsid w:val="00564A62"/>
    <w:rsid w:val="00567376"/>
    <w:rsid w:val="00573C97"/>
    <w:rsid w:val="00584E7C"/>
    <w:rsid w:val="00585E49"/>
    <w:rsid w:val="0059079D"/>
    <w:rsid w:val="0059156B"/>
    <w:rsid w:val="00594240"/>
    <w:rsid w:val="00594DB9"/>
    <w:rsid w:val="00595104"/>
    <w:rsid w:val="00595640"/>
    <w:rsid w:val="00595F85"/>
    <w:rsid w:val="00597386"/>
    <w:rsid w:val="005A0174"/>
    <w:rsid w:val="005A0AFB"/>
    <w:rsid w:val="005A1184"/>
    <w:rsid w:val="005A3D06"/>
    <w:rsid w:val="005A455A"/>
    <w:rsid w:val="005A4657"/>
    <w:rsid w:val="005A48E1"/>
    <w:rsid w:val="005A5207"/>
    <w:rsid w:val="005A5417"/>
    <w:rsid w:val="005A5DDE"/>
    <w:rsid w:val="005A7FB2"/>
    <w:rsid w:val="005B00F4"/>
    <w:rsid w:val="005B0864"/>
    <w:rsid w:val="005B092E"/>
    <w:rsid w:val="005B0C19"/>
    <w:rsid w:val="005B1D90"/>
    <w:rsid w:val="005B2C25"/>
    <w:rsid w:val="005B2FD8"/>
    <w:rsid w:val="005B4A09"/>
    <w:rsid w:val="005B4EFF"/>
    <w:rsid w:val="005B4F3A"/>
    <w:rsid w:val="005B5671"/>
    <w:rsid w:val="005B5807"/>
    <w:rsid w:val="005B5F10"/>
    <w:rsid w:val="005C0ABD"/>
    <w:rsid w:val="005C0CE4"/>
    <w:rsid w:val="005C12F5"/>
    <w:rsid w:val="005C13C6"/>
    <w:rsid w:val="005C1C40"/>
    <w:rsid w:val="005C37DD"/>
    <w:rsid w:val="005C396B"/>
    <w:rsid w:val="005C4B8A"/>
    <w:rsid w:val="005C50AE"/>
    <w:rsid w:val="005C67A2"/>
    <w:rsid w:val="005D01A5"/>
    <w:rsid w:val="005D31D6"/>
    <w:rsid w:val="005D34B8"/>
    <w:rsid w:val="005D3CC3"/>
    <w:rsid w:val="005D47DD"/>
    <w:rsid w:val="005D4D90"/>
    <w:rsid w:val="005D60F7"/>
    <w:rsid w:val="005E2683"/>
    <w:rsid w:val="005E2939"/>
    <w:rsid w:val="005E3337"/>
    <w:rsid w:val="005E484C"/>
    <w:rsid w:val="005E4A86"/>
    <w:rsid w:val="005E6148"/>
    <w:rsid w:val="005E62B4"/>
    <w:rsid w:val="005E7034"/>
    <w:rsid w:val="005E72DB"/>
    <w:rsid w:val="005F1A2D"/>
    <w:rsid w:val="005F4B25"/>
    <w:rsid w:val="0060022F"/>
    <w:rsid w:val="00601A36"/>
    <w:rsid w:val="00602F6E"/>
    <w:rsid w:val="00603906"/>
    <w:rsid w:val="00605C8E"/>
    <w:rsid w:val="0060774E"/>
    <w:rsid w:val="006114AB"/>
    <w:rsid w:val="00611AAE"/>
    <w:rsid w:val="00611FB1"/>
    <w:rsid w:val="00612764"/>
    <w:rsid w:val="00613DE6"/>
    <w:rsid w:val="0061640E"/>
    <w:rsid w:val="006201A0"/>
    <w:rsid w:val="00621BDB"/>
    <w:rsid w:val="00624452"/>
    <w:rsid w:val="0063201A"/>
    <w:rsid w:val="00634C4D"/>
    <w:rsid w:val="00636998"/>
    <w:rsid w:val="006372A4"/>
    <w:rsid w:val="00637F0A"/>
    <w:rsid w:val="0064076F"/>
    <w:rsid w:val="006411AC"/>
    <w:rsid w:val="00642C24"/>
    <w:rsid w:val="00643877"/>
    <w:rsid w:val="00644346"/>
    <w:rsid w:val="00644D94"/>
    <w:rsid w:val="00645110"/>
    <w:rsid w:val="006469B8"/>
    <w:rsid w:val="0064746E"/>
    <w:rsid w:val="00651154"/>
    <w:rsid w:val="0065299C"/>
    <w:rsid w:val="00653B46"/>
    <w:rsid w:val="00662D2B"/>
    <w:rsid w:val="00662F88"/>
    <w:rsid w:val="00663AC7"/>
    <w:rsid w:val="006652F9"/>
    <w:rsid w:val="00671AEF"/>
    <w:rsid w:val="00671FDD"/>
    <w:rsid w:val="00673167"/>
    <w:rsid w:val="00674243"/>
    <w:rsid w:val="00677F9F"/>
    <w:rsid w:val="006878C2"/>
    <w:rsid w:val="006926E1"/>
    <w:rsid w:val="00693FDF"/>
    <w:rsid w:val="006A05A6"/>
    <w:rsid w:val="006A1AE4"/>
    <w:rsid w:val="006A235E"/>
    <w:rsid w:val="006A3F0A"/>
    <w:rsid w:val="006A479E"/>
    <w:rsid w:val="006A65A0"/>
    <w:rsid w:val="006A662B"/>
    <w:rsid w:val="006A7610"/>
    <w:rsid w:val="006B2394"/>
    <w:rsid w:val="006B27D6"/>
    <w:rsid w:val="006B6C97"/>
    <w:rsid w:val="006C179C"/>
    <w:rsid w:val="006C1EE2"/>
    <w:rsid w:val="006C1F79"/>
    <w:rsid w:val="006C281C"/>
    <w:rsid w:val="006C2A4C"/>
    <w:rsid w:val="006C3115"/>
    <w:rsid w:val="006C464E"/>
    <w:rsid w:val="006C57C1"/>
    <w:rsid w:val="006C5ADD"/>
    <w:rsid w:val="006C6107"/>
    <w:rsid w:val="006C72BF"/>
    <w:rsid w:val="006D0D74"/>
    <w:rsid w:val="006D42AB"/>
    <w:rsid w:val="006D506C"/>
    <w:rsid w:val="006E0000"/>
    <w:rsid w:val="006E0580"/>
    <w:rsid w:val="006E1ABF"/>
    <w:rsid w:val="006E3284"/>
    <w:rsid w:val="006E4209"/>
    <w:rsid w:val="006E65B6"/>
    <w:rsid w:val="006E6CFE"/>
    <w:rsid w:val="006F1E9D"/>
    <w:rsid w:val="006F2E61"/>
    <w:rsid w:val="006F37E2"/>
    <w:rsid w:val="006F3FFA"/>
    <w:rsid w:val="006F5134"/>
    <w:rsid w:val="006F56F4"/>
    <w:rsid w:val="006F59BC"/>
    <w:rsid w:val="00701E42"/>
    <w:rsid w:val="00702CF1"/>
    <w:rsid w:val="00704E85"/>
    <w:rsid w:val="00706510"/>
    <w:rsid w:val="00711835"/>
    <w:rsid w:val="00712CC4"/>
    <w:rsid w:val="00713375"/>
    <w:rsid w:val="00714AA7"/>
    <w:rsid w:val="00715698"/>
    <w:rsid w:val="00716526"/>
    <w:rsid w:val="007208C2"/>
    <w:rsid w:val="007269E9"/>
    <w:rsid w:val="00727F07"/>
    <w:rsid w:val="007300B5"/>
    <w:rsid w:val="00730792"/>
    <w:rsid w:val="00734295"/>
    <w:rsid w:val="007352E5"/>
    <w:rsid w:val="007355D8"/>
    <w:rsid w:val="00736448"/>
    <w:rsid w:val="00741F3C"/>
    <w:rsid w:val="0074255F"/>
    <w:rsid w:val="00743931"/>
    <w:rsid w:val="007446A7"/>
    <w:rsid w:val="007455C5"/>
    <w:rsid w:val="00746A7A"/>
    <w:rsid w:val="00747B38"/>
    <w:rsid w:val="00747B8D"/>
    <w:rsid w:val="0075070D"/>
    <w:rsid w:val="00752F00"/>
    <w:rsid w:val="00760B81"/>
    <w:rsid w:val="00762B64"/>
    <w:rsid w:val="00762D37"/>
    <w:rsid w:val="00763BF0"/>
    <w:rsid w:val="00765743"/>
    <w:rsid w:val="0076611A"/>
    <w:rsid w:val="00772FCA"/>
    <w:rsid w:val="0077508A"/>
    <w:rsid w:val="0077510A"/>
    <w:rsid w:val="00777355"/>
    <w:rsid w:val="00777E9F"/>
    <w:rsid w:val="00782B45"/>
    <w:rsid w:val="0078484C"/>
    <w:rsid w:val="00786680"/>
    <w:rsid w:val="007907B0"/>
    <w:rsid w:val="00791939"/>
    <w:rsid w:val="007928F9"/>
    <w:rsid w:val="00794052"/>
    <w:rsid w:val="00794727"/>
    <w:rsid w:val="0079474F"/>
    <w:rsid w:val="00796568"/>
    <w:rsid w:val="00796D74"/>
    <w:rsid w:val="00797224"/>
    <w:rsid w:val="0079776E"/>
    <w:rsid w:val="00797B2B"/>
    <w:rsid w:val="00797DBE"/>
    <w:rsid w:val="007A01D4"/>
    <w:rsid w:val="007A0AAB"/>
    <w:rsid w:val="007A2034"/>
    <w:rsid w:val="007A400A"/>
    <w:rsid w:val="007B0F94"/>
    <w:rsid w:val="007B2F23"/>
    <w:rsid w:val="007B56A9"/>
    <w:rsid w:val="007B5706"/>
    <w:rsid w:val="007B5C40"/>
    <w:rsid w:val="007C05AC"/>
    <w:rsid w:val="007C0F12"/>
    <w:rsid w:val="007C5982"/>
    <w:rsid w:val="007C6C98"/>
    <w:rsid w:val="007C72B8"/>
    <w:rsid w:val="007D27AF"/>
    <w:rsid w:val="007D6F4C"/>
    <w:rsid w:val="007E136A"/>
    <w:rsid w:val="007E1C16"/>
    <w:rsid w:val="007E20CD"/>
    <w:rsid w:val="007E3593"/>
    <w:rsid w:val="007E5D35"/>
    <w:rsid w:val="007F118E"/>
    <w:rsid w:val="007F30E3"/>
    <w:rsid w:val="007F3674"/>
    <w:rsid w:val="007F48FD"/>
    <w:rsid w:val="007F49B1"/>
    <w:rsid w:val="007F5CC1"/>
    <w:rsid w:val="007F66DB"/>
    <w:rsid w:val="007F719D"/>
    <w:rsid w:val="008006B8"/>
    <w:rsid w:val="00800C57"/>
    <w:rsid w:val="00800DD2"/>
    <w:rsid w:val="00800DFA"/>
    <w:rsid w:val="0081124A"/>
    <w:rsid w:val="008128AD"/>
    <w:rsid w:val="00813A2B"/>
    <w:rsid w:val="00815009"/>
    <w:rsid w:val="0081788D"/>
    <w:rsid w:val="008210C8"/>
    <w:rsid w:val="008251FE"/>
    <w:rsid w:val="008254A2"/>
    <w:rsid w:val="0082657C"/>
    <w:rsid w:val="00827CD4"/>
    <w:rsid w:val="008310A3"/>
    <w:rsid w:val="00832E93"/>
    <w:rsid w:val="00833FFB"/>
    <w:rsid w:val="00834B8E"/>
    <w:rsid w:val="00835A09"/>
    <w:rsid w:val="00835C23"/>
    <w:rsid w:val="00836520"/>
    <w:rsid w:val="00836FA0"/>
    <w:rsid w:val="008419E1"/>
    <w:rsid w:val="00844958"/>
    <w:rsid w:val="00845F8B"/>
    <w:rsid w:val="008463FF"/>
    <w:rsid w:val="00846503"/>
    <w:rsid w:val="00851C3F"/>
    <w:rsid w:val="0085758B"/>
    <w:rsid w:val="008575C3"/>
    <w:rsid w:val="008577F4"/>
    <w:rsid w:val="00861CD8"/>
    <w:rsid w:val="00861EEC"/>
    <w:rsid w:val="00862112"/>
    <w:rsid w:val="008626CE"/>
    <w:rsid w:val="00862FC1"/>
    <w:rsid w:val="00865061"/>
    <w:rsid w:val="00865813"/>
    <w:rsid w:val="00874EC6"/>
    <w:rsid w:val="0087605C"/>
    <w:rsid w:val="008773A3"/>
    <w:rsid w:val="008773DE"/>
    <w:rsid w:val="008815B2"/>
    <w:rsid w:val="00881682"/>
    <w:rsid w:val="00882BF3"/>
    <w:rsid w:val="008836E8"/>
    <w:rsid w:val="008856D8"/>
    <w:rsid w:val="008879DF"/>
    <w:rsid w:val="00887FD7"/>
    <w:rsid w:val="00891ADE"/>
    <w:rsid w:val="00891BD8"/>
    <w:rsid w:val="00891E00"/>
    <w:rsid w:val="00892DC9"/>
    <w:rsid w:val="00895A0D"/>
    <w:rsid w:val="00896A7E"/>
    <w:rsid w:val="00897722"/>
    <w:rsid w:val="008977A6"/>
    <w:rsid w:val="00897B0E"/>
    <w:rsid w:val="008A68B8"/>
    <w:rsid w:val="008A73BA"/>
    <w:rsid w:val="008A7B36"/>
    <w:rsid w:val="008B11FA"/>
    <w:rsid w:val="008B2188"/>
    <w:rsid w:val="008B2563"/>
    <w:rsid w:val="008C14FA"/>
    <w:rsid w:val="008C2F91"/>
    <w:rsid w:val="008C575B"/>
    <w:rsid w:val="008C6C12"/>
    <w:rsid w:val="008D0898"/>
    <w:rsid w:val="008D1422"/>
    <w:rsid w:val="008D3635"/>
    <w:rsid w:val="008D5E1C"/>
    <w:rsid w:val="008E1312"/>
    <w:rsid w:val="008E315F"/>
    <w:rsid w:val="008F0E92"/>
    <w:rsid w:val="008F1068"/>
    <w:rsid w:val="008F3306"/>
    <w:rsid w:val="008F4F34"/>
    <w:rsid w:val="008F68E8"/>
    <w:rsid w:val="008F72E8"/>
    <w:rsid w:val="00900D82"/>
    <w:rsid w:val="00903F14"/>
    <w:rsid w:val="009044F7"/>
    <w:rsid w:val="00905473"/>
    <w:rsid w:val="00905EBB"/>
    <w:rsid w:val="00906E36"/>
    <w:rsid w:val="009114BC"/>
    <w:rsid w:val="00913BEE"/>
    <w:rsid w:val="00917E8A"/>
    <w:rsid w:val="00920164"/>
    <w:rsid w:val="00920F4A"/>
    <w:rsid w:val="00926072"/>
    <w:rsid w:val="00927665"/>
    <w:rsid w:val="009319D8"/>
    <w:rsid w:val="00932557"/>
    <w:rsid w:val="00932603"/>
    <w:rsid w:val="009326FC"/>
    <w:rsid w:val="0093346D"/>
    <w:rsid w:val="009348BE"/>
    <w:rsid w:val="00934A51"/>
    <w:rsid w:val="0093534F"/>
    <w:rsid w:val="00935EE4"/>
    <w:rsid w:val="0093722C"/>
    <w:rsid w:val="009376CA"/>
    <w:rsid w:val="009407A1"/>
    <w:rsid w:val="00943243"/>
    <w:rsid w:val="00943510"/>
    <w:rsid w:val="009447B7"/>
    <w:rsid w:val="0095108D"/>
    <w:rsid w:val="00951C55"/>
    <w:rsid w:val="00956044"/>
    <w:rsid w:val="00961191"/>
    <w:rsid w:val="00963FF9"/>
    <w:rsid w:val="0096519E"/>
    <w:rsid w:val="00965344"/>
    <w:rsid w:val="009703E0"/>
    <w:rsid w:val="00971CA9"/>
    <w:rsid w:val="00972100"/>
    <w:rsid w:val="00972B8C"/>
    <w:rsid w:val="00973983"/>
    <w:rsid w:val="009742D6"/>
    <w:rsid w:val="00981518"/>
    <w:rsid w:val="009862B5"/>
    <w:rsid w:val="0098685E"/>
    <w:rsid w:val="0099204B"/>
    <w:rsid w:val="00994D8A"/>
    <w:rsid w:val="00995EA7"/>
    <w:rsid w:val="009A0903"/>
    <w:rsid w:val="009A1F57"/>
    <w:rsid w:val="009A2409"/>
    <w:rsid w:val="009A3068"/>
    <w:rsid w:val="009A36D4"/>
    <w:rsid w:val="009A38D0"/>
    <w:rsid w:val="009A407C"/>
    <w:rsid w:val="009A4343"/>
    <w:rsid w:val="009A77AC"/>
    <w:rsid w:val="009B1B0F"/>
    <w:rsid w:val="009B4342"/>
    <w:rsid w:val="009C150C"/>
    <w:rsid w:val="009C2596"/>
    <w:rsid w:val="009C2C25"/>
    <w:rsid w:val="009C3B23"/>
    <w:rsid w:val="009C46C9"/>
    <w:rsid w:val="009C7AA1"/>
    <w:rsid w:val="009D1F8B"/>
    <w:rsid w:val="009D322F"/>
    <w:rsid w:val="009D3884"/>
    <w:rsid w:val="009D5F68"/>
    <w:rsid w:val="009D6815"/>
    <w:rsid w:val="009D6836"/>
    <w:rsid w:val="009E0997"/>
    <w:rsid w:val="009E2126"/>
    <w:rsid w:val="009E2F21"/>
    <w:rsid w:val="009E2FA0"/>
    <w:rsid w:val="009E3559"/>
    <w:rsid w:val="009E4CF7"/>
    <w:rsid w:val="009E5355"/>
    <w:rsid w:val="009E61C5"/>
    <w:rsid w:val="009E6DF0"/>
    <w:rsid w:val="009F0012"/>
    <w:rsid w:val="009F05F6"/>
    <w:rsid w:val="009F0FB7"/>
    <w:rsid w:val="009F1A73"/>
    <w:rsid w:val="009F2EA7"/>
    <w:rsid w:val="009F47E1"/>
    <w:rsid w:val="009F4CDA"/>
    <w:rsid w:val="009F4D7E"/>
    <w:rsid w:val="009F73A7"/>
    <w:rsid w:val="00A00E82"/>
    <w:rsid w:val="00A02565"/>
    <w:rsid w:val="00A03758"/>
    <w:rsid w:val="00A04681"/>
    <w:rsid w:val="00A10825"/>
    <w:rsid w:val="00A16961"/>
    <w:rsid w:val="00A21B33"/>
    <w:rsid w:val="00A24067"/>
    <w:rsid w:val="00A24333"/>
    <w:rsid w:val="00A25991"/>
    <w:rsid w:val="00A267A1"/>
    <w:rsid w:val="00A26FA1"/>
    <w:rsid w:val="00A34432"/>
    <w:rsid w:val="00A37558"/>
    <w:rsid w:val="00A409AB"/>
    <w:rsid w:val="00A417DF"/>
    <w:rsid w:val="00A43621"/>
    <w:rsid w:val="00A469A5"/>
    <w:rsid w:val="00A46E9C"/>
    <w:rsid w:val="00A475F8"/>
    <w:rsid w:val="00A4787D"/>
    <w:rsid w:val="00A53AAB"/>
    <w:rsid w:val="00A56F59"/>
    <w:rsid w:val="00A572D5"/>
    <w:rsid w:val="00A61450"/>
    <w:rsid w:val="00A62BFF"/>
    <w:rsid w:val="00A63A31"/>
    <w:rsid w:val="00A70DB0"/>
    <w:rsid w:val="00A7194D"/>
    <w:rsid w:val="00A721C8"/>
    <w:rsid w:val="00A73C44"/>
    <w:rsid w:val="00A75DF6"/>
    <w:rsid w:val="00A80B93"/>
    <w:rsid w:val="00A81436"/>
    <w:rsid w:val="00A82309"/>
    <w:rsid w:val="00A83C54"/>
    <w:rsid w:val="00A84CFB"/>
    <w:rsid w:val="00A86CC4"/>
    <w:rsid w:val="00A87FD5"/>
    <w:rsid w:val="00A91BF1"/>
    <w:rsid w:val="00A95160"/>
    <w:rsid w:val="00A977E1"/>
    <w:rsid w:val="00A97E67"/>
    <w:rsid w:val="00AA010A"/>
    <w:rsid w:val="00AA1967"/>
    <w:rsid w:val="00AA1BB3"/>
    <w:rsid w:val="00AA2B40"/>
    <w:rsid w:val="00AA42AE"/>
    <w:rsid w:val="00AA4422"/>
    <w:rsid w:val="00AA5001"/>
    <w:rsid w:val="00AA6B07"/>
    <w:rsid w:val="00AA7B9B"/>
    <w:rsid w:val="00AB0318"/>
    <w:rsid w:val="00AB1599"/>
    <w:rsid w:val="00AB27F0"/>
    <w:rsid w:val="00AB41DE"/>
    <w:rsid w:val="00AB48FF"/>
    <w:rsid w:val="00AB52FD"/>
    <w:rsid w:val="00AC2E22"/>
    <w:rsid w:val="00AC5959"/>
    <w:rsid w:val="00AC69E0"/>
    <w:rsid w:val="00AC6B6B"/>
    <w:rsid w:val="00AC7090"/>
    <w:rsid w:val="00AD1020"/>
    <w:rsid w:val="00AD21A4"/>
    <w:rsid w:val="00AD27CC"/>
    <w:rsid w:val="00AD285A"/>
    <w:rsid w:val="00AD3308"/>
    <w:rsid w:val="00AD65DC"/>
    <w:rsid w:val="00AD7AF0"/>
    <w:rsid w:val="00AD7B4F"/>
    <w:rsid w:val="00AE0ED0"/>
    <w:rsid w:val="00AE101A"/>
    <w:rsid w:val="00AE298D"/>
    <w:rsid w:val="00AE2F26"/>
    <w:rsid w:val="00AE3110"/>
    <w:rsid w:val="00AF0648"/>
    <w:rsid w:val="00AF280A"/>
    <w:rsid w:val="00AF2B3B"/>
    <w:rsid w:val="00AF3056"/>
    <w:rsid w:val="00AF4E19"/>
    <w:rsid w:val="00AF5817"/>
    <w:rsid w:val="00AF7298"/>
    <w:rsid w:val="00AF7428"/>
    <w:rsid w:val="00B00C53"/>
    <w:rsid w:val="00B0180E"/>
    <w:rsid w:val="00B05E7F"/>
    <w:rsid w:val="00B06A1D"/>
    <w:rsid w:val="00B111E5"/>
    <w:rsid w:val="00B13BBD"/>
    <w:rsid w:val="00B1423E"/>
    <w:rsid w:val="00B15BD0"/>
    <w:rsid w:val="00B17B57"/>
    <w:rsid w:val="00B17F5C"/>
    <w:rsid w:val="00B21F20"/>
    <w:rsid w:val="00B25C81"/>
    <w:rsid w:val="00B27500"/>
    <w:rsid w:val="00B2772E"/>
    <w:rsid w:val="00B30DDA"/>
    <w:rsid w:val="00B31BEA"/>
    <w:rsid w:val="00B31CBB"/>
    <w:rsid w:val="00B37801"/>
    <w:rsid w:val="00B40188"/>
    <w:rsid w:val="00B42115"/>
    <w:rsid w:val="00B422DD"/>
    <w:rsid w:val="00B45F40"/>
    <w:rsid w:val="00B47818"/>
    <w:rsid w:val="00B47CE6"/>
    <w:rsid w:val="00B51206"/>
    <w:rsid w:val="00B513DE"/>
    <w:rsid w:val="00B516AC"/>
    <w:rsid w:val="00B519FC"/>
    <w:rsid w:val="00B52235"/>
    <w:rsid w:val="00B52E3F"/>
    <w:rsid w:val="00B536AE"/>
    <w:rsid w:val="00B5431D"/>
    <w:rsid w:val="00B56B31"/>
    <w:rsid w:val="00B5720B"/>
    <w:rsid w:val="00B66624"/>
    <w:rsid w:val="00B6689B"/>
    <w:rsid w:val="00B668E4"/>
    <w:rsid w:val="00B70905"/>
    <w:rsid w:val="00B71384"/>
    <w:rsid w:val="00B72C4F"/>
    <w:rsid w:val="00B74960"/>
    <w:rsid w:val="00B74BFE"/>
    <w:rsid w:val="00B80074"/>
    <w:rsid w:val="00B84215"/>
    <w:rsid w:val="00B86787"/>
    <w:rsid w:val="00B868C1"/>
    <w:rsid w:val="00B86C0F"/>
    <w:rsid w:val="00B8779C"/>
    <w:rsid w:val="00B900A3"/>
    <w:rsid w:val="00B94627"/>
    <w:rsid w:val="00B94B72"/>
    <w:rsid w:val="00B94D22"/>
    <w:rsid w:val="00B96834"/>
    <w:rsid w:val="00B97260"/>
    <w:rsid w:val="00BA0E45"/>
    <w:rsid w:val="00BA1F53"/>
    <w:rsid w:val="00BA3B52"/>
    <w:rsid w:val="00BA3CF1"/>
    <w:rsid w:val="00BA456C"/>
    <w:rsid w:val="00BA59D7"/>
    <w:rsid w:val="00BA5BF9"/>
    <w:rsid w:val="00BA65EC"/>
    <w:rsid w:val="00BB0C4B"/>
    <w:rsid w:val="00BB1266"/>
    <w:rsid w:val="00BB1554"/>
    <w:rsid w:val="00BB182D"/>
    <w:rsid w:val="00BB1D96"/>
    <w:rsid w:val="00BB367E"/>
    <w:rsid w:val="00BB43E7"/>
    <w:rsid w:val="00BB4557"/>
    <w:rsid w:val="00BB539B"/>
    <w:rsid w:val="00BB5B65"/>
    <w:rsid w:val="00BB5B7F"/>
    <w:rsid w:val="00BB7763"/>
    <w:rsid w:val="00BB77FF"/>
    <w:rsid w:val="00BC08BF"/>
    <w:rsid w:val="00BC112D"/>
    <w:rsid w:val="00BC4447"/>
    <w:rsid w:val="00BC5027"/>
    <w:rsid w:val="00BC5B95"/>
    <w:rsid w:val="00BC7A8E"/>
    <w:rsid w:val="00BD25D3"/>
    <w:rsid w:val="00BD3B44"/>
    <w:rsid w:val="00BD46D6"/>
    <w:rsid w:val="00BD53EA"/>
    <w:rsid w:val="00BE43CF"/>
    <w:rsid w:val="00BE63E9"/>
    <w:rsid w:val="00BF1EED"/>
    <w:rsid w:val="00BF3941"/>
    <w:rsid w:val="00BF4A09"/>
    <w:rsid w:val="00BF4AC1"/>
    <w:rsid w:val="00BF6B16"/>
    <w:rsid w:val="00BF702A"/>
    <w:rsid w:val="00BF789B"/>
    <w:rsid w:val="00C0058F"/>
    <w:rsid w:val="00C00DE8"/>
    <w:rsid w:val="00C030CE"/>
    <w:rsid w:val="00C05438"/>
    <w:rsid w:val="00C05D02"/>
    <w:rsid w:val="00C06879"/>
    <w:rsid w:val="00C11A95"/>
    <w:rsid w:val="00C124DE"/>
    <w:rsid w:val="00C125C7"/>
    <w:rsid w:val="00C16674"/>
    <w:rsid w:val="00C2031F"/>
    <w:rsid w:val="00C21A00"/>
    <w:rsid w:val="00C21B32"/>
    <w:rsid w:val="00C21DBF"/>
    <w:rsid w:val="00C220A1"/>
    <w:rsid w:val="00C22E78"/>
    <w:rsid w:val="00C23252"/>
    <w:rsid w:val="00C2478E"/>
    <w:rsid w:val="00C257CB"/>
    <w:rsid w:val="00C266A4"/>
    <w:rsid w:val="00C27001"/>
    <w:rsid w:val="00C27790"/>
    <w:rsid w:val="00C308F4"/>
    <w:rsid w:val="00C31802"/>
    <w:rsid w:val="00C3202E"/>
    <w:rsid w:val="00C33F65"/>
    <w:rsid w:val="00C355E2"/>
    <w:rsid w:val="00C358ED"/>
    <w:rsid w:val="00C3657C"/>
    <w:rsid w:val="00C3782A"/>
    <w:rsid w:val="00C37F37"/>
    <w:rsid w:val="00C44D1D"/>
    <w:rsid w:val="00C5187D"/>
    <w:rsid w:val="00C52B29"/>
    <w:rsid w:val="00C5512E"/>
    <w:rsid w:val="00C55D7B"/>
    <w:rsid w:val="00C572BE"/>
    <w:rsid w:val="00C605E3"/>
    <w:rsid w:val="00C608B1"/>
    <w:rsid w:val="00C60979"/>
    <w:rsid w:val="00C612E7"/>
    <w:rsid w:val="00C62CEF"/>
    <w:rsid w:val="00C64F62"/>
    <w:rsid w:val="00C658B0"/>
    <w:rsid w:val="00C66232"/>
    <w:rsid w:val="00C66DD9"/>
    <w:rsid w:val="00C719FC"/>
    <w:rsid w:val="00C768F7"/>
    <w:rsid w:val="00C76E73"/>
    <w:rsid w:val="00C80DF3"/>
    <w:rsid w:val="00C81E00"/>
    <w:rsid w:val="00C86910"/>
    <w:rsid w:val="00C86EB8"/>
    <w:rsid w:val="00C870E1"/>
    <w:rsid w:val="00C907CE"/>
    <w:rsid w:val="00C90A15"/>
    <w:rsid w:val="00C90A8E"/>
    <w:rsid w:val="00C92126"/>
    <w:rsid w:val="00C94206"/>
    <w:rsid w:val="00C96D28"/>
    <w:rsid w:val="00C9778C"/>
    <w:rsid w:val="00CA0BAA"/>
    <w:rsid w:val="00CA1EA7"/>
    <w:rsid w:val="00CA29E4"/>
    <w:rsid w:val="00CA4B4F"/>
    <w:rsid w:val="00CA6A1D"/>
    <w:rsid w:val="00CA6E01"/>
    <w:rsid w:val="00CA7B97"/>
    <w:rsid w:val="00CB110C"/>
    <w:rsid w:val="00CB23A3"/>
    <w:rsid w:val="00CB2905"/>
    <w:rsid w:val="00CB4496"/>
    <w:rsid w:val="00CB6E60"/>
    <w:rsid w:val="00CC00C6"/>
    <w:rsid w:val="00CC53D0"/>
    <w:rsid w:val="00CC5434"/>
    <w:rsid w:val="00CC69C2"/>
    <w:rsid w:val="00CC75AA"/>
    <w:rsid w:val="00CC7AB6"/>
    <w:rsid w:val="00CD14AB"/>
    <w:rsid w:val="00CD2E7B"/>
    <w:rsid w:val="00CD3078"/>
    <w:rsid w:val="00CD3436"/>
    <w:rsid w:val="00CD36E5"/>
    <w:rsid w:val="00CD6EE9"/>
    <w:rsid w:val="00CE16CD"/>
    <w:rsid w:val="00CE18F8"/>
    <w:rsid w:val="00CE19DD"/>
    <w:rsid w:val="00CE1FCF"/>
    <w:rsid w:val="00CE42E4"/>
    <w:rsid w:val="00CE52A3"/>
    <w:rsid w:val="00CE7EDA"/>
    <w:rsid w:val="00CF0BEA"/>
    <w:rsid w:val="00CF1204"/>
    <w:rsid w:val="00CF1CEA"/>
    <w:rsid w:val="00CF3CCA"/>
    <w:rsid w:val="00CF4B1B"/>
    <w:rsid w:val="00CF68FF"/>
    <w:rsid w:val="00D01656"/>
    <w:rsid w:val="00D01A95"/>
    <w:rsid w:val="00D0385B"/>
    <w:rsid w:val="00D04EC4"/>
    <w:rsid w:val="00D06376"/>
    <w:rsid w:val="00D0639F"/>
    <w:rsid w:val="00D11290"/>
    <w:rsid w:val="00D12E8F"/>
    <w:rsid w:val="00D137B9"/>
    <w:rsid w:val="00D20C99"/>
    <w:rsid w:val="00D26F87"/>
    <w:rsid w:val="00D31A68"/>
    <w:rsid w:val="00D31C38"/>
    <w:rsid w:val="00D31E1E"/>
    <w:rsid w:val="00D3356E"/>
    <w:rsid w:val="00D33888"/>
    <w:rsid w:val="00D35063"/>
    <w:rsid w:val="00D35096"/>
    <w:rsid w:val="00D3693A"/>
    <w:rsid w:val="00D37DAC"/>
    <w:rsid w:val="00D401F8"/>
    <w:rsid w:val="00D413B4"/>
    <w:rsid w:val="00D41C13"/>
    <w:rsid w:val="00D4287F"/>
    <w:rsid w:val="00D46682"/>
    <w:rsid w:val="00D52FD6"/>
    <w:rsid w:val="00D5563C"/>
    <w:rsid w:val="00D5613C"/>
    <w:rsid w:val="00D5631E"/>
    <w:rsid w:val="00D56FBA"/>
    <w:rsid w:val="00D56FED"/>
    <w:rsid w:val="00D5789B"/>
    <w:rsid w:val="00D6453F"/>
    <w:rsid w:val="00D70076"/>
    <w:rsid w:val="00D70124"/>
    <w:rsid w:val="00D7082E"/>
    <w:rsid w:val="00D70ED2"/>
    <w:rsid w:val="00D71522"/>
    <w:rsid w:val="00D715FD"/>
    <w:rsid w:val="00D726F5"/>
    <w:rsid w:val="00D73283"/>
    <w:rsid w:val="00D7527E"/>
    <w:rsid w:val="00D757F8"/>
    <w:rsid w:val="00D7757E"/>
    <w:rsid w:val="00D77D20"/>
    <w:rsid w:val="00D80FD5"/>
    <w:rsid w:val="00D8404F"/>
    <w:rsid w:val="00D9176B"/>
    <w:rsid w:val="00D93C15"/>
    <w:rsid w:val="00D93C6C"/>
    <w:rsid w:val="00D93D0B"/>
    <w:rsid w:val="00D948FC"/>
    <w:rsid w:val="00D97A15"/>
    <w:rsid w:val="00DA308F"/>
    <w:rsid w:val="00DA3FB0"/>
    <w:rsid w:val="00DA544F"/>
    <w:rsid w:val="00DA6189"/>
    <w:rsid w:val="00DB0164"/>
    <w:rsid w:val="00DB05D4"/>
    <w:rsid w:val="00DB0D88"/>
    <w:rsid w:val="00DB2A87"/>
    <w:rsid w:val="00DB31BF"/>
    <w:rsid w:val="00DB45C7"/>
    <w:rsid w:val="00DB5176"/>
    <w:rsid w:val="00DB5502"/>
    <w:rsid w:val="00DC0A9D"/>
    <w:rsid w:val="00DC391F"/>
    <w:rsid w:val="00DC3982"/>
    <w:rsid w:val="00DC4874"/>
    <w:rsid w:val="00DC60CA"/>
    <w:rsid w:val="00DC7E4F"/>
    <w:rsid w:val="00DD099D"/>
    <w:rsid w:val="00DD256D"/>
    <w:rsid w:val="00DD420B"/>
    <w:rsid w:val="00DD47F7"/>
    <w:rsid w:val="00DD7068"/>
    <w:rsid w:val="00DD756D"/>
    <w:rsid w:val="00DD7E11"/>
    <w:rsid w:val="00DE0FA7"/>
    <w:rsid w:val="00DE1DBD"/>
    <w:rsid w:val="00DE1FA8"/>
    <w:rsid w:val="00DE3C2B"/>
    <w:rsid w:val="00DE4450"/>
    <w:rsid w:val="00DE447F"/>
    <w:rsid w:val="00DE62CA"/>
    <w:rsid w:val="00DE6C24"/>
    <w:rsid w:val="00DE7728"/>
    <w:rsid w:val="00DF0F2D"/>
    <w:rsid w:val="00DF0FCE"/>
    <w:rsid w:val="00DF1369"/>
    <w:rsid w:val="00DF1A9C"/>
    <w:rsid w:val="00DF2344"/>
    <w:rsid w:val="00DF290A"/>
    <w:rsid w:val="00DF4A22"/>
    <w:rsid w:val="00DF7781"/>
    <w:rsid w:val="00E046F7"/>
    <w:rsid w:val="00E04E0B"/>
    <w:rsid w:val="00E067C3"/>
    <w:rsid w:val="00E06E2B"/>
    <w:rsid w:val="00E06F0D"/>
    <w:rsid w:val="00E116E9"/>
    <w:rsid w:val="00E121B2"/>
    <w:rsid w:val="00E12342"/>
    <w:rsid w:val="00E12928"/>
    <w:rsid w:val="00E13293"/>
    <w:rsid w:val="00E1704E"/>
    <w:rsid w:val="00E23BEA"/>
    <w:rsid w:val="00E2763B"/>
    <w:rsid w:val="00E27F45"/>
    <w:rsid w:val="00E30068"/>
    <w:rsid w:val="00E30FAC"/>
    <w:rsid w:val="00E33356"/>
    <w:rsid w:val="00E33F2A"/>
    <w:rsid w:val="00E34322"/>
    <w:rsid w:val="00E352A8"/>
    <w:rsid w:val="00E36B75"/>
    <w:rsid w:val="00E37972"/>
    <w:rsid w:val="00E4016F"/>
    <w:rsid w:val="00E413EB"/>
    <w:rsid w:val="00E4263C"/>
    <w:rsid w:val="00E43550"/>
    <w:rsid w:val="00E46272"/>
    <w:rsid w:val="00E50A31"/>
    <w:rsid w:val="00E5295E"/>
    <w:rsid w:val="00E53D04"/>
    <w:rsid w:val="00E543EF"/>
    <w:rsid w:val="00E55B68"/>
    <w:rsid w:val="00E55FAA"/>
    <w:rsid w:val="00E61949"/>
    <w:rsid w:val="00E67982"/>
    <w:rsid w:val="00E71B89"/>
    <w:rsid w:val="00E72765"/>
    <w:rsid w:val="00E74DE4"/>
    <w:rsid w:val="00E75ECB"/>
    <w:rsid w:val="00E76688"/>
    <w:rsid w:val="00E77006"/>
    <w:rsid w:val="00E82BE0"/>
    <w:rsid w:val="00E83066"/>
    <w:rsid w:val="00E83808"/>
    <w:rsid w:val="00E84356"/>
    <w:rsid w:val="00E84A33"/>
    <w:rsid w:val="00E908AE"/>
    <w:rsid w:val="00E92313"/>
    <w:rsid w:val="00E92C87"/>
    <w:rsid w:val="00E932C9"/>
    <w:rsid w:val="00E9488C"/>
    <w:rsid w:val="00E948B9"/>
    <w:rsid w:val="00E9740D"/>
    <w:rsid w:val="00EA12CC"/>
    <w:rsid w:val="00EA206B"/>
    <w:rsid w:val="00EA5578"/>
    <w:rsid w:val="00EA5C50"/>
    <w:rsid w:val="00EB0ECA"/>
    <w:rsid w:val="00EB1F32"/>
    <w:rsid w:val="00EB4A73"/>
    <w:rsid w:val="00EB6146"/>
    <w:rsid w:val="00EB6ECF"/>
    <w:rsid w:val="00EB7083"/>
    <w:rsid w:val="00EC0823"/>
    <w:rsid w:val="00EC39AC"/>
    <w:rsid w:val="00EC43D1"/>
    <w:rsid w:val="00EC50F6"/>
    <w:rsid w:val="00EC5816"/>
    <w:rsid w:val="00ED02CF"/>
    <w:rsid w:val="00ED0C5D"/>
    <w:rsid w:val="00ED211A"/>
    <w:rsid w:val="00ED3495"/>
    <w:rsid w:val="00ED4716"/>
    <w:rsid w:val="00ED605C"/>
    <w:rsid w:val="00ED6EC7"/>
    <w:rsid w:val="00EE158A"/>
    <w:rsid w:val="00EE4072"/>
    <w:rsid w:val="00EE489E"/>
    <w:rsid w:val="00EE57A6"/>
    <w:rsid w:val="00EE7A9D"/>
    <w:rsid w:val="00EE7B2D"/>
    <w:rsid w:val="00EF041A"/>
    <w:rsid w:val="00EF3C80"/>
    <w:rsid w:val="00EF4D39"/>
    <w:rsid w:val="00EF5B78"/>
    <w:rsid w:val="00EF6D1D"/>
    <w:rsid w:val="00F00452"/>
    <w:rsid w:val="00F009FC"/>
    <w:rsid w:val="00F02E0A"/>
    <w:rsid w:val="00F03048"/>
    <w:rsid w:val="00F034AB"/>
    <w:rsid w:val="00F047F1"/>
    <w:rsid w:val="00F052F8"/>
    <w:rsid w:val="00F06B0C"/>
    <w:rsid w:val="00F10B3D"/>
    <w:rsid w:val="00F12D4E"/>
    <w:rsid w:val="00F1355E"/>
    <w:rsid w:val="00F1619E"/>
    <w:rsid w:val="00F16615"/>
    <w:rsid w:val="00F16C94"/>
    <w:rsid w:val="00F21879"/>
    <w:rsid w:val="00F23256"/>
    <w:rsid w:val="00F23721"/>
    <w:rsid w:val="00F25BBA"/>
    <w:rsid w:val="00F26852"/>
    <w:rsid w:val="00F32760"/>
    <w:rsid w:val="00F3389F"/>
    <w:rsid w:val="00F33FAA"/>
    <w:rsid w:val="00F347DE"/>
    <w:rsid w:val="00F34FF8"/>
    <w:rsid w:val="00F371CA"/>
    <w:rsid w:val="00F37AF7"/>
    <w:rsid w:val="00F4002F"/>
    <w:rsid w:val="00F4053A"/>
    <w:rsid w:val="00F40968"/>
    <w:rsid w:val="00F45DA6"/>
    <w:rsid w:val="00F463C5"/>
    <w:rsid w:val="00F464BA"/>
    <w:rsid w:val="00F46B16"/>
    <w:rsid w:val="00F46DF4"/>
    <w:rsid w:val="00F4792C"/>
    <w:rsid w:val="00F47C6A"/>
    <w:rsid w:val="00F512B3"/>
    <w:rsid w:val="00F5410E"/>
    <w:rsid w:val="00F568B4"/>
    <w:rsid w:val="00F64478"/>
    <w:rsid w:val="00F649D1"/>
    <w:rsid w:val="00F64A44"/>
    <w:rsid w:val="00F64AC8"/>
    <w:rsid w:val="00F64AE0"/>
    <w:rsid w:val="00F651F0"/>
    <w:rsid w:val="00F70A44"/>
    <w:rsid w:val="00F7234D"/>
    <w:rsid w:val="00F724B0"/>
    <w:rsid w:val="00F72AC0"/>
    <w:rsid w:val="00F74859"/>
    <w:rsid w:val="00F74BA1"/>
    <w:rsid w:val="00F74DC7"/>
    <w:rsid w:val="00F7591C"/>
    <w:rsid w:val="00F75CA4"/>
    <w:rsid w:val="00F76EE3"/>
    <w:rsid w:val="00F77FA4"/>
    <w:rsid w:val="00F801F1"/>
    <w:rsid w:val="00F8060D"/>
    <w:rsid w:val="00F80C89"/>
    <w:rsid w:val="00F85C05"/>
    <w:rsid w:val="00F862CB"/>
    <w:rsid w:val="00F8691E"/>
    <w:rsid w:val="00F909BF"/>
    <w:rsid w:val="00F924FE"/>
    <w:rsid w:val="00F94B54"/>
    <w:rsid w:val="00FA1616"/>
    <w:rsid w:val="00FA21BB"/>
    <w:rsid w:val="00FA2AE4"/>
    <w:rsid w:val="00FA2EE9"/>
    <w:rsid w:val="00FA47B0"/>
    <w:rsid w:val="00FA4988"/>
    <w:rsid w:val="00FA6256"/>
    <w:rsid w:val="00FA73B6"/>
    <w:rsid w:val="00FA78DB"/>
    <w:rsid w:val="00FB19CF"/>
    <w:rsid w:val="00FB1CC0"/>
    <w:rsid w:val="00FB33D5"/>
    <w:rsid w:val="00FB5A32"/>
    <w:rsid w:val="00FB6CCB"/>
    <w:rsid w:val="00FC0235"/>
    <w:rsid w:val="00FC08A7"/>
    <w:rsid w:val="00FC0BEA"/>
    <w:rsid w:val="00FC10FF"/>
    <w:rsid w:val="00FC2EC1"/>
    <w:rsid w:val="00FC361E"/>
    <w:rsid w:val="00FC4CF6"/>
    <w:rsid w:val="00FC5F3D"/>
    <w:rsid w:val="00FC608C"/>
    <w:rsid w:val="00FC720C"/>
    <w:rsid w:val="00FD1407"/>
    <w:rsid w:val="00FD2DB7"/>
    <w:rsid w:val="00FD7B93"/>
    <w:rsid w:val="00FE0338"/>
    <w:rsid w:val="00FE43F9"/>
    <w:rsid w:val="00FE5ABB"/>
    <w:rsid w:val="00FE61C3"/>
    <w:rsid w:val="00FE7438"/>
    <w:rsid w:val="00FF1EC7"/>
    <w:rsid w:val="00FF3871"/>
    <w:rsid w:val="00FF3B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62"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330D17"/>
    <w:pPr>
      <w:jc w:val="center"/>
    </w:pPr>
    <w:rPr>
      <w:rFonts w:ascii="Arial" w:hAnsi="Arial" w:cs="Arial"/>
      <w:sz w:val="24"/>
      <w:szCs w:val="24"/>
    </w:rPr>
  </w:style>
  <w:style w:type="paragraph" w:styleId="1">
    <w:name w:val="heading 1"/>
    <w:aliases w:val="новая страница,Заголовок к1,Gliederung1,Заголовок А,. (1.0)"/>
    <w:basedOn w:val="a"/>
    <w:next w:val="a"/>
    <w:link w:val="13"/>
    <w:qFormat/>
    <w:rsid w:val="00A91BF1"/>
    <w:pPr>
      <w:keepNext/>
      <w:numPr>
        <w:numId w:val="4"/>
      </w:numPr>
      <w:tabs>
        <w:tab w:val="left" w:pos="0"/>
      </w:tabs>
      <w:spacing w:before="360" w:after="240" w:line="360" w:lineRule="auto"/>
      <w:jc w:val="both"/>
      <w:outlineLvl w:val="0"/>
    </w:pPr>
    <w:rPr>
      <w:rFonts w:ascii="Times New Roman" w:hAnsi="Times New Roman"/>
      <w:b/>
      <w:kern w:val="28"/>
      <w:sz w:val="28"/>
    </w:rPr>
  </w:style>
  <w:style w:type="paragraph" w:styleId="20">
    <w:name w:val="heading 2"/>
    <w:basedOn w:val="21"/>
    <w:next w:val="a"/>
    <w:link w:val="22"/>
    <w:qFormat/>
    <w:rsid w:val="00F64AC8"/>
    <w:pPr>
      <w:tabs>
        <w:tab w:val="clear" w:pos="643"/>
      </w:tabs>
      <w:spacing w:before="240" w:after="240" w:line="360" w:lineRule="auto"/>
      <w:ind w:left="0" w:firstLine="0"/>
      <w:jc w:val="both"/>
      <w:outlineLvl w:val="1"/>
    </w:pPr>
    <w:rPr>
      <w:rFonts w:ascii="Times New Roman" w:hAnsi="Times New Roman" w:cs="Times New Roman"/>
      <w:b/>
      <w:bCs/>
    </w:rPr>
  </w:style>
  <w:style w:type="paragraph" w:styleId="3">
    <w:name w:val="heading 3"/>
    <w:basedOn w:val="20"/>
    <w:next w:val="a"/>
    <w:link w:val="30"/>
    <w:qFormat/>
    <w:rsid w:val="000F35DE"/>
    <w:pPr>
      <w:numPr>
        <w:ilvl w:val="2"/>
      </w:numPr>
      <w:ind w:left="720" w:hanging="720"/>
      <w:outlineLvl w:val="2"/>
    </w:pPr>
    <w:rPr>
      <w:iCs/>
      <w:kern w:val="16"/>
    </w:rPr>
  </w:style>
  <w:style w:type="paragraph" w:styleId="4">
    <w:name w:val="heading 4"/>
    <w:basedOn w:val="3"/>
    <w:next w:val="a"/>
    <w:link w:val="40"/>
    <w:qFormat/>
    <w:rsid w:val="000F35DE"/>
    <w:pPr>
      <w:numPr>
        <w:ilvl w:val="3"/>
      </w:numPr>
      <w:ind w:left="864" w:hanging="864"/>
      <w:outlineLvl w:val="3"/>
    </w:pPr>
  </w:style>
  <w:style w:type="paragraph" w:styleId="5">
    <w:name w:val="heading 5"/>
    <w:basedOn w:val="a"/>
    <w:next w:val="a"/>
    <w:link w:val="50"/>
    <w:uiPriority w:val="99"/>
    <w:qFormat/>
    <w:rsid w:val="000F35DE"/>
    <w:pPr>
      <w:keepNext/>
      <w:ind w:left="1008" w:hanging="1008"/>
      <w:outlineLvl w:val="4"/>
    </w:pPr>
    <w:rPr>
      <w:b/>
      <w:bCs/>
      <w:sz w:val="28"/>
      <w:szCs w:val="28"/>
    </w:rPr>
  </w:style>
  <w:style w:type="paragraph" w:styleId="6">
    <w:name w:val="heading 6"/>
    <w:basedOn w:val="a"/>
    <w:next w:val="a"/>
    <w:link w:val="60"/>
    <w:uiPriority w:val="99"/>
    <w:qFormat/>
    <w:rsid w:val="000F35DE"/>
    <w:pPr>
      <w:keepNext/>
      <w:ind w:left="1152" w:hanging="1152"/>
      <w:jc w:val="both"/>
      <w:outlineLvl w:val="5"/>
    </w:pPr>
  </w:style>
  <w:style w:type="paragraph" w:styleId="7">
    <w:name w:val="heading 7"/>
    <w:basedOn w:val="a"/>
    <w:next w:val="a"/>
    <w:link w:val="70"/>
    <w:uiPriority w:val="99"/>
    <w:qFormat/>
    <w:rsid w:val="000F35DE"/>
    <w:pPr>
      <w:keepNext/>
      <w:ind w:left="1296" w:hanging="1296"/>
      <w:outlineLvl w:val="6"/>
    </w:pPr>
    <w:rPr>
      <w:b/>
      <w:bCs/>
    </w:rPr>
  </w:style>
  <w:style w:type="paragraph" w:styleId="8">
    <w:name w:val="heading 8"/>
    <w:basedOn w:val="a"/>
    <w:next w:val="a"/>
    <w:link w:val="80"/>
    <w:uiPriority w:val="99"/>
    <w:qFormat/>
    <w:rsid w:val="000F35DE"/>
    <w:pPr>
      <w:keepNext/>
      <w:ind w:left="1440" w:hanging="1440"/>
      <w:jc w:val="both"/>
      <w:outlineLvl w:val="7"/>
    </w:pPr>
    <w:rPr>
      <w:lang w:val="en-US"/>
    </w:rPr>
  </w:style>
  <w:style w:type="paragraph" w:styleId="9">
    <w:name w:val="heading 9"/>
    <w:basedOn w:val="a"/>
    <w:next w:val="a"/>
    <w:link w:val="90"/>
    <w:uiPriority w:val="99"/>
    <w:qFormat/>
    <w:rsid w:val="000F35DE"/>
    <w:pPr>
      <w:keepNext/>
      <w:ind w:left="1584" w:hanging="1584"/>
      <w:outlineLvl w:val="8"/>
    </w:pPr>
    <w:rPr>
      <w:b/>
      <w:bCs/>
      <w:i/>
      <w:i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Заголовок 1 Знак"/>
    <w:aliases w:val="новая страница Знак1,Заголовок к1 Знак1,Gliederung1 Знак1,Заголовок А Знак1,. (1.0) Знак1"/>
    <w:basedOn w:val="a0"/>
    <w:link w:val="1"/>
    <w:locked/>
    <w:rsid w:val="00A91BF1"/>
    <w:rPr>
      <w:rFonts w:cs="Arial"/>
      <w:b/>
      <w:kern w:val="28"/>
      <w:sz w:val="28"/>
      <w:szCs w:val="24"/>
    </w:rPr>
  </w:style>
  <w:style w:type="character" w:customStyle="1" w:styleId="22">
    <w:name w:val="Заголовок 2 Знак"/>
    <w:basedOn w:val="a0"/>
    <w:link w:val="20"/>
    <w:locked/>
    <w:rsid w:val="00F64AC8"/>
    <w:rPr>
      <w:b/>
      <w:bCs/>
      <w:sz w:val="24"/>
      <w:szCs w:val="24"/>
    </w:rPr>
  </w:style>
  <w:style w:type="character" w:customStyle="1" w:styleId="30">
    <w:name w:val="Заголовок 3 Знак"/>
    <w:basedOn w:val="a0"/>
    <w:link w:val="3"/>
    <w:uiPriority w:val="99"/>
    <w:locked/>
    <w:rsid w:val="000F35DE"/>
    <w:rPr>
      <w:b/>
      <w:bCs/>
      <w:i/>
      <w:iCs/>
      <w:caps/>
      <w:kern w:val="16"/>
      <w:sz w:val="24"/>
      <w:szCs w:val="24"/>
      <w:lang w:val="ru-RU" w:eastAsia="ru-RU"/>
    </w:rPr>
  </w:style>
  <w:style w:type="character" w:customStyle="1" w:styleId="40">
    <w:name w:val="Заголовок 4 Знак"/>
    <w:basedOn w:val="a0"/>
    <w:link w:val="4"/>
    <w:uiPriority w:val="99"/>
    <w:locked/>
    <w:rsid w:val="000F35DE"/>
    <w:rPr>
      <w:b/>
      <w:bCs/>
      <w:i/>
      <w:iCs/>
      <w:caps/>
      <w:kern w:val="16"/>
      <w:sz w:val="24"/>
      <w:szCs w:val="24"/>
      <w:lang w:val="ru-RU" w:eastAsia="ru-RU"/>
    </w:rPr>
  </w:style>
  <w:style w:type="character" w:customStyle="1" w:styleId="50">
    <w:name w:val="Заголовок 5 Знак"/>
    <w:basedOn w:val="a0"/>
    <w:link w:val="5"/>
    <w:uiPriority w:val="99"/>
    <w:locked/>
    <w:rsid w:val="000F35DE"/>
    <w:rPr>
      <w:rFonts w:ascii="Arial" w:hAnsi="Arial" w:cs="Arial"/>
      <w:b/>
      <w:bCs/>
      <w:sz w:val="28"/>
      <w:szCs w:val="28"/>
    </w:rPr>
  </w:style>
  <w:style w:type="character" w:customStyle="1" w:styleId="60">
    <w:name w:val="Заголовок 6 Знак"/>
    <w:basedOn w:val="a0"/>
    <w:link w:val="6"/>
    <w:uiPriority w:val="99"/>
    <w:locked/>
    <w:rsid w:val="000F35DE"/>
    <w:rPr>
      <w:rFonts w:ascii="Arial" w:hAnsi="Arial" w:cs="Arial"/>
      <w:sz w:val="24"/>
      <w:szCs w:val="24"/>
    </w:rPr>
  </w:style>
  <w:style w:type="character" w:customStyle="1" w:styleId="70">
    <w:name w:val="Заголовок 7 Знак"/>
    <w:basedOn w:val="a0"/>
    <w:link w:val="7"/>
    <w:uiPriority w:val="99"/>
    <w:locked/>
    <w:rsid w:val="000F35DE"/>
    <w:rPr>
      <w:rFonts w:ascii="Arial" w:hAnsi="Arial" w:cs="Arial"/>
      <w:b/>
      <w:bCs/>
      <w:sz w:val="24"/>
      <w:szCs w:val="24"/>
    </w:rPr>
  </w:style>
  <w:style w:type="character" w:customStyle="1" w:styleId="80">
    <w:name w:val="Заголовок 8 Знак"/>
    <w:basedOn w:val="a0"/>
    <w:link w:val="8"/>
    <w:uiPriority w:val="99"/>
    <w:locked/>
    <w:rsid w:val="000F35DE"/>
    <w:rPr>
      <w:rFonts w:ascii="Arial" w:hAnsi="Arial" w:cs="Arial"/>
      <w:sz w:val="24"/>
      <w:szCs w:val="24"/>
      <w:lang w:val="en-US"/>
    </w:rPr>
  </w:style>
  <w:style w:type="character" w:customStyle="1" w:styleId="90">
    <w:name w:val="Заголовок 9 Знак"/>
    <w:basedOn w:val="a0"/>
    <w:link w:val="9"/>
    <w:uiPriority w:val="99"/>
    <w:locked/>
    <w:rsid w:val="000F35DE"/>
    <w:rPr>
      <w:rFonts w:ascii="Arial" w:hAnsi="Arial" w:cs="Arial"/>
      <w:b/>
      <w:bCs/>
      <w:i/>
      <w:iCs/>
      <w:sz w:val="24"/>
      <w:szCs w:val="24"/>
      <w:u w:val="single"/>
    </w:rPr>
  </w:style>
  <w:style w:type="character" w:customStyle="1" w:styleId="110">
    <w:name w:val="Заголовок 1 Знак1"/>
    <w:aliases w:val="новая страница Знак,Заголовок к1 Знак,Gliederung1 Знак,Заголовок А Знак,. (1.0) Знак,Заголовок 1 Знак Знак"/>
    <w:basedOn w:val="a0"/>
    <w:uiPriority w:val="99"/>
    <w:rsid w:val="000F35DE"/>
    <w:rPr>
      <w:rFonts w:ascii="Arial" w:hAnsi="Arial" w:cs="Arial"/>
      <w:caps/>
      <w:kern w:val="28"/>
      <w:sz w:val="24"/>
      <w:szCs w:val="24"/>
      <w:lang w:val="ru-RU" w:eastAsia="ru-RU"/>
    </w:rPr>
  </w:style>
  <w:style w:type="paragraph" w:styleId="a3">
    <w:name w:val="caption"/>
    <w:basedOn w:val="a"/>
    <w:next w:val="a"/>
    <w:uiPriority w:val="99"/>
    <w:qFormat/>
    <w:rsid w:val="000F35DE"/>
    <w:pPr>
      <w:spacing w:before="120" w:after="120"/>
    </w:pPr>
  </w:style>
  <w:style w:type="paragraph" w:styleId="a4">
    <w:name w:val="Title"/>
    <w:basedOn w:val="a"/>
    <w:link w:val="a5"/>
    <w:uiPriority w:val="99"/>
    <w:qFormat/>
    <w:rsid w:val="000F35DE"/>
    <w:rPr>
      <w:sz w:val="28"/>
      <w:szCs w:val="28"/>
    </w:rPr>
  </w:style>
  <w:style w:type="character" w:customStyle="1" w:styleId="a5">
    <w:name w:val="Название Знак"/>
    <w:basedOn w:val="a0"/>
    <w:link w:val="a4"/>
    <w:uiPriority w:val="99"/>
    <w:locked/>
    <w:rsid w:val="000F35DE"/>
    <w:rPr>
      <w:rFonts w:ascii="Arial" w:hAnsi="Arial" w:cs="Arial"/>
      <w:sz w:val="28"/>
      <w:szCs w:val="28"/>
    </w:rPr>
  </w:style>
  <w:style w:type="paragraph" w:styleId="a6">
    <w:name w:val="header"/>
    <w:basedOn w:val="a"/>
    <w:link w:val="a7"/>
    <w:uiPriority w:val="99"/>
    <w:rsid w:val="009E6DF0"/>
    <w:pPr>
      <w:tabs>
        <w:tab w:val="center" w:pos="4677"/>
        <w:tab w:val="right" w:pos="9355"/>
      </w:tabs>
    </w:pPr>
  </w:style>
  <w:style w:type="character" w:customStyle="1" w:styleId="a7">
    <w:name w:val="Верхний колонтитул Знак"/>
    <w:basedOn w:val="a0"/>
    <w:link w:val="a6"/>
    <w:uiPriority w:val="99"/>
    <w:locked/>
    <w:rsid w:val="009E6DF0"/>
    <w:rPr>
      <w:rFonts w:ascii="Arial" w:hAnsi="Arial" w:cs="Arial"/>
      <w:sz w:val="24"/>
      <w:szCs w:val="24"/>
    </w:rPr>
  </w:style>
  <w:style w:type="paragraph" w:styleId="a8">
    <w:name w:val="footer"/>
    <w:basedOn w:val="a"/>
    <w:link w:val="a9"/>
    <w:uiPriority w:val="99"/>
    <w:rsid w:val="009E6DF0"/>
    <w:pPr>
      <w:tabs>
        <w:tab w:val="center" w:pos="4677"/>
        <w:tab w:val="right" w:pos="9355"/>
      </w:tabs>
    </w:pPr>
  </w:style>
  <w:style w:type="character" w:customStyle="1" w:styleId="a9">
    <w:name w:val="Нижний колонтитул Знак"/>
    <w:basedOn w:val="a0"/>
    <w:link w:val="a8"/>
    <w:uiPriority w:val="99"/>
    <w:locked/>
    <w:rsid w:val="009E6DF0"/>
    <w:rPr>
      <w:rFonts w:ascii="Arial" w:hAnsi="Arial" w:cs="Arial"/>
      <w:sz w:val="24"/>
      <w:szCs w:val="24"/>
    </w:rPr>
  </w:style>
  <w:style w:type="paragraph" w:styleId="aa">
    <w:name w:val="Balloon Text"/>
    <w:basedOn w:val="a"/>
    <w:link w:val="ab"/>
    <w:uiPriority w:val="99"/>
    <w:semiHidden/>
    <w:rsid w:val="008463FF"/>
    <w:rPr>
      <w:rFonts w:ascii="Tahoma" w:hAnsi="Tahoma" w:cs="Tahoma"/>
      <w:sz w:val="16"/>
      <w:szCs w:val="16"/>
    </w:rPr>
  </w:style>
  <w:style w:type="character" w:customStyle="1" w:styleId="ab">
    <w:name w:val="Текст выноски Знак"/>
    <w:basedOn w:val="a0"/>
    <w:link w:val="aa"/>
    <w:uiPriority w:val="99"/>
    <w:semiHidden/>
    <w:locked/>
    <w:rsid w:val="008463FF"/>
    <w:rPr>
      <w:rFonts w:ascii="Tahoma" w:hAnsi="Tahoma" w:cs="Tahoma"/>
      <w:sz w:val="16"/>
      <w:szCs w:val="16"/>
    </w:rPr>
  </w:style>
  <w:style w:type="table" w:styleId="ac">
    <w:name w:val="Table Grid"/>
    <w:basedOn w:val="a1"/>
    <w:uiPriority w:val="99"/>
    <w:rsid w:val="004629D4"/>
    <w:rPr>
      <w:rFonts w:ascii="Arial" w:hAnsi="Arial"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link w:val="ae"/>
    <w:qFormat/>
    <w:rsid w:val="00B80074"/>
    <w:pPr>
      <w:ind w:left="720"/>
    </w:pPr>
  </w:style>
  <w:style w:type="paragraph" w:customStyle="1" w:styleId="af">
    <w:name w:val="Нормальный Знак Знак"/>
    <w:link w:val="af0"/>
    <w:uiPriority w:val="99"/>
    <w:rsid w:val="00ED605C"/>
    <w:pPr>
      <w:overflowPunct w:val="0"/>
      <w:autoSpaceDE w:val="0"/>
      <w:autoSpaceDN w:val="0"/>
      <w:adjustRightInd w:val="0"/>
      <w:spacing w:after="120"/>
      <w:ind w:firstLine="709"/>
      <w:jc w:val="both"/>
      <w:textAlignment w:val="baseline"/>
    </w:pPr>
    <w:rPr>
      <w:sz w:val="24"/>
      <w:szCs w:val="24"/>
    </w:rPr>
  </w:style>
  <w:style w:type="character" w:customStyle="1" w:styleId="af0">
    <w:name w:val="Нормальный Знак Знак Знак"/>
    <w:link w:val="af"/>
    <w:uiPriority w:val="99"/>
    <w:locked/>
    <w:rsid w:val="00ED605C"/>
    <w:rPr>
      <w:sz w:val="24"/>
      <w:szCs w:val="24"/>
      <w:lang w:bidi="ar-SA"/>
    </w:rPr>
  </w:style>
  <w:style w:type="paragraph" w:customStyle="1" w:styleId="af1">
    <w:name w:val="Знак Знак Знак Знак"/>
    <w:basedOn w:val="a"/>
    <w:uiPriority w:val="99"/>
    <w:rsid w:val="00ED605C"/>
    <w:pPr>
      <w:keepLines/>
      <w:tabs>
        <w:tab w:val="num" w:pos="2226"/>
      </w:tabs>
      <w:spacing w:after="160" w:line="240" w:lineRule="exact"/>
      <w:ind w:left="2154" w:hanging="648"/>
      <w:jc w:val="left"/>
    </w:pPr>
    <w:rPr>
      <w:rFonts w:ascii="Verdana" w:eastAsia="MS Mincho" w:hAnsi="Verdana" w:cs="Verdana"/>
      <w:sz w:val="20"/>
      <w:szCs w:val="20"/>
      <w:lang w:val="en-US" w:eastAsia="en-US"/>
    </w:rPr>
  </w:style>
  <w:style w:type="paragraph" w:customStyle="1" w:styleId="af2">
    <w:name w:val="Нормальный"/>
    <w:uiPriority w:val="99"/>
    <w:rsid w:val="00ED605C"/>
    <w:pPr>
      <w:overflowPunct w:val="0"/>
      <w:autoSpaceDE w:val="0"/>
      <w:autoSpaceDN w:val="0"/>
      <w:adjustRightInd w:val="0"/>
      <w:spacing w:after="120"/>
      <w:ind w:firstLine="709"/>
      <w:jc w:val="both"/>
      <w:textAlignment w:val="baseline"/>
    </w:pPr>
    <w:rPr>
      <w:rFonts w:ascii="Arial" w:hAnsi="Arial" w:cs="Arial"/>
      <w:sz w:val="24"/>
      <w:szCs w:val="24"/>
    </w:rPr>
  </w:style>
  <w:style w:type="paragraph" w:styleId="af3">
    <w:name w:val="Body Text Indent"/>
    <w:aliases w:val="Основной текст 1,Iniiaiie oaeno 1,Îñíîâíîé òåêñò 1,Основной текст с отступом1 Знак Знак,Основной текст с отступом1 Знак Знак Знак Знак Знак Знак,Основной текст с отступом1 Знак Знак Знак Знак Знак"/>
    <w:basedOn w:val="a"/>
    <w:link w:val="af4"/>
    <w:rsid w:val="00ED605C"/>
    <w:pPr>
      <w:ind w:left="284" w:firstLine="424"/>
      <w:jc w:val="left"/>
    </w:pPr>
    <w:rPr>
      <w:sz w:val="26"/>
      <w:szCs w:val="26"/>
    </w:rPr>
  </w:style>
  <w:style w:type="character" w:customStyle="1" w:styleId="af4">
    <w:name w:val="Основной текст с отступом Знак"/>
    <w:aliases w:val="Основной текст 1 Знак,Iniiaiie oaeno 1 Знак,Îñíîâíîé òåêñò 1 Знак,Основной текст с отступом1 Знак Знак Знак,Основной текст с отступом1 Знак Знак Знак Знак Знак Знак Знак"/>
    <w:basedOn w:val="a0"/>
    <w:link w:val="af3"/>
    <w:uiPriority w:val="99"/>
    <w:locked/>
    <w:rsid w:val="00ED605C"/>
    <w:rPr>
      <w:rFonts w:ascii="Arial" w:hAnsi="Arial" w:cs="Arial"/>
      <w:sz w:val="26"/>
      <w:szCs w:val="26"/>
    </w:rPr>
  </w:style>
  <w:style w:type="paragraph" w:customStyle="1" w:styleId="15">
    <w:name w:val="Текст1.5"/>
    <w:basedOn w:val="a"/>
    <w:uiPriority w:val="99"/>
    <w:rsid w:val="00ED605C"/>
    <w:pPr>
      <w:widowControl w:val="0"/>
      <w:tabs>
        <w:tab w:val="left" w:leader="dot" w:pos="7088"/>
      </w:tabs>
      <w:spacing w:before="120"/>
      <w:ind w:firstLine="851"/>
      <w:jc w:val="both"/>
    </w:pPr>
    <w:rPr>
      <w:sz w:val="28"/>
      <w:szCs w:val="28"/>
      <w:lang w:val="uk-UA"/>
    </w:rPr>
  </w:style>
  <w:style w:type="paragraph" w:styleId="af5">
    <w:name w:val="Normal (Web)"/>
    <w:basedOn w:val="a"/>
    <w:uiPriority w:val="99"/>
    <w:rsid w:val="00ED605C"/>
    <w:pPr>
      <w:spacing w:before="100" w:beforeAutospacing="1" w:after="100" w:afterAutospacing="1"/>
      <w:jc w:val="left"/>
    </w:pPr>
    <w:rPr>
      <w:color w:val="000000"/>
    </w:rPr>
  </w:style>
  <w:style w:type="paragraph" w:customStyle="1" w:styleId="af6">
    <w:name w:val="Абзац"/>
    <w:basedOn w:val="a"/>
    <w:link w:val="af7"/>
    <w:uiPriority w:val="99"/>
    <w:rsid w:val="00ED605C"/>
    <w:pPr>
      <w:ind w:firstLine="720"/>
      <w:jc w:val="both"/>
    </w:pPr>
    <w:rPr>
      <w:rFonts w:cs="Times New Roman"/>
    </w:rPr>
  </w:style>
  <w:style w:type="character" w:customStyle="1" w:styleId="af7">
    <w:name w:val="Абзац Знак"/>
    <w:link w:val="af6"/>
    <w:uiPriority w:val="99"/>
    <w:locked/>
    <w:rsid w:val="00ED605C"/>
    <w:rPr>
      <w:rFonts w:ascii="Arial" w:hAnsi="Arial" w:cs="Arial"/>
      <w:sz w:val="24"/>
      <w:szCs w:val="24"/>
    </w:rPr>
  </w:style>
  <w:style w:type="paragraph" w:customStyle="1" w:styleId="af8">
    <w:name w:val="таблица"/>
    <w:basedOn w:val="a"/>
    <w:qFormat/>
    <w:rsid w:val="00ED605C"/>
  </w:style>
  <w:style w:type="paragraph" w:customStyle="1" w:styleId="af9">
    <w:name w:val="Осн. текст"/>
    <w:basedOn w:val="a"/>
    <w:link w:val="afa"/>
    <w:rsid w:val="00ED605C"/>
    <w:pPr>
      <w:spacing w:after="120"/>
      <w:ind w:firstLine="709"/>
      <w:jc w:val="both"/>
    </w:pPr>
    <w:rPr>
      <w:rFonts w:ascii="Times New Roman" w:hAnsi="Times New Roman" w:cs="Times New Roman"/>
    </w:rPr>
  </w:style>
  <w:style w:type="paragraph" w:customStyle="1" w:styleId="-">
    <w:name w:val="Аншлаг-таблица"/>
    <w:basedOn w:val="a"/>
    <w:next w:val="a"/>
    <w:uiPriority w:val="99"/>
    <w:rsid w:val="00ED605C"/>
    <w:pPr>
      <w:keepNext/>
      <w:keepLines/>
      <w:spacing w:before="360"/>
      <w:jc w:val="right"/>
    </w:pPr>
  </w:style>
  <w:style w:type="paragraph" w:customStyle="1" w:styleId="xl30">
    <w:name w:val="xl30"/>
    <w:basedOn w:val="a"/>
    <w:link w:val="xl300"/>
    <w:uiPriority w:val="99"/>
    <w:rsid w:val="00ED605C"/>
    <w:pPr>
      <w:pBdr>
        <w:left w:val="single" w:sz="8" w:space="0" w:color="auto"/>
        <w:right w:val="single" w:sz="8" w:space="0" w:color="auto"/>
      </w:pBdr>
      <w:spacing w:before="100" w:after="100"/>
    </w:pPr>
    <w:rPr>
      <w:rFonts w:cs="Times New Roman"/>
    </w:rPr>
  </w:style>
  <w:style w:type="character" w:customStyle="1" w:styleId="xl300">
    <w:name w:val="xl30 Знак"/>
    <w:link w:val="xl30"/>
    <w:uiPriority w:val="99"/>
    <w:locked/>
    <w:rsid w:val="00ED605C"/>
    <w:rPr>
      <w:rFonts w:ascii="Arial" w:hAnsi="Arial" w:cs="Arial"/>
      <w:sz w:val="24"/>
      <w:szCs w:val="24"/>
    </w:rPr>
  </w:style>
  <w:style w:type="paragraph" w:customStyle="1" w:styleId="220">
    <w:name w:val="Основной текст 22"/>
    <w:basedOn w:val="a"/>
    <w:uiPriority w:val="99"/>
    <w:rsid w:val="00ED605C"/>
    <w:pPr>
      <w:jc w:val="both"/>
    </w:pPr>
  </w:style>
  <w:style w:type="paragraph" w:customStyle="1" w:styleId="23">
    <w:name w:val="Подзаголовок 2"/>
    <w:basedOn w:val="a"/>
    <w:uiPriority w:val="99"/>
    <w:rsid w:val="00037953"/>
    <w:rPr>
      <w:b/>
      <w:bCs/>
      <w:sz w:val="30"/>
      <w:szCs w:val="30"/>
    </w:rPr>
  </w:style>
  <w:style w:type="paragraph" w:customStyle="1" w:styleId="afb">
    <w:name w:val="Абзац с маркером"/>
    <w:basedOn w:val="af6"/>
    <w:link w:val="afc"/>
    <w:uiPriority w:val="99"/>
    <w:rsid w:val="00C05D02"/>
    <w:pPr>
      <w:ind w:firstLine="0"/>
    </w:pPr>
  </w:style>
  <w:style w:type="character" w:customStyle="1" w:styleId="afc">
    <w:name w:val="Абзац с маркером Знак"/>
    <w:link w:val="afb"/>
    <w:uiPriority w:val="99"/>
    <w:locked/>
    <w:rsid w:val="00C05D02"/>
    <w:rPr>
      <w:rFonts w:ascii="Arial" w:hAnsi="Arial" w:cs="Arial"/>
      <w:sz w:val="24"/>
      <w:szCs w:val="24"/>
    </w:rPr>
  </w:style>
  <w:style w:type="paragraph" w:styleId="24">
    <w:name w:val="Body Text Indent 2"/>
    <w:basedOn w:val="a"/>
    <w:link w:val="25"/>
    <w:uiPriority w:val="99"/>
    <w:rsid w:val="00C05D02"/>
    <w:pPr>
      <w:spacing w:after="120" w:line="480" w:lineRule="auto"/>
      <w:ind w:left="283"/>
    </w:pPr>
  </w:style>
  <w:style w:type="character" w:customStyle="1" w:styleId="25">
    <w:name w:val="Основной текст с отступом 2 Знак"/>
    <w:basedOn w:val="a0"/>
    <w:link w:val="24"/>
    <w:uiPriority w:val="99"/>
    <w:locked/>
    <w:rsid w:val="00C05D02"/>
    <w:rPr>
      <w:rFonts w:ascii="Arial" w:hAnsi="Arial" w:cs="Arial"/>
      <w:sz w:val="24"/>
      <w:szCs w:val="24"/>
    </w:rPr>
  </w:style>
  <w:style w:type="paragraph" w:customStyle="1" w:styleId="ConsNormal">
    <w:name w:val="ConsNormal"/>
    <w:uiPriority w:val="99"/>
    <w:rsid w:val="00C05D02"/>
    <w:pPr>
      <w:widowControl w:val="0"/>
      <w:autoSpaceDE w:val="0"/>
      <w:autoSpaceDN w:val="0"/>
      <w:adjustRightInd w:val="0"/>
      <w:ind w:firstLine="720"/>
    </w:pPr>
    <w:rPr>
      <w:rFonts w:ascii="Arial" w:hAnsi="Arial" w:cs="Arial"/>
    </w:rPr>
  </w:style>
  <w:style w:type="paragraph" w:customStyle="1" w:styleId="afd">
    <w:name w:val="Заголовок таблицы"/>
    <w:basedOn w:val="a"/>
    <w:rsid w:val="007352E5"/>
    <w:pPr>
      <w:keepNext/>
    </w:pPr>
    <w:rPr>
      <w:sz w:val="20"/>
      <w:szCs w:val="20"/>
    </w:rPr>
  </w:style>
  <w:style w:type="paragraph" w:customStyle="1" w:styleId="afe">
    <w:name w:val="перечень"/>
    <w:basedOn w:val="a"/>
    <w:link w:val="14"/>
    <w:uiPriority w:val="99"/>
    <w:rsid w:val="007352E5"/>
    <w:pPr>
      <w:tabs>
        <w:tab w:val="num" w:pos="2280"/>
      </w:tabs>
      <w:spacing w:after="120"/>
      <w:ind w:left="907" w:hanging="170"/>
      <w:jc w:val="both"/>
    </w:pPr>
    <w:rPr>
      <w:rFonts w:ascii="Times New Roman" w:hAnsi="Times New Roman" w:cs="Times New Roman"/>
    </w:rPr>
  </w:style>
  <w:style w:type="character" w:customStyle="1" w:styleId="14">
    <w:name w:val="перечень Знак1"/>
    <w:link w:val="afe"/>
    <w:uiPriority w:val="99"/>
    <w:locked/>
    <w:rsid w:val="007352E5"/>
    <w:rPr>
      <w:sz w:val="24"/>
      <w:szCs w:val="24"/>
    </w:rPr>
  </w:style>
  <w:style w:type="paragraph" w:customStyle="1" w:styleId="aff">
    <w:name w:val="таблица Знак"/>
    <w:basedOn w:val="a"/>
    <w:link w:val="aff0"/>
    <w:uiPriority w:val="99"/>
    <w:rsid w:val="00B42115"/>
    <w:rPr>
      <w:rFonts w:ascii="Times New Roman" w:hAnsi="Times New Roman" w:cs="Times New Roman"/>
    </w:rPr>
  </w:style>
  <w:style w:type="character" w:customStyle="1" w:styleId="aff0">
    <w:name w:val="таблица Знак Знак"/>
    <w:link w:val="aff"/>
    <w:uiPriority w:val="99"/>
    <w:locked/>
    <w:rsid w:val="00B42115"/>
    <w:rPr>
      <w:sz w:val="24"/>
      <w:szCs w:val="24"/>
    </w:rPr>
  </w:style>
  <w:style w:type="paragraph" w:customStyle="1" w:styleId="aff1">
    <w:name w:val="ïåðå÷åíü"/>
    <w:basedOn w:val="a"/>
    <w:uiPriority w:val="99"/>
    <w:rsid w:val="00B42115"/>
    <w:pPr>
      <w:spacing w:after="120"/>
      <w:ind w:left="907" w:hanging="170"/>
      <w:jc w:val="both"/>
    </w:pPr>
  </w:style>
  <w:style w:type="paragraph" w:styleId="aff2">
    <w:name w:val="TOC Heading"/>
    <w:basedOn w:val="1"/>
    <w:next w:val="a"/>
    <w:uiPriority w:val="99"/>
    <w:qFormat/>
    <w:rsid w:val="008773A3"/>
    <w:pPr>
      <w:keepLines/>
      <w:spacing w:before="480" w:after="0" w:line="276" w:lineRule="auto"/>
      <w:jc w:val="left"/>
      <w:outlineLvl w:val="9"/>
    </w:pPr>
    <w:rPr>
      <w:rFonts w:ascii="Cambria" w:hAnsi="Cambria" w:cs="Cambria"/>
      <w:bCs/>
      <w:color w:val="365F91"/>
      <w:kern w:val="0"/>
      <w:szCs w:val="28"/>
      <w:lang w:eastAsia="en-US"/>
    </w:rPr>
  </w:style>
  <w:style w:type="paragraph" w:styleId="16">
    <w:name w:val="toc 1"/>
    <w:basedOn w:val="a"/>
    <w:next w:val="a"/>
    <w:autoRedefine/>
    <w:uiPriority w:val="39"/>
    <w:rsid w:val="00D4287F"/>
    <w:pPr>
      <w:tabs>
        <w:tab w:val="left" w:pos="426"/>
        <w:tab w:val="right" w:leader="dot" w:pos="9344"/>
      </w:tabs>
      <w:spacing w:before="120" w:after="120"/>
      <w:jc w:val="left"/>
    </w:pPr>
    <w:rPr>
      <w:rFonts w:ascii="Times New Roman" w:hAnsi="Times New Roman" w:cs="Times New Roman"/>
      <w:b/>
      <w:bCs/>
      <w:noProof/>
    </w:rPr>
  </w:style>
  <w:style w:type="paragraph" w:styleId="26">
    <w:name w:val="toc 2"/>
    <w:basedOn w:val="a"/>
    <w:next w:val="a"/>
    <w:autoRedefine/>
    <w:uiPriority w:val="39"/>
    <w:rsid w:val="00F64AC8"/>
    <w:pPr>
      <w:tabs>
        <w:tab w:val="left" w:pos="960"/>
        <w:tab w:val="left" w:pos="9498"/>
      </w:tabs>
      <w:spacing w:line="360" w:lineRule="auto"/>
      <w:ind w:left="426"/>
      <w:jc w:val="left"/>
    </w:pPr>
    <w:rPr>
      <w:rFonts w:ascii="Times New Roman" w:hAnsi="Times New Roman" w:cs="Times New Roman"/>
      <w:smallCaps/>
      <w:noProof/>
      <w:sz w:val="20"/>
      <w:szCs w:val="20"/>
    </w:rPr>
  </w:style>
  <w:style w:type="character" w:styleId="aff3">
    <w:name w:val="Hyperlink"/>
    <w:basedOn w:val="a0"/>
    <w:uiPriority w:val="99"/>
    <w:rsid w:val="008773A3"/>
    <w:rPr>
      <w:color w:val="0000FF"/>
      <w:u w:val="single"/>
    </w:rPr>
  </w:style>
  <w:style w:type="paragraph" w:customStyle="1" w:styleId="210">
    <w:name w:val="Заголовок 21"/>
    <w:basedOn w:val="1"/>
    <w:next w:val="a"/>
    <w:uiPriority w:val="99"/>
    <w:rsid w:val="003E0173"/>
    <w:pPr>
      <w:tabs>
        <w:tab w:val="num" w:pos="360"/>
      </w:tabs>
      <w:spacing w:before="480"/>
      <w:ind w:left="360"/>
      <w:outlineLvl w:val="1"/>
    </w:pPr>
    <w:rPr>
      <w:bCs/>
    </w:rPr>
  </w:style>
  <w:style w:type="paragraph" w:styleId="21">
    <w:name w:val="List Number 2"/>
    <w:basedOn w:val="a"/>
    <w:uiPriority w:val="99"/>
    <w:semiHidden/>
    <w:rsid w:val="009114BC"/>
    <w:pPr>
      <w:tabs>
        <w:tab w:val="num" w:pos="643"/>
      </w:tabs>
      <w:ind w:left="643" w:hanging="360"/>
    </w:pPr>
  </w:style>
  <w:style w:type="paragraph" w:styleId="aff4">
    <w:name w:val="endnote text"/>
    <w:basedOn w:val="a"/>
    <w:link w:val="aff5"/>
    <w:uiPriority w:val="99"/>
    <w:semiHidden/>
    <w:rsid w:val="00316D8C"/>
    <w:rPr>
      <w:sz w:val="20"/>
      <w:szCs w:val="20"/>
    </w:rPr>
  </w:style>
  <w:style w:type="character" w:customStyle="1" w:styleId="aff5">
    <w:name w:val="Текст концевой сноски Знак"/>
    <w:basedOn w:val="a0"/>
    <w:link w:val="aff4"/>
    <w:uiPriority w:val="99"/>
    <w:semiHidden/>
    <w:locked/>
    <w:rsid w:val="00316D8C"/>
    <w:rPr>
      <w:rFonts w:ascii="Arial" w:hAnsi="Arial" w:cs="Arial"/>
    </w:rPr>
  </w:style>
  <w:style w:type="character" w:styleId="aff6">
    <w:name w:val="endnote reference"/>
    <w:basedOn w:val="a0"/>
    <w:uiPriority w:val="99"/>
    <w:semiHidden/>
    <w:rsid w:val="00316D8C"/>
    <w:rPr>
      <w:vertAlign w:val="superscript"/>
    </w:rPr>
  </w:style>
  <w:style w:type="paragraph" w:styleId="31">
    <w:name w:val="toc 3"/>
    <w:basedOn w:val="a"/>
    <w:next w:val="a"/>
    <w:autoRedefine/>
    <w:uiPriority w:val="99"/>
    <w:semiHidden/>
    <w:rsid w:val="00C21A00"/>
    <w:pPr>
      <w:ind w:left="480"/>
      <w:jc w:val="left"/>
    </w:pPr>
    <w:rPr>
      <w:rFonts w:asciiTheme="minorHAnsi" w:hAnsiTheme="minorHAnsi"/>
      <w:i/>
      <w:iCs/>
      <w:sz w:val="20"/>
      <w:szCs w:val="20"/>
    </w:rPr>
  </w:style>
  <w:style w:type="paragraph" w:customStyle="1" w:styleId="17">
    <w:name w:val="Знак Знак Знак Знак1"/>
    <w:basedOn w:val="a"/>
    <w:uiPriority w:val="99"/>
    <w:rsid w:val="00994D8A"/>
    <w:pPr>
      <w:keepLines/>
      <w:spacing w:after="160" w:line="240" w:lineRule="exact"/>
      <w:jc w:val="left"/>
    </w:pPr>
    <w:rPr>
      <w:rFonts w:ascii="Verdana" w:eastAsia="MS Mincho" w:hAnsi="Verdana" w:cs="Verdana"/>
      <w:sz w:val="20"/>
      <w:szCs w:val="20"/>
      <w:lang w:val="en-US" w:eastAsia="en-US"/>
    </w:rPr>
  </w:style>
  <w:style w:type="paragraph" w:customStyle="1" w:styleId="aff7">
    <w:name w:val="Перечисление + инт"/>
    <w:basedOn w:val="a"/>
    <w:uiPriority w:val="99"/>
    <w:rsid w:val="007E136A"/>
    <w:pPr>
      <w:spacing w:before="60" w:after="60"/>
      <w:jc w:val="both"/>
    </w:pPr>
    <w:rPr>
      <w:rFonts w:ascii="Arial Narrow" w:hAnsi="Arial Narrow" w:cs="Arial Narrow"/>
      <w:color w:val="000000"/>
      <w:sz w:val="22"/>
      <w:szCs w:val="22"/>
    </w:rPr>
  </w:style>
  <w:style w:type="paragraph" w:styleId="aff8">
    <w:name w:val="footnote text"/>
    <w:basedOn w:val="a"/>
    <w:link w:val="aff9"/>
    <w:uiPriority w:val="99"/>
    <w:semiHidden/>
    <w:rsid w:val="00832E93"/>
    <w:rPr>
      <w:sz w:val="20"/>
      <w:szCs w:val="20"/>
    </w:rPr>
  </w:style>
  <w:style w:type="character" w:customStyle="1" w:styleId="aff9">
    <w:name w:val="Текст сноски Знак"/>
    <w:basedOn w:val="a0"/>
    <w:link w:val="aff8"/>
    <w:uiPriority w:val="99"/>
    <w:semiHidden/>
    <w:locked/>
    <w:rsid w:val="00832E93"/>
    <w:rPr>
      <w:rFonts w:ascii="Arial" w:hAnsi="Arial" w:cs="Arial"/>
    </w:rPr>
  </w:style>
  <w:style w:type="character" w:styleId="affa">
    <w:name w:val="footnote reference"/>
    <w:basedOn w:val="a0"/>
    <w:uiPriority w:val="99"/>
    <w:semiHidden/>
    <w:rsid w:val="00832E93"/>
    <w:rPr>
      <w:vertAlign w:val="superscript"/>
    </w:rPr>
  </w:style>
  <w:style w:type="paragraph" w:styleId="affb">
    <w:name w:val="Body Text"/>
    <w:basedOn w:val="a"/>
    <w:link w:val="affc"/>
    <w:rsid w:val="006201A0"/>
    <w:pPr>
      <w:spacing w:after="120"/>
    </w:pPr>
  </w:style>
  <w:style w:type="character" w:customStyle="1" w:styleId="affc">
    <w:name w:val="Основной текст Знак"/>
    <w:basedOn w:val="a0"/>
    <w:link w:val="affb"/>
    <w:locked/>
    <w:rsid w:val="006201A0"/>
    <w:rPr>
      <w:rFonts w:ascii="Arial" w:hAnsi="Arial" w:cs="Arial"/>
      <w:sz w:val="24"/>
      <w:szCs w:val="24"/>
    </w:rPr>
  </w:style>
  <w:style w:type="paragraph" w:customStyle="1" w:styleId="310">
    <w:name w:val="Основной текст с отступом 31"/>
    <w:basedOn w:val="a"/>
    <w:uiPriority w:val="99"/>
    <w:rsid w:val="009F4D7E"/>
    <w:pPr>
      <w:widowControl w:val="0"/>
      <w:spacing w:line="360" w:lineRule="auto"/>
      <w:ind w:firstLine="720"/>
      <w:jc w:val="both"/>
    </w:pPr>
  </w:style>
  <w:style w:type="paragraph" w:customStyle="1" w:styleId="140">
    <w:name w:val="Нормальный 14"/>
    <w:basedOn w:val="a"/>
    <w:uiPriority w:val="99"/>
    <w:rsid w:val="00797224"/>
    <w:pPr>
      <w:spacing w:line="360" w:lineRule="auto"/>
      <w:ind w:left="1418"/>
      <w:jc w:val="left"/>
    </w:pPr>
    <w:rPr>
      <w:sz w:val="28"/>
      <w:szCs w:val="28"/>
    </w:rPr>
  </w:style>
  <w:style w:type="paragraph" w:styleId="affd">
    <w:name w:val="Plain Text"/>
    <w:aliases w:val="Текст Знак2,Текст Знак2 Знак1,Текст Знак1,Текст Знак2 Знак Знак Знак,Текст Знак2 Знак Знак Знак Знак Знак Знак,Текст Знак2 Знак Знак Знак Знак Знак,Текст Знак Знак Знак,Текст Знак Знак1 Знак,Текст Знак Знак1 Знак Знак,Текст Знак2 Знак1 Знак Знак"/>
    <w:basedOn w:val="a"/>
    <w:link w:val="affe"/>
    <w:qFormat/>
    <w:rsid w:val="00CE7EDA"/>
    <w:pPr>
      <w:ind w:firstLine="720"/>
      <w:jc w:val="both"/>
    </w:pPr>
    <w:rPr>
      <w:sz w:val="28"/>
      <w:szCs w:val="28"/>
    </w:rPr>
  </w:style>
  <w:style w:type="character" w:customStyle="1" w:styleId="affe">
    <w:name w:val="Текст Знак"/>
    <w:aliases w:val="Текст Знак2 Знак,Текст Знак2 Знак1 Знак,Текст Знак1 Знак,Текст Знак2 Знак Знак Знак Знак,Текст Знак2 Знак Знак Знак Знак Знак Знак Знак,Текст Знак2 Знак Знак Знак Знак Знак Знак1,Текст Знак Знак Знак Знак,Текст Знак Знак1 Знак Знак1"/>
    <w:basedOn w:val="a0"/>
    <w:link w:val="affd"/>
    <w:locked/>
    <w:rsid w:val="00CE7EDA"/>
    <w:rPr>
      <w:rFonts w:ascii="Arial" w:hAnsi="Arial" w:cs="Arial"/>
      <w:sz w:val="24"/>
      <w:szCs w:val="24"/>
    </w:rPr>
  </w:style>
  <w:style w:type="paragraph" w:customStyle="1" w:styleId="afff">
    <w:name w:val="основной текст"/>
    <w:basedOn w:val="a"/>
    <w:link w:val="32"/>
    <w:uiPriority w:val="99"/>
    <w:rsid w:val="002835DB"/>
    <w:pPr>
      <w:widowControl w:val="0"/>
      <w:spacing w:line="360" w:lineRule="auto"/>
      <w:ind w:firstLine="851"/>
      <w:jc w:val="both"/>
    </w:pPr>
    <w:rPr>
      <w:rFonts w:ascii="Times New Roman" w:hAnsi="Times New Roman" w:cs="Times New Roman"/>
    </w:rPr>
  </w:style>
  <w:style w:type="character" w:customStyle="1" w:styleId="32">
    <w:name w:val="основной текст Знак3"/>
    <w:link w:val="afff"/>
    <w:uiPriority w:val="99"/>
    <w:locked/>
    <w:rsid w:val="002835DB"/>
    <w:rPr>
      <w:sz w:val="24"/>
      <w:szCs w:val="24"/>
    </w:rPr>
  </w:style>
  <w:style w:type="character" w:customStyle="1" w:styleId="afa">
    <w:name w:val="Осн. текст Знак"/>
    <w:link w:val="af9"/>
    <w:uiPriority w:val="99"/>
    <w:locked/>
    <w:rsid w:val="00042CB5"/>
    <w:rPr>
      <w:sz w:val="24"/>
      <w:szCs w:val="24"/>
    </w:rPr>
  </w:style>
  <w:style w:type="character" w:customStyle="1" w:styleId="FontStyle13">
    <w:name w:val="Font Style13"/>
    <w:uiPriority w:val="99"/>
    <w:rsid w:val="002B7F75"/>
    <w:rPr>
      <w:rFonts w:ascii="Times New Roman" w:hAnsi="Times New Roman" w:cs="Times New Roman"/>
      <w:sz w:val="22"/>
      <w:szCs w:val="22"/>
    </w:rPr>
  </w:style>
  <w:style w:type="paragraph" w:styleId="afff0">
    <w:name w:val="Block Text"/>
    <w:basedOn w:val="a"/>
    <w:uiPriority w:val="99"/>
    <w:rsid w:val="002B7F75"/>
    <w:pPr>
      <w:spacing w:line="360" w:lineRule="auto"/>
      <w:ind w:left="170" w:right="851" w:firstLine="709"/>
      <w:jc w:val="both"/>
    </w:pPr>
  </w:style>
  <w:style w:type="paragraph" w:customStyle="1" w:styleId="Normal">
    <w:name w:val="Normal Знак"/>
    <w:uiPriority w:val="99"/>
    <w:rsid w:val="002B7F75"/>
    <w:pPr>
      <w:widowControl w:val="0"/>
    </w:pPr>
    <w:rPr>
      <w:rFonts w:ascii="Arial" w:hAnsi="Arial" w:cs="Arial"/>
    </w:rPr>
  </w:style>
  <w:style w:type="paragraph" w:customStyle="1" w:styleId="afff1">
    <w:name w:val="Обычный.Обычный док"/>
    <w:uiPriority w:val="99"/>
    <w:rsid w:val="0075070D"/>
    <w:pPr>
      <w:overflowPunct w:val="0"/>
      <w:autoSpaceDE w:val="0"/>
      <w:autoSpaceDN w:val="0"/>
      <w:adjustRightInd w:val="0"/>
      <w:ind w:firstLine="851"/>
      <w:textAlignment w:val="baseline"/>
    </w:pPr>
    <w:rPr>
      <w:rFonts w:ascii="Arial" w:hAnsi="Arial" w:cs="Arial"/>
      <w:sz w:val="24"/>
      <w:szCs w:val="24"/>
    </w:rPr>
  </w:style>
  <w:style w:type="paragraph" w:customStyle="1" w:styleId="Style4">
    <w:name w:val="Style4"/>
    <w:basedOn w:val="a"/>
    <w:uiPriority w:val="99"/>
    <w:rsid w:val="00394D9F"/>
    <w:pPr>
      <w:widowControl w:val="0"/>
      <w:autoSpaceDE w:val="0"/>
      <w:autoSpaceDN w:val="0"/>
      <w:adjustRightInd w:val="0"/>
      <w:spacing w:line="427" w:lineRule="exact"/>
      <w:jc w:val="left"/>
    </w:pPr>
  </w:style>
  <w:style w:type="paragraph" w:customStyle="1" w:styleId="Style5">
    <w:name w:val="Style5"/>
    <w:basedOn w:val="a"/>
    <w:uiPriority w:val="99"/>
    <w:rsid w:val="00394D9F"/>
    <w:pPr>
      <w:widowControl w:val="0"/>
      <w:autoSpaceDE w:val="0"/>
      <w:autoSpaceDN w:val="0"/>
      <w:adjustRightInd w:val="0"/>
      <w:spacing w:line="414" w:lineRule="exact"/>
      <w:ind w:firstLine="569"/>
      <w:jc w:val="both"/>
    </w:pPr>
  </w:style>
  <w:style w:type="paragraph" w:customStyle="1" w:styleId="Style7">
    <w:name w:val="Style7"/>
    <w:basedOn w:val="a"/>
    <w:uiPriority w:val="99"/>
    <w:rsid w:val="00394D9F"/>
    <w:pPr>
      <w:widowControl w:val="0"/>
      <w:autoSpaceDE w:val="0"/>
      <w:autoSpaceDN w:val="0"/>
      <w:adjustRightInd w:val="0"/>
      <w:spacing w:line="439" w:lineRule="exact"/>
      <w:ind w:hanging="403"/>
      <w:jc w:val="left"/>
    </w:pPr>
  </w:style>
  <w:style w:type="paragraph" w:customStyle="1" w:styleId="Style11">
    <w:name w:val="Style11"/>
    <w:basedOn w:val="a"/>
    <w:uiPriority w:val="99"/>
    <w:rsid w:val="00BD53EA"/>
    <w:pPr>
      <w:widowControl w:val="0"/>
      <w:autoSpaceDE w:val="0"/>
      <w:autoSpaceDN w:val="0"/>
      <w:adjustRightInd w:val="0"/>
      <w:spacing w:line="439" w:lineRule="exact"/>
      <w:ind w:hanging="403"/>
      <w:jc w:val="left"/>
    </w:pPr>
  </w:style>
  <w:style w:type="paragraph" w:customStyle="1" w:styleId="Style3">
    <w:name w:val="Style3"/>
    <w:basedOn w:val="a"/>
    <w:uiPriority w:val="99"/>
    <w:rsid w:val="00C21A00"/>
    <w:pPr>
      <w:widowControl w:val="0"/>
      <w:autoSpaceDE w:val="0"/>
      <w:autoSpaceDN w:val="0"/>
      <w:adjustRightInd w:val="0"/>
      <w:jc w:val="left"/>
    </w:pPr>
  </w:style>
  <w:style w:type="paragraph" w:customStyle="1" w:styleId="Style10">
    <w:name w:val="Style10"/>
    <w:basedOn w:val="a"/>
    <w:uiPriority w:val="99"/>
    <w:rsid w:val="00C21A00"/>
    <w:pPr>
      <w:widowControl w:val="0"/>
      <w:autoSpaceDE w:val="0"/>
      <w:autoSpaceDN w:val="0"/>
      <w:adjustRightInd w:val="0"/>
      <w:jc w:val="left"/>
    </w:pPr>
  </w:style>
  <w:style w:type="character" w:customStyle="1" w:styleId="FontStyle18">
    <w:name w:val="Font Style18"/>
    <w:uiPriority w:val="99"/>
    <w:rsid w:val="00C21A00"/>
    <w:rPr>
      <w:rFonts w:ascii="Palatino Linotype" w:hAnsi="Palatino Linotype" w:cs="Palatino Linotype"/>
      <w:spacing w:val="-10"/>
      <w:sz w:val="10"/>
      <w:szCs w:val="10"/>
    </w:rPr>
  </w:style>
  <w:style w:type="character" w:customStyle="1" w:styleId="18">
    <w:name w:val="Стиль1 Солдат Знак"/>
    <w:basedOn w:val="a0"/>
    <w:link w:val="12"/>
    <w:uiPriority w:val="99"/>
    <w:locked/>
    <w:rsid w:val="002F1B9D"/>
    <w:rPr>
      <w:rFonts w:cs="Arial"/>
      <w:b/>
      <w:bCs/>
      <w:kern w:val="28"/>
      <w:sz w:val="28"/>
      <w:szCs w:val="24"/>
    </w:rPr>
  </w:style>
  <w:style w:type="paragraph" w:customStyle="1" w:styleId="12">
    <w:name w:val="Стиль1 Солдат"/>
    <w:basedOn w:val="1"/>
    <w:link w:val="18"/>
    <w:autoRedefine/>
    <w:uiPriority w:val="99"/>
    <w:rsid w:val="002F1B9D"/>
    <w:pPr>
      <w:keepNext w:val="0"/>
      <w:pageBreakBefore/>
      <w:numPr>
        <w:numId w:val="3"/>
      </w:numPr>
      <w:tabs>
        <w:tab w:val="left" w:pos="1134"/>
      </w:tabs>
      <w:suppressAutoHyphens/>
      <w:ind w:hanging="360"/>
    </w:pPr>
    <w:rPr>
      <w:bCs/>
    </w:rPr>
  </w:style>
  <w:style w:type="paragraph" w:customStyle="1" w:styleId="Style8">
    <w:name w:val="Style8"/>
    <w:basedOn w:val="a"/>
    <w:uiPriority w:val="99"/>
    <w:rsid w:val="00370F01"/>
    <w:pPr>
      <w:widowControl w:val="0"/>
      <w:autoSpaceDE w:val="0"/>
      <w:autoSpaceDN w:val="0"/>
      <w:adjustRightInd w:val="0"/>
      <w:spacing w:line="416" w:lineRule="exact"/>
      <w:ind w:firstLine="691"/>
      <w:jc w:val="both"/>
    </w:pPr>
  </w:style>
  <w:style w:type="paragraph" w:customStyle="1" w:styleId="ConsPlusNormal">
    <w:name w:val="ConsPlusNormal"/>
    <w:uiPriority w:val="99"/>
    <w:rsid w:val="0053324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533247"/>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533247"/>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533247"/>
    <w:pPr>
      <w:widowControl w:val="0"/>
      <w:autoSpaceDE w:val="0"/>
      <w:autoSpaceDN w:val="0"/>
      <w:adjustRightInd w:val="0"/>
    </w:pPr>
    <w:rPr>
      <w:rFonts w:ascii="Arial" w:hAnsi="Arial" w:cs="Arial"/>
    </w:rPr>
  </w:style>
  <w:style w:type="paragraph" w:customStyle="1" w:styleId="ConsPlusDocList">
    <w:name w:val="ConsPlusDocList"/>
    <w:uiPriority w:val="99"/>
    <w:rsid w:val="00533247"/>
    <w:pPr>
      <w:widowControl w:val="0"/>
      <w:autoSpaceDE w:val="0"/>
      <w:autoSpaceDN w:val="0"/>
      <w:adjustRightInd w:val="0"/>
    </w:pPr>
    <w:rPr>
      <w:rFonts w:ascii="Courier New" w:hAnsi="Courier New" w:cs="Courier New"/>
    </w:rPr>
  </w:style>
  <w:style w:type="paragraph" w:styleId="33">
    <w:name w:val="Body Text 3"/>
    <w:basedOn w:val="a"/>
    <w:link w:val="34"/>
    <w:uiPriority w:val="99"/>
    <w:semiHidden/>
    <w:rsid w:val="00B45F40"/>
    <w:pPr>
      <w:suppressAutoHyphens/>
      <w:overflowPunct w:val="0"/>
      <w:autoSpaceDE w:val="0"/>
      <w:spacing w:after="120"/>
      <w:jc w:val="left"/>
      <w:textAlignment w:val="baseline"/>
    </w:pPr>
    <w:rPr>
      <w:sz w:val="16"/>
      <w:szCs w:val="16"/>
      <w:lang w:eastAsia="ar-SA"/>
    </w:rPr>
  </w:style>
  <w:style w:type="character" w:customStyle="1" w:styleId="34">
    <w:name w:val="Основной текст 3 Знак"/>
    <w:basedOn w:val="a0"/>
    <w:link w:val="33"/>
    <w:uiPriority w:val="99"/>
    <w:semiHidden/>
    <w:locked/>
    <w:rsid w:val="00B45F40"/>
    <w:rPr>
      <w:sz w:val="16"/>
      <w:szCs w:val="16"/>
      <w:lang w:eastAsia="ar-SA" w:bidi="ar-SA"/>
    </w:rPr>
  </w:style>
  <w:style w:type="character" w:customStyle="1" w:styleId="WW-Absatz-Standardschriftart111111111111111111111111111111111111">
    <w:name w:val="WW-Absatz-Standardschriftart111111111111111111111111111111111111"/>
    <w:uiPriority w:val="99"/>
    <w:rsid w:val="009044F7"/>
  </w:style>
  <w:style w:type="paragraph" w:customStyle="1" w:styleId="230">
    <w:name w:val="Основной текст с отступом 23"/>
    <w:basedOn w:val="a"/>
    <w:uiPriority w:val="99"/>
    <w:rsid w:val="00090408"/>
    <w:pPr>
      <w:widowControl w:val="0"/>
      <w:suppressAutoHyphens/>
      <w:overflowPunct w:val="0"/>
      <w:autoSpaceDE w:val="0"/>
      <w:ind w:firstLine="851"/>
      <w:jc w:val="both"/>
      <w:textAlignment w:val="baseline"/>
    </w:pPr>
    <w:rPr>
      <w:sz w:val="28"/>
      <w:szCs w:val="28"/>
      <w:lang w:eastAsia="ar-SA"/>
    </w:rPr>
  </w:style>
  <w:style w:type="paragraph" w:customStyle="1" w:styleId="211">
    <w:name w:val="Основной текст с отступом 21"/>
    <w:basedOn w:val="a"/>
    <w:rsid w:val="00262FEA"/>
    <w:pPr>
      <w:suppressAutoHyphens/>
      <w:overflowPunct w:val="0"/>
      <w:autoSpaceDE w:val="0"/>
      <w:ind w:firstLine="900"/>
      <w:jc w:val="both"/>
      <w:textAlignment w:val="baseline"/>
    </w:pPr>
    <w:rPr>
      <w:sz w:val="28"/>
      <w:szCs w:val="28"/>
      <w:lang w:eastAsia="ar-SA"/>
    </w:rPr>
  </w:style>
  <w:style w:type="paragraph" w:customStyle="1" w:styleId="221">
    <w:name w:val="Основной текст с отступом 22"/>
    <w:basedOn w:val="a"/>
    <w:uiPriority w:val="99"/>
    <w:rsid w:val="00ED211A"/>
    <w:pPr>
      <w:suppressAutoHyphens/>
      <w:overflowPunct w:val="0"/>
      <w:autoSpaceDE w:val="0"/>
      <w:ind w:firstLine="851"/>
      <w:jc w:val="both"/>
      <w:textAlignment w:val="baseline"/>
    </w:pPr>
    <w:rPr>
      <w:sz w:val="28"/>
      <w:szCs w:val="28"/>
      <w:lang w:eastAsia="ar-SA"/>
    </w:rPr>
  </w:style>
  <w:style w:type="character" w:customStyle="1" w:styleId="WW-Absatz-Standardschriftart111111111111111111111111111111111111111111111111111">
    <w:name w:val="WW-Absatz-Standardschriftart111111111111111111111111111111111111111111111111111"/>
    <w:uiPriority w:val="99"/>
    <w:rsid w:val="00C5187D"/>
  </w:style>
  <w:style w:type="paragraph" w:customStyle="1" w:styleId="19">
    <w:name w:val="Название объекта1"/>
    <w:basedOn w:val="a"/>
    <w:next w:val="a"/>
    <w:uiPriority w:val="99"/>
    <w:rsid w:val="00340D63"/>
    <w:pPr>
      <w:shd w:val="clear" w:color="auto" w:fill="FFFFFF"/>
      <w:suppressAutoHyphens/>
      <w:overflowPunct w:val="0"/>
      <w:autoSpaceDE w:val="0"/>
      <w:spacing w:before="120" w:after="120"/>
      <w:textAlignment w:val="baseline"/>
    </w:pPr>
    <w:rPr>
      <w:b/>
      <w:bCs/>
      <w:i/>
      <w:iCs/>
      <w:sz w:val="20"/>
      <w:szCs w:val="20"/>
      <w:lang w:eastAsia="ar-SA"/>
    </w:rPr>
  </w:style>
  <w:style w:type="numbering" w:customStyle="1" w:styleId="2">
    <w:name w:val="Стиль2"/>
    <w:rsid w:val="00B756C1"/>
    <w:pPr>
      <w:numPr>
        <w:numId w:val="2"/>
      </w:numPr>
    </w:pPr>
  </w:style>
  <w:style w:type="numbering" w:customStyle="1" w:styleId="10">
    <w:name w:val="Стиль1"/>
    <w:rsid w:val="00B756C1"/>
    <w:pPr>
      <w:numPr>
        <w:numId w:val="1"/>
      </w:numPr>
    </w:pPr>
  </w:style>
  <w:style w:type="character" w:customStyle="1" w:styleId="WW8Num2z0">
    <w:name w:val="WW8Num2z0"/>
    <w:rsid w:val="000B0EF0"/>
    <w:rPr>
      <w:rFonts w:ascii="Symbol" w:hAnsi="Symbol" w:cs="OpenSymbol"/>
    </w:rPr>
  </w:style>
  <w:style w:type="character" w:customStyle="1" w:styleId="WW8Num3z0">
    <w:name w:val="WW8Num3z0"/>
    <w:rsid w:val="000B0EF0"/>
    <w:rPr>
      <w:rFonts w:ascii="Symbol" w:hAnsi="Symbol" w:cs="OpenSymbol"/>
    </w:rPr>
  </w:style>
  <w:style w:type="character" w:customStyle="1" w:styleId="WW8Num4z0">
    <w:name w:val="WW8Num4z0"/>
    <w:rsid w:val="000B0EF0"/>
    <w:rPr>
      <w:rFonts w:ascii="Symbol" w:hAnsi="Symbol" w:cs="OpenSymbol"/>
    </w:rPr>
  </w:style>
  <w:style w:type="character" w:customStyle="1" w:styleId="Absatz-Standardschriftart">
    <w:name w:val="Absatz-Standardschriftart"/>
    <w:rsid w:val="000B0EF0"/>
  </w:style>
  <w:style w:type="character" w:customStyle="1" w:styleId="WW-Absatz-Standardschriftart">
    <w:name w:val="WW-Absatz-Standardschriftart"/>
    <w:rsid w:val="000B0EF0"/>
  </w:style>
  <w:style w:type="character" w:customStyle="1" w:styleId="WW-Absatz-Standardschriftart1">
    <w:name w:val="WW-Absatz-Standardschriftart1"/>
    <w:rsid w:val="000B0EF0"/>
  </w:style>
  <w:style w:type="character" w:customStyle="1" w:styleId="WW-Absatz-Standardschriftart11">
    <w:name w:val="WW-Absatz-Standardschriftart11"/>
    <w:rsid w:val="000B0EF0"/>
  </w:style>
  <w:style w:type="character" w:customStyle="1" w:styleId="WW-Absatz-Standardschriftart111">
    <w:name w:val="WW-Absatz-Standardschriftart111"/>
    <w:rsid w:val="000B0EF0"/>
  </w:style>
  <w:style w:type="character" w:customStyle="1" w:styleId="WW-Absatz-Standardschriftart1111">
    <w:name w:val="WW-Absatz-Standardschriftart1111"/>
    <w:rsid w:val="000B0EF0"/>
  </w:style>
  <w:style w:type="character" w:customStyle="1" w:styleId="WW-Absatz-Standardschriftart11111">
    <w:name w:val="WW-Absatz-Standardschriftart11111"/>
    <w:rsid w:val="000B0EF0"/>
  </w:style>
  <w:style w:type="character" w:customStyle="1" w:styleId="WW-Absatz-Standardschriftart111111">
    <w:name w:val="WW-Absatz-Standardschriftart111111"/>
    <w:rsid w:val="000B0EF0"/>
  </w:style>
  <w:style w:type="character" w:customStyle="1" w:styleId="WW-Absatz-Standardschriftart1111111">
    <w:name w:val="WW-Absatz-Standardschriftart1111111"/>
    <w:rsid w:val="000B0EF0"/>
  </w:style>
  <w:style w:type="character" w:customStyle="1" w:styleId="WW-Absatz-Standardschriftart11111111">
    <w:name w:val="WW-Absatz-Standardschriftart11111111"/>
    <w:rsid w:val="000B0EF0"/>
  </w:style>
  <w:style w:type="character" w:customStyle="1" w:styleId="WW-Absatz-Standardschriftart111111111">
    <w:name w:val="WW-Absatz-Standardschriftart111111111"/>
    <w:rsid w:val="000B0EF0"/>
  </w:style>
  <w:style w:type="character" w:customStyle="1" w:styleId="WW-Absatz-Standardschriftart1111111111">
    <w:name w:val="WW-Absatz-Standardschriftart1111111111"/>
    <w:rsid w:val="000B0EF0"/>
  </w:style>
  <w:style w:type="character" w:customStyle="1" w:styleId="WW-Absatz-Standardschriftart11111111111">
    <w:name w:val="WW-Absatz-Standardschriftart11111111111"/>
    <w:rsid w:val="000B0EF0"/>
  </w:style>
  <w:style w:type="character" w:customStyle="1" w:styleId="WW-Absatz-Standardschriftart111111111111">
    <w:name w:val="WW-Absatz-Standardschriftart111111111111"/>
    <w:rsid w:val="000B0EF0"/>
  </w:style>
  <w:style w:type="character" w:customStyle="1" w:styleId="WW-Absatz-Standardschriftart1111111111111">
    <w:name w:val="WW-Absatz-Standardschriftart1111111111111"/>
    <w:rsid w:val="000B0EF0"/>
  </w:style>
  <w:style w:type="character" w:customStyle="1" w:styleId="1a">
    <w:name w:val="Основной шрифт абзаца1"/>
    <w:rsid w:val="000B0EF0"/>
  </w:style>
  <w:style w:type="character" w:customStyle="1" w:styleId="afff2">
    <w:name w:val="Маркеры списка"/>
    <w:rsid w:val="000B0EF0"/>
    <w:rPr>
      <w:rFonts w:ascii="OpenSymbol" w:eastAsia="OpenSymbol" w:hAnsi="OpenSymbol" w:cs="OpenSymbol"/>
    </w:rPr>
  </w:style>
  <w:style w:type="paragraph" w:customStyle="1" w:styleId="afff3">
    <w:name w:val="Заголовок"/>
    <w:basedOn w:val="a"/>
    <w:next w:val="affb"/>
    <w:rsid w:val="000B0EF0"/>
    <w:pPr>
      <w:keepNext/>
      <w:suppressAutoHyphens/>
      <w:spacing w:before="240" w:after="60"/>
    </w:pPr>
    <w:rPr>
      <w:rFonts w:eastAsia="MS Mincho" w:cs="Tahoma"/>
      <w:b/>
      <w:kern w:val="1"/>
      <w:sz w:val="32"/>
      <w:szCs w:val="28"/>
      <w:lang w:eastAsia="ar-SA"/>
    </w:rPr>
  </w:style>
  <w:style w:type="paragraph" w:styleId="afff4">
    <w:name w:val="List"/>
    <w:basedOn w:val="affb"/>
    <w:locked/>
    <w:rsid w:val="000B0EF0"/>
    <w:pPr>
      <w:suppressAutoHyphens/>
      <w:spacing w:after="0"/>
      <w:jc w:val="left"/>
    </w:pPr>
    <w:rPr>
      <w:rFonts w:cs="Tahoma"/>
      <w:kern w:val="1"/>
      <w:sz w:val="28"/>
      <w:szCs w:val="20"/>
      <w:lang w:eastAsia="ar-SA"/>
    </w:rPr>
  </w:style>
  <w:style w:type="paragraph" w:customStyle="1" w:styleId="1b">
    <w:name w:val="Название1"/>
    <w:basedOn w:val="a"/>
    <w:rsid w:val="000B0EF0"/>
    <w:pPr>
      <w:suppressLineNumbers/>
      <w:suppressAutoHyphens/>
      <w:spacing w:before="120" w:after="120"/>
      <w:jc w:val="left"/>
    </w:pPr>
    <w:rPr>
      <w:rFonts w:cs="Tahoma"/>
      <w:i/>
      <w:iCs/>
      <w:kern w:val="1"/>
      <w:sz w:val="20"/>
      <w:lang w:eastAsia="ar-SA"/>
    </w:rPr>
  </w:style>
  <w:style w:type="paragraph" w:customStyle="1" w:styleId="1c">
    <w:name w:val="Указатель1"/>
    <w:basedOn w:val="a"/>
    <w:rsid w:val="000B0EF0"/>
    <w:pPr>
      <w:suppressLineNumbers/>
      <w:suppressAutoHyphens/>
      <w:jc w:val="left"/>
    </w:pPr>
    <w:rPr>
      <w:rFonts w:cs="Tahoma"/>
      <w:kern w:val="1"/>
      <w:sz w:val="20"/>
      <w:szCs w:val="20"/>
      <w:lang w:eastAsia="ar-SA"/>
    </w:rPr>
  </w:style>
  <w:style w:type="paragraph" w:customStyle="1" w:styleId="1d">
    <w:name w:val="Схема документа1"/>
    <w:basedOn w:val="a"/>
    <w:rsid w:val="000B0EF0"/>
    <w:pPr>
      <w:suppressAutoHyphens/>
      <w:jc w:val="left"/>
    </w:pPr>
    <w:rPr>
      <w:rFonts w:ascii="Times New Roman" w:hAnsi="Times New Roman" w:cs="Times New Roman"/>
      <w:kern w:val="1"/>
      <w:sz w:val="20"/>
      <w:szCs w:val="20"/>
      <w:lang w:eastAsia="ar-SA"/>
    </w:rPr>
  </w:style>
  <w:style w:type="paragraph" w:customStyle="1" w:styleId="1e">
    <w:name w:val="Маркированный список1"/>
    <w:basedOn w:val="a"/>
    <w:rsid w:val="000B0EF0"/>
    <w:pPr>
      <w:suppressAutoHyphens/>
      <w:jc w:val="left"/>
    </w:pPr>
    <w:rPr>
      <w:rFonts w:ascii="Times New Roman" w:hAnsi="Times New Roman" w:cs="Times New Roman"/>
      <w:kern w:val="1"/>
      <w:sz w:val="20"/>
      <w:szCs w:val="20"/>
      <w:lang w:eastAsia="ar-SA"/>
    </w:rPr>
  </w:style>
  <w:style w:type="paragraph" w:customStyle="1" w:styleId="1f">
    <w:name w:val="Продолжение списка1"/>
    <w:basedOn w:val="a"/>
    <w:rsid w:val="000B0EF0"/>
    <w:pPr>
      <w:suppressAutoHyphens/>
      <w:jc w:val="left"/>
    </w:pPr>
    <w:rPr>
      <w:rFonts w:ascii="Times New Roman" w:hAnsi="Times New Roman" w:cs="Times New Roman"/>
      <w:kern w:val="1"/>
      <w:sz w:val="20"/>
      <w:szCs w:val="20"/>
      <w:lang w:eastAsia="ar-SA"/>
    </w:rPr>
  </w:style>
  <w:style w:type="paragraph" w:customStyle="1" w:styleId="afff5">
    <w:name w:val="Содержимое таблицы"/>
    <w:basedOn w:val="a"/>
    <w:rsid w:val="000B0EF0"/>
    <w:pPr>
      <w:suppressLineNumbers/>
      <w:suppressAutoHyphens/>
      <w:jc w:val="left"/>
    </w:pPr>
    <w:rPr>
      <w:rFonts w:ascii="Times New Roman" w:hAnsi="Times New Roman" w:cs="Times New Roman"/>
      <w:kern w:val="1"/>
      <w:sz w:val="20"/>
      <w:szCs w:val="20"/>
      <w:lang w:eastAsia="ar-SA"/>
    </w:rPr>
  </w:style>
  <w:style w:type="paragraph" w:styleId="afff6">
    <w:name w:val="No Spacing"/>
    <w:aliases w:val="Текстовая часть"/>
    <w:link w:val="afff7"/>
    <w:uiPriority w:val="1"/>
    <w:qFormat/>
    <w:rsid w:val="000B0EF0"/>
  </w:style>
  <w:style w:type="paragraph" w:customStyle="1" w:styleId="311">
    <w:name w:val="Основной текст 31"/>
    <w:basedOn w:val="a"/>
    <w:rsid w:val="000B0EF0"/>
    <w:pPr>
      <w:shd w:val="clear" w:color="auto" w:fill="FFFFFF"/>
      <w:spacing w:line="312" w:lineRule="auto"/>
      <w:ind w:right="-286"/>
    </w:pPr>
    <w:rPr>
      <w:b/>
      <w:bCs/>
      <w:szCs w:val="20"/>
      <w:u w:val="single"/>
      <w:lang w:eastAsia="ar-SA"/>
    </w:rPr>
  </w:style>
  <w:style w:type="paragraph" w:customStyle="1" w:styleId="212">
    <w:name w:val="Основной текст 21"/>
    <w:basedOn w:val="a"/>
    <w:rsid w:val="000B0EF0"/>
    <w:pPr>
      <w:suppressAutoHyphens/>
      <w:spacing w:line="100" w:lineRule="atLeast"/>
      <w:jc w:val="left"/>
    </w:pPr>
    <w:rPr>
      <w:rFonts w:ascii="Times New Roman" w:hAnsi="Times New Roman" w:cs="Times New Roman"/>
      <w:kern w:val="1"/>
      <w:sz w:val="20"/>
      <w:szCs w:val="20"/>
      <w:lang w:eastAsia="ar-SA"/>
    </w:rPr>
  </w:style>
  <w:style w:type="paragraph" w:styleId="afff8">
    <w:name w:val="Document Map"/>
    <w:basedOn w:val="a"/>
    <w:link w:val="afff9"/>
    <w:uiPriority w:val="99"/>
    <w:semiHidden/>
    <w:unhideWhenUsed/>
    <w:locked/>
    <w:rsid w:val="000B0EF0"/>
    <w:pPr>
      <w:suppressAutoHyphens/>
      <w:jc w:val="left"/>
    </w:pPr>
    <w:rPr>
      <w:rFonts w:ascii="Tahoma" w:hAnsi="Tahoma" w:cs="Tahoma"/>
      <w:kern w:val="1"/>
      <w:sz w:val="16"/>
      <w:szCs w:val="16"/>
      <w:lang w:eastAsia="ar-SA"/>
    </w:rPr>
  </w:style>
  <w:style w:type="character" w:customStyle="1" w:styleId="afff9">
    <w:name w:val="Схема документа Знак"/>
    <w:basedOn w:val="a0"/>
    <w:link w:val="afff8"/>
    <w:uiPriority w:val="99"/>
    <w:semiHidden/>
    <w:rsid w:val="000B0EF0"/>
    <w:rPr>
      <w:rFonts w:ascii="Tahoma" w:hAnsi="Tahoma" w:cs="Tahoma"/>
      <w:kern w:val="1"/>
      <w:sz w:val="16"/>
      <w:szCs w:val="16"/>
      <w:lang w:eastAsia="ar-SA"/>
    </w:rPr>
  </w:style>
  <w:style w:type="paragraph" w:customStyle="1" w:styleId="FR1">
    <w:name w:val="FR1"/>
    <w:rsid w:val="000B0EF0"/>
    <w:pPr>
      <w:widowControl w:val="0"/>
      <w:overflowPunct w:val="0"/>
      <w:autoSpaceDE w:val="0"/>
      <w:autoSpaceDN w:val="0"/>
      <w:adjustRightInd w:val="0"/>
      <w:spacing w:before="500"/>
      <w:jc w:val="center"/>
      <w:textAlignment w:val="baseline"/>
    </w:pPr>
    <w:rPr>
      <w:b/>
      <w:noProof/>
      <w:sz w:val="48"/>
    </w:rPr>
  </w:style>
  <w:style w:type="character" w:styleId="afffa">
    <w:name w:val="Placeholder Text"/>
    <w:basedOn w:val="a0"/>
    <w:uiPriority w:val="99"/>
    <w:semiHidden/>
    <w:rsid w:val="000B0EF0"/>
    <w:rPr>
      <w:color w:val="808080"/>
    </w:rPr>
  </w:style>
  <w:style w:type="character" w:customStyle="1" w:styleId="afff7">
    <w:name w:val="Без интервала Знак"/>
    <w:aliases w:val="Текстовая часть Знак"/>
    <w:link w:val="afff6"/>
    <w:uiPriority w:val="1"/>
    <w:rsid w:val="000B0EF0"/>
  </w:style>
  <w:style w:type="paragraph" w:customStyle="1" w:styleId="1f0">
    <w:name w:val="Текст1"/>
    <w:basedOn w:val="a"/>
    <w:link w:val="1f1"/>
    <w:qFormat/>
    <w:rsid w:val="00584E7C"/>
    <w:pPr>
      <w:spacing w:line="360" w:lineRule="auto"/>
      <w:ind w:firstLine="709"/>
      <w:jc w:val="both"/>
    </w:pPr>
    <w:rPr>
      <w:rFonts w:ascii="Times New Roman" w:hAnsi="Times New Roman" w:cs="Times New Roman"/>
    </w:rPr>
  </w:style>
  <w:style w:type="character" w:customStyle="1" w:styleId="1f1">
    <w:name w:val="Текст1 Знак"/>
    <w:basedOn w:val="a0"/>
    <w:link w:val="1f0"/>
    <w:rsid w:val="00584E7C"/>
    <w:rPr>
      <w:sz w:val="24"/>
      <w:szCs w:val="24"/>
    </w:rPr>
  </w:style>
  <w:style w:type="paragraph" w:customStyle="1" w:styleId="1f2">
    <w:name w:val="текст1"/>
    <w:basedOn w:val="afff0"/>
    <w:link w:val="1f3"/>
    <w:qFormat/>
    <w:rsid w:val="00166AE9"/>
    <w:pPr>
      <w:ind w:left="0" w:right="0"/>
    </w:pPr>
    <w:rPr>
      <w:rFonts w:ascii="Times New Roman" w:hAnsi="Times New Roman" w:cs="Times New Roman"/>
      <w:snapToGrid w:val="0"/>
    </w:rPr>
  </w:style>
  <w:style w:type="character" w:customStyle="1" w:styleId="1f3">
    <w:name w:val="текст1 Знак"/>
    <w:basedOn w:val="a0"/>
    <w:link w:val="1f2"/>
    <w:rsid w:val="00166AE9"/>
    <w:rPr>
      <w:snapToGrid w:val="0"/>
      <w:sz w:val="24"/>
      <w:szCs w:val="24"/>
    </w:rPr>
  </w:style>
  <w:style w:type="paragraph" w:customStyle="1" w:styleId="afffb">
    <w:name w:val="ТЕКСТОВАЯ ЧАСТЬ"/>
    <w:basedOn w:val="a"/>
    <w:link w:val="afffc"/>
    <w:qFormat/>
    <w:rsid w:val="009447B7"/>
    <w:pPr>
      <w:ind w:left="284" w:right="282" w:firstLine="425"/>
      <w:jc w:val="left"/>
    </w:pPr>
    <w:rPr>
      <w:rFonts w:ascii="Times New Roman" w:hAnsi="Times New Roman" w:cs="Times New Roman"/>
      <w:sz w:val="28"/>
      <w:szCs w:val="28"/>
    </w:rPr>
  </w:style>
  <w:style w:type="character" w:customStyle="1" w:styleId="afffc">
    <w:name w:val="ТЕКСТОВАЯ ЧАСТЬ Знак"/>
    <w:link w:val="afffb"/>
    <w:rsid w:val="009447B7"/>
    <w:rPr>
      <w:sz w:val="28"/>
      <w:szCs w:val="28"/>
    </w:rPr>
  </w:style>
  <w:style w:type="paragraph" w:styleId="41">
    <w:name w:val="toc 4"/>
    <w:basedOn w:val="a"/>
    <w:next w:val="a"/>
    <w:autoRedefine/>
    <w:uiPriority w:val="39"/>
    <w:unhideWhenUsed/>
    <w:locked/>
    <w:rsid w:val="00EE7B2D"/>
    <w:pPr>
      <w:ind w:left="720"/>
      <w:jc w:val="left"/>
    </w:pPr>
    <w:rPr>
      <w:rFonts w:asciiTheme="minorHAnsi" w:hAnsiTheme="minorHAnsi"/>
      <w:sz w:val="18"/>
      <w:szCs w:val="18"/>
    </w:rPr>
  </w:style>
  <w:style w:type="paragraph" w:styleId="51">
    <w:name w:val="toc 5"/>
    <w:basedOn w:val="a"/>
    <w:next w:val="a"/>
    <w:autoRedefine/>
    <w:uiPriority w:val="39"/>
    <w:unhideWhenUsed/>
    <w:locked/>
    <w:rsid w:val="00EE7B2D"/>
    <w:pPr>
      <w:ind w:left="960"/>
      <w:jc w:val="left"/>
    </w:pPr>
    <w:rPr>
      <w:rFonts w:asciiTheme="minorHAnsi" w:hAnsiTheme="minorHAnsi"/>
      <w:sz w:val="18"/>
      <w:szCs w:val="18"/>
    </w:rPr>
  </w:style>
  <w:style w:type="paragraph" w:styleId="61">
    <w:name w:val="toc 6"/>
    <w:basedOn w:val="a"/>
    <w:next w:val="a"/>
    <w:autoRedefine/>
    <w:uiPriority w:val="39"/>
    <w:unhideWhenUsed/>
    <w:locked/>
    <w:rsid w:val="00EE7B2D"/>
    <w:pPr>
      <w:ind w:left="1200"/>
      <w:jc w:val="left"/>
    </w:pPr>
    <w:rPr>
      <w:rFonts w:asciiTheme="minorHAnsi" w:hAnsiTheme="minorHAnsi"/>
      <w:sz w:val="18"/>
      <w:szCs w:val="18"/>
    </w:rPr>
  </w:style>
  <w:style w:type="paragraph" w:styleId="71">
    <w:name w:val="toc 7"/>
    <w:basedOn w:val="a"/>
    <w:next w:val="a"/>
    <w:autoRedefine/>
    <w:uiPriority w:val="39"/>
    <w:unhideWhenUsed/>
    <w:locked/>
    <w:rsid w:val="00EE7B2D"/>
    <w:pPr>
      <w:ind w:left="1440"/>
      <w:jc w:val="left"/>
    </w:pPr>
    <w:rPr>
      <w:rFonts w:asciiTheme="minorHAnsi" w:hAnsiTheme="minorHAnsi"/>
      <w:sz w:val="18"/>
      <w:szCs w:val="18"/>
    </w:rPr>
  </w:style>
  <w:style w:type="paragraph" w:styleId="81">
    <w:name w:val="toc 8"/>
    <w:basedOn w:val="a"/>
    <w:next w:val="a"/>
    <w:autoRedefine/>
    <w:uiPriority w:val="39"/>
    <w:unhideWhenUsed/>
    <w:locked/>
    <w:rsid w:val="00EE7B2D"/>
    <w:pPr>
      <w:ind w:left="1680"/>
      <w:jc w:val="left"/>
    </w:pPr>
    <w:rPr>
      <w:rFonts w:asciiTheme="minorHAnsi" w:hAnsiTheme="minorHAnsi"/>
      <w:sz w:val="18"/>
      <w:szCs w:val="18"/>
    </w:rPr>
  </w:style>
  <w:style w:type="paragraph" w:styleId="91">
    <w:name w:val="toc 9"/>
    <w:basedOn w:val="a"/>
    <w:next w:val="a"/>
    <w:autoRedefine/>
    <w:uiPriority w:val="39"/>
    <w:unhideWhenUsed/>
    <w:locked/>
    <w:rsid w:val="00EE7B2D"/>
    <w:pPr>
      <w:ind w:left="1920"/>
      <w:jc w:val="left"/>
    </w:pPr>
    <w:rPr>
      <w:rFonts w:asciiTheme="minorHAnsi" w:hAnsiTheme="minorHAnsi"/>
      <w:sz w:val="18"/>
      <w:szCs w:val="18"/>
    </w:rPr>
  </w:style>
  <w:style w:type="character" w:customStyle="1" w:styleId="FontStyle39">
    <w:name w:val="Font Style39"/>
    <w:rsid w:val="00AC6B6B"/>
    <w:rPr>
      <w:rFonts w:ascii="Times New Roman" w:hAnsi="Times New Roman" w:cs="Times New Roman"/>
      <w:sz w:val="26"/>
      <w:szCs w:val="26"/>
    </w:rPr>
  </w:style>
  <w:style w:type="paragraph" w:customStyle="1" w:styleId="afffd">
    <w:name w:val="абзац"/>
    <w:basedOn w:val="a"/>
    <w:rsid w:val="00213132"/>
    <w:pPr>
      <w:suppressAutoHyphens/>
      <w:autoSpaceDN w:val="0"/>
      <w:ind w:firstLine="720"/>
      <w:jc w:val="both"/>
      <w:textAlignment w:val="baseline"/>
    </w:pPr>
    <w:rPr>
      <w:rFonts w:ascii="Times New Roman" w:hAnsi="Times New Roman" w:cs="Times New Roman"/>
      <w:kern w:val="3"/>
      <w:szCs w:val="20"/>
    </w:rPr>
  </w:style>
  <w:style w:type="paragraph" w:customStyle="1" w:styleId="1f4">
    <w:name w:val="Основной текст1"/>
    <w:basedOn w:val="a"/>
    <w:rsid w:val="00213132"/>
    <w:pPr>
      <w:widowControl w:val="0"/>
      <w:shd w:val="clear" w:color="auto" w:fill="FFFFFF"/>
      <w:autoSpaceDN w:val="0"/>
      <w:spacing w:line="418" w:lineRule="exact"/>
      <w:ind w:hanging="360"/>
      <w:jc w:val="both"/>
    </w:pPr>
    <w:rPr>
      <w:rFonts w:ascii="Times New Roman" w:hAnsi="Times New Roman" w:cs="Times New Roman"/>
      <w:kern w:val="3"/>
      <w:sz w:val="22"/>
      <w:szCs w:val="22"/>
      <w:lang w:eastAsia="en-US"/>
    </w:rPr>
  </w:style>
  <w:style w:type="paragraph" w:customStyle="1" w:styleId="afffe">
    <w:name w:val="текстовочка"/>
    <w:basedOn w:val="a"/>
    <w:link w:val="affff"/>
    <w:qFormat/>
    <w:rsid w:val="00213132"/>
    <w:pPr>
      <w:spacing w:after="200" w:line="360" w:lineRule="auto"/>
      <w:ind w:firstLine="709"/>
      <w:jc w:val="left"/>
    </w:pPr>
    <w:rPr>
      <w:rFonts w:ascii="Times New Roman" w:hAnsi="Times New Roman" w:cs="Times New Roman"/>
      <w:szCs w:val="22"/>
    </w:rPr>
  </w:style>
  <w:style w:type="character" w:customStyle="1" w:styleId="affff">
    <w:name w:val="текстовочка Знак"/>
    <w:basedOn w:val="a0"/>
    <w:link w:val="afffe"/>
    <w:rsid w:val="00213132"/>
    <w:rPr>
      <w:sz w:val="24"/>
      <w:szCs w:val="22"/>
    </w:rPr>
  </w:style>
  <w:style w:type="table" w:customStyle="1" w:styleId="TableNormal">
    <w:name w:val="Table Normal"/>
    <w:uiPriority w:val="2"/>
    <w:semiHidden/>
    <w:unhideWhenUsed/>
    <w:qFormat/>
    <w:rsid w:val="006E328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731E2"/>
    <w:pPr>
      <w:widowControl w:val="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762D3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e">
    <w:name w:val="Абзац списка Знак"/>
    <w:link w:val="ad"/>
    <w:rsid w:val="00142DF5"/>
    <w:rPr>
      <w:rFonts w:ascii="Arial" w:hAnsi="Arial" w:cs="Arial"/>
      <w:sz w:val="24"/>
      <w:szCs w:val="24"/>
    </w:rPr>
  </w:style>
  <w:style w:type="paragraph" w:customStyle="1" w:styleId="affff0">
    <w:name w:val="Титул"/>
    <w:basedOn w:val="a4"/>
    <w:rsid w:val="000E5492"/>
    <w:pPr>
      <w:suppressAutoHyphens/>
    </w:pPr>
    <w:rPr>
      <w:rFonts w:eastAsia="Calibri" w:cs="Times New Roman"/>
      <w:b/>
      <w:sz w:val="32"/>
      <w:szCs w:val="20"/>
      <w:lang w:eastAsia="en-US"/>
    </w:rPr>
  </w:style>
  <w:style w:type="paragraph" w:customStyle="1" w:styleId="affff1">
    <w:name w:val="Таблица + по центру"/>
    <w:basedOn w:val="af8"/>
    <w:rsid w:val="00D77D20"/>
    <w:rPr>
      <w:rFonts w:eastAsia="Calibri" w:cs="Times New Roman"/>
      <w:sz w:val="22"/>
      <w:szCs w:val="20"/>
      <w:lang w:eastAsia="en-US"/>
    </w:rPr>
  </w:style>
  <w:style w:type="numbering" w:customStyle="1" w:styleId="affff2">
    <w:name w:val="Мой стиль"/>
    <w:basedOn w:val="a2"/>
    <w:rsid w:val="00BF1EED"/>
  </w:style>
  <w:style w:type="numbering" w:customStyle="1" w:styleId="1f5">
    <w:name w:val="Мой стиль1"/>
    <w:basedOn w:val="a2"/>
    <w:rsid w:val="00BF1EED"/>
  </w:style>
  <w:style w:type="numbering" w:customStyle="1" w:styleId="11">
    <w:name w:val="Текущий список11"/>
    <w:rsid w:val="00BF1EED"/>
    <w:pPr>
      <w:numPr>
        <w:numId w:val="18"/>
      </w:numPr>
    </w:pPr>
  </w:style>
  <w:style w:type="numbering" w:customStyle="1" w:styleId="27">
    <w:name w:val="Мой стиль2"/>
    <w:basedOn w:val="a2"/>
    <w:rsid w:val="00BF1EED"/>
  </w:style>
  <w:style w:type="numbering" w:customStyle="1" w:styleId="111">
    <w:name w:val="Текущий список111"/>
    <w:rsid w:val="00BF1EED"/>
  </w:style>
  <w:style w:type="numbering" w:customStyle="1" w:styleId="35">
    <w:name w:val="Мой стиль3"/>
    <w:basedOn w:val="a2"/>
    <w:rsid w:val="00BF1EED"/>
  </w:style>
  <w:style w:type="numbering" w:customStyle="1" w:styleId="112">
    <w:name w:val="Текущий список112"/>
    <w:rsid w:val="00BF1EED"/>
  </w:style>
  <w:style w:type="numbering" w:customStyle="1" w:styleId="42">
    <w:name w:val="Мой стиль4"/>
    <w:basedOn w:val="a2"/>
    <w:rsid w:val="001174A1"/>
  </w:style>
  <w:style w:type="numbering" w:customStyle="1" w:styleId="113">
    <w:name w:val="Текущий список113"/>
    <w:rsid w:val="001174A1"/>
  </w:style>
  <w:style w:type="numbering" w:customStyle="1" w:styleId="52">
    <w:name w:val="Мой стиль5"/>
    <w:basedOn w:val="a2"/>
    <w:rsid w:val="001174A1"/>
  </w:style>
  <w:style w:type="numbering" w:customStyle="1" w:styleId="114">
    <w:name w:val="Текущий список114"/>
    <w:rsid w:val="001174A1"/>
  </w:style>
  <w:style w:type="numbering" w:customStyle="1" w:styleId="62">
    <w:name w:val="Мой стиль6"/>
    <w:basedOn w:val="a2"/>
    <w:rsid w:val="001174A1"/>
  </w:style>
  <w:style w:type="numbering" w:customStyle="1" w:styleId="115">
    <w:name w:val="Текущий список115"/>
    <w:rsid w:val="001174A1"/>
  </w:style>
  <w:style w:type="numbering" w:customStyle="1" w:styleId="72">
    <w:name w:val="Мой стиль7"/>
    <w:basedOn w:val="a2"/>
    <w:rsid w:val="001174A1"/>
  </w:style>
  <w:style w:type="numbering" w:customStyle="1" w:styleId="116">
    <w:name w:val="Текущий список116"/>
    <w:rsid w:val="001174A1"/>
  </w:style>
  <w:style w:type="numbering" w:customStyle="1" w:styleId="82">
    <w:name w:val="Мой стиль8"/>
    <w:basedOn w:val="a2"/>
    <w:rsid w:val="001174A1"/>
  </w:style>
  <w:style w:type="numbering" w:customStyle="1" w:styleId="117">
    <w:name w:val="Текущий список117"/>
    <w:rsid w:val="001174A1"/>
  </w:style>
  <w:style w:type="numbering" w:customStyle="1" w:styleId="92">
    <w:name w:val="Мой стиль9"/>
    <w:basedOn w:val="a2"/>
    <w:rsid w:val="001174A1"/>
  </w:style>
  <w:style w:type="numbering" w:customStyle="1" w:styleId="118">
    <w:name w:val="Текущий список118"/>
    <w:rsid w:val="001174A1"/>
  </w:style>
  <w:style w:type="numbering" w:customStyle="1" w:styleId="100">
    <w:name w:val="Мой стиль10"/>
    <w:basedOn w:val="a2"/>
    <w:rsid w:val="007455C5"/>
  </w:style>
  <w:style w:type="numbering" w:customStyle="1" w:styleId="119">
    <w:name w:val="Мой стиль11"/>
    <w:basedOn w:val="a2"/>
    <w:rsid w:val="007455C5"/>
  </w:style>
  <w:style w:type="numbering" w:customStyle="1" w:styleId="1190">
    <w:name w:val="Текущий список119"/>
    <w:rsid w:val="007455C5"/>
  </w:style>
  <w:style w:type="numbering" w:customStyle="1" w:styleId="120">
    <w:name w:val="Мой стиль12"/>
    <w:basedOn w:val="a2"/>
    <w:rsid w:val="007455C5"/>
  </w:style>
  <w:style w:type="numbering" w:customStyle="1" w:styleId="1110">
    <w:name w:val="Текущий список1110"/>
    <w:rsid w:val="007455C5"/>
  </w:style>
  <w:style w:type="numbering" w:customStyle="1" w:styleId="130">
    <w:name w:val="Мой стиль13"/>
    <w:basedOn w:val="a2"/>
    <w:rsid w:val="007455C5"/>
  </w:style>
  <w:style w:type="numbering" w:customStyle="1" w:styleId="1111">
    <w:name w:val="Текущий список1111"/>
    <w:rsid w:val="007455C5"/>
  </w:style>
  <w:style w:type="paragraph" w:customStyle="1" w:styleId="affff3">
    <w:name w:val="текстовая часть"/>
    <w:basedOn w:val="a"/>
    <w:qFormat/>
    <w:rsid w:val="00965344"/>
    <w:pPr>
      <w:spacing w:line="360" w:lineRule="auto"/>
      <w:ind w:firstLine="709"/>
      <w:jc w:val="both"/>
    </w:pPr>
    <w:rPr>
      <w:rFonts w:ascii="Times New Roman" w:hAnsi="Times New Roman" w:cs="Times New Roman"/>
      <w:bCs/>
      <w:spacing w:val="-1"/>
      <w:szCs w:val="20"/>
    </w:rPr>
  </w:style>
  <w:style w:type="character" w:customStyle="1" w:styleId="apple-converted-space">
    <w:name w:val="apple-converted-space"/>
    <w:basedOn w:val="a0"/>
    <w:rsid w:val="009325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330D17"/>
    <w:pPr>
      <w:jc w:val="center"/>
    </w:pPr>
    <w:rPr>
      <w:rFonts w:ascii="Arial" w:hAnsi="Arial" w:cs="Arial"/>
      <w:sz w:val="24"/>
      <w:szCs w:val="24"/>
    </w:rPr>
  </w:style>
  <w:style w:type="paragraph" w:styleId="1">
    <w:name w:val="heading 1"/>
    <w:aliases w:val="новая страница,Заголовок к1,Gliederung1,Заголовок А,. (1.0)"/>
    <w:basedOn w:val="a"/>
    <w:next w:val="a"/>
    <w:link w:val="13"/>
    <w:qFormat/>
    <w:rsid w:val="00A91BF1"/>
    <w:pPr>
      <w:keepNext/>
      <w:numPr>
        <w:numId w:val="4"/>
      </w:numPr>
      <w:tabs>
        <w:tab w:val="left" w:pos="0"/>
      </w:tabs>
      <w:spacing w:before="360" w:after="240" w:line="360" w:lineRule="auto"/>
      <w:jc w:val="both"/>
      <w:outlineLvl w:val="0"/>
    </w:pPr>
    <w:rPr>
      <w:rFonts w:ascii="Times New Roman" w:hAnsi="Times New Roman"/>
      <w:b/>
      <w:kern w:val="28"/>
      <w:sz w:val="28"/>
    </w:rPr>
  </w:style>
  <w:style w:type="paragraph" w:styleId="20">
    <w:name w:val="heading 2"/>
    <w:basedOn w:val="21"/>
    <w:next w:val="a"/>
    <w:link w:val="22"/>
    <w:qFormat/>
    <w:rsid w:val="00F64AC8"/>
    <w:pPr>
      <w:tabs>
        <w:tab w:val="clear" w:pos="643"/>
      </w:tabs>
      <w:spacing w:before="240" w:after="240" w:line="360" w:lineRule="auto"/>
      <w:ind w:left="0" w:firstLine="0"/>
      <w:jc w:val="both"/>
      <w:outlineLvl w:val="1"/>
    </w:pPr>
    <w:rPr>
      <w:rFonts w:ascii="Times New Roman" w:hAnsi="Times New Roman" w:cs="Times New Roman"/>
      <w:b/>
      <w:bCs/>
    </w:rPr>
  </w:style>
  <w:style w:type="paragraph" w:styleId="3">
    <w:name w:val="heading 3"/>
    <w:basedOn w:val="20"/>
    <w:next w:val="a"/>
    <w:link w:val="30"/>
    <w:qFormat/>
    <w:rsid w:val="000F35DE"/>
    <w:pPr>
      <w:numPr>
        <w:ilvl w:val="2"/>
      </w:numPr>
      <w:ind w:left="720" w:hanging="720"/>
      <w:outlineLvl w:val="2"/>
    </w:pPr>
    <w:rPr>
      <w:iCs/>
      <w:kern w:val="16"/>
    </w:rPr>
  </w:style>
  <w:style w:type="paragraph" w:styleId="4">
    <w:name w:val="heading 4"/>
    <w:basedOn w:val="3"/>
    <w:next w:val="a"/>
    <w:link w:val="40"/>
    <w:qFormat/>
    <w:rsid w:val="000F35DE"/>
    <w:pPr>
      <w:numPr>
        <w:ilvl w:val="3"/>
      </w:numPr>
      <w:ind w:left="864" w:hanging="864"/>
      <w:outlineLvl w:val="3"/>
    </w:pPr>
  </w:style>
  <w:style w:type="paragraph" w:styleId="5">
    <w:name w:val="heading 5"/>
    <w:basedOn w:val="a"/>
    <w:next w:val="a"/>
    <w:link w:val="50"/>
    <w:uiPriority w:val="99"/>
    <w:qFormat/>
    <w:rsid w:val="000F35DE"/>
    <w:pPr>
      <w:keepNext/>
      <w:ind w:left="1008" w:hanging="1008"/>
      <w:outlineLvl w:val="4"/>
    </w:pPr>
    <w:rPr>
      <w:b/>
      <w:bCs/>
      <w:sz w:val="28"/>
      <w:szCs w:val="28"/>
    </w:rPr>
  </w:style>
  <w:style w:type="paragraph" w:styleId="6">
    <w:name w:val="heading 6"/>
    <w:basedOn w:val="a"/>
    <w:next w:val="a"/>
    <w:link w:val="60"/>
    <w:uiPriority w:val="99"/>
    <w:qFormat/>
    <w:rsid w:val="000F35DE"/>
    <w:pPr>
      <w:keepNext/>
      <w:ind w:left="1152" w:hanging="1152"/>
      <w:jc w:val="both"/>
      <w:outlineLvl w:val="5"/>
    </w:pPr>
  </w:style>
  <w:style w:type="paragraph" w:styleId="7">
    <w:name w:val="heading 7"/>
    <w:basedOn w:val="a"/>
    <w:next w:val="a"/>
    <w:link w:val="70"/>
    <w:uiPriority w:val="99"/>
    <w:qFormat/>
    <w:rsid w:val="000F35DE"/>
    <w:pPr>
      <w:keepNext/>
      <w:ind w:left="1296" w:hanging="1296"/>
      <w:outlineLvl w:val="6"/>
    </w:pPr>
    <w:rPr>
      <w:b/>
      <w:bCs/>
    </w:rPr>
  </w:style>
  <w:style w:type="paragraph" w:styleId="8">
    <w:name w:val="heading 8"/>
    <w:basedOn w:val="a"/>
    <w:next w:val="a"/>
    <w:link w:val="80"/>
    <w:uiPriority w:val="99"/>
    <w:qFormat/>
    <w:rsid w:val="000F35DE"/>
    <w:pPr>
      <w:keepNext/>
      <w:ind w:left="1440" w:hanging="1440"/>
      <w:jc w:val="both"/>
      <w:outlineLvl w:val="7"/>
    </w:pPr>
    <w:rPr>
      <w:lang w:val="en-US"/>
    </w:rPr>
  </w:style>
  <w:style w:type="paragraph" w:styleId="9">
    <w:name w:val="heading 9"/>
    <w:basedOn w:val="a"/>
    <w:next w:val="a"/>
    <w:link w:val="90"/>
    <w:uiPriority w:val="99"/>
    <w:qFormat/>
    <w:rsid w:val="000F35DE"/>
    <w:pPr>
      <w:keepNext/>
      <w:ind w:left="1584" w:hanging="1584"/>
      <w:outlineLvl w:val="8"/>
    </w:pPr>
    <w:rPr>
      <w:b/>
      <w:bCs/>
      <w:i/>
      <w:iCs/>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3">
    <w:name w:val="Заголовок 1 Знак"/>
    <w:aliases w:val="новая страница Знак1,Заголовок к1 Знак1,Gliederung1 Знак1,Заголовок А Знак1,. (1.0) Знак1"/>
    <w:basedOn w:val="a0"/>
    <w:link w:val="1"/>
    <w:locked/>
    <w:rsid w:val="00A91BF1"/>
    <w:rPr>
      <w:rFonts w:cs="Arial"/>
      <w:b/>
      <w:kern w:val="28"/>
      <w:sz w:val="28"/>
      <w:szCs w:val="24"/>
    </w:rPr>
  </w:style>
  <w:style w:type="character" w:customStyle="1" w:styleId="22">
    <w:name w:val="Заголовок 2 Знак"/>
    <w:basedOn w:val="a0"/>
    <w:link w:val="20"/>
    <w:locked/>
    <w:rsid w:val="00F64AC8"/>
    <w:rPr>
      <w:b/>
      <w:bCs/>
      <w:sz w:val="24"/>
      <w:szCs w:val="24"/>
    </w:rPr>
  </w:style>
  <w:style w:type="character" w:customStyle="1" w:styleId="30">
    <w:name w:val="Заголовок 3 Знак"/>
    <w:basedOn w:val="a0"/>
    <w:link w:val="3"/>
    <w:uiPriority w:val="99"/>
    <w:locked/>
    <w:rsid w:val="000F35DE"/>
    <w:rPr>
      <w:b/>
      <w:bCs/>
      <w:i/>
      <w:iCs/>
      <w:caps/>
      <w:kern w:val="16"/>
      <w:sz w:val="24"/>
      <w:szCs w:val="24"/>
      <w:lang w:val="ru-RU" w:eastAsia="ru-RU"/>
    </w:rPr>
  </w:style>
  <w:style w:type="character" w:customStyle="1" w:styleId="40">
    <w:name w:val="Заголовок 4 Знак"/>
    <w:basedOn w:val="a0"/>
    <w:link w:val="4"/>
    <w:uiPriority w:val="99"/>
    <w:locked/>
    <w:rsid w:val="000F35DE"/>
    <w:rPr>
      <w:b/>
      <w:bCs/>
      <w:i/>
      <w:iCs/>
      <w:caps/>
      <w:kern w:val="16"/>
      <w:sz w:val="24"/>
      <w:szCs w:val="24"/>
      <w:lang w:val="ru-RU" w:eastAsia="ru-RU"/>
    </w:rPr>
  </w:style>
  <w:style w:type="character" w:customStyle="1" w:styleId="50">
    <w:name w:val="Заголовок 5 Знак"/>
    <w:basedOn w:val="a0"/>
    <w:link w:val="5"/>
    <w:uiPriority w:val="99"/>
    <w:locked/>
    <w:rsid w:val="000F35DE"/>
    <w:rPr>
      <w:rFonts w:ascii="Arial" w:hAnsi="Arial" w:cs="Arial"/>
      <w:b/>
      <w:bCs/>
      <w:sz w:val="28"/>
      <w:szCs w:val="28"/>
    </w:rPr>
  </w:style>
  <w:style w:type="character" w:customStyle="1" w:styleId="60">
    <w:name w:val="Заголовок 6 Знак"/>
    <w:basedOn w:val="a0"/>
    <w:link w:val="6"/>
    <w:uiPriority w:val="99"/>
    <w:locked/>
    <w:rsid w:val="000F35DE"/>
    <w:rPr>
      <w:rFonts w:ascii="Arial" w:hAnsi="Arial" w:cs="Arial"/>
      <w:sz w:val="24"/>
      <w:szCs w:val="24"/>
    </w:rPr>
  </w:style>
  <w:style w:type="character" w:customStyle="1" w:styleId="70">
    <w:name w:val="Заголовок 7 Знак"/>
    <w:basedOn w:val="a0"/>
    <w:link w:val="7"/>
    <w:uiPriority w:val="99"/>
    <w:locked/>
    <w:rsid w:val="000F35DE"/>
    <w:rPr>
      <w:rFonts w:ascii="Arial" w:hAnsi="Arial" w:cs="Arial"/>
      <w:b/>
      <w:bCs/>
      <w:sz w:val="24"/>
      <w:szCs w:val="24"/>
    </w:rPr>
  </w:style>
  <w:style w:type="character" w:customStyle="1" w:styleId="80">
    <w:name w:val="Заголовок 8 Знак"/>
    <w:basedOn w:val="a0"/>
    <w:link w:val="8"/>
    <w:uiPriority w:val="99"/>
    <w:locked/>
    <w:rsid w:val="000F35DE"/>
    <w:rPr>
      <w:rFonts w:ascii="Arial" w:hAnsi="Arial" w:cs="Arial"/>
      <w:sz w:val="24"/>
      <w:szCs w:val="24"/>
      <w:lang w:val="en-US"/>
    </w:rPr>
  </w:style>
  <w:style w:type="character" w:customStyle="1" w:styleId="90">
    <w:name w:val="Заголовок 9 Знак"/>
    <w:basedOn w:val="a0"/>
    <w:link w:val="9"/>
    <w:uiPriority w:val="99"/>
    <w:locked/>
    <w:rsid w:val="000F35DE"/>
    <w:rPr>
      <w:rFonts w:ascii="Arial" w:hAnsi="Arial" w:cs="Arial"/>
      <w:b/>
      <w:bCs/>
      <w:i/>
      <w:iCs/>
      <w:sz w:val="24"/>
      <w:szCs w:val="24"/>
      <w:u w:val="single"/>
    </w:rPr>
  </w:style>
  <w:style w:type="character" w:customStyle="1" w:styleId="110">
    <w:name w:val="Заголовок 1 Знак1"/>
    <w:aliases w:val="новая страница Знак,Заголовок к1 Знак,Gliederung1 Знак,Заголовок А Знак,. (1.0) Знак,Заголовок 1 Знак Знак"/>
    <w:basedOn w:val="a0"/>
    <w:uiPriority w:val="99"/>
    <w:rsid w:val="000F35DE"/>
    <w:rPr>
      <w:rFonts w:ascii="Arial" w:hAnsi="Arial" w:cs="Arial"/>
      <w:caps/>
      <w:kern w:val="28"/>
      <w:sz w:val="24"/>
      <w:szCs w:val="24"/>
      <w:lang w:val="ru-RU" w:eastAsia="ru-RU"/>
    </w:rPr>
  </w:style>
  <w:style w:type="paragraph" w:styleId="a3">
    <w:name w:val="caption"/>
    <w:basedOn w:val="a"/>
    <w:next w:val="a"/>
    <w:uiPriority w:val="99"/>
    <w:qFormat/>
    <w:rsid w:val="000F35DE"/>
    <w:pPr>
      <w:spacing w:before="120" w:after="120"/>
    </w:pPr>
  </w:style>
  <w:style w:type="paragraph" w:styleId="a4">
    <w:name w:val="Title"/>
    <w:basedOn w:val="a"/>
    <w:link w:val="a5"/>
    <w:uiPriority w:val="99"/>
    <w:qFormat/>
    <w:rsid w:val="000F35DE"/>
    <w:rPr>
      <w:sz w:val="28"/>
      <w:szCs w:val="28"/>
    </w:rPr>
  </w:style>
  <w:style w:type="character" w:customStyle="1" w:styleId="a5">
    <w:name w:val="Название Знак"/>
    <w:basedOn w:val="a0"/>
    <w:link w:val="a4"/>
    <w:uiPriority w:val="99"/>
    <w:locked/>
    <w:rsid w:val="000F35DE"/>
    <w:rPr>
      <w:rFonts w:ascii="Arial" w:hAnsi="Arial" w:cs="Arial"/>
      <w:sz w:val="28"/>
      <w:szCs w:val="28"/>
    </w:rPr>
  </w:style>
  <w:style w:type="paragraph" w:styleId="a6">
    <w:name w:val="header"/>
    <w:basedOn w:val="a"/>
    <w:link w:val="a7"/>
    <w:uiPriority w:val="99"/>
    <w:rsid w:val="009E6DF0"/>
    <w:pPr>
      <w:tabs>
        <w:tab w:val="center" w:pos="4677"/>
        <w:tab w:val="right" w:pos="9355"/>
      </w:tabs>
    </w:pPr>
  </w:style>
  <w:style w:type="character" w:customStyle="1" w:styleId="a7">
    <w:name w:val="Верхний колонтитул Знак"/>
    <w:basedOn w:val="a0"/>
    <w:link w:val="a6"/>
    <w:uiPriority w:val="99"/>
    <w:locked/>
    <w:rsid w:val="009E6DF0"/>
    <w:rPr>
      <w:rFonts w:ascii="Arial" w:hAnsi="Arial" w:cs="Arial"/>
      <w:sz w:val="24"/>
      <w:szCs w:val="24"/>
    </w:rPr>
  </w:style>
  <w:style w:type="paragraph" w:styleId="a8">
    <w:name w:val="footer"/>
    <w:basedOn w:val="a"/>
    <w:link w:val="a9"/>
    <w:uiPriority w:val="99"/>
    <w:rsid w:val="009E6DF0"/>
    <w:pPr>
      <w:tabs>
        <w:tab w:val="center" w:pos="4677"/>
        <w:tab w:val="right" w:pos="9355"/>
      </w:tabs>
    </w:pPr>
  </w:style>
  <w:style w:type="character" w:customStyle="1" w:styleId="a9">
    <w:name w:val="Нижний колонтитул Знак"/>
    <w:basedOn w:val="a0"/>
    <w:link w:val="a8"/>
    <w:uiPriority w:val="99"/>
    <w:locked/>
    <w:rsid w:val="009E6DF0"/>
    <w:rPr>
      <w:rFonts w:ascii="Arial" w:hAnsi="Arial" w:cs="Arial"/>
      <w:sz w:val="24"/>
      <w:szCs w:val="24"/>
    </w:rPr>
  </w:style>
  <w:style w:type="paragraph" w:styleId="aa">
    <w:name w:val="Balloon Text"/>
    <w:basedOn w:val="a"/>
    <w:link w:val="ab"/>
    <w:uiPriority w:val="99"/>
    <w:semiHidden/>
    <w:rsid w:val="008463FF"/>
    <w:rPr>
      <w:rFonts w:ascii="Tahoma" w:hAnsi="Tahoma" w:cs="Tahoma"/>
      <w:sz w:val="16"/>
      <w:szCs w:val="16"/>
    </w:rPr>
  </w:style>
  <w:style w:type="character" w:customStyle="1" w:styleId="ab">
    <w:name w:val="Текст выноски Знак"/>
    <w:basedOn w:val="a0"/>
    <w:link w:val="aa"/>
    <w:uiPriority w:val="99"/>
    <w:semiHidden/>
    <w:locked/>
    <w:rsid w:val="008463FF"/>
    <w:rPr>
      <w:rFonts w:ascii="Tahoma" w:hAnsi="Tahoma" w:cs="Tahoma"/>
      <w:sz w:val="16"/>
      <w:szCs w:val="16"/>
    </w:rPr>
  </w:style>
  <w:style w:type="table" w:styleId="ac">
    <w:name w:val="Table Grid"/>
    <w:basedOn w:val="a1"/>
    <w:uiPriority w:val="99"/>
    <w:rsid w:val="004629D4"/>
    <w:rPr>
      <w:rFonts w:ascii="Arial" w:hAnsi="Arial"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link w:val="ae"/>
    <w:qFormat/>
    <w:rsid w:val="00B80074"/>
    <w:pPr>
      <w:ind w:left="720"/>
    </w:pPr>
  </w:style>
  <w:style w:type="paragraph" w:customStyle="1" w:styleId="af">
    <w:name w:val="Нормальный Знак Знак"/>
    <w:link w:val="af0"/>
    <w:uiPriority w:val="99"/>
    <w:rsid w:val="00ED605C"/>
    <w:pPr>
      <w:overflowPunct w:val="0"/>
      <w:autoSpaceDE w:val="0"/>
      <w:autoSpaceDN w:val="0"/>
      <w:adjustRightInd w:val="0"/>
      <w:spacing w:after="120"/>
      <w:ind w:firstLine="709"/>
      <w:jc w:val="both"/>
      <w:textAlignment w:val="baseline"/>
    </w:pPr>
    <w:rPr>
      <w:sz w:val="24"/>
      <w:szCs w:val="24"/>
    </w:rPr>
  </w:style>
  <w:style w:type="character" w:customStyle="1" w:styleId="af0">
    <w:name w:val="Нормальный Знак Знак Знак"/>
    <w:link w:val="af"/>
    <w:uiPriority w:val="99"/>
    <w:locked/>
    <w:rsid w:val="00ED605C"/>
    <w:rPr>
      <w:sz w:val="24"/>
      <w:szCs w:val="24"/>
      <w:lang w:bidi="ar-SA"/>
    </w:rPr>
  </w:style>
  <w:style w:type="paragraph" w:customStyle="1" w:styleId="af1">
    <w:name w:val="Знак Знак Знак Знак"/>
    <w:basedOn w:val="a"/>
    <w:uiPriority w:val="99"/>
    <w:rsid w:val="00ED605C"/>
    <w:pPr>
      <w:keepLines/>
      <w:tabs>
        <w:tab w:val="num" w:pos="2226"/>
      </w:tabs>
      <w:spacing w:after="160" w:line="240" w:lineRule="exact"/>
      <w:ind w:left="2154" w:hanging="648"/>
      <w:jc w:val="left"/>
    </w:pPr>
    <w:rPr>
      <w:rFonts w:ascii="Verdana" w:eastAsia="MS Mincho" w:hAnsi="Verdana" w:cs="Verdana"/>
      <w:sz w:val="20"/>
      <w:szCs w:val="20"/>
      <w:lang w:val="en-US" w:eastAsia="en-US"/>
    </w:rPr>
  </w:style>
  <w:style w:type="paragraph" w:customStyle="1" w:styleId="af2">
    <w:name w:val="Нормальный"/>
    <w:uiPriority w:val="99"/>
    <w:rsid w:val="00ED605C"/>
    <w:pPr>
      <w:overflowPunct w:val="0"/>
      <w:autoSpaceDE w:val="0"/>
      <w:autoSpaceDN w:val="0"/>
      <w:adjustRightInd w:val="0"/>
      <w:spacing w:after="120"/>
      <w:ind w:firstLine="709"/>
      <w:jc w:val="both"/>
      <w:textAlignment w:val="baseline"/>
    </w:pPr>
    <w:rPr>
      <w:rFonts w:ascii="Arial" w:hAnsi="Arial" w:cs="Arial"/>
      <w:sz w:val="24"/>
      <w:szCs w:val="24"/>
    </w:rPr>
  </w:style>
  <w:style w:type="paragraph" w:styleId="af3">
    <w:name w:val="Body Text Indent"/>
    <w:aliases w:val="Основной текст 1,Iniiaiie oaeno 1,Îñíîâíîé òåêñò 1,Основной текст с отступом1 Знак Знак,Основной текст с отступом1 Знак Знак Знак Знак Знак Знак,Основной текст с отступом1 Знак Знак Знак Знак Знак"/>
    <w:basedOn w:val="a"/>
    <w:link w:val="af4"/>
    <w:rsid w:val="00ED605C"/>
    <w:pPr>
      <w:ind w:left="284" w:firstLine="424"/>
      <w:jc w:val="left"/>
    </w:pPr>
    <w:rPr>
      <w:sz w:val="26"/>
      <w:szCs w:val="26"/>
    </w:rPr>
  </w:style>
  <w:style w:type="character" w:customStyle="1" w:styleId="af4">
    <w:name w:val="Основной текст с отступом Знак"/>
    <w:aliases w:val="Основной текст 1 Знак,Iniiaiie oaeno 1 Знак,Îñíîâíîé òåêñò 1 Знак,Основной текст с отступом1 Знак Знак Знак,Основной текст с отступом1 Знак Знак Знак Знак Знак Знак Знак"/>
    <w:basedOn w:val="a0"/>
    <w:link w:val="af3"/>
    <w:uiPriority w:val="99"/>
    <w:locked/>
    <w:rsid w:val="00ED605C"/>
    <w:rPr>
      <w:rFonts w:ascii="Arial" w:hAnsi="Arial" w:cs="Arial"/>
      <w:sz w:val="26"/>
      <w:szCs w:val="26"/>
    </w:rPr>
  </w:style>
  <w:style w:type="paragraph" w:customStyle="1" w:styleId="15">
    <w:name w:val="Текст1.5"/>
    <w:basedOn w:val="a"/>
    <w:uiPriority w:val="99"/>
    <w:rsid w:val="00ED605C"/>
    <w:pPr>
      <w:widowControl w:val="0"/>
      <w:tabs>
        <w:tab w:val="left" w:leader="dot" w:pos="7088"/>
      </w:tabs>
      <w:spacing w:before="120"/>
      <w:ind w:firstLine="851"/>
      <w:jc w:val="both"/>
    </w:pPr>
    <w:rPr>
      <w:sz w:val="28"/>
      <w:szCs w:val="28"/>
      <w:lang w:val="uk-UA"/>
    </w:rPr>
  </w:style>
  <w:style w:type="paragraph" w:styleId="af5">
    <w:name w:val="Normal (Web)"/>
    <w:basedOn w:val="a"/>
    <w:uiPriority w:val="99"/>
    <w:rsid w:val="00ED605C"/>
    <w:pPr>
      <w:spacing w:before="100" w:beforeAutospacing="1" w:after="100" w:afterAutospacing="1"/>
      <w:jc w:val="left"/>
    </w:pPr>
    <w:rPr>
      <w:color w:val="000000"/>
    </w:rPr>
  </w:style>
  <w:style w:type="paragraph" w:customStyle="1" w:styleId="af6">
    <w:name w:val="Абзац"/>
    <w:basedOn w:val="a"/>
    <w:link w:val="af7"/>
    <w:uiPriority w:val="99"/>
    <w:rsid w:val="00ED605C"/>
    <w:pPr>
      <w:ind w:firstLine="720"/>
      <w:jc w:val="both"/>
    </w:pPr>
    <w:rPr>
      <w:rFonts w:cs="Times New Roman"/>
    </w:rPr>
  </w:style>
  <w:style w:type="character" w:customStyle="1" w:styleId="af7">
    <w:name w:val="Абзац Знак"/>
    <w:link w:val="af6"/>
    <w:uiPriority w:val="99"/>
    <w:locked/>
    <w:rsid w:val="00ED605C"/>
    <w:rPr>
      <w:rFonts w:ascii="Arial" w:hAnsi="Arial" w:cs="Arial"/>
      <w:sz w:val="24"/>
      <w:szCs w:val="24"/>
    </w:rPr>
  </w:style>
  <w:style w:type="paragraph" w:customStyle="1" w:styleId="af8">
    <w:name w:val="таблица"/>
    <w:basedOn w:val="a"/>
    <w:qFormat/>
    <w:rsid w:val="00ED605C"/>
  </w:style>
  <w:style w:type="paragraph" w:customStyle="1" w:styleId="af9">
    <w:name w:val="Осн. текст"/>
    <w:basedOn w:val="a"/>
    <w:link w:val="afa"/>
    <w:rsid w:val="00ED605C"/>
    <w:pPr>
      <w:spacing w:after="120"/>
      <w:ind w:firstLine="709"/>
      <w:jc w:val="both"/>
    </w:pPr>
    <w:rPr>
      <w:rFonts w:ascii="Times New Roman" w:hAnsi="Times New Roman" w:cs="Times New Roman"/>
    </w:rPr>
  </w:style>
  <w:style w:type="paragraph" w:customStyle="1" w:styleId="-">
    <w:name w:val="Аншлаг-таблица"/>
    <w:basedOn w:val="a"/>
    <w:next w:val="a"/>
    <w:uiPriority w:val="99"/>
    <w:rsid w:val="00ED605C"/>
    <w:pPr>
      <w:keepNext/>
      <w:keepLines/>
      <w:spacing w:before="360"/>
      <w:jc w:val="right"/>
    </w:pPr>
  </w:style>
  <w:style w:type="paragraph" w:customStyle="1" w:styleId="xl30">
    <w:name w:val="xl30"/>
    <w:basedOn w:val="a"/>
    <w:link w:val="xl300"/>
    <w:uiPriority w:val="99"/>
    <w:rsid w:val="00ED605C"/>
    <w:pPr>
      <w:pBdr>
        <w:left w:val="single" w:sz="8" w:space="0" w:color="auto"/>
        <w:right w:val="single" w:sz="8" w:space="0" w:color="auto"/>
      </w:pBdr>
      <w:spacing w:before="100" w:after="100"/>
    </w:pPr>
    <w:rPr>
      <w:rFonts w:cs="Times New Roman"/>
    </w:rPr>
  </w:style>
  <w:style w:type="character" w:customStyle="1" w:styleId="xl300">
    <w:name w:val="xl30 Знак"/>
    <w:link w:val="xl30"/>
    <w:uiPriority w:val="99"/>
    <w:locked/>
    <w:rsid w:val="00ED605C"/>
    <w:rPr>
      <w:rFonts w:ascii="Arial" w:hAnsi="Arial" w:cs="Arial"/>
      <w:sz w:val="24"/>
      <w:szCs w:val="24"/>
    </w:rPr>
  </w:style>
  <w:style w:type="paragraph" w:customStyle="1" w:styleId="220">
    <w:name w:val="Основной текст 22"/>
    <w:basedOn w:val="a"/>
    <w:uiPriority w:val="99"/>
    <w:rsid w:val="00ED605C"/>
    <w:pPr>
      <w:jc w:val="both"/>
    </w:pPr>
  </w:style>
  <w:style w:type="paragraph" w:customStyle="1" w:styleId="23">
    <w:name w:val="Подзаголовок 2"/>
    <w:basedOn w:val="a"/>
    <w:uiPriority w:val="99"/>
    <w:rsid w:val="00037953"/>
    <w:rPr>
      <w:b/>
      <w:bCs/>
      <w:sz w:val="30"/>
      <w:szCs w:val="30"/>
    </w:rPr>
  </w:style>
  <w:style w:type="paragraph" w:customStyle="1" w:styleId="afb">
    <w:name w:val="Абзац с маркером"/>
    <w:basedOn w:val="af6"/>
    <w:link w:val="afc"/>
    <w:uiPriority w:val="99"/>
    <w:rsid w:val="00C05D02"/>
    <w:pPr>
      <w:ind w:firstLine="0"/>
    </w:pPr>
  </w:style>
  <w:style w:type="character" w:customStyle="1" w:styleId="afc">
    <w:name w:val="Абзац с маркером Знак"/>
    <w:link w:val="afb"/>
    <w:uiPriority w:val="99"/>
    <w:locked/>
    <w:rsid w:val="00C05D02"/>
    <w:rPr>
      <w:rFonts w:ascii="Arial" w:hAnsi="Arial" w:cs="Arial"/>
      <w:sz w:val="24"/>
      <w:szCs w:val="24"/>
    </w:rPr>
  </w:style>
  <w:style w:type="paragraph" w:styleId="24">
    <w:name w:val="Body Text Indent 2"/>
    <w:basedOn w:val="a"/>
    <w:link w:val="25"/>
    <w:uiPriority w:val="99"/>
    <w:rsid w:val="00C05D02"/>
    <w:pPr>
      <w:spacing w:after="120" w:line="480" w:lineRule="auto"/>
      <w:ind w:left="283"/>
    </w:pPr>
  </w:style>
  <w:style w:type="character" w:customStyle="1" w:styleId="25">
    <w:name w:val="Основной текст с отступом 2 Знак"/>
    <w:basedOn w:val="a0"/>
    <w:link w:val="24"/>
    <w:uiPriority w:val="99"/>
    <w:locked/>
    <w:rsid w:val="00C05D02"/>
    <w:rPr>
      <w:rFonts w:ascii="Arial" w:hAnsi="Arial" w:cs="Arial"/>
      <w:sz w:val="24"/>
      <w:szCs w:val="24"/>
    </w:rPr>
  </w:style>
  <w:style w:type="paragraph" w:customStyle="1" w:styleId="ConsNormal">
    <w:name w:val="ConsNormal"/>
    <w:uiPriority w:val="99"/>
    <w:rsid w:val="00C05D02"/>
    <w:pPr>
      <w:widowControl w:val="0"/>
      <w:autoSpaceDE w:val="0"/>
      <w:autoSpaceDN w:val="0"/>
      <w:adjustRightInd w:val="0"/>
      <w:ind w:firstLine="720"/>
    </w:pPr>
    <w:rPr>
      <w:rFonts w:ascii="Arial" w:hAnsi="Arial" w:cs="Arial"/>
    </w:rPr>
  </w:style>
  <w:style w:type="paragraph" w:customStyle="1" w:styleId="afd">
    <w:name w:val="Заголовок таблицы"/>
    <w:basedOn w:val="a"/>
    <w:rsid w:val="007352E5"/>
    <w:pPr>
      <w:keepNext/>
    </w:pPr>
    <w:rPr>
      <w:sz w:val="20"/>
      <w:szCs w:val="20"/>
    </w:rPr>
  </w:style>
  <w:style w:type="paragraph" w:customStyle="1" w:styleId="afe">
    <w:name w:val="перечень"/>
    <w:basedOn w:val="a"/>
    <w:link w:val="14"/>
    <w:uiPriority w:val="99"/>
    <w:rsid w:val="007352E5"/>
    <w:pPr>
      <w:tabs>
        <w:tab w:val="num" w:pos="2280"/>
      </w:tabs>
      <w:spacing w:after="120"/>
      <w:ind w:left="907" w:hanging="170"/>
      <w:jc w:val="both"/>
    </w:pPr>
    <w:rPr>
      <w:rFonts w:ascii="Times New Roman" w:hAnsi="Times New Roman" w:cs="Times New Roman"/>
    </w:rPr>
  </w:style>
  <w:style w:type="character" w:customStyle="1" w:styleId="14">
    <w:name w:val="перечень Знак1"/>
    <w:link w:val="afe"/>
    <w:uiPriority w:val="99"/>
    <w:locked/>
    <w:rsid w:val="007352E5"/>
    <w:rPr>
      <w:sz w:val="24"/>
      <w:szCs w:val="24"/>
    </w:rPr>
  </w:style>
  <w:style w:type="paragraph" w:customStyle="1" w:styleId="aff">
    <w:name w:val="таблица Знак"/>
    <w:basedOn w:val="a"/>
    <w:link w:val="aff0"/>
    <w:uiPriority w:val="99"/>
    <w:rsid w:val="00B42115"/>
    <w:rPr>
      <w:rFonts w:ascii="Times New Roman" w:hAnsi="Times New Roman" w:cs="Times New Roman"/>
    </w:rPr>
  </w:style>
  <w:style w:type="character" w:customStyle="1" w:styleId="aff0">
    <w:name w:val="таблица Знак Знак"/>
    <w:link w:val="aff"/>
    <w:uiPriority w:val="99"/>
    <w:locked/>
    <w:rsid w:val="00B42115"/>
    <w:rPr>
      <w:sz w:val="24"/>
      <w:szCs w:val="24"/>
    </w:rPr>
  </w:style>
  <w:style w:type="paragraph" w:customStyle="1" w:styleId="aff1">
    <w:name w:val="ïåðå÷åíü"/>
    <w:basedOn w:val="a"/>
    <w:uiPriority w:val="99"/>
    <w:rsid w:val="00B42115"/>
    <w:pPr>
      <w:spacing w:after="120"/>
      <w:ind w:left="907" w:hanging="170"/>
      <w:jc w:val="both"/>
    </w:pPr>
  </w:style>
  <w:style w:type="paragraph" w:styleId="aff2">
    <w:name w:val="TOC Heading"/>
    <w:basedOn w:val="1"/>
    <w:next w:val="a"/>
    <w:uiPriority w:val="99"/>
    <w:qFormat/>
    <w:rsid w:val="008773A3"/>
    <w:pPr>
      <w:keepLines/>
      <w:spacing w:before="480" w:after="0" w:line="276" w:lineRule="auto"/>
      <w:jc w:val="left"/>
      <w:outlineLvl w:val="9"/>
    </w:pPr>
    <w:rPr>
      <w:rFonts w:ascii="Cambria" w:hAnsi="Cambria" w:cs="Cambria"/>
      <w:bCs/>
      <w:color w:val="365F91"/>
      <w:kern w:val="0"/>
      <w:szCs w:val="28"/>
      <w:lang w:eastAsia="en-US"/>
    </w:rPr>
  </w:style>
  <w:style w:type="paragraph" w:styleId="16">
    <w:name w:val="toc 1"/>
    <w:basedOn w:val="a"/>
    <w:next w:val="a"/>
    <w:autoRedefine/>
    <w:uiPriority w:val="39"/>
    <w:rsid w:val="00D4287F"/>
    <w:pPr>
      <w:tabs>
        <w:tab w:val="left" w:pos="426"/>
        <w:tab w:val="right" w:leader="dot" w:pos="9344"/>
      </w:tabs>
      <w:spacing w:before="120" w:after="120"/>
      <w:jc w:val="left"/>
    </w:pPr>
    <w:rPr>
      <w:rFonts w:ascii="Times New Roman" w:hAnsi="Times New Roman" w:cs="Times New Roman"/>
      <w:b/>
      <w:bCs/>
      <w:noProof/>
    </w:rPr>
  </w:style>
  <w:style w:type="paragraph" w:styleId="26">
    <w:name w:val="toc 2"/>
    <w:basedOn w:val="a"/>
    <w:next w:val="a"/>
    <w:autoRedefine/>
    <w:uiPriority w:val="39"/>
    <w:rsid w:val="00F64AC8"/>
    <w:pPr>
      <w:tabs>
        <w:tab w:val="left" w:pos="960"/>
        <w:tab w:val="left" w:pos="9498"/>
      </w:tabs>
      <w:spacing w:line="360" w:lineRule="auto"/>
      <w:ind w:left="426"/>
      <w:jc w:val="left"/>
    </w:pPr>
    <w:rPr>
      <w:rFonts w:ascii="Times New Roman" w:hAnsi="Times New Roman" w:cs="Times New Roman"/>
      <w:smallCaps/>
      <w:noProof/>
      <w:sz w:val="20"/>
      <w:szCs w:val="20"/>
    </w:rPr>
  </w:style>
  <w:style w:type="character" w:styleId="aff3">
    <w:name w:val="Hyperlink"/>
    <w:basedOn w:val="a0"/>
    <w:uiPriority w:val="99"/>
    <w:rsid w:val="008773A3"/>
    <w:rPr>
      <w:color w:val="0000FF"/>
      <w:u w:val="single"/>
    </w:rPr>
  </w:style>
  <w:style w:type="paragraph" w:customStyle="1" w:styleId="210">
    <w:name w:val="Заголовок 21"/>
    <w:basedOn w:val="1"/>
    <w:next w:val="a"/>
    <w:uiPriority w:val="99"/>
    <w:rsid w:val="003E0173"/>
    <w:pPr>
      <w:tabs>
        <w:tab w:val="num" w:pos="360"/>
      </w:tabs>
      <w:spacing w:before="480"/>
      <w:ind w:left="360"/>
      <w:outlineLvl w:val="1"/>
    </w:pPr>
    <w:rPr>
      <w:bCs/>
    </w:rPr>
  </w:style>
  <w:style w:type="paragraph" w:styleId="21">
    <w:name w:val="List Number 2"/>
    <w:basedOn w:val="a"/>
    <w:uiPriority w:val="99"/>
    <w:semiHidden/>
    <w:rsid w:val="009114BC"/>
    <w:pPr>
      <w:tabs>
        <w:tab w:val="num" w:pos="643"/>
      </w:tabs>
      <w:ind w:left="643" w:hanging="360"/>
    </w:pPr>
  </w:style>
  <w:style w:type="paragraph" w:styleId="aff4">
    <w:name w:val="endnote text"/>
    <w:basedOn w:val="a"/>
    <w:link w:val="aff5"/>
    <w:uiPriority w:val="99"/>
    <w:semiHidden/>
    <w:rsid w:val="00316D8C"/>
    <w:rPr>
      <w:sz w:val="20"/>
      <w:szCs w:val="20"/>
    </w:rPr>
  </w:style>
  <w:style w:type="character" w:customStyle="1" w:styleId="aff5">
    <w:name w:val="Текст концевой сноски Знак"/>
    <w:basedOn w:val="a0"/>
    <w:link w:val="aff4"/>
    <w:uiPriority w:val="99"/>
    <w:semiHidden/>
    <w:locked/>
    <w:rsid w:val="00316D8C"/>
    <w:rPr>
      <w:rFonts w:ascii="Arial" w:hAnsi="Arial" w:cs="Arial"/>
    </w:rPr>
  </w:style>
  <w:style w:type="character" w:styleId="aff6">
    <w:name w:val="endnote reference"/>
    <w:basedOn w:val="a0"/>
    <w:uiPriority w:val="99"/>
    <w:semiHidden/>
    <w:rsid w:val="00316D8C"/>
    <w:rPr>
      <w:vertAlign w:val="superscript"/>
    </w:rPr>
  </w:style>
  <w:style w:type="paragraph" w:styleId="31">
    <w:name w:val="toc 3"/>
    <w:basedOn w:val="a"/>
    <w:next w:val="a"/>
    <w:autoRedefine/>
    <w:uiPriority w:val="99"/>
    <w:semiHidden/>
    <w:rsid w:val="00C21A00"/>
    <w:pPr>
      <w:ind w:left="480"/>
      <w:jc w:val="left"/>
    </w:pPr>
    <w:rPr>
      <w:rFonts w:asciiTheme="minorHAnsi" w:hAnsiTheme="minorHAnsi"/>
      <w:i/>
      <w:iCs/>
      <w:sz w:val="20"/>
      <w:szCs w:val="20"/>
    </w:rPr>
  </w:style>
  <w:style w:type="paragraph" w:customStyle="1" w:styleId="17">
    <w:name w:val="Знак Знак Знак Знак1"/>
    <w:basedOn w:val="a"/>
    <w:uiPriority w:val="99"/>
    <w:rsid w:val="00994D8A"/>
    <w:pPr>
      <w:keepLines/>
      <w:spacing w:after="160" w:line="240" w:lineRule="exact"/>
      <w:jc w:val="left"/>
    </w:pPr>
    <w:rPr>
      <w:rFonts w:ascii="Verdana" w:eastAsia="MS Mincho" w:hAnsi="Verdana" w:cs="Verdana"/>
      <w:sz w:val="20"/>
      <w:szCs w:val="20"/>
      <w:lang w:val="en-US" w:eastAsia="en-US"/>
    </w:rPr>
  </w:style>
  <w:style w:type="paragraph" w:customStyle="1" w:styleId="aff7">
    <w:name w:val="Перечисление + инт"/>
    <w:basedOn w:val="a"/>
    <w:uiPriority w:val="99"/>
    <w:rsid w:val="007E136A"/>
    <w:pPr>
      <w:spacing w:before="60" w:after="60"/>
      <w:jc w:val="both"/>
    </w:pPr>
    <w:rPr>
      <w:rFonts w:ascii="Arial Narrow" w:hAnsi="Arial Narrow" w:cs="Arial Narrow"/>
      <w:color w:val="000000"/>
      <w:sz w:val="22"/>
      <w:szCs w:val="22"/>
    </w:rPr>
  </w:style>
  <w:style w:type="paragraph" w:styleId="aff8">
    <w:name w:val="footnote text"/>
    <w:basedOn w:val="a"/>
    <w:link w:val="aff9"/>
    <w:uiPriority w:val="99"/>
    <w:semiHidden/>
    <w:rsid w:val="00832E93"/>
    <w:rPr>
      <w:sz w:val="20"/>
      <w:szCs w:val="20"/>
    </w:rPr>
  </w:style>
  <w:style w:type="character" w:customStyle="1" w:styleId="aff9">
    <w:name w:val="Текст сноски Знак"/>
    <w:basedOn w:val="a0"/>
    <w:link w:val="aff8"/>
    <w:uiPriority w:val="99"/>
    <w:semiHidden/>
    <w:locked/>
    <w:rsid w:val="00832E93"/>
    <w:rPr>
      <w:rFonts w:ascii="Arial" w:hAnsi="Arial" w:cs="Arial"/>
    </w:rPr>
  </w:style>
  <w:style w:type="character" w:styleId="affa">
    <w:name w:val="footnote reference"/>
    <w:basedOn w:val="a0"/>
    <w:uiPriority w:val="99"/>
    <w:semiHidden/>
    <w:rsid w:val="00832E93"/>
    <w:rPr>
      <w:vertAlign w:val="superscript"/>
    </w:rPr>
  </w:style>
  <w:style w:type="paragraph" w:styleId="affb">
    <w:name w:val="Body Text"/>
    <w:basedOn w:val="a"/>
    <w:link w:val="affc"/>
    <w:rsid w:val="006201A0"/>
    <w:pPr>
      <w:spacing w:after="120"/>
    </w:pPr>
  </w:style>
  <w:style w:type="character" w:customStyle="1" w:styleId="affc">
    <w:name w:val="Основной текст Знак"/>
    <w:basedOn w:val="a0"/>
    <w:link w:val="affb"/>
    <w:locked/>
    <w:rsid w:val="006201A0"/>
    <w:rPr>
      <w:rFonts w:ascii="Arial" w:hAnsi="Arial" w:cs="Arial"/>
      <w:sz w:val="24"/>
      <w:szCs w:val="24"/>
    </w:rPr>
  </w:style>
  <w:style w:type="paragraph" w:customStyle="1" w:styleId="310">
    <w:name w:val="Основной текст с отступом 31"/>
    <w:basedOn w:val="a"/>
    <w:uiPriority w:val="99"/>
    <w:rsid w:val="009F4D7E"/>
    <w:pPr>
      <w:widowControl w:val="0"/>
      <w:spacing w:line="360" w:lineRule="auto"/>
      <w:ind w:firstLine="720"/>
      <w:jc w:val="both"/>
    </w:pPr>
  </w:style>
  <w:style w:type="paragraph" w:customStyle="1" w:styleId="140">
    <w:name w:val="Нормальный 14"/>
    <w:basedOn w:val="a"/>
    <w:uiPriority w:val="99"/>
    <w:rsid w:val="00797224"/>
    <w:pPr>
      <w:spacing w:line="360" w:lineRule="auto"/>
      <w:ind w:left="1418"/>
      <w:jc w:val="left"/>
    </w:pPr>
    <w:rPr>
      <w:sz w:val="28"/>
      <w:szCs w:val="28"/>
    </w:rPr>
  </w:style>
  <w:style w:type="paragraph" w:styleId="affd">
    <w:name w:val="Plain Text"/>
    <w:aliases w:val="Текст Знак2,Текст Знак2 Знак1,Текст Знак1,Текст Знак2 Знак Знак Знак,Текст Знак2 Знак Знак Знак Знак Знак Знак,Текст Знак2 Знак Знак Знак Знак Знак,Текст Знак Знак Знак,Текст Знак Знак1 Знак,Текст Знак Знак1 Знак Знак,Текст Знак2 Знак1 Знак Знак"/>
    <w:basedOn w:val="a"/>
    <w:link w:val="affe"/>
    <w:qFormat/>
    <w:rsid w:val="00CE7EDA"/>
    <w:pPr>
      <w:ind w:firstLine="720"/>
      <w:jc w:val="both"/>
    </w:pPr>
    <w:rPr>
      <w:sz w:val="28"/>
      <w:szCs w:val="28"/>
    </w:rPr>
  </w:style>
  <w:style w:type="character" w:customStyle="1" w:styleId="affe">
    <w:name w:val="Текст Знак"/>
    <w:aliases w:val="Текст Знак2 Знак,Текст Знак2 Знак1 Знак,Текст Знак1 Знак,Текст Знак2 Знак Знак Знак Знак,Текст Знак2 Знак Знак Знак Знак Знак Знак Знак,Текст Знак2 Знак Знак Знак Знак Знак Знак1,Текст Знак Знак Знак Знак,Текст Знак Знак1 Знак Знак1"/>
    <w:basedOn w:val="a0"/>
    <w:link w:val="affd"/>
    <w:locked/>
    <w:rsid w:val="00CE7EDA"/>
    <w:rPr>
      <w:rFonts w:ascii="Arial" w:hAnsi="Arial" w:cs="Arial"/>
      <w:sz w:val="24"/>
      <w:szCs w:val="24"/>
    </w:rPr>
  </w:style>
  <w:style w:type="paragraph" w:customStyle="1" w:styleId="afff">
    <w:name w:val="основной текст"/>
    <w:basedOn w:val="a"/>
    <w:link w:val="32"/>
    <w:uiPriority w:val="99"/>
    <w:rsid w:val="002835DB"/>
    <w:pPr>
      <w:widowControl w:val="0"/>
      <w:spacing w:line="360" w:lineRule="auto"/>
      <w:ind w:firstLine="851"/>
      <w:jc w:val="both"/>
    </w:pPr>
    <w:rPr>
      <w:rFonts w:ascii="Times New Roman" w:hAnsi="Times New Roman" w:cs="Times New Roman"/>
    </w:rPr>
  </w:style>
  <w:style w:type="character" w:customStyle="1" w:styleId="32">
    <w:name w:val="основной текст Знак3"/>
    <w:link w:val="afff"/>
    <w:uiPriority w:val="99"/>
    <w:locked/>
    <w:rsid w:val="002835DB"/>
    <w:rPr>
      <w:sz w:val="24"/>
      <w:szCs w:val="24"/>
    </w:rPr>
  </w:style>
  <w:style w:type="character" w:customStyle="1" w:styleId="afa">
    <w:name w:val="Осн. текст Знак"/>
    <w:link w:val="af9"/>
    <w:uiPriority w:val="99"/>
    <w:locked/>
    <w:rsid w:val="00042CB5"/>
    <w:rPr>
      <w:sz w:val="24"/>
      <w:szCs w:val="24"/>
    </w:rPr>
  </w:style>
  <w:style w:type="character" w:customStyle="1" w:styleId="FontStyle13">
    <w:name w:val="Font Style13"/>
    <w:uiPriority w:val="99"/>
    <w:rsid w:val="002B7F75"/>
    <w:rPr>
      <w:rFonts w:ascii="Times New Roman" w:hAnsi="Times New Roman" w:cs="Times New Roman"/>
      <w:sz w:val="22"/>
      <w:szCs w:val="22"/>
    </w:rPr>
  </w:style>
  <w:style w:type="paragraph" w:styleId="afff0">
    <w:name w:val="Block Text"/>
    <w:basedOn w:val="a"/>
    <w:uiPriority w:val="99"/>
    <w:rsid w:val="002B7F75"/>
    <w:pPr>
      <w:spacing w:line="360" w:lineRule="auto"/>
      <w:ind w:left="170" w:right="851" w:firstLine="709"/>
      <w:jc w:val="both"/>
    </w:pPr>
  </w:style>
  <w:style w:type="paragraph" w:customStyle="1" w:styleId="Normal">
    <w:name w:val="Normal Знак"/>
    <w:uiPriority w:val="99"/>
    <w:rsid w:val="002B7F75"/>
    <w:pPr>
      <w:widowControl w:val="0"/>
    </w:pPr>
    <w:rPr>
      <w:rFonts w:ascii="Arial" w:hAnsi="Arial" w:cs="Arial"/>
    </w:rPr>
  </w:style>
  <w:style w:type="paragraph" w:customStyle="1" w:styleId="afff1">
    <w:name w:val="Обычный.Обычный док"/>
    <w:uiPriority w:val="99"/>
    <w:rsid w:val="0075070D"/>
    <w:pPr>
      <w:overflowPunct w:val="0"/>
      <w:autoSpaceDE w:val="0"/>
      <w:autoSpaceDN w:val="0"/>
      <w:adjustRightInd w:val="0"/>
      <w:ind w:firstLine="851"/>
      <w:textAlignment w:val="baseline"/>
    </w:pPr>
    <w:rPr>
      <w:rFonts w:ascii="Arial" w:hAnsi="Arial" w:cs="Arial"/>
      <w:sz w:val="24"/>
      <w:szCs w:val="24"/>
    </w:rPr>
  </w:style>
  <w:style w:type="paragraph" w:customStyle="1" w:styleId="Style4">
    <w:name w:val="Style4"/>
    <w:basedOn w:val="a"/>
    <w:uiPriority w:val="99"/>
    <w:rsid w:val="00394D9F"/>
    <w:pPr>
      <w:widowControl w:val="0"/>
      <w:autoSpaceDE w:val="0"/>
      <w:autoSpaceDN w:val="0"/>
      <w:adjustRightInd w:val="0"/>
      <w:spacing w:line="427" w:lineRule="exact"/>
      <w:jc w:val="left"/>
    </w:pPr>
  </w:style>
  <w:style w:type="paragraph" w:customStyle="1" w:styleId="Style5">
    <w:name w:val="Style5"/>
    <w:basedOn w:val="a"/>
    <w:uiPriority w:val="99"/>
    <w:rsid w:val="00394D9F"/>
    <w:pPr>
      <w:widowControl w:val="0"/>
      <w:autoSpaceDE w:val="0"/>
      <w:autoSpaceDN w:val="0"/>
      <w:adjustRightInd w:val="0"/>
      <w:spacing w:line="414" w:lineRule="exact"/>
      <w:ind w:firstLine="569"/>
      <w:jc w:val="both"/>
    </w:pPr>
  </w:style>
  <w:style w:type="paragraph" w:customStyle="1" w:styleId="Style7">
    <w:name w:val="Style7"/>
    <w:basedOn w:val="a"/>
    <w:uiPriority w:val="99"/>
    <w:rsid w:val="00394D9F"/>
    <w:pPr>
      <w:widowControl w:val="0"/>
      <w:autoSpaceDE w:val="0"/>
      <w:autoSpaceDN w:val="0"/>
      <w:adjustRightInd w:val="0"/>
      <w:spacing w:line="439" w:lineRule="exact"/>
      <w:ind w:hanging="403"/>
      <w:jc w:val="left"/>
    </w:pPr>
  </w:style>
  <w:style w:type="paragraph" w:customStyle="1" w:styleId="Style11">
    <w:name w:val="Style11"/>
    <w:basedOn w:val="a"/>
    <w:uiPriority w:val="99"/>
    <w:rsid w:val="00BD53EA"/>
    <w:pPr>
      <w:widowControl w:val="0"/>
      <w:autoSpaceDE w:val="0"/>
      <w:autoSpaceDN w:val="0"/>
      <w:adjustRightInd w:val="0"/>
      <w:spacing w:line="439" w:lineRule="exact"/>
      <w:ind w:hanging="403"/>
      <w:jc w:val="left"/>
    </w:pPr>
  </w:style>
  <w:style w:type="paragraph" w:customStyle="1" w:styleId="Style3">
    <w:name w:val="Style3"/>
    <w:basedOn w:val="a"/>
    <w:uiPriority w:val="99"/>
    <w:rsid w:val="00C21A00"/>
    <w:pPr>
      <w:widowControl w:val="0"/>
      <w:autoSpaceDE w:val="0"/>
      <w:autoSpaceDN w:val="0"/>
      <w:adjustRightInd w:val="0"/>
      <w:jc w:val="left"/>
    </w:pPr>
  </w:style>
  <w:style w:type="paragraph" w:customStyle="1" w:styleId="Style10">
    <w:name w:val="Style10"/>
    <w:basedOn w:val="a"/>
    <w:uiPriority w:val="99"/>
    <w:rsid w:val="00C21A00"/>
    <w:pPr>
      <w:widowControl w:val="0"/>
      <w:autoSpaceDE w:val="0"/>
      <w:autoSpaceDN w:val="0"/>
      <w:adjustRightInd w:val="0"/>
      <w:jc w:val="left"/>
    </w:pPr>
  </w:style>
  <w:style w:type="character" w:customStyle="1" w:styleId="FontStyle18">
    <w:name w:val="Font Style18"/>
    <w:uiPriority w:val="99"/>
    <w:rsid w:val="00C21A00"/>
    <w:rPr>
      <w:rFonts w:ascii="Palatino Linotype" w:hAnsi="Palatino Linotype" w:cs="Palatino Linotype"/>
      <w:spacing w:val="-10"/>
      <w:sz w:val="10"/>
      <w:szCs w:val="10"/>
    </w:rPr>
  </w:style>
  <w:style w:type="character" w:customStyle="1" w:styleId="18">
    <w:name w:val="Стиль1 Солдат Знак"/>
    <w:basedOn w:val="a0"/>
    <w:link w:val="12"/>
    <w:uiPriority w:val="99"/>
    <w:locked/>
    <w:rsid w:val="002F1B9D"/>
    <w:rPr>
      <w:rFonts w:cs="Arial"/>
      <w:b/>
      <w:bCs/>
      <w:kern w:val="28"/>
      <w:sz w:val="28"/>
      <w:szCs w:val="24"/>
    </w:rPr>
  </w:style>
  <w:style w:type="paragraph" w:customStyle="1" w:styleId="12">
    <w:name w:val="Стиль1 Солдат"/>
    <w:basedOn w:val="1"/>
    <w:link w:val="18"/>
    <w:autoRedefine/>
    <w:uiPriority w:val="99"/>
    <w:rsid w:val="002F1B9D"/>
    <w:pPr>
      <w:keepNext w:val="0"/>
      <w:pageBreakBefore/>
      <w:numPr>
        <w:numId w:val="3"/>
      </w:numPr>
      <w:tabs>
        <w:tab w:val="left" w:pos="1134"/>
      </w:tabs>
      <w:suppressAutoHyphens/>
      <w:ind w:hanging="360"/>
    </w:pPr>
    <w:rPr>
      <w:bCs/>
    </w:rPr>
  </w:style>
  <w:style w:type="paragraph" w:customStyle="1" w:styleId="Style8">
    <w:name w:val="Style8"/>
    <w:basedOn w:val="a"/>
    <w:uiPriority w:val="99"/>
    <w:rsid w:val="00370F01"/>
    <w:pPr>
      <w:widowControl w:val="0"/>
      <w:autoSpaceDE w:val="0"/>
      <w:autoSpaceDN w:val="0"/>
      <w:adjustRightInd w:val="0"/>
      <w:spacing w:line="416" w:lineRule="exact"/>
      <w:ind w:firstLine="691"/>
      <w:jc w:val="both"/>
    </w:pPr>
  </w:style>
  <w:style w:type="paragraph" w:customStyle="1" w:styleId="ConsPlusNormal">
    <w:name w:val="ConsPlusNormal"/>
    <w:uiPriority w:val="99"/>
    <w:rsid w:val="00533247"/>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533247"/>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533247"/>
    <w:pPr>
      <w:widowControl w:val="0"/>
      <w:autoSpaceDE w:val="0"/>
      <w:autoSpaceDN w:val="0"/>
      <w:adjustRightInd w:val="0"/>
    </w:pPr>
    <w:rPr>
      <w:rFonts w:ascii="Arial" w:hAnsi="Arial" w:cs="Arial"/>
      <w:b/>
      <w:bCs/>
      <w:sz w:val="24"/>
      <w:szCs w:val="24"/>
    </w:rPr>
  </w:style>
  <w:style w:type="paragraph" w:customStyle="1" w:styleId="ConsPlusCell">
    <w:name w:val="ConsPlusCell"/>
    <w:uiPriority w:val="99"/>
    <w:rsid w:val="00533247"/>
    <w:pPr>
      <w:widowControl w:val="0"/>
      <w:autoSpaceDE w:val="0"/>
      <w:autoSpaceDN w:val="0"/>
      <w:adjustRightInd w:val="0"/>
    </w:pPr>
    <w:rPr>
      <w:rFonts w:ascii="Arial" w:hAnsi="Arial" w:cs="Arial"/>
    </w:rPr>
  </w:style>
  <w:style w:type="paragraph" w:customStyle="1" w:styleId="ConsPlusDocList">
    <w:name w:val="ConsPlusDocList"/>
    <w:uiPriority w:val="99"/>
    <w:rsid w:val="00533247"/>
    <w:pPr>
      <w:widowControl w:val="0"/>
      <w:autoSpaceDE w:val="0"/>
      <w:autoSpaceDN w:val="0"/>
      <w:adjustRightInd w:val="0"/>
    </w:pPr>
    <w:rPr>
      <w:rFonts w:ascii="Courier New" w:hAnsi="Courier New" w:cs="Courier New"/>
    </w:rPr>
  </w:style>
  <w:style w:type="paragraph" w:styleId="33">
    <w:name w:val="Body Text 3"/>
    <w:basedOn w:val="a"/>
    <w:link w:val="34"/>
    <w:uiPriority w:val="99"/>
    <w:semiHidden/>
    <w:rsid w:val="00B45F40"/>
    <w:pPr>
      <w:suppressAutoHyphens/>
      <w:overflowPunct w:val="0"/>
      <w:autoSpaceDE w:val="0"/>
      <w:spacing w:after="120"/>
      <w:jc w:val="left"/>
      <w:textAlignment w:val="baseline"/>
    </w:pPr>
    <w:rPr>
      <w:sz w:val="16"/>
      <w:szCs w:val="16"/>
      <w:lang w:eastAsia="ar-SA"/>
    </w:rPr>
  </w:style>
  <w:style w:type="character" w:customStyle="1" w:styleId="34">
    <w:name w:val="Основной текст 3 Знак"/>
    <w:basedOn w:val="a0"/>
    <w:link w:val="33"/>
    <w:uiPriority w:val="99"/>
    <w:semiHidden/>
    <w:locked/>
    <w:rsid w:val="00B45F40"/>
    <w:rPr>
      <w:sz w:val="16"/>
      <w:szCs w:val="16"/>
      <w:lang w:eastAsia="ar-SA" w:bidi="ar-SA"/>
    </w:rPr>
  </w:style>
  <w:style w:type="character" w:customStyle="1" w:styleId="WW-Absatz-Standardschriftart111111111111111111111111111111111111">
    <w:name w:val="WW-Absatz-Standardschriftart111111111111111111111111111111111111"/>
    <w:uiPriority w:val="99"/>
    <w:rsid w:val="009044F7"/>
  </w:style>
  <w:style w:type="paragraph" w:customStyle="1" w:styleId="230">
    <w:name w:val="Основной текст с отступом 23"/>
    <w:basedOn w:val="a"/>
    <w:uiPriority w:val="99"/>
    <w:rsid w:val="00090408"/>
    <w:pPr>
      <w:widowControl w:val="0"/>
      <w:suppressAutoHyphens/>
      <w:overflowPunct w:val="0"/>
      <w:autoSpaceDE w:val="0"/>
      <w:ind w:firstLine="851"/>
      <w:jc w:val="both"/>
      <w:textAlignment w:val="baseline"/>
    </w:pPr>
    <w:rPr>
      <w:sz w:val="28"/>
      <w:szCs w:val="28"/>
      <w:lang w:eastAsia="ar-SA"/>
    </w:rPr>
  </w:style>
  <w:style w:type="paragraph" w:customStyle="1" w:styleId="211">
    <w:name w:val="Основной текст с отступом 21"/>
    <w:basedOn w:val="a"/>
    <w:rsid w:val="00262FEA"/>
    <w:pPr>
      <w:suppressAutoHyphens/>
      <w:overflowPunct w:val="0"/>
      <w:autoSpaceDE w:val="0"/>
      <w:ind w:firstLine="900"/>
      <w:jc w:val="both"/>
      <w:textAlignment w:val="baseline"/>
    </w:pPr>
    <w:rPr>
      <w:sz w:val="28"/>
      <w:szCs w:val="28"/>
      <w:lang w:eastAsia="ar-SA"/>
    </w:rPr>
  </w:style>
  <w:style w:type="paragraph" w:customStyle="1" w:styleId="221">
    <w:name w:val="Основной текст с отступом 22"/>
    <w:basedOn w:val="a"/>
    <w:uiPriority w:val="99"/>
    <w:rsid w:val="00ED211A"/>
    <w:pPr>
      <w:suppressAutoHyphens/>
      <w:overflowPunct w:val="0"/>
      <w:autoSpaceDE w:val="0"/>
      <w:ind w:firstLine="851"/>
      <w:jc w:val="both"/>
      <w:textAlignment w:val="baseline"/>
    </w:pPr>
    <w:rPr>
      <w:sz w:val="28"/>
      <w:szCs w:val="28"/>
      <w:lang w:eastAsia="ar-SA"/>
    </w:rPr>
  </w:style>
  <w:style w:type="character" w:customStyle="1" w:styleId="WW-Absatz-Standardschriftart111111111111111111111111111111111111111111111111111">
    <w:name w:val="WW-Absatz-Standardschriftart111111111111111111111111111111111111111111111111111"/>
    <w:uiPriority w:val="99"/>
    <w:rsid w:val="00C5187D"/>
  </w:style>
  <w:style w:type="paragraph" w:customStyle="1" w:styleId="19">
    <w:name w:val="Название объекта1"/>
    <w:basedOn w:val="a"/>
    <w:next w:val="a"/>
    <w:uiPriority w:val="99"/>
    <w:rsid w:val="00340D63"/>
    <w:pPr>
      <w:shd w:val="clear" w:color="auto" w:fill="FFFFFF"/>
      <w:suppressAutoHyphens/>
      <w:overflowPunct w:val="0"/>
      <w:autoSpaceDE w:val="0"/>
      <w:spacing w:before="120" w:after="120"/>
      <w:textAlignment w:val="baseline"/>
    </w:pPr>
    <w:rPr>
      <w:b/>
      <w:bCs/>
      <w:i/>
      <w:iCs/>
      <w:sz w:val="20"/>
      <w:szCs w:val="20"/>
      <w:lang w:eastAsia="ar-SA"/>
    </w:rPr>
  </w:style>
  <w:style w:type="numbering" w:customStyle="1" w:styleId="2">
    <w:name w:val="Стиль2"/>
    <w:rsid w:val="00B756C1"/>
    <w:pPr>
      <w:numPr>
        <w:numId w:val="2"/>
      </w:numPr>
    </w:pPr>
  </w:style>
  <w:style w:type="numbering" w:customStyle="1" w:styleId="10">
    <w:name w:val="Стиль1"/>
    <w:rsid w:val="00B756C1"/>
    <w:pPr>
      <w:numPr>
        <w:numId w:val="1"/>
      </w:numPr>
    </w:pPr>
  </w:style>
  <w:style w:type="character" w:customStyle="1" w:styleId="WW8Num2z0">
    <w:name w:val="WW8Num2z0"/>
    <w:rsid w:val="000B0EF0"/>
    <w:rPr>
      <w:rFonts w:ascii="Symbol" w:hAnsi="Symbol" w:cs="OpenSymbol"/>
    </w:rPr>
  </w:style>
  <w:style w:type="character" w:customStyle="1" w:styleId="WW8Num3z0">
    <w:name w:val="WW8Num3z0"/>
    <w:rsid w:val="000B0EF0"/>
    <w:rPr>
      <w:rFonts w:ascii="Symbol" w:hAnsi="Symbol" w:cs="OpenSymbol"/>
    </w:rPr>
  </w:style>
  <w:style w:type="character" w:customStyle="1" w:styleId="WW8Num4z0">
    <w:name w:val="WW8Num4z0"/>
    <w:rsid w:val="000B0EF0"/>
    <w:rPr>
      <w:rFonts w:ascii="Symbol" w:hAnsi="Symbol" w:cs="OpenSymbol"/>
    </w:rPr>
  </w:style>
  <w:style w:type="character" w:customStyle="1" w:styleId="Absatz-Standardschriftart">
    <w:name w:val="Absatz-Standardschriftart"/>
    <w:rsid w:val="000B0EF0"/>
  </w:style>
  <w:style w:type="character" w:customStyle="1" w:styleId="WW-Absatz-Standardschriftart">
    <w:name w:val="WW-Absatz-Standardschriftart"/>
    <w:rsid w:val="000B0EF0"/>
  </w:style>
  <w:style w:type="character" w:customStyle="1" w:styleId="WW-Absatz-Standardschriftart1">
    <w:name w:val="WW-Absatz-Standardschriftart1"/>
    <w:rsid w:val="000B0EF0"/>
  </w:style>
  <w:style w:type="character" w:customStyle="1" w:styleId="WW-Absatz-Standardschriftart11">
    <w:name w:val="WW-Absatz-Standardschriftart11"/>
    <w:rsid w:val="000B0EF0"/>
  </w:style>
  <w:style w:type="character" w:customStyle="1" w:styleId="WW-Absatz-Standardschriftart111">
    <w:name w:val="WW-Absatz-Standardschriftart111"/>
    <w:rsid w:val="000B0EF0"/>
  </w:style>
  <w:style w:type="character" w:customStyle="1" w:styleId="WW-Absatz-Standardschriftart1111">
    <w:name w:val="WW-Absatz-Standardschriftart1111"/>
    <w:rsid w:val="000B0EF0"/>
  </w:style>
  <w:style w:type="character" w:customStyle="1" w:styleId="WW-Absatz-Standardschriftart11111">
    <w:name w:val="WW-Absatz-Standardschriftart11111"/>
    <w:rsid w:val="000B0EF0"/>
  </w:style>
  <w:style w:type="character" w:customStyle="1" w:styleId="WW-Absatz-Standardschriftart111111">
    <w:name w:val="WW-Absatz-Standardschriftart111111"/>
    <w:rsid w:val="000B0EF0"/>
  </w:style>
  <w:style w:type="character" w:customStyle="1" w:styleId="WW-Absatz-Standardschriftart1111111">
    <w:name w:val="WW-Absatz-Standardschriftart1111111"/>
    <w:rsid w:val="000B0EF0"/>
  </w:style>
  <w:style w:type="character" w:customStyle="1" w:styleId="WW-Absatz-Standardschriftart11111111">
    <w:name w:val="WW-Absatz-Standardschriftart11111111"/>
    <w:rsid w:val="000B0EF0"/>
  </w:style>
  <w:style w:type="character" w:customStyle="1" w:styleId="WW-Absatz-Standardschriftart111111111">
    <w:name w:val="WW-Absatz-Standardschriftart111111111"/>
    <w:rsid w:val="000B0EF0"/>
  </w:style>
  <w:style w:type="character" w:customStyle="1" w:styleId="WW-Absatz-Standardschriftart1111111111">
    <w:name w:val="WW-Absatz-Standardschriftart1111111111"/>
    <w:rsid w:val="000B0EF0"/>
  </w:style>
  <w:style w:type="character" w:customStyle="1" w:styleId="WW-Absatz-Standardschriftart11111111111">
    <w:name w:val="WW-Absatz-Standardschriftart11111111111"/>
    <w:rsid w:val="000B0EF0"/>
  </w:style>
  <w:style w:type="character" w:customStyle="1" w:styleId="WW-Absatz-Standardschriftart111111111111">
    <w:name w:val="WW-Absatz-Standardschriftart111111111111"/>
    <w:rsid w:val="000B0EF0"/>
  </w:style>
  <w:style w:type="character" w:customStyle="1" w:styleId="WW-Absatz-Standardschriftart1111111111111">
    <w:name w:val="WW-Absatz-Standardschriftart1111111111111"/>
    <w:rsid w:val="000B0EF0"/>
  </w:style>
  <w:style w:type="character" w:customStyle="1" w:styleId="1a">
    <w:name w:val="Основной шрифт абзаца1"/>
    <w:rsid w:val="000B0EF0"/>
  </w:style>
  <w:style w:type="character" w:customStyle="1" w:styleId="afff2">
    <w:name w:val="Маркеры списка"/>
    <w:rsid w:val="000B0EF0"/>
    <w:rPr>
      <w:rFonts w:ascii="OpenSymbol" w:eastAsia="OpenSymbol" w:hAnsi="OpenSymbol" w:cs="OpenSymbol"/>
    </w:rPr>
  </w:style>
  <w:style w:type="paragraph" w:customStyle="1" w:styleId="afff3">
    <w:name w:val="Заголовок"/>
    <w:basedOn w:val="a"/>
    <w:next w:val="affb"/>
    <w:rsid w:val="000B0EF0"/>
    <w:pPr>
      <w:keepNext/>
      <w:suppressAutoHyphens/>
      <w:spacing w:before="240" w:after="60"/>
    </w:pPr>
    <w:rPr>
      <w:rFonts w:eastAsia="MS Mincho" w:cs="Tahoma"/>
      <w:b/>
      <w:kern w:val="1"/>
      <w:sz w:val="32"/>
      <w:szCs w:val="28"/>
      <w:lang w:eastAsia="ar-SA"/>
    </w:rPr>
  </w:style>
  <w:style w:type="paragraph" w:styleId="afff4">
    <w:name w:val="List"/>
    <w:basedOn w:val="affb"/>
    <w:locked/>
    <w:rsid w:val="000B0EF0"/>
    <w:pPr>
      <w:suppressAutoHyphens/>
      <w:spacing w:after="0"/>
      <w:jc w:val="left"/>
    </w:pPr>
    <w:rPr>
      <w:rFonts w:cs="Tahoma"/>
      <w:kern w:val="1"/>
      <w:sz w:val="28"/>
      <w:szCs w:val="20"/>
      <w:lang w:eastAsia="ar-SA"/>
    </w:rPr>
  </w:style>
  <w:style w:type="paragraph" w:customStyle="1" w:styleId="1b">
    <w:name w:val="Название1"/>
    <w:basedOn w:val="a"/>
    <w:rsid w:val="000B0EF0"/>
    <w:pPr>
      <w:suppressLineNumbers/>
      <w:suppressAutoHyphens/>
      <w:spacing w:before="120" w:after="120"/>
      <w:jc w:val="left"/>
    </w:pPr>
    <w:rPr>
      <w:rFonts w:cs="Tahoma"/>
      <w:i/>
      <w:iCs/>
      <w:kern w:val="1"/>
      <w:sz w:val="20"/>
      <w:lang w:eastAsia="ar-SA"/>
    </w:rPr>
  </w:style>
  <w:style w:type="paragraph" w:customStyle="1" w:styleId="1c">
    <w:name w:val="Указатель1"/>
    <w:basedOn w:val="a"/>
    <w:rsid w:val="000B0EF0"/>
    <w:pPr>
      <w:suppressLineNumbers/>
      <w:suppressAutoHyphens/>
      <w:jc w:val="left"/>
    </w:pPr>
    <w:rPr>
      <w:rFonts w:cs="Tahoma"/>
      <w:kern w:val="1"/>
      <w:sz w:val="20"/>
      <w:szCs w:val="20"/>
      <w:lang w:eastAsia="ar-SA"/>
    </w:rPr>
  </w:style>
  <w:style w:type="paragraph" w:customStyle="1" w:styleId="1d">
    <w:name w:val="Схема документа1"/>
    <w:basedOn w:val="a"/>
    <w:rsid w:val="000B0EF0"/>
    <w:pPr>
      <w:suppressAutoHyphens/>
      <w:jc w:val="left"/>
    </w:pPr>
    <w:rPr>
      <w:rFonts w:ascii="Times New Roman" w:hAnsi="Times New Roman" w:cs="Times New Roman"/>
      <w:kern w:val="1"/>
      <w:sz w:val="20"/>
      <w:szCs w:val="20"/>
      <w:lang w:eastAsia="ar-SA"/>
    </w:rPr>
  </w:style>
  <w:style w:type="paragraph" w:customStyle="1" w:styleId="1e">
    <w:name w:val="Маркированный список1"/>
    <w:basedOn w:val="a"/>
    <w:rsid w:val="000B0EF0"/>
    <w:pPr>
      <w:suppressAutoHyphens/>
      <w:jc w:val="left"/>
    </w:pPr>
    <w:rPr>
      <w:rFonts w:ascii="Times New Roman" w:hAnsi="Times New Roman" w:cs="Times New Roman"/>
      <w:kern w:val="1"/>
      <w:sz w:val="20"/>
      <w:szCs w:val="20"/>
      <w:lang w:eastAsia="ar-SA"/>
    </w:rPr>
  </w:style>
  <w:style w:type="paragraph" w:customStyle="1" w:styleId="1f">
    <w:name w:val="Продолжение списка1"/>
    <w:basedOn w:val="a"/>
    <w:rsid w:val="000B0EF0"/>
    <w:pPr>
      <w:suppressAutoHyphens/>
      <w:jc w:val="left"/>
    </w:pPr>
    <w:rPr>
      <w:rFonts w:ascii="Times New Roman" w:hAnsi="Times New Roman" w:cs="Times New Roman"/>
      <w:kern w:val="1"/>
      <w:sz w:val="20"/>
      <w:szCs w:val="20"/>
      <w:lang w:eastAsia="ar-SA"/>
    </w:rPr>
  </w:style>
  <w:style w:type="paragraph" w:customStyle="1" w:styleId="afff5">
    <w:name w:val="Содержимое таблицы"/>
    <w:basedOn w:val="a"/>
    <w:rsid w:val="000B0EF0"/>
    <w:pPr>
      <w:suppressLineNumbers/>
      <w:suppressAutoHyphens/>
      <w:jc w:val="left"/>
    </w:pPr>
    <w:rPr>
      <w:rFonts w:ascii="Times New Roman" w:hAnsi="Times New Roman" w:cs="Times New Roman"/>
      <w:kern w:val="1"/>
      <w:sz w:val="20"/>
      <w:szCs w:val="20"/>
      <w:lang w:eastAsia="ar-SA"/>
    </w:rPr>
  </w:style>
  <w:style w:type="paragraph" w:styleId="afff6">
    <w:name w:val="No Spacing"/>
    <w:aliases w:val="Текстовая часть"/>
    <w:link w:val="afff7"/>
    <w:uiPriority w:val="1"/>
    <w:qFormat/>
    <w:rsid w:val="000B0EF0"/>
  </w:style>
  <w:style w:type="paragraph" w:customStyle="1" w:styleId="311">
    <w:name w:val="Основной текст 31"/>
    <w:basedOn w:val="a"/>
    <w:rsid w:val="000B0EF0"/>
    <w:pPr>
      <w:shd w:val="clear" w:color="auto" w:fill="FFFFFF"/>
      <w:spacing w:line="312" w:lineRule="auto"/>
      <w:ind w:right="-286"/>
    </w:pPr>
    <w:rPr>
      <w:b/>
      <w:bCs/>
      <w:szCs w:val="20"/>
      <w:u w:val="single"/>
      <w:lang w:eastAsia="ar-SA"/>
    </w:rPr>
  </w:style>
  <w:style w:type="paragraph" w:customStyle="1" w:styleId="212">
    <w:name w:val="Основной текст 21"/>
    <w:basedOn w:val="a"/>
    <w:rsid w:val="000B0EF0"/>
    <w:pPr>
      <w:suppressAutoHyphens/>
      <w:spacing w:line="100" w:lineRule="atLeast"/>
      <w:jc w:val="left"/>
    </w:pPr>
    <w:rPr>
      <w:rFonts w:ascii="Times New Roman" w:hAnsi="Times New Roman" w:cs="Times New Roman"/>
      <w:kern w:val="1"/>
      <w:sz w:val="20"/>
      <w:szCs w:val="20"/>
      <w:lang w:eastAsia="ar-SA"/>
    </w:rPr>
  </w:style>
  <w:style w:type="paragraph" w:styleId="afff8">
    <w:name w:val="Document Map"/>
    <w:basedOn w:val="a"/>
    <w:link w:val="afff9"/>
    <w:uiPriority w:val="99"/>
    <w:semiHidden/>
    <w:unhideWhenUsed/>
    <w:locked/>
    <w:rsid w:val="000B0EF0"/>
    <w:pPr>
      <w:suppressAutoHyphens/>
      <w:jc w:val="left"/>
    </w:pPr>
    <w:rPr>
      <w:rFonts w:ascii="Tahoma" w:hAnsi="Tahoma" w:cs="Tahoma"/>
      <w:kern w:val="1"/>
      <w:sz w:val="16"/>
      <w:szCs w:val="16"/>
      <w:lang w:eastAsia="ar-SA"/>
    </w:rPr>
  </w:style>
  <w:style w:type="character" w:customStyle="1" w:styleId="afff9">
    <w:name w:val="Схема документа Знак"/>
    <w:basedOn w:val="a0"/>
    <w:link w:val="afff8"/>
    <w:uiPriority w:val="99"/>
    <w:semiHidden/>
    <w:rsid w:val="000B0EF0"/>
    <w:rPr>
      <w:rFonts w:ascii="Tahoma" w:hAnsi="Tahoma" w:cs="Tahoma"/>
      <w:kern w:val="1"/>
      <w:sz w:val="16"/>
      <w:szCs w:val="16"/>
      <w:lang w:eastAsia="ar-SA"/>
    </w:rPr>
  </w:style>
  <w:style w:type="paragraph" w:customStyle="1" w:styleId="FR1">
    <w:name w:val="FR1"/>
    <w:rsid w:val="000B0EF0"/>
    <w:pPr>
      <w:widowControl w:val="0"/>
      <w:overflowPunct w:val="0"/>
      <w:autoSpaceDE w:val="0"/>
      <w:autoSpaceDN w:val="0"/>
      <w:adjustRightInd w:val="0"/>
      <w:spacing w:before="500"/>
      <w:jc w:val="center"/>
      <w:textAlignment w:val="baseline"/>
    </w:pPr>
    <w:rPr>
      <w:b/>
      <w:noProof/>
      <w:sz w:val="48"/>
    </w:rPr>
  </w:style>
  <w:style w:type="character" w:styleId="afffa">
    <w:name w:val="Placeholder Text"/>
    <w:basedOn w:val="a0"/>
    <w:uiPriority w:val="99"/>
    <w:semiHidden/>
    <w:rsid w:val="000B0EF0"/>
    <w:rPr>
      <w:color w:val="808080"/>
    </w:rPr>
  </w:style>
  <w:style w:type="character" w:customStyle="1" w:styleId="afff7">
    <w:name w:val="Без интервала Знак"/>
    <w:aliases w:val="Текстовая часть Знак"/>
    <w:link w:val="afff6"/>
    <w:uiPriority w:val="1"/>
    <w:rsid w:val="000B0EF0"/>
  </w:style>
  <w:style w:type="paragraph" w:customStyle="1" w:styleId="1f0">
    <w:name w:val="Текст1"/>
    <w:basedOn w:val="a"/>
    <w:link w:val="1f1"/>
    <w:qFormat/>
    <w:rsid w:val="00584E7C"/>
    <w:pPr>
      <w:spacing w:line="360" w:lineRule="auto"/>
      <w:ind w:firstLine="709"/>
      <w:jc w:val="both"/>
    </w:pPr>
    <w:rPr>
      <w:rFonts w:ascii="Times New Roman" w:hAnsi="Times New Roman" w:cs="Times New Roman"/>
    </w:rPr>
  </w:style>
  <w:style w:type="character" w:customStyle="1" w:styleId="1f1">
    <w:name w:val="Текст1 Знак"/>
    <w:basedOn w:val="a0"/>
    <w:link w:val="1f0"/>
    <w:rsid w:val="00584E7C"/>
    <w:rPr>
      <w:sz w:val="24"/>
      <w:szCs w:val="24"/>
    </w:rPr>
  </w:style>
  <w:style w:type="paragraph" w:customStyle="1" w:styleId="1f2">
    <w:name w:val="текст1"/>
    <w:basedOn w:val="afff0"/>
    <w:link w:val="1f3"/>
    <w:qFormat/>
    <w:rsid w:val="00166AE9"/>
    <w:pPr>
      <w:ind w:left="0" w:right="0"/>
    </w:pPr>
    <w:rPr>
      <w:rFonts w:ascii="Times New Roman" w:hAnsi="Times New Roman" w:cs="Times New Roman"/>
      <w:snapToGrid w:val="0"/>
    </w:rPr>
  </w:style>
  <w:style w:type="character" w:customStyle="1" w:styleId="1f3">
    <w:name w:val="текст1 Знак"/>
    <w:basedOn w:val="a0"/>
    <w:link w:val="1f2"/>
    <w:rsid w:val="00166AE9"/>
    <w:rPr>
      <w:snapToGrid w:val="0"/>
      <w:sz w:val="24"/>
      <w:szCs w:val="24"/>
    </w:rPr>
  </w:style>
  <w:style w:type="paragraph" w:customStyle="1" w:styleId="afffb">
    <w:name w:val="ТЕКСТОВАЯ ЧАСТЬ"/>
    <w:basedOn w:val="a"/>
    <w:link w:val="afffc"/>
    <w:qFormat/>
    <w:rsid w:val="009447B7"/>
    <w:pPr>
      <w:ind w:left="284" w:right="282" w:firstLine="425"/>
      <w:jc w:val="left"/>
    </w:pPr>
    <w:rPr>
      <w:rFonts w:ascii="Times New Roman" w:hAnsi="Times New Roman" w:cs="Times New Roman"/>
      <w:sz w:val="28"/>
      <w:szCs w:val="28"/>
    </w:rPr>
  </w:style>
  <w:style w:type="character" w:customStyle="1" w:styleId="afffc">
    <w:name w:val="ТЕКСТОВАЯ ЧАСТЬ Знак"/>
    <w:link w:val="afffb"/>
    <w:rsid w:val="009447B7"/>
    <w:rPr>
      <w:sz w:val="28"/>
      <w:szCs w:val="28"/>
    </w:rPr>
  </w:style>
  <w:style w:type="paragraph" w:styleId="41">
    <w:name w:val="toc 4"/>
    <w:basedOn w:val="a"/>
    <w:next w:val="a"/>
    <w:autoRedefine/>
    <w:uiPriority w:val="39"/>
    <w:unhideWhenUsed/>
    <w:locked/>
    <w:rsid w:val="00EE7B2D"/>
    <w:pPr>
      <w:ind w:left="720"/>
      <w:jc w:val="left"/>
    </w:pPr>
    <w:rPr>
      <w:rFonts w:asciiTheme="minorHAnsi" w:hAnsiTheme="minorHAnsi"/>
      <w:sz w:val="18"/>
      <w:szCs w:val="18"/>
    </w:rPr>
  </w:style>
  <w:style w:type="paragraph" w:styleId="51">
    <w:name w:val="toc 5"/>
    <w:basedOn w:val="a"/>
    <w:next w:val="a"/>
    <w:autoRedefine/>
    <w:uiPriority w:val="39"/>
    <w:unhideWhenUsed/>
    <w:locked/>
    <w:rsid w:val="00EE7B2D"/>
    <w:pPr>
      <w:ind w:left="960"/>
      <w:jc w:val="left"/>
    </w:pPr>
    <w:rPr>
      <w:rFonts w:asciiTheme="minorHAnsi" w:hAnsiTheme="minorHAnsi"/>
      <w:sz w:val="18"/>
      <w:szCs w:val="18"/>
    </w:rPr>
  </w:style>
  <w:style w:type="paragraph" w:styleId="61">
    <w:name w:val="toc 6"/>
    <w:basedOn w:val="a"/>
    <w:next w:val="a"/>
    <w:autoRedefine/>
    <w:uiPriority w:val="39"/>
    <w:unhideWhenUsed/>
    <w:locked/>
    <w:rsid w:val="00EE7B2D"/>
    <w:pPr>
      <w:ind w:left="1200"/>
      <w:jc w:val="left"/>
    </w:pPr>
    <w:rPr>
      <w:rFonts w:asciiTheme="minorHAnsi" w:hAnsiTheme="minorHAnsi"/>
      <w:sz w:val="18"/>
      <w:szCs w:val="18"/>
    </w:rPr>
  </w:style>
  <w:style w:type="paragraph" w:styleId="71">
    <w:name w:val="toc 7"/>
    <w:basedOn w:val="a"/>
    <w:next w:val="a"/>
    <w:autoRedefine/>
    <w:uiPriority w:val="39"/>
    <w:unhideWhenUsed/>
    <w:locked/>
    <w:rsid w:val="00EE7B2D"/>
    <w:pPr>
      <w:ind w:left="1440"/>
      <w:jc w:val="left"/>
    </w:pPr>
    <w:rPr>
      <w:rFonts w:asciiTheme="minorHAnsi" w:hAnsiTheme="minorHAnsi"/>
      <w:sz w:val="18"/>
      <w:szCs w:val="18"/>
    </w:rPr>
  </w:style>
  <w:style w:type="paragraph" w:styleId="81">
    <w:name w:val="toc 8"/>
    <w:basedOn w:val="a"/>
    <w:next w:val="a"/>
    <w:autoRedefine/>
    <w:uiPriority w:val="39"/>
    <w:unhideWhenUsed/>
    <w:locked/>
    <w:rsid w:val="00EE7B2D"/>
    <w:pPr>
      <w:ind w:left="1680"/>
      <w:jc w:val="left"/>
    </w:pPr>
    <w:rPr>
      <w:rFonts w:asciiTheme="minorHAnsi" w:hAnsiTheme="minorHAnsi"/>
      <w:sz w:val="18"/>
      <w:szCs w:val="18"/>
    </w:rPr>
  </w:style>
  <w:style w:type="paragraph" w:styleId="91">
    <w:name w:val="toc 9"/>
    <w:basedOn w:val="a"/>
    <w:next w:val="a"/>
    <w:autoRedefine/>
    <w:uiPriority w:val="39"/>
    <w:unhideWhenUsed/>
    <w:locked/>
    <w:rsid w:val="00EE7B2D"/>
    <w:pPr>
      <w:ind w:left="1920"/>
      <w:jc w:val="left"/>
    </w:pPr>
    <w:rPr>
      <w:rFonts w:asciiTheme="minorHAnsi" w:hAnsiTheme="minorHAnsi"/>
      <w:sz w:val="18"/>
      <w:szCs w:val="18"/>
    </w:rPr>
  </w:style>
  <w:style w:type="character" w:customStyle="1" w:styleId="FontStyle39">
    <w:name w:val="Font Style39"/>
    <w:rsid w:val="00AC6B6B"/>
    <w:rPr>
      <w:rFonts w:ascii="Times New Roman" w:hAnsi="Times New Roman" w:cs="Times New Roman"/>
      <w:sz w:val="26"/>
      <w:szCs w:val="26"/>
    </w:rPr>
  </w:style>
  <w:style w:type="paragraph" w:customStyle="1" w:styleId="afffd">
    <w:name w:val="абзац"/>
    <w:basedOn w:val="a"/>
    <w:rsid w:val="00213132"/>
    <w:pPr>
      <w:suppressAutoHyphens/>
      <w:autoSpaceDN w:val="0"/>
      <w:ind w:firstLine="720"/>
      <w:jc w:val="both"/>
      <w:textAlignment w:val="baseline"/>
    </w:pPr>
    <w:rPr>
      <w:rFonts w:ascii="Times New Roman" w:hAnsi="Times New Roman" w:cs="Times New Roman"/>
      <w:kern w:val="3"/>
      <w:szCs w:val="20"/>
    </w:rPr>
  </w:style>
  <w:style w:type="paragraph" w:customStyle="1" w:styleId="1f4">
    <w:name w:val="Основной текст1"/>
    <w:basedOn w:val="a"/>
    <w:rsid w:val="00213132"/>
    <w:pPr>
      <w:widowControl w:val="0"/>
      <w:shd w:val="clear" w:color="auto" w:fill="FFFFFF"/>
      <w:autoSpaceDN w:val="0"/>
      <w:spacing w:line="418" w:lineRule="exact"/>
      <w:ind w:hanging="360"/>
      <w:jc w:val="both"/>
    </w:pPr>
    <w:rPr>
      <w:rFonts w:ascii="Times New Roman" w:hAnsi="Times New Roman" w:cs="Times New Roman"/>
      <w:kern w:val="3"/>
      <w:sz w:val="22"/>
      <w:szCs w:val="22"/>
      <w:lang w:eastAsia="en-US"/>
    </w:rPr>
  </w:style>
  <w:style w:type="paragraph" w:customStyle="1" w:styleId="afffe">
    <w:name w:val="текстовочка"/>
    <w:basedOn w:val="a"/>
    <w:link w:val="affff"/>
    <w:qFormat/>
    <w:rsid w:val="00213132"/>
    <w:pPr>
      <w:spacing w:after="200" w:line="360" w:lineRule="auto"/>
      <w:ind w:firstLine="709"/>
      <w:jc w:val="left"/>
    </w:pPr>
    <w:rPr>
      <w:rFonts w:ascii="Times New Roman" w:hAnsi="Times New Roman" w:cs="Times New Roman"/>
      <w:szCs w:val="22"/>
    </w:rPr>
  </w:style>
  <w:style w:type="character" w:customStyle="1" w:styleId="affff">
    <w:name w:val="текстовочка Знак"/>
    <w:basedOn w:val="a0"/>
    <w:link w:val="afffe"/>
    <w:rsid w:val="00213132"/>
    <w:rPr>
      <w:sz w:val="24"/>
      <w:szCs w:val="22"/>
    </w:rPr>
  </w:style>
  <w:style w:type="table" w:customStyle="1" w:styleId="TableNormal">
    <w:name w:val="Table Normal"/>
    <w:uiPriority w:val="2"/>
    <w:semiHidden/>
    <w:unhideWhenUsed/>
    <w:qFormat/>
    <w:rsid w:val="006E328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731E2"/>
    <w:pPr>
      <w:widowControl w:val="0"/>
      <w:jc w:val="left"/>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762D3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e">
    <w:name w:val="Абзац списка Знак"/>
    <w:link w:val="ad"/>
    <w:rsid w:val="00142DF5"/>
    <w:rPr>
      <w:rFonts w:ascii="Arial" w:hAnsi="Arial" w:cs="Arial"/>
      <w:sz w:val="24"/>
      <w:szCs w:val="24"/>
    </w:rPr>
  </w:style>
  <w:style w:type="paragraph" w:customStyle="1" w:styleId="affff0">
    <w:name w:val="Титул"/>
    <w:basedOn w:val="a4"/>
    <w:rsid w:val="000E5492"/>
    <w:pPr>
      <w:suppressAutoHyphens/>
    </w:pPr>
    <w:rPr>
      <w:rFonts w:eastAsia="Calibri" w:cs="Times New Roman"/>
      <w:b/>
      <w:sz w:val="32"/>
      <w:szCs w:val="20"/>
      <w:lang w:eastAsia="en-US"/>
    </w:rPr>
  </w:style>
  <w:style w:type="paragraph" w:customStyle="1" w:styleId="affff1">
    <w:name w:val="Таблица + по центру"/>
    <w:basedOn w:val="af8"/>
    <w:rsid w:val="00D77D20"/>
    <w:rPr>
      <w:rFonts w:eastAsia="Calibri" w:cs="Times New Roman"/>
      <w:sz w:val="22"/>
      <w:szCs w:val="20"/>
      <w:lang w:eastAsia="en-US"/>
    </w:rPr>
  </w:style>
  <w:style w:type="numbering" w:customStyle="1" w:styleId="affff2">
    <w:name w:val="Мой стиль"/>
    <w:basedOn w:val="a2"/>
    <w:rsid w:val="00BF1EED"/>
  </w:style>
  <w:style w:type="numbering" w:customStyle="1" w:styleId="1f5">
    <w:name w:val="Мой стиль1"/>
    <w:basedOn w:val="a2"/>
    <w:rsid w:val="00BF1EED"/>
  </w:style>
  <w:style w:type="numbering" w:customStyle="1" w:styleId="11">
    <w:name w:val="Текущий список11"/>
    <w:rsid w:val="00BF1EED"/>
    <w:pPr>
      <w:numPr>
        <w:numId w:val="18"/>
      </w:numPr>
    </w:pPr>
  </w:style>
  <w:style w:type="numbering" w:customStyle="1" w:styleId="27">
    <w:name w:val="Мой стиль2"/>
    <w:basedOn w:val="a2"/>
    <w:rsid w:val="00BF1EED"/>
  </w:style>
  <w:style w:type="numbering" w:customStyle="1" w:styleId="111">
    <w:name w:val="Текущий список111"/>
    <w:rsid w:val="00BF1EED"/>
  </w:style>
  <w:style w:type="numbering" w:customStyle="1" w:styleId="35">
    <w:name w:val="Мой стиль3"/>
    <w:basedOn w:val="a2"/>
    <w:rsid w:val="00BF1EED"/>
  </w:style>
  <w:style w:type="numbering" w:customStyle="1" w:styleId="112">
    <w:name w:val="Текущий список112"/>
    <w:rsid w:val="00BF1EED"/>
  </w:style>
  <w:style w:type="numbering" w:customStyle="1" w:styleId="42">
    <w:name w:val="Мой стиль4"/>
    <w:basedOn w:val="a2"/>
    <w:rsid w:val="001174A1"/>
  </w:style>
  <w:style w:type="numbering" w:customStyle="1" w:styleId="113">
    <w:name w:val="Текущий список113"/>
    <w:rsid w:val="001174A1"/>
  </w:style>
  <w:style w:type="numbering" w:customStyle="1" w:styleId="52">
    <w:name w:val="Мой стиль5"/>
    <w:basedOn w:val="a2"/>
    <w:rsid w:val="001174A1"/>
  </w:style>
  <w:style w:type="numbering" w:customStyle="1" w:styleId="114">
    <w:name w:val="Текущий список114"/>
    <w:rsid w:val="001174A1"/>
  </w:style>
  <w:style w:type="numbering" w:customStyle="1" w:styleId="62">
    <w:name w:val="Мой стиль6"/>
    <w:basedOn w:val="a2"/>
    <w:rsid w:val="001174A1"/>
  </w:style>
  <w:style w:type="numbering" w:customStyle="1" w:styleId="115">
    <w:name w:val="Текущий список115"/>
    <w:rsid w:val="001174A1"/>
  </w:style>
  <w:style w:type="numbering" w:customStyle="1" w:styleId="72">
    <w:name w:val="Мой стиль7"/>
    <w:basedOn w:val="a2"/>
    <w:rsid w:val="001174A1"/>
  </w:style>
  <w:style w:type="numbering" w:customStyle="1" w:styleId="116">
    <w:name w:val="Текущий список116"/>
    <w:rsid w:val="001174A1"/>
  </w:style>
  <w:style w:type="numbering" w:customStyle="1" w:styleId="82">
    <w:name w:val="Мой стиль8"/>
    <w:basedOn w:val="a2"/>
    <w:rsid w:val="001174A1"/>
  </w:style>
  <w:style w:type="numbering" w:customStyle="1" w:styleId="117">
    <w:name w:val="Текущий список117"/>
    <w:rsid w:val="001174A1"/>
  </w:style>
  <w:style w:type="numbering" w:customStyle="1" w:styleId="92">
    <w:name w:val="Мой стиль9"/>
    <w:basedOn w:val="a2"/>
    <w:rsid w:val="001174A1"/>
  </w:style>
  <w:style w:type="numbering" w:customStyle="1" w:styleId="118">
    <w:name w:val="Текущий список118"/>
    <w:rsid w:val="001174A1"/>
  </w:style>
  <w:style w:type="numbering" w:customStyle="1" w:styleId="100">
    <w:name w:val="Мой стиль10"/>
    <w:basedOn w:val="a2"/>
    <w:rsid w:val="007455C5"/>
  </w:style>
  <w:style w:type="numbering" w:customStyle="1" w:styleId="119">
    <w:name w:val="Мой стиль11"/>
    <w:basedOn w:val="a2"/>
    <w:rsid w:val="007455C5"/>
  </w:style>
  <w:style w:type="numbering" w:customStyle="1" w:styleId="1190">
    <w:name w:val="Текущий список119"/>
    <w:rsid w:val="007455C5"/>
  </w:style>
  <w:style w:type="numbering" w:customStyle="1" w:styleId="120">
    <w:name w:val="Мой стиль12"/>
    <w:basedOn w:val="a2"/>
    <w:rsid w:val="007455C5"/>
  </w:style>
  <w:style w:type="numbering" w:customStyle="1" w:styleId="1110">
    <w:name w:val="Текущий список1110"/>
    <w:rsid w:val="007455C5"/>
  </w:style>
  <w:style w:type="numbering" w:customStyle="1" w:styleId="130">
    <w:name w:val="Мой стиль13"/>
    <w:basedOn w:val="a2"/>
    <w:rsid w:val="007455C5"/>
  </w:style>
  <w:style w:type="numbering" w:customStyle="1" w:styleId="1111">
    <w:name w:val="Текущий список1111"/>
    <w:rsid w:val="007455C5"/>
  </w:style>
  <w:style w:type="paragraph" w:customStyle="1" w:styleId="affff3">
    <w:name w:val="текстовая часть"/>
    <w:basedOn w:val="a"/>
    <w:qFormat/>
    <w:rsid w:val="00965344"/>
    <w:pPr>
      <w:spacing w:line="360" w:lineRule="auto"/>
      <w:ind w:firstLine="709"/>
      <w:jc w:val="both"/>
    </w:pPr>
    <w:rPr>
      <w:rFonts w:ascii="Times New Roman" w:hAnsi="Times New Roman" w:cs="Times New Roman"/>
      <w:bCs/>
      <w:spacing w:val="-1"/>
      <w:szCs w:val="20"/>
    </w:rPr>
  </w:style>
  <w:style w:type="character" w:customStyle="1" w:styleId="apple-converted-space">
    <w:name w:val="apple-converted-space"/>
    <w:basedOn w:val="a0"/>
    <w:rsid w:val="00932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260802">
      <w:bodyDiv w:val="1"/>
      <w:marLeft w:val="0"/>
      <w:marRight w:val="0"/>
      <w:marTop w:val="0"/>
      <w:marBottom w:val="0"/>
      <w:divBdr>
        <w:top w:val="none" w:sz="0" w:space="0" w:color="auto"/>
        <w:left w:val="none" w:sz="0" w:space="0" w:color="auto"/>
        <w:bottom w:val="none" w:sz="0" w:space="0" w:color="auto"/>
        <w:right w:val="none" w:sz="0" w:space="0" w:color="auto"/>
      </w:divBdr>
    </w:div>
    <w:div w:id="342243058">
      <w:bodyDiv w:val="1"/>
      <w:marLeft w:val="0"/>
      <w:marRight w:val="0"/>
      <w:marTop w:val="0"/>
      <w:marBottom w:val="0"/>
      <w:divBdr>
        <w:top w:val="none" w:sz="0" w:space="0" w:color="auto"/>
        <w:left w:val="none" w:sz="0" w:space="0" w:color="auto"/>
        <w:bottom w:val="none" w:sz="0" w:space="0" w:color="auto"/>
        <w:right w:val="none" w:sz="0" w:space="0" w:color="auto"/>
      </w:divBdr>
    </w:div>
    <w:div w:id="652173309">
      <w:bodyDiv w:val="1"/>
      <w:marLeft w:val="0"/>
      <w:marRight w:val="0"/>
      <w:marTop w:val="0"/>
      <w:marBottom w:val="0"/>
      <w:divBdr>
        <w:top w:val="none" w:sz="0" w:space="0" w:color="auto"/>
        <w:left w:val="none" w:sz="0" w:space="0" w:color="auto"/>
        <w:bottom w:val="none" w:sz="0" w:space="0" w:color="auto"/>
        <w:right w:val="none" w:sz="0" w:space="0" w:color="auto"/>
      </w:divBdr>
    </w:div>
    <w:div w:id="758990369">
      <w:bodyDiv w:val="1"/>
      <w:marLeft w:val="0"/>
      <w:marRight w:val="0"/>
      <w:marTop w:val="0"/>
      <w:marBottom w:val="0"/>
      <w:divBdr>
        <w:top w:val="none" w:sz="0" w:space="0" w:color="auto"/>
        <w:left w:val="none" w:sz="0" w:space="0" w:color="auto"/>
        <w:bottom w:val="none" w:sz="0" w:space="0" w:color="auto"/>
        <w:right w:val="none" w:sz="0" w:space="0" w:color="auto"/>
      </w:divBdr>
    </w:div>
    <w:div w:id="1150440683">
      <w:bodyDiv w:val="1"/>
      <w:marLeft w:val="0"/>
      <w:marRight w:val="0"/>
      <w:marTop w:val="0"/>
      <w:marBottom w:val="0"/>
      <w:divBdr>
        <w:top w:val="none" w:sz="0" w:space="0" w:color="auto"/>
        <w:left w:val="none" w:sz="0" w:space="0" w:color="auto"/>
        <w:bottom w:val="none" w:sz="0" w:space="0" w:color="auto"/>
        <w:right w:val="none" w:sz="0" w:space="0" w:color="auto"/>
      </w:divBdr>
    </w:div>
    <w:div w:id="1376812666">
      <w:marLeft w:val="0"/>
      <w:marRight w:val="0"/>
      <w:marTop w:val="0"/>
      <w:marBottom w:val="0"/>
      <w:divBdr>
        <w:top w:val="none" w:sz="0" w:space="0" w:color="auto"/>
        <w:left w:val="none" w:sz="0" w:space="0" w:color="auto"/>
        <w:bottom w:val="none" w:sz="0" w:space="0" w:color="auto"/>
        <w:right w:val="none" w:sz="0" w:space="0" w:color="auto"/>
      </w:divBdr>
    </w:div>
    <w:div w:id="1376812667">
      <w:marLeft w:val="0"/>
      <w:marRight w:val="0"/>
      <w:marTop w:val="0"/>
      <w:marBottom w:val="0"/>
      <w:divBdr>
        <w:top w:val="none" w:sz="0" w:space="0" w:color="auto"/>
        <w:left w:val="none" w:sz="0" w:space="0" w:color="auto"/>
        <w:bottom w:val="none" w:sz="0" w:space="0" w:color="auto"/>
        <w:right w:val="none" w:sz="0" w:space="0" w:color="auto"/>
      </w:divBdr>
    </w:div>
    <w:div w:id="1470592393">
      <w:bodyDiv w:val="1"/>
      <w:marLeft w:val="0"/>
      <w:marRight w:val="0"/>
      <w:marTop w:val="0"/>
      <w:marBottom w:val="0"/>
      <w:divBdr>
        <w:top w:val="none" w:sz="0" w:space="0" w:color="auto"/>
        <w:left w:val="none" w:sz="0" w:space="0" w:color="auto"/>
        <w:bottom w:val="none" w:sz="0" w:space="0" w:color="auto"/>
        <w:right w:val="none" w:sz="0" w:space="0" w:color="auto"/>
      </w:divBdr>
    </w:div>
    <w:div w:id="1555972150">
      <w:bodyDiv w:val="1"/>
      <w:marLeft w:val="0"/>
      <w:marRight w:val="0"/>
      <w:marTop w:val="0"/>
      <w:marBottom w:val="0"/>
      <w:divBdr>
        <w:top w:val="none" w:sz="0" w:space="0" w:color="auto"/>
        <w:left w:val="none" w:sz="0" w:space="0" w:color="auto"/>
        <w:bottom w:val="none" w:sz="0" w:space="0" w:color="auto"/>
        <w:right w:val="none" w:sz="0" w:space="0" w:color="auto"/>
      </w:divBdr>
    </w:div>
    <w:div w:id="1562254096">
      <w:bodyDiv w:val="1"/>
      <w:marLeft w:val="0"/>
      <w:marRight w:val="0"/>
      <w:marTop w:val="0"/>
      <w:marBottom w:val="0"/>
      <w:divBdr>
        <w:top w:val="none" w:sz="0" w:space="0" w:color="auto"/>
        <w:left w:val="none" w:sz="0" w:space="0" w:color="auto"/>
        <w:bottom w:val="none" w:sz="0" w:space="0" w:color="auto"/>
        <w:right w:val="none" w:sz="0" w:space="0" w:color="auto"/>
      </w:divBdr>
    </w:div>
    <w:div w:id="1600526901">
      <w:bodyDiv w:val="1"/>
      <w:marLeft w:val="0"/>
      <w:marRight w:val="0"/>
      <w:marTop w:val="0"/>
      <w:marBottom w:val="0"/>
      <w:divBdr>
        <w:top w:val="none" w:sz="0" w:space="0" w:color="auto"/>
        <w:left w:val="none" w:sz="0" w:space="0" w:color="auto"/>
        <w:bottom w:val="none" w:sz="0" w:space="0" w:color="auto"/>
        <w:right w:val="none" w:sz="0" w:space="0" w:color="auto"/>
      </w:divBdr>
    </w:div>
    <w:div w:id="1689790538">
      <w:bodyDiv w:val="1"/>
      <w:marLeft w:val="0"/>
      <w:marRight w:val="0"/>
      <w:marTop w:val="0"/>
      <w:marBottom w:val="0"/>
      <w:divBdr>
        <w:top w:val="none" w:sz="0" w:space="0" w:color="auto"/>
        <w:left w:val="none" w:sz="0" w:space="0" w:color="auto"/>
        <w:bottom w:val="none" w:sz="0" w:space="0" w:color="auto"/>
        <w:right w:val="none" w:sz="0" w:space="0" w:color="auto"/>
      </w:divBdr>
    </w:div>
    <w:div w:id="1739865934">
      <w:bodyDiv w:val="1"/>
      <w:marLeft w:val="0"/>
      <w:marRight w:val="0"/>
      <w:marTop w:val="0"/>
      <w:marBottom w:val="0"/>
      <w:divBdr>
        <w:top w:val="none" w:sz="0" w:space="0" w:color="auto"/>
        <w:left w:val="none" w:sz="0" w:space="0" w:color="auto"/>
        <w:bottom w:val="none" w:sz="0" w:space="0" w:color="auto"/>
        <w:right w:val="none" w:sz="0" w:space="0" w:color="auto"/>
      </w:divBdr>
    </w:div>
    <w:div w:id="1799031021">
      <w:bodyDiv w:val="1"/>
      <w:marLeft w:val="0"/>
      <w:marRight w:val="0"/>
      <w:marTop w:val="0"/>
      <w:marBottom w:val="0"/>
      <w:divBdr>
        <w:top w:val="none" w:sz="0" w:space="0" w:color="auto"/>
        <w:left w:val="none" w:sz="0" w:space="0" w:color="auto"/>
        <w:bottom w:val="none" w:sz="0" w:space="0" w:color="auto"/>
        <w:right w:val="none" w:sz="0" w:space="0" w:color="auto"/>
      </w:divBdr>
    </w:div>
    <w:div w:id="206806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ntTable" Target="fontTable.xml"/></Relationships>
</file>

<file path=word/_rels/foot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_rels/footer8.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E1DE0-8095-43BC-83D5-07FF5E38B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3356</Words>
  <Characters>26288</Characters>
  <Application>Microsoft Office Word</Application>
  <DocSecurity>0</DocSecurity>
  <Lines>219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ООО "РНГП"</Company>
  <LinksUpToDate>false</LinksUpToDate>
  <CharactersWithSpaces>29585</CharactersWithSpaces>
  <SharedDoc>false</SharedDoc>
  <HLinks>
    <vt:vector size="126" baseType="variant">
      <vt:variant>
        <vt:i4>1769527</vt:i4>
      </vt:variant>
      <vt:variant>
        <vt:i4>122</vt:i4>
      </vt:variant>
      <vt:variant>
        <vt:i4>0</vt:i4>
      </vt:variant>
      <vt:variant>
        <vt:i4>5</vt:i4>
      </vt:variant>
      <vt:variant>
        <vt:lpwstr/>
      </vt:variant>
      <vt:variant>
        <vt:lpwstr>_Toc335660798</vt:lpwstr>
      </vt:variant>
      <vt:variant>
        <vt:i4>1769527</vt:i4>
      </vt:variant>
      <vt:variant>
        <vt:i4>116</vt:i4>
      </vt:variant>
      <vt:variant>
        <vt:i4>0</vt:i4>
      </vt:variant>
      <vt:variant>
        <vt:i4>5</vt:i4>
      </vt:variant>
      <vt:variant>
        <vt:lpwstr/>
      </vt:variant>
      <vt:variant>
        <vt:lpwstr>_Toc335660797</vt:lpwstr>
      </vt:variant>
      <vt:variant>
        <vt:i4>1769527</vt:i4>
      </vt:variant>
      <vt:variant>
        <vt:i4>110</vt:i4>
      </vt:variant>
      <vt:variant>
        <vt:i4>0</vt:i4>
      </vt:variant>
      <vt:variant>
        <vt:i4>5</vt:i4>
      </vt:variant>
      <vt:variant>
        <vt:lpwstr/>
      </vt:variant>
      <vt:variant>
        <vt:lpwstr>_Toc335660796</vt:lpwstr>
      </vt:variant>
      <vt:variant>
        <vt:i4>1769527</vt:i4>
      </vt:variant>
      <vt:variant>
        <vt:i4>104</vt:i4>
      </vt:variant>
      <vt:variant>
        <vt:i4>0</vt:i4>
      </vt:variant>
      <vt:variant>
        <vt:i4>5</vt:i4>
      </vt:variant>
      <vt:variant>
        <vt:lpwstr/>
      </vt:variant>
      <vt:variant>
        <vt:lpwstr>_Toc335660795</vt:lpwstr>
      </vt:variant>
      <vt:variant>
        <vt:i4>1769527</vt:i4>
      </vt:variant>
      <vt:variant>
        <vt:i4>98</vt:i4>
      </vt:variant>
      <vt:variant>
        <vt:i4>0</vt:i4>
      </vt:variant>
      <vt:variant>
        <vt:i4>5</vt:i4>
      </vt:variant>
      <vt:variant>
        <vt:lpwstr/>
      </vt:variant>
      <vt:variant>
        <vt:lpwstr>_Toc335660794</vt:lpwstr>
      </vt:variant>
      <vt:variant>
        <vt:i4>1769527</vt:i4>
      </vt:variant>
      <vt:variant>
        <vt:i4>92</vt:i4>
      </vt:variant>
      <vt:variant>
        <vt:i4>0</vt:i4>
      </vt:variant>
      <vt:variant>
        <vt:i4>5</vt:i4>
      </vt:variant>
      <vt:variant>
        <vt:lpwstr/>
      </vt:variant>
      <vt:variant>
        <vt:lpwstr>_Toc335660793</vt:lpwstr>
      </vt:variant>
      <vt:variant>
        <vt:i4>1769527</vt:i4>
      </vt:variant>
      <vt:variant>
        <vt:i4>86</vt:i4>
      </vt:variant>
      <vt:variant>
        <vt:i4>0</vt:i4>
      </vt:variant>
      <vt:variant>
        <vt:i4>5</vt:i4>
      </vt:variant>
      <vt:variant>
        <vt:lpwstr/>
      </vt:variant>
      <vt:variant>
        <vt:lpwstr>_Toc335660792</vt:lpwstr>
      </vt:variant>
      <vt:variant>
        <vt:i4>1769527</vt:i4>
      </vt:variant>
      <vt:variant>
        <vt:i4>80</vt:i4>
      </vt:variant>
      <vt:variant>
        <vt:i4>0</vt:i4>
      </vt:variant>
      <vt:variant>
        <vt:i4>5</vt:i4>
      </vt:variant>
      <vt:variant>
        <vt:lpwstr/>
      </vt:variant>
      <vt:variant>
        <vt:lpwstr>_Toc335660791</vt:lpwstr>
      </vt:variant>
      <vt:variant>
        <vt:i4>1769527</vt:i4>
      </vt:variant>
      <vt:variant>
        <vt:i4>74</vt:i4>
      </vt:variant>
      <vt:variant>
        <vt:i4>0</vt:i4>
      </vt:variant>
      <vt:variant>
        <vt:i4>5</vt:i4>
      </vt:variant>
      <vt:variant>
        <vt:lpwstr/>
      </vt:variant>
      <vt:variant>
        <vt:lpwstr>_Toc335660790</vt:lpwstr>
      </vt:variant>
      <vt:variant>
        <vt:i4>1703991</vt:i4>
      </vt:variant>
      <vt:variant>
        <vt:i4>68</vt:i4>
      </vt:variant>
      <vt:variant>
        <vt:i4>0</vt:i4>
      </vt:variant>
      <vt:variant>
        <vt:i4>5</vt:i4>
      </vt:variant>
      <vt:variant>
        <vt:lpwstr/>
      </vt:variant>
      <vt:variant>
        <vt:lpwstr>_Toc335660789</vt:lpwstr>
      </vt:variant>
      <vt:variant>
        <vt:i4>1703991</vt:i4>
      </vt:variant>
      <vt:variant>
        <vt:i4>62</vt:i4>
      </vt:variant>
      <vt:variant>
        <vt:i4>0</vt:i4>
      </vt:variant>
      <vt:variant>
        <vt:i4>5</vt:i4>
      </vt:variant>
      <vt:variant>
        <vt:lpwstr/>
      </vt:variant>
      <vt:variant>
        <vt:lpwstr>_Toc335660788</vt:lpwstr>
      </vt:variant>
      <vt:variant>
        <vt:i4>1703991</vt:i4>
      </vt:variant>
      <vt:variant>
        <vt:i4>56</vt:i4>
      </vt:variant>
      <vt:variant>
        <vt:i4>0</vt:i4>
      </vt:variant>
      <vt:variant>
        <vt:i4>5</vt:i4>
      </vt:variant>
      <vt:variant>
        <vt:lpwstr/>
      </vt:variant>
      <vt:variant>
        <vt:lpwstr>_Toc335660787</vt:lpwstr>
      </vt:variant>
      <vt:variant>
        <vt:i4>1703991</vt:i4>
      </vt:variant>
      <vt:variant>
        <vt:i4>50</vt:i4>
      </vt:variant>
      <vt:variant>
        <vt:i4>0</vt:i4>
      </vt:variant>
      <vt:variant>
        <vt:i4>5</vt:i4>
      </vt:variant>
      <vt:variant>
        <vt:lpwstr/>
      </vt:variant>
      <vt:variant>
        <vt:lpwstr>_Toc335660786</vt:lpwstr>
      </vt:variant>
      <vt:variant>
        <vt:i4>1703991</vt:i4>
      </vt:variant>
      <vt:variant>
        <vt:i4>44</vt:i4>
      </vt:variant>
      <vt:variant>
        <vt:i4>0</vt:i4>
      </vt:variant>
      <vt:variant>
        <vt:i4>5</vt:i4>
      </vt:variant>
      <vt:variant>
        <vt:lpwstr/>
      </vt:variant>
      <vt:variant>
        <vt:lpwstr>_Toc335660785</vt:lpwstr>
      </vt:variant>
      <vt:variant>
        <vt:i4>1703991</vt:i4>
      </vt:variant>
      <vt:variant>
        <vt:i4>38</vt:i4>
      </vt:variant>
      <vt:variant>
        <vt:i4>0</vt:i4>
      </vt:variant>
      <vt:variant>
        <vt:i4>5</vt:i4>
      </vt:variant>
      <vt:variant>
        <vt:lpwstr/>
      </vt:variant>
      <vt:variant>
        <vt:lpwstr>_Toc335660784</vt:lpwstr>
      </vt:variant>
      <vt:variant>
        <vt:i4>1703991</vt:i4>
      </vt:variant>
      <vt:variant>
        <vt:i4>32</vt:i4>
      </vt:variant>
      <vt:variant>
        <vt:i4>0</vt:i4>
      </vt:variant>
      <vt:variant>
        <vt:i4>5</vt:i4>
      </vt:variant>
      <vt:variant>
        <vt:lpwstr/>
      </vt:variant>
      <vt:variant>
        <vt:lpwstr>_Toc335660783</vt:lpwstr>
      </vt:variant>
      <vt:variant>
        <vt:i4>1703991</vt:i4>
      </vt:variant>
      <vt:variant>
        <vt:i4>26</vt:i4>
      </vt:variant>
      <vt:variant>
        <vt:i4>0</vt:i4>
      </vt:variant>
      <vt:variant>
        <vt:i4>5</vt:i4>
      </vt:variant>
      <vt:variant>
        <vt:lpwstr/>
      </vt:variant>
      <vt:variant>
        <vt:lpwstr>_Toc335660782</vt:lpwstr>
      </vt:variant>
      <vt:variant>
        <vt:i4>1703991</vt:i4>
      </vt:variant>
      <vt:variant>
        <vt:i4>20</vt:i4>
      </vt:variant>
      <vt:variant>
        <vt:i4>0</vt:i4>
      </vt:variant>
      <vt:variant>
        <vt:i4>5</vt:i4>
      </vt:variant>
      <vt:variant>
        <vt:lpwstr/>
      </vt:variant>
      <vt:variant>
        <vt:lpwstr>_Toc335660781</vt:lpwstr>
      </vt:variant>
      <vt:variant>
        <vt:i4>1703991</vt:i4>
      </vt:variant>
      <vt:variant>
        <vt:i4>14</vt:i4>
      </vt:variant>
      <vt:variant>
        <vt:i4>0</vt:i4>
      </vt:variant>
      <vt:variant>
        <vt:i4>5</vt:i4>
      </vt:variant>
      <vt:variant>
        <vt:lpwstr/>
      </vt:variant>
      <vt:variant>
        <vt:lpwstr>_Toc335660780</vt:lpwstr>
      </vt:variant>
      <vt:variant>
        <vt:i4>1376311</vt:i4>
      </vt:variant>
      <vt:variant>
        <vt:i4>8</vt:i4>
      </vt:variant>
      <vt:variant>
        <vt:i4>0</vt:i4>
      </vt:variant>
      <vt:variant>
        <vt:i4>5</vt:i4>
      </vt:variant>
      <vt:variant>
        <vt:lpwstr/>
      </vt:variant>
      <vt:variant>
        <vt:lpwstr>_Toc335660779</vt:lpwstr>
      </vt:variant>
      <vt:variant>
        <vt:i4>1376311</vt:i4>
      </vt:variant>
      <vt:variant>
        <vt:i4>2</vt:i4>
      </vt:variant>
      <vt:variant>
        <vt:i4>0</vt:i4>
      </vt:variant>
      <vt:variant>
        <vt:i4>5</vt:i4>
      </vt:variant>
      <vt:variant>
        <vt:lpwstr/>
      </vt:variant>
      <vt:variant>
        <vt:lpwstr>_Toc335660778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Сергей Александрович Богданов</cp:lastModifiedBy>
  <cp:revision>4</cp:revision>
  <cp:lastPrinted>2018-01-31T06:26:00Z</cp:lastPrinted>
  <dcterms:created xsi:type="dcterms:W3CDTF">2019-07-03T10:19:00Z</dcterms:created>
  <dcterms:modified xsi:type="dcterms:W3CDTF">2019-07-03T10:40:00Z</dcterms:modified>
</cp:coreProperties>
</file>